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5E428B" w:rsidRPr="00C86C65" w:rsidRDefault="00A6288C" w:rsidP="005E428B">
      <w:pPr>
        <w:ind w:right="-425"/>
        <w:rPr>
          <w:sz w:val="16"/>
          <w:szCs w:val="16"/>
        </w:rPr>
      </w:pPr>
      <w:r w:rsidRPr="00C86C65">
        <w:rPr>
          <w:noProof/>
          <w:sz w:val="16"/>
          <w:szCs w:val="16"/>
          <w:lang w:eastAsia="ru-RU"/>
        </w:rPr>
        <mc:AlternateContent>
          <mc:Choice Requires="wps">
            <w:drawing>
              <wp:anchor distT="45720" distB="45720" distL="114300" distR="114300" simplePos="0" relativeHeight="251660288" behindDoc="0" locked="0" layoutInCell="1" allowOverlap="1" wp14:anchorId="3234C8A7" wp14:editId="2E026E82">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EC3A83" w:rsidRDefault="00EC3A83" w:rsidP="005E428B">
                            <w:pPr>
                              <w:spacing w:line="240" w:lineRule="auto"/>
                              <w:ind w:right="-23"/>
                              <w:rPr>
                                <w:rFonts w:ascii="Helios" w:hAnsi="Helios"/>
                                <w:sz w:val="14"/>
                                <w:szCs w:val="14"/>
                              </w:rPr>
                            </w:pPr>
                            <w:r w:rsidRPr="00881784">
                              <w:rPr>
                                <w:rFonts w:ascii="Helios" w:hAnsi="Helios"/>
                                <w:sz w:val="14"/>
                                <w:szCs w:val="14"/>
                              </w:rPr>
                              <w:t>тел.: +7 (495) 747-92-92,</w:t>
                            </w:r>
                          </w:p>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EC3A83" w:rsidRDefault="00EC3A8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EC3A83" w:rsidRDefault="00EC3A8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EC3A83" w:rsidRPr="00881784" w:rsidRDefault="00EC3A83"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EC3A83" w:rsidRPr="00EC3A83" w:rsidRDefault="00EC3A83"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EC3A83">
                              <w:rPr>
                                <w:rFonts w:ascii="Helios" w:hAnsi="Helios"/>
                                <w:sz w:val="14"/>
                                <w:szCs w:val="14"/>
                              </w:rPr>
                              <w:t>-</w:t>
                            </w:r>
                            <w:r w:rsidRPr="00881784">
                              <w:rPr>
                                <w:rFonts w:ascii="Helios" w:hAnsi="Helios"/>
                                <w:sz w:val="14"/>
                                <w:szCs w:val="14"/>
                                <w:lang w:val="en-US"/>
                              </w:rPr>
                              <w:t>mail</w:t>
                            </w:r>
                            <w:r w:rsidRPr="00EC3A83">
                              <w:rPr>
                                <w:rFonts w:ascii="Helios" w:hAnsi="Helios"/>
                                <w:sz w:val="14"/>
                                <w:szCs w:val="14"/>
                              </w:rPr>
                              <w:t xml:space="preserve">: </w:t>
                            </w:r>
                            <w:hyperlink r:id="rId9" w:history="1">
                              <w:r w:rsidRPr="00881784">
                                <w:rPr>
                                  <w:rFonts w:ascii="Helios" w:hAnsi="Helios"/>
                                  <w:sz w:val="14"/>
                                  <w:szCs w:val="14"/>
                                  <w:lang w:val="en-US"/>
                                </w:rPr>
                                <w:t>posta</w:t>
                              </w:r>
                              <w:r w:rsidRPr="00EC3A83">
                                <w:rPr>
                                  <w:rFonts w:ascii="Helios" w:hAnsi="Helios"/>
                                  <w:sz w:val="14"/>
                                  <w:szCs w:val="14"/>
                                </w:rPr>
                                <w:t>@</w:t>
                              </w:r>
                              <w:r w:rsidRPr="00881784">
                                <w:rPr>
                                  <w:rFonts w:ascii="Helios" w:hAnsi="Helios"/>
                                  <w:sz w:val="14"/>
                                  <w:szCs w:val="14"/>
                                  <w:lang w:val="en-US"/>
                                </w:rPr>
                                <w:t>mrsk</w:t>
                              </w:r>
                              <w:r w:rsidRPr="00EC3A83">
                                <w:rPr>
                                  <w:rFonts w:ascii="Helios" w:hAnsi="Helios"/>
                                  <w:sz w:val="14"/>
                                  <w:szCs w:val="14"/>
                                </w:rPr>
                                <w:t>-1.</w:t>
                              </w:r>
                              <w:r w:rsidRPr="00881784">
                                <w:rPr>
                                  <w:rFonts w:ascii="Helios" w:hAnsi="Helios"/>
                                  <w:sz w:val="14"/>
                                  <w:szCs w:val="14"/>
                                  <w:lang w:val="en-US"/>
                                </w:rPr>
                                <w:t>ru</w:t>
                              </w:r>
                            </w:hyperlink>
                            <w:r w:rsidRPr="00EC3A83">
                              <w:rPr>
                                <w:rFonts w:ascii="Helios" w:hAnsi="Helios"/>
                                <w:sz w:val="14"/>
                                <w:szCs w:val="14"/>
                              </w:rPr>
                              <w:t xml:space="preserve">, </w:t>
                            </w:r>
                            <w:hyperlink r:id="rId10" w:history="1">
                              <w:r w:rsidRPr="00881784">
                                <w:rPr>
                                  <w:rFonts w:ascii="Helios" w:hAnsi="Helios"/>
                                  <w:sz w:val="14"/>
                                  <w:szCs w:val="14"/>
                                  <w:lang w:val="en-US"/>
                                </w:rPr>
                                <w:t>www</w:t>
                              </w:r>
                              <w:r w:rsidRPr="00EC3A83">
                                <w:rPr>
                                  <w:rFonts w:ascii="Helios" w:hAnsi="Helios"/>
                                  <w:sz w:val="14"/>
                                  <w:szCs w:val="14"/>
                                </w:rPr>
                                <w:t>.</w:t>
                              </w:r>
                              <w:r w:rsidRPr="00881784">
                                <w:rPr>
                                  <w:rFonts w:ascii="Helios" w:hAnsi="Helios"/>
                                  <w:sz w:val="14"/>
                                  <w:szCs w:val="14"/>
                                  <w:lang w:val="en-US"/>
                                </w:rPr>
                                <w:t>mrsk</w:t>
                              </w:r>
                              <w:r w:rsidRPr="00EC3A83">
                                <w:rPr>
                                  <w:rFonts w:ascii="Helios" w:hAnsi="Helios"/>
                                  <w:sz w:val="14"/>
                                  <w:szCs w:val="14"/>
                                </w:rPr>
                                <w:t>-1.</w:t>
                              </w:r>
                              <w:r w:rsidRPr="00881784">
                                <w:rPr>
                                  <w:rFonts w:ascii="Helios" w:hAnsi="Helios"/>
                                  <w:sz w:val="14"/>
                                  <w:szCs w:val="14"/>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EC3A83" w:rsidRDefault="00EC3A83" w:rsidP="005E428B">
                      <w:pPr>
                        <w:spacing w:line="240" w:lineRule="auto"/>
                        <w:ind w:right="-23"/>
                        <w:rPr>
                          <w:rFonts w:ascii="Helios" w:hAnsi="Helios"/>
                          <w:sz w:val="14"/>
                          <w:szCs w:val="14"/>
                        </w:rPr>
                      </w:pPr>
                      <w:r w:rsidRPr="00881784">
                        <w:rPr>
                          <w:rFonts w:ascii="Helios" w:hAnsi="Helios"/>
                          <w:sz w:val="14"/>
                          <w:szCs w:val="14"/>
                        </w:rPr>
                        <w:t>тел.: +7 (495) 747-92-92,</w:t>
                      </w:r>
                    </w:p>
                    <w:p w:rsidR="00EC3A83" w:rsidRPr="00881784" w:rsidRDefault="00EC3A83"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EC3A83" w:rsidRDefault="00EC3A8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EC3A83" w:rsidRDefault="00EC3A8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EC3A83" w:rsidRPr="00881784" w:rsidRDefault="00EC3A83"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EC3A83" w:rsidRPr="00EC3A83" w:rsidRDefault="00EC3A83"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EC3A83">
                        <w:rPr>
                          <w:rFonts w:ascii="Helios" w:hAnsi="Helios"/>
                          <w:sz w:val="14"/>
                          <w:szCs w:val="14"/>
                        </w:rPr>
                        <w:t>-</w:t>
                      </w:r>
                      <w:r w:rsidRPr="00881784">
                        <w:rPr>
                          <w:rFonts w:ascii="Helios" w:hAnsi="Helios"/>
                          <w:sz w:val="14"/>
                          <w:szCs w:val="14"/>
                          <w:lang w:val="en-US"/>
                        </w:rPr>
                        <w:t>mail</w:t>
                      </w:r>
                      <w:proofErr w:type="gramEnd"/>
                      <w:r w:rsidRPr="00EC3A83">
                        <w:rPr>
                          <w:rFonts w:ascii="Helios" w:hAnsi="Helios"/>
                          <w:sz w:val="14"/>
                          <w:szCs w:val="14"/>
                        </w:rPr>
                        <w:t xml:space="preserve">: </w:t>
                      </w:r>
                      <w:hyperlink r:id="rId11" w:history="1">
                        <w:r w:rsidRPr="00881784">
                          <w:rPr>
                            <w:rFonts w:ascii="Helios" w:hAnsi="Helios"/>
                            <w:sz w:val="14"/>
                            <w:szCs w:val="14"/>
                            <w:lang w:val="en-US"/>
                          </w:rPr>
                          <w:t>posta</w:t>
                        </w:r>
                        <w:r w:rsidRPr="00EC3A83">
                          <w:rPr>
                            <w:rFonts w:ascii="Helios" w:hAnsi="Helios"/>
                            <w:sz w:val="14"/>
                            <w:szCs w:val="14"/>
                          </w:rPr>
                          <w:t>@</w:t>
                        </w:r>
                        <w:r w:rsidRPr="00881784">
                          <w:rPr>
                            <w:rFonts w:ascii="Helios" w:hAnsi="Helios"/>
                            <w:sz w:val="14"/>
                            <w:szCs w:val="14"/>
                            <w:lang w:val="en-US"/>
                          </w:rPr>
                          <w:t>mrsk</w:t>
                        </w:r>
                        <w:r w:rsidRPr="00EC3A83">
                          <w:rPr>
                            <w:rFonts w:ascii="Helios" w:hAnsi="Helios"/>
                            <w:sz w:val="14"/>
                            <w:szCs w:val="14"/>
                          </w:rPr>
                          <w:t>-1.</w:t>
                        </w:r>
                        <w:r w:rsidRPr="00881784">
                          <w:rPr>
                            <w:rFonts w:ascii="Helios" w:hAnsi="Helios"/>
                            <w:sz w:val="14"/>
                            <w:szCs w:val="14"/>
                            <w:lang w:val="en-US"/>
                          </w:rPr>
                          <w:t>ru</w:t>
                        </w:r>
                      </w:hyperlink>
                      <w:r w:rsidRPr="00EC3A83">
                        <w:rPr>
                          <w:rFonts w:ascii="Helios" w:hAnsi="Helios"/>
                          <w:sz w:val="14"/>
                          <w:szCs w:val="14"/>
                        </w:rPr>
                        <w:t xml:space="preserve">, </w:t>
                      </w:r>
                      <w:hyperlink r:id="rId12" w:history="1">
                        <w:r w:rsidRPr="00881784">
                          <w:rPr>
                            <w:rFonts w:ascii="Helios" w:hAnsi="Helios"/>
                            <w:sz w:val="14"/>
                            <w:szCs w:val="14"/>
                            <w:lang w:val="en-US"/>
                          </w:rPr>
                          <w:t>www</w:t>
                        </w:r>
                        <w:r w:rsidRPr="00EC3A83">
                          <w:rPr>
                            <w:rFonts w:ascii="Helios" w:hAnsi="Helios"/>
                            <w:sz w:val="14"/>
                            <w:szCs w:val="14"/>
                          </w:rPr>
                          <w:t>.</w:t>
                        </w:r>
                        <w:r w:rsidRPr="00881784">
                          <w:rPr>
                            <w:rFonts w:ascii="Helios" w:hAnsi="Helios"/>
                            <w:sz w:val="14"/>
                            <w:szCs w:val="14"/>
                            <w:lang w:val="en-US"/>
                          </w:rPr>
                          <w:t>mrsk</w:t>
                        </w:r>
                        <w:r w:rsidRPr="00EC3A83">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mc:Fallback>
        </mc:AlternateContent>
      </w:r>
      <w:r w:rsidR="005E428B" w:rsidRPr="00C86C65">
        <w:rPr>
          <w:noProof/>
          <w:sz w:val="16"/>
          <w:szCs w:val="16"/>
          <w:lang w:eastAsia="ru-RU"/>
        </w:rPr>
        <w:drawing>
          <wp:inline distT="0" distB="0" distL="0" distR="0" wp14:anchorId="2E5641C7" wp14:editId="3E262CE2">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C86C65" w:rsidRDefault="005E428B" w:rsidP="005E428B">
      <w:pPr>
        <w:pStyle w:val="affffffe"/>
        <w:suppressAutoHyphens/>
        <w:jc w:val="center"/>
        <w:rPr>
          <w:rFonts w:ascii="Helios-Regular" w:hAnsi="Helios-Regular" w:cs="Helios-Regular"/>
          <w:spacing w:val="4"/>
          <w:sz w:val="14"/>
          <w:szCs w:val="14"/>
          <w:lang w:val="en-US"/>
        </w:rPr>
      </w:pPr>
    </w:p>
    <w:p w:rsidR="005E428B" w:rsidRPr="00C86C65" w:rsidRDefault="005E428B" w:rsidP="005E428B">
      <w:pPr>
        <w:ind w:left="5670" w:firstLine="0"/>
        <w:jc w:val="center"/>
        <w:rPr>
          <w:sz w:val="24"/>
          <w:szCs w:val="24"/>
          <w:lang w:val="en-US"/>
        </w:rPr>
      </w:pPr>
    </w:p>
    <w:p w:rsidR="005E428B" w:rsidRPr="00C86C65" w:rsidRDefault="005E428B" w:rsidP="005E428B">
      <w:pPr>
        <w:jc w:val="center"/>
        <w:rPr>
          <w:rFonts w:ascii="Arial" w:hAnsi="Arial" w:cs="Arial"/>
          <w:noProof/>
          <w:sz w:val="18"/>
          <w:szCs w:val="18"/>
          <w:lang w:val="en-US"/>
        </w:rPr>
      </w:pPr>
    </w:p>
    <w:p w:rsidR="005E428B" w:rsidRPr="00C86C65" w:rsidRDefault="005E428B" w:rsidP="005E428B">
      <w:pPr>
        <w:ind w:left="5670" w:firstLine="0"/>
        <w:jc w:val="center"/>
        <w:rPr>
          <w:sz w:val="24"/>
          <w:szCs w:val="24"/>
        </w:rPr>
      </w:pPr>
    </w:p>
    <w:p w:rsidR="005E428B" w:rsidRPr="00C86C65" w:rsidRDefault="005E428B" w:rsidP="005E428B">
      <w:pPr>
        <w:ind w:left="5670" w:firstLine="0"/>
        <w:jc w:val="center"/>
        <w:rPr>
          <w:sz w:val="24"/>
          <w:szCs w:val="24"/>
        </w:rPr>
      </w:pPr>
    </w:p>
    <w:p w:rsidR="005E428B" w:rsidRPr="00C86C65" w:rsidRDefault="005E428B" w:rsidP="005E428B">
      <w:pPr>
        <w:ind w:left="5670" w:firstLine="0"/>
        <w:jc w:val="center"/>
        <w:rPr>
          <w:sz w:val="24"/>
          <w:szCs w:val="24"/>
        </w:rPr>
      </w:pPr>
    </w:p>
    <w:p w:rsidR="007556FF" w:rsidRPr="00C86C65" w:rsidRDefault="007556FF" w:rsidP="007556FF">
      <w:pPr>
        <w:ind w:left="5670" w:firstLine="0"/>
        <w:jc w:val="center"/>
        <w:rPr>
          <w:sz w:val="24"/>
          <w:szCs w:val="24"/>
        </w:rPr>
      </w:pPr>
      <w:r w:rsidRPr="00C86C65">
        <w:rPr>
          <w:sz w:val="24"/>
          <w:szCs w:val="24"/>
        </w:rPr>
        <w:t>УТВЕРЖДАЮ:</w:t>
      </w:r>
    </w:p>
    <w:p w:rsidR="007556FF" w:rsidRPr="00C86C65" w:rsidRDefault="007556FF" w:rsidP="007556FF">
      <w:pPr>
        <w:spacing w:line="240" w:lineRule="auto"/>
        <w:jc w:val="right"/>
        <w:rPr>
          <w:sz w:val="24"/>
          <w:szCs w:val="24"/>
        </w:rPr>
      </w:pPr>
      <w:r w:rsidRPr="00C86C65">
        <w:rPr>
          <w:sz w:val="24"/>
          <w:szCs w:val="24"/>
        </w:rPr>
        <w:t>Председатель закупочной комиссии -</w:t>
      </w:r>
    </w:p>
    <w:p w:rsidR="007556FF" w:rsidRPr="00C86C65" w:rsidRDefault="007556FF" w:rsidP="007556FF">
      <w:pPr>
        <w:spacing w:line="240" w:lineRule="auto"/>
        <w:jc w:val="right"/>
        <w:rPr>
          <w:sz w:val="24"/>
          <w:szCs w:val="24"/>
        </w:rPr>
      </w:pPr>
      <w:r w:rsidRPr="00C86C65">
        <w:rPr>
          <w:sz w:val="24"/>
          <w:szCs w:val="24"/>
        </w:rPr>
        <w:t xml:space="preserve">заместитель генерального директора </w:t>
      </w:r>
    </w:p>
    <w:p w:rsidR="007556FF" w:rsidRPr="00C86C65" w:rsidRDefault="007556FF" w:rsidP="007556FF">
      <w:pPr>
        <w:spacing w:line="240" w:lineRule="auto"/>
        <w:jc w:val="right"/>
        <w:rPr>
          <w:sz w:val="24"/>
          <w:szCs w:val="24"/>
        </w:rPr>
      </w:pPr>
      <w:r w:rsidRPr="00C86C65">
        <w:rPr>
          <w:sz w:val="24"/>
          <w:szCs w:val="24"/>
        </w:rPr>
        <w:t xml:space="preserve">по инвестиционной деятельности </w:t>
      </w:r>
    </w:p>
    <w:p w:rsidR="007556FF" w:rsidRPr="00C86C65" w:rsidRDefault="007556FF" w:rsidP="007556FF">
      <w:pPr>
        <w:spacing w:line="240" w:lineRule="auto"/>
        <w:jc w:val="right"/>
        <w:rPr>
          <w:sz w:val="24"/>
          <w:szCs w:val="24"/>
        </w:rPr>
      </w:pPr>
      <w:r w:rsidRPr="00C86C65">
        <w:rPr>
          <w:sz w:val="24"/>
          <w:szCs w:val="24"/>
        </w:rPr>
        <w:t>ПАО «МРСК Центра»</w:t>
      </w:r>
    </w:p>
    <w:p w:rsidR="007556FF" w:rsidRPr="00C86C65" w:rsidRDefault="007556FF" w:rsidP="007556FF">
      <w:pPr>
        <w:spacing w:line="240" w:lineRule="auto"/>
        <w:jc w:val="right"/>
      </w:pPr>
    </w:p>
    <w:p w:rsidR="007556FF" w:rsidRPr="00C86C65" w:rsidRDefault="007556FF" w:rsidP="007556FF">
      <w:pPr>
        <w:spacing w:line="240" w:lineRule="auto"/>
        <w:jc w:val="right"/>
        <w:rPr>
          <w:sz w:val="24"/>
          <w:szCs w:val="24"/>
        </w:rPr>
      </w:pPr>
      <w:r w:rsidRPr="00C86C65">
        <w:rPr>
          <w:sz w:val="24"/>
          <w:szCs w:val="24"/>
        </w:rPr>
        <w:t>____________________ Д.В. Скляров</w:t>
      </w:r>
    </w:p>
    <w:p w:rsidR="007556FF" w:rsidRPr="00C86C65" w:rsidRDefault="007556FF" w:rsidP="007556FF">
      <w:pPr>
        <w:spacing w:line="240" w:lineRule="auto"/>
        <w:jc w:val="right"/>
        <w:rPr>
          <w:sz w:val="24"/>
          <w:szCs w:val="24"/>
        </w:rPr>
      </w:pPr>
    </w:p>
    <w:p w:rsidR="007556FF" w:rsidRPr="00C86C65" w:rsidRDefault="007556FF" w:rsidP="007556FF">
      <w:pPr>
        <w:ind w:left="5670" w:firstLine="0"/>
        <w:jc w:val="right"/>
        <w:rPr>
          <w:sz w:val="24"/>
          <w:szCs w:val="24"/>
        </w:rPr>
      </w:pPr>
      <w:r w:rsidRPr="00C86C65">
        <w:rPr>
          <w:sz w:val="24"/>
          <w:szCs w:val="24"/>
        </w:rPr>
        <w:t xml:space="preserve"> «____» ___________________ 201</w:t>
      </w:r>
      <w:r w:rsidR="00862664" w:rsidRPr="00C86C65">
        <w:rPr>
          <w:sz w:val="24"/>
          <w:szCs w:val="24"/>
        </w:rPr>
        <w:t>6</w:t>
      </w:r>
      <w:r w:rsidRPr="00C86C65">
        <w:rPr>
          <w:sz w:val="24"/>
          <w:szCs w:val="24"/>
        </w:rPr>
        <w:t xml:space="preserve"> г.</w:t>
      </w:r>
    </w:p>
    <w:p w:rsidR="007556FF" w:rsidRPr="00C86C65" w:rsidRDefault="007556FF" w:rsidP="007556FF">
      <w:pPr>
        <w:ind w:firstLine="0"/>
        <w:jc w:val="left"/>
        <w:rPr>
          <w:sz w:val="24"/>
          <w:szCs w:val="24"/>
        </w:rPr>
      </w:pPr>
    </w:p>
    <w:p w:rsidR="007556FF" w:rsidRPr="00C86C65" w:rsidRDefault="007556FF" w:rsidP="007556FF">
      <w:pPr>
        <w:spacing w:line="240" w:lineRule="auto"/>
        <w:ind w:left="6804" w:firstLine="0"/>
        <w:rPr>
          <w:b/>
          <w:kern w:val="36"/>
          <w:sz w:val="24"/>
          <w:szCs w:val="24"/>
        </w:rPr>
      </w:pPr>
      <w:r w:rsidRPr="00C86C65">
        <w:rPr>
          <w:b/>
          <w:kern w:val="36"/>
          <w:sz w:val="24"/>
          <w:szCs w:val="24"/>
        </w:rPr>
        <w:t>Согласовано на заседании</w:t>
      </w:r>
    </w:p>
    <w:p w:rsidR="007556FF" w:rsidRPr="00C86C65" w:rsidRDefault="007556FF" w:rsidP="007556FF">
      <w:pPr>
        <w:spacing w:line="240" w:lineRule="auto"/>
        <w:ind w:left="6804" w:firstLine="0"/>
        <w:rPr>
          <w:b/>
          <w:kern w:val="36"/>
          <w:sz w:val="24"/>
          <w:szCs w:val="24"/>
        </w:rPr>
      </w:pPr>
      <w:r w:rsidRPr="00C86C65">
        <w:rPr>
          <w:b/>
          <w:kern w:val="36"/>
          <w:sz w:val="24"/>
          <w:szCs w:val="24"/>
        </w:rPr>
        <w:t>закупочной комиссии</w:t>
      </w:r>
    </w:p>
    <w:p w:rsidR="007556FF" w:rsidRPr="00C86C65" w:rsidRDefault="007556FF" w:rsidP="007556FF">
      <w:pPr>
        <w:spacing w:line="240" w:lineRule="auto"/>
        <w:ind w:left="6804" w:firstLine="0"/>
        <w:rPr>
          <w:b/>
          <w:kern w:val="36"/>
          <w:sz w:val="24"/>
          <w:szCs w:val="24"/>
        </w:rPr>
      </w:pPr>
      <w:r w:rsidRPr="00C86C65">
        <w:rPr>
          <w:b/>
          <w:kern w:val="36"/>
          <w:sz w:val="24"/>
          <w:szCs w:val="24"/>
        </w:rPr>
        <w:t>Протокол № ____________</w:t>
      </w:r>
    </w:p>
    <w:p w:rsidR="007556FF" w:rsidRPr="00C86C65" w:rsidRDefault="007556FF" w:rsidP="007556FF">
      <w:pPr>
        <w:spacing w:line="240" w:lineRule="auto"/>
        <w:ind w:left="6804" w:firstLine="0"/>
        <w:rPr>
          <w:b/>
          <w:kern w:val="36"/>
          <w:sz w:val="24"/>
          <w:szCs w:val="24"/>
        </w:rPr>
      </w:pPr>
      <w:r w:rsidRPr="00C86C65">
        <w:rPr>
          <w:b/>
          <w:kern w:val="36"/>
          <w:sz w:val="24"/>
          <w:szCs w:val="24"/>
        </w:rPr>
        <w:t>от «___» _______ 201</w:t>
      </w:r>
      <w:r w:rsidR="00862664" w:rsidRPr="00C86C65">
        <w:rPr>
          <w:b/>
          <w:kern w:val="36"/>
          <w:sz w:val="24"/>
          <w:szCs w:val="24"/>
        </w:rPr>
        <w:t>6</w:t>
      </w:r>
      <w:r w:rsidRPr="00C86C65">
        <w:rPr>
          <w:b/>
          <w:kern w:val="36"/>
          <w:sz w:val="24"/>
          <w:szCs w:val="24"/>
        </w:rPr>
        <w:t xml:space="preserve"> года</w:t>
      </w:r>
    </w:p>
    <w:p w:rsidR="00717F60" w:rsidRPr="00C86C65" w:rsidRDefault="00717F60" w:rsidP="00E71A48">
      <w:pPr>
        <w:spacing w:line="264" w:lineRule="auto"/>
        <w:jc w:val="center"/>
        <w:rPr>
          <w:sz w:val="24"/>
          <w:szCs w:val="24"/>
        </w:rPr>
      </w:pPr>
    </w:p>
    <w:p w:rsidR="00717F60" w:rsidRPr="00C86C65" w:rsidRDefault="00717F60" w:rsidP="00E71A48">
      <w:pPr>
        <w:spacing w:line="264" w:lineRule="auto"/>
        <w:jc w:val="center"/>
        <w:rPr>
          <w:sz w:val="24"/>
          <w:szCs w:val="24"/>
        </w:rPr>
      </w:pPr>
    </w:p>
    <w:p w:rsidR="00717F60" w:rsidRPr="00C86C65" w:rsidRDefault="00717F60" w:rsidP="00E71A48">
      <w:pPr>
        <w:spacing w:line="264" w:lineRule="auto"/>
        <w:jc w:val="center"/>
        <w:rPr>
          <w:sz w:val="24"/>
          <w:szCs w:val="24"/>
        </w:rPr>
      </w:pPr>
    </w:p>
    <w:p w:rsidR="00717F60" w:rsidRPr="00C86C65" w:rsidRDefault="00717F60" w:rsidP="00E71A48">
      <w:pPr>
        <w:pStyle w:val="1f4"/>
        <w:spacing w:line="264" w:lineRule="auto"/>
        <w:ind w:left="0" w:right="0"/>
        <w:jc w:val="center"/>
        <w:rPr>
          <w:rFonts w:ascii="Times New Roman" w:hAnsi="Times New Roman"/>
          <w:b/>
          <w:bCs w:val="0"/>
          <w:sz w:val="24"/>
          <w:szCs w:val="24"/>
        </w:rPr>
      </w:pPr>
      <w:r w:rsidRPr="00C86C65">
        <w:rPr>
          <w:rFonts w:ascii="Times New Roman" w:hAnsi="Times New Roman"/>
          <w:b/>
          <w:bCs w:val="0"/>
          <w:sz w:val="24"/>
          <w:szCs w:val="24"/>
        </w:rPr>
        <w:t>Документация по запросу предложений</w:t>
      </w:r>
    </w:p>
    <w:p w:rsidR="00717F60" w:rsidRPr="00C86C65" w:rsidRDefault="00717F60" w:rsidP="00E71A48">
      <w:pPr>
        <w:pStyle w:val="1f4"/>
        <w:spacing w:line="264" w:lineRule="auto"/>
        <w:ind w:left="0" w:right="0"/>
        <w:jc w:val="center"/>
        <w:rPr>
          <w:rFonts w:ascii="Times New Roman" w:hAnsi="Times New Roman"/>
          <w:sz w:val="24"/>
          <w:szCs w:val="24"/>
        </w:rPr>
      </w:pPr>
    </w:p>
    <w:p w:rsidR="00717F60" w:rsidRPr="00C86C65" w:rsidRDefault="003B6795" w:rsidP="00E71A48">
      <w:pPr>
        <w:pStyle w:val="1f4"/>
        <w:spacing w:line="264" w:lineRule="auto"/>
        <w:ind w:left="0" w:right="0"/>
        <w:jc w:val="center"/>
        <w:rPr>
          <w:rFonts w:ascii="Times New Roman" w:hAnsi="Times New Roman"/>
          <w:b/>
          <w:sz w:val="24"/>
          <w:szCs w:val="24"/>
        </w:rPr>
      </w:pPr>
      <w:r w:rsidRPr="00C86C65">
        <w:rPr>
          <w:rFonts w:ascii="Times New Roman" w:hAnsi="Times New Roman"/>
          <w:b/>
          <w:sz w:val="24"/>
          <w:szCs w:val="24"/>
        </w:rPr>
        <w:t>ЗАКРЫТ</w:t>
      </w:r>
      <w:r w:rsidR="00717F60" w:rsidRPr="00C86C65">
        <w:rPr>
          <w:rFonts w:ascii="Times New Roman" w:hAnsi="Times New Roman"/>
          <w:b/>
          <w:sz w:val="24"/>
          <w:szCs w:val="24"/>
        </w:rPr>
        <w:t>ЫЙ ЗАПРОС ПРЕДЛОЖЕНИЙ</w:t>
      </w:r>
    </w:p>
    <w:p w:rsidR="00717F60" w:rsidRPr="00C86C65" w:rsidRDefault="00717F60" w:rsidP="007556FF">
      <w:pPr>
        <w:spacing w:line="264" w:lineRule="auto"/>
        <w:ind w:firstLine="0"/>
        <w:jc w:val="center"/>
        <w:rPr>
          <w:b/>
          <w:sz w:val="24"/>
          <w:szCs w:val="24"/>
        </w:rPr>
      </w:pPr>
      <w:r w:rsidRPr="00C86C65">
        <w:rPr>
          <w:b/>
          <w:sz w:val="24"/>
          <w:szCs w:val="24"/>
        </w:rPr>
        <w:t xml:space="preserve">на право заключения </w:t>
      </w:r>
      <w:r w:rsidR="00EC3A83" w:rsidRPr="00C86C65">
        <w:rPr>
          <w:b/>
          <w:iCs/>
          <w:sz w:val="24"/>
          <w:szCs w:val="24"/>
          <w:lang w:eastAsia="ru-RU"/>
        </w:rPr>
        <w:t>Договор</w:t>
      </w:r>
      <w:r w:rsidR="00EC3A83" w:rsidRPr="00C86C65">
        <w:rPr>
          <w:b/>
          <w:sz w:val="24"/>
          <w:szCs w:val="24"/>
        </w:rPr>
        <w:t>ов на поставку провода СИП</w:t>
      </w:r>
      <w:r w:rsidR="00EC3A83" w:rsidRPr="00C86C65">
        <w:rPr>
          <w:b/>
          <w:snapToGrid w:val="0"/>
          <w:sz w:val="24"/>
          <w:szCs w:val="24"/>
        </w:rPr>
        <w:t xml:space="preserve"> для нужд ПАО «МРСК Центра» (филиалов «Белгородэнерго», </w:t>
      </w:r>
      <w:r w:rsidR="00EC3A83" w:rsidRPr="00C86C65">
        <w:rPr>
          <w:b/>
          <w:sz w:val="24"/>
          <w:szCs w:val="24"/>
        </w:rPr>
        <w:t>«Брянскэнерго», «Воронежэнерго», «Костромаэнерго», «Липецкэнерго», «Орёлэнерго», «Смоленскэнерго», «Тамбовэнерго» и «Ярэнерго»</w:t>
      </w:r>
      <w:r w:rsidR="00EC3A83" w:rsidRPr="00C86C65">
        <w:rPr>
          <w:b/>
          <w:snapToGrid w:val="0"/>
          <w:sz w:val="24"/>
          <w:szCs w:val="24"/>
        </w:rPr>
        <w:t>)</w:t>
      </w:r>
    </w:p>
    <w:p w:rsidR="007556FF" w:rsidRPr="00C86C65"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86C65"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86C65">
        <w:rPr>
          <w:rFonts w:ascii="Times New Roman" w:eastAsia="Times New Roman" w:hAnsi="Times New Roman" w:cs="Times New Roman"/>
          <w:b/>
          <w:caps/>
        </w:rPr>
        <w:t xml:space="preserve"> «ОБЩАЯ</w:t>
      </w:r>
      <w:r w:rsidR="00B51A18" w:rsidRPr="00C86C65">
        <w:rPr>
          <w:rFonts w:ascii="Times New Roman" w:eastAsia="Times New Roman" w:hAnsi="Times New Roman" w:cs="Times New Roman"/>
          <w:b/>
          <w:caps/>
        </w:rPr>
        <w:t>,</w:t>
      </w:r>
      <w:r w:rsidRPr="00C86C65">
        <w:rPr>
          <w:rFonts w:ascii="Times New Roman" w:eastAsia="Times New Roman" w:hAnsi="Times New Roman" w:cs="Times New Roman"/>
          <w:b/>
          <w:caps/>
        </w:rPr>
        <w:t xml:space="preserve"> КОММЕРЧЕСКАЯ</w:t>
      </w:r>
      <w:r w:rsidR="00B51A18" w:rsidRPr="00C86C65">
        <w:rPr>
          <w:rFonts w:ascii="Times New Roman" w:eastAsia="Times New Roman" w:hAnsi="Times New Roman" w:cs="Times New Roman"/>
          <w:b/>
          <w:caps/>
        </w:rPr>
        <w:t xml:space="preserve"> и техническая</w:t>
      </w:r>
      <w:r w:rsidRPr="00C86C65">
        <w:rPr>
          <w:rFonts w:ascii="Times New Roman" w:eastAsia="Times New Roman" w:hAnsi="Times New Roman" w:cs="Times New Roman"/>
          <w:b/>
          <w:caps/>
        </w:rPr>
        <w:t xml:space="preserve"> ЧАСТИ»</w:t>
      </w:r>
      <w:r w:rsidRPr="00C86C65">
        <w:rPr>
          <w:rFonts w:ascii="Times New Roman" w:hAnsi="Times New Roman" w:cs="Times New Roman"/>
        </w:rPr>
        <w:t xml:space="preserve"> </w:t>
      </w:r>
    </w:p>
    <w:p w:rsidR="00717F60" w:rsidRPr="00C86C65" w:rsidRDefault="00717F60" w:rsidP="00E71A48">
      <w:pPr>
        <w:spacing w:line="264" w:lineRule="auto"/>
        <w:ind w:firstLine="0"/>
        <w:rPr>
          <w:sz w:val="24"/>
          <w:szCs w:val="24"/>
        </w:rPr>
      </w:pPr>
    </w:p>
    <w:p w:rsidR="00717F60" w:rsidRPr="00C86C65" w:rsidRDefault="00717F60" w:rsidP="00E71A48">
      <w:pPr>
        <w:spacing w:line="264" w:lineRule="auto"/>
        <w:ind w:firstLine="0"/>
        <w:rPr>
          <w:sz w:val="24"/>
          <w:szCs w:val="24"/>
        </w:rPr>
      </w:pPr>
    </w:p>
    <w:p w:rsidR="00717F60" w:rsidRPr="00C86C65" w:rsidRDefault="00717F60" w:rsidP="00E71A48">
      <w:pPr>
        <w:spacing w:line="264" w:lineRule="auto"/>
        <w:ind w:firstLine="0"/>
        <w:jc w:val="center"/>
        <w:rPr>
          <w:b/>
          <w:sz w:val="24"/>
          <w:szCs w:val="24"/>
        </w:rPr>
      </w:pPr>
    </w:p>
    <w:p w:rsidR="00717F60" w:rsidRPr="00C86C65" w:rsidRDefault="00717F60" w:rsidP="00E71A48">
      <w:pPr>
        <w:spacing w:line="264" w:lineRule="auto"/>
        <w:ind w:firstLine="0"/>
        <w:jc w:val="center"/>
        <w:rPr>
          <w:b/>
          <w:sz w:val="24"/>
          <w:szCs w:val="24"/>
        </w:rPr>
      </w:pPr>
    </w:p>
    <w:p w:rsidR="00717F60" w:rsidRPr="00C86C65" w:rsidRDefault="00717F60" w:rsidP="00E71A48">
      <w:pPr>
        <w:spacing w:line="264" w:lineRule="auto"/>
        <w:ind w:firstLine="0"/>
        <w:jc w:val="center"/>
        <w:rPr>
          <w:b/>
          <w:sz w:val="24"/>
          <w:szCs w:val="24"/>
        </w:rPr>
      </w:pPr>
    </w:p>
    <w:p w:rsidR="00717F60" w:rsidRPr="00C86C65" w:rsidRDefault="00717F60" w:rsidP="00E71A48">
      <w:pPr>
        <w:spacing w:line="264" w:lineRule="auto"/>
        <w:ind w:firstLine="0"/>
        <w:jc w:val="center"/>
        <w:rPr>
          <w:b/>
          <w:sz w:val="24"/>
          <w:szCs w:val="24"/>
        </w:rPr>
      </w:pPr>
    </w:p>
    <w:p w:rsidR="00717F60" w:rsidRPr="00C86C65" w:rsidRDefault="00717F60" w:rsidP="00E71A48">
      <w:pPr>
        <w:spacing w:line="264" w:lineRule="auto"/>
        <w:ind w:firstLine="0"/>
        <w:jc w:val="center"/>
        <w:rPr>
          <w:b/>
          <w:sz w:val="24"/>
          <w:szCs w:val="24"/>
        </w:rPr>
      </w:pPr>
    </w:p>
    <w:p w:rsidR="00717F60" w:rsidRPr="00C86C65" w:rsidRDefault="00717F60" w:rsidP="00E71A48">
      <w:pPr>
        <w:spacing w:line="264" w:lineRule="auto"/>
        <w:ind w:firstLine="0"/>
        <w:jc w:val="center"/>
        <w:rPr>
          <w:b/>
          <w:sz w:val="24"/>
          <w:szCs w:val="24"/>
        </w:rPr>
      </w:pPr>
    </w:p>
    <w:p w:rsidR="00717F60" w:rsidRPr="00C86C65" w:rsidRDefault="00717F60" w:rsidP="00E71A48">
      <w:pPr>
        <w:spacing w:line="264" w:lineRule="auto"/>
        <w:ind w:firstLine="0"/>
        <w:jc w:val="center"/>
        <w:rPr>
          <w:b/>
          <w:sz w:val="24"/>
          <w:szCs w:val="24"/>
        </w:rPr>
      </w:pPr>
    </w:p>
    <w:p w:rsidR="007556FF" w:rsidRPr="00C86C65" w:rsidRDefault="007556FF" w:rsidP="00E71A48">
      <w:pPr>
        <w:spacing w:line="264" w:lineRule="auto"/>
        <w:ind w:firstLine="0"/>
        <w:jc w:val="center"/>
        <w:rPr>
          <w:b/>
          <w:sz w:val="24"/>
          <w:szCs w:val="24"/>
        </w:rPr>
      </w:pPr>
    </w:p>
    <w:p w:rsidR="007556FF" w:rsidRPr="00C86C65" w:rsidRDefault="007556FF" w:rsidP="00E71A48">
      <w:pPr>
        <w:spacing w:line="264" w:lineRule="auto"/>
        <w:ind w:firstLine="0"/>
        <w:jc w:val="center"/>
        <w:rPr>
          <w:b/>
          <w:sz w:val="24"/>
          <w:szCs w:val="24"/>
        </w:rPr>
      </w:pPr>
    </w:p>
    <w:p w:rsidR="007556FF" w:rsidRPr="00C86C65" w:rsidRDefault="007556FF" w:rsidP="007556FF">
      <w:pPr>
        <w:spacing w:line="240" w:lineRule="auto"/>
        <w:ind w:firstLine="0"/>
        <w:jc w:val="center"/>
        <w:rPr>
          <w:sz w:val="24"/>
          <w:szCs w:val="24"/>
        </w:rPr>
      </w:pPr>
      <w:r w:rsidRPr="00C86C65">
        <w:rPr>
          <w:sz w:val="24"/>
          <w:szCs w:val="24"/>
        </w:rPr>
        <w:t>г. Москва</w:t>
      </w:r>
      <w:r w:rsidRPr="00C86C65">
        <w:rPr>
          <w:sz w:val="24"/>
          <w:szCs w:val="24"/>
        </w:rPr>
        <w:br/>
        <w:t>201</w:t>
      </w:r>
      <w:r w:rsidR="00862664" w:rsidRPr="00C86C65">
        <w:rPr>
          <w:sz w:val="24"/>
          <w:szCs w:val="24"/>
        </w:rPr>
        <w:t>6</w:t>
      </w:r>
      <w:r w:rsidRPr="00C86C65">
        <w:rPr>
          <w:sz w:val="24"/>
          <w:szCs w:val="24"/>
        </w:rPr>
        <w:t xml:space="preserve"> г.</w:t>
      </w:r>
    </w:p>
    <w:p w:rsidR="00717F60" w:rsidRPr="00C86C65" w:rsidRDefault="00717F60" w:rsidP="00E71A48">
      <w:pPr>
        <w:spacing w:line="264" w:lineRule="auto"/>
        <w:ind w:firstLine="0"/>
        <w:jc w:val="center"/>
        <w:rPr>
          <w:sz w:val="24"/>
          <w:szCs w:val="24"/>
        </w:rPr>
        <w:sectPr w:rsidR="00717F60" w:rsidRPr="00C86C65" w:rsidSect="002B0606">
          <w:pgSz w:w="11907" w:h="16840" w:code="9"/>
          <w:pgMar w:top="714" w:right="851" w:bottom="590" w:left="1242" w:header="454" w:footer="357" w:gutter="0"/>
          <w:cols w:space="720"/>
          <w:docGrid w:linePitch="360"/>
        </w:sectPr>
      </w:pPr>
    </w:p>
    <w:p w:rsidR="00717F60" w:rsidRPr="00C86C65" w:rsidRDefault="00717F60" w:rsidP="00F44B29">
      <w:pPr>
        <w:pStyle w:val="1f3"/>
        <w:tabs>
          <w:tab w:val="left" w:pos="9639"/>
        </w:tabs>
        <w:spacing w:line="264" w:lineRule="auto"/>
        <w:ind w:right="2049"/>
        <w:rPr>
          <w:sz w:val="24"/>
          <w:szCs w:val="24"/>
        </w:rPr>
      </w:pPr>
      <w:r w:rsidRPr="00C86C65">
        <w:rPr>
          <w:sz w:val="24"/>
          <w:szCs w:val="24"/>
        </w:rPr>
        <w:lastRenderedPageBreak/>
        <w:t>СОДЕРЖАНИЕ</w:t>
      </w:r>
    </w:p>
    <w:p w:rsidR="000E352B" w:rsidRPr="00C86C65" w:rsidRDefault="007D1DD9">
      <w:pPr>
        <w:pStyle w:val="1f3"/>
        <w:rPr>
          <w:rFonts w:asciiTheme="minorHAnsi" w:eastAsiaTheme="minorEastAsia" w:hAnsiTheme="minorHAnsi" w:cstheme="minorBidi"/>
          <w:b w:val="0"/>
          <w:caps w:val="0"/>
          <w:noProof/>
          <w:szCs w:val="22"/>
          <w:lang w:eastAsia="ru-RU"/>
        </w:rPr>
      </w:pPr>
      <w:r w:rsidRPr="00C86C65">
        <w:rPr>
          <w:sz w:val="24"/>
          <w:szCs w:val="24"/>
        </w:rPr>
        <w:fldChar w:fldCharType="begin"/>
      </w:r>
      <w:r w:rsidR="00717F60" w:rsidRPr="00C86C65">
        <w:rPr>
          <w:sz w:val="24"/>
          <w:szCs w:val="24"/>
        </w:rPr>
        <w:instrText xml:space="preserve"> TOC </w:instrText>
      </w:r>
      <w:r w:rsidRPr="00C86C65">
        <w:rPr>
          <w:sz w:val="24"/>
          <w:szCs w:val="24"/>
        </w:rPr>
        <w:fldChar w:fldCharType="separate"/>
      </w:r>
      <w:bookmarkEnd w:id="0"/>
      <w:bookmarkEnd w:id="1"/>
      <w:bookmarkEnd w:id="2"/>
      <w:bookmarkEnd w:id="3"/>
      <w:bookmarkEnd w:id="4"/>
      <w:r w:rsidR="000E352B" w:rsidRPr="00C86C65">
        <w:rPr>
          <w:noProof/>
        </w:rPr>
        <w:t>1</w:t>
      </w:r>
      <w:r w:rsidR="000E352B" w:rsidRPr="00C86C65">
        <w:rPr>
          <w:rFonts w:asciiTheme="minorHAnsi" w:eastAsiaTheme="minorEastAsia" w:hAnsiTheme="minorHAnsi" w:cstheme="minorBidi"/>
          <w:b w:val="0"/>
          <w:caps w:val="0"/>
          <w:noProof/>
          <w:szCs w:val="22"/>
          <w:lang w:eastAsia="ru-RU"/>
        </w:rPr>
        <w:tab/>
      </w:r>
      <w:r w:rsidR="000E352B" w:rsidRPr="00C86C65">
        <w:rPr>
          <w:noProof/>
        </w:rPr>
        <w:t>Общие положения</w:t>
      </w:r>
      <w:r w:rsidR="000E352B" w:rsidRPr="00C86C65">
        <w:rPr>
          <w:noProof/>
        </w:rPr>
        <w:tab/>
      </w:r>
      <w:r w:rsidR="000E352B" w:rsidRPr="00C86C65">
        <w:rPr>
          <w:noProof/>
        </w:rPr>
        <w:fldChar w:fldCharType="begin"/>
      </w:r>
      <w:r w:rsidR="000E352B" w:rsidRPr="00C86C65">
        <w:rPr>
          <w:noProof/>
        </w:rPr>
        <w:instrText xml:space="preserve"> PAGEREF _Toc444615951 \h </w:instrText>
      </w:r>
      <w:r w:rsidR="000E352B" w:rsidRPr="00C86C65">
        <w:rPr>
          <w:noProof/>
        </w:rPr>
      </w:r>
      <w:r w:rsidR="000E352B" w:rsidRPr="00C86C65">
        <w:rPr>
          <w:noProof/>
        </w:rPr>
        <w:fldChar w:fldCharType="separate"/>
      </w:r>
      <w:r w:rsidR="006458B9" w:rsidRPr="00C86C65">
        <w:rPr>
          <w:noProof/>
        </w:rPr>
        <w:t>4</w:t>
      </w:r>
      <w:r w:rsidR="000E352B"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1.1</w:t>
      </w:r>
      <w:r w:rsidRPr="00C86C65">
        <w:rPr>
          <w:rFonts w:asciiTheme="minorHAnsi" w:eastAsiaTheme="minorEastAsia" w:hAnsiTheme="minorHAnsi" w:cstheme="minorBidi"/>
          <w:b w:val="0"/>
          <w:bCs w:val="0"/>
          <w:noProof/>
          <w:sz w:val="22"/>
          <w:szCs w:val="22"/>
          <w:lang w:eastAsia="ru-RU"/>
        </w:rPr>
        <w:tab/>
      </w:r>
      <w:r w:rsidRPr="00C86C65">
        <w:rPr>
          <w:noProof/>
        </w:rPr>
        <w:t>Общие сведения о процедуре запроса предложений</w:t>
      </w:r>
      <w:r w:rsidRPr="00C86C65">
        <w:rPr>
          <w:noProof/>
        </w:rPr>
        <w:tab/>
      </w:r>
      <w:r w:rsidRPr="00C86C65">
        <w:rPr>
          <w:noProof/>
        </w:rPr>
        <w:fldChar w:fldCharType="begin"/>
      </w:r>
      <w:r w:rsidRPr="00C86C65">
        <w:rPr>
          <w:noProof/>
        </w:rPr>
        <w:instrText xml:space="preserve"> PAGEREF _Toc444615952 \h </w:instrText>
      </w:r>
      <w:r w:rsidRPr="00C86C65">
        <w:rPr>
          <w:noProof/>
        </w:rPr>
      </w:r>
      <w:r w:rsidRPr="00C86C65">
        <w:rPr>
          <w:noProof/>
        </w:rPr>
        <w:fldChar w:fldCharType="separate"/>
      </w:r>
      <w:r w:rsidR="006458B9" w:rsidRPr="00C86C65">
        <w:rPr>
          <w:noProof/>
        </w:rPr>
        <w:t>4</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1.2</w:t>
      </w:r>
      <w:r w:rsidRPr="00C86C65">
        <w:rPr>
          <w:rFonts w:asciiTheme="minorHAnsi" w:eastAsiaTheme="minorEastAsia" w:hAnsiTheme="minorHAnsi" w:cstheme="minorBidi"/>
          <w:b w:val="0"/>
          <w:bCs w:val="0"/>
          <w:noProof/>
          <w:sz w:val="22"/>
          <w:szCs w:val="22"/>
          <w:lang w:eastAsia="ru-RU"/>
        </w:rPr>
        <w:tab/>
      </w:r>
      <w:r w:rsidRPr="00C86C65">
        <w:rPr>
          <w:noProof/>
        </w:rPr>
        <w:t>Правовой статус документов</w:t>
      </w:r>
      <w:r w:rsidRPr="00C86C65">
        <w:rPr>
          <w:noProof/>
        </w:rPr>
        <w:tab/>
      </w:r>
      <w:r w:rsidRPr="00C86C65">
        <w:rPr>
          <w:noProof/>
        </w:rPr>
        <w:fldChar w:fldCharType="begin"/>
      </w:r>
      <w:r w:rsidRPr="00C86C65">
        <w:rPr>
          <w:noProof/>
        </w:rPr>
        <w:instrText xml:space="preserve"> PAGEREF _Toc444615953 \h </w:instrText>
      </w:r>
      <w:r w:rsidRPr="00C86C65">
        <w:rPr>
          <w:noProof/>
        </w:rPr>
      </w:r>
      <w:r w:rsidRPr="00C86C65">
        <w:rPr>
          <w:noProof/>
        </w:rPr>
        <w:fldChar w:fldCharType="separate"/>
      </w:r>
      <w:r w:rsidR="006458B9" w:rsidRPr="00C86C65">
        <w:rPr>
          <w:noProof/>
        </w:rPr>
        <w:t>5</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1.3</w:t>
      </w:r>
      <w:r w:rsidRPr="00C86C65">
        <w:rPr>
          <w:rFonts w:asciiTheme="minorHAnsi" w:eastAsiaTheme="minorEastAsia" w:hAnsiTheme="minorHAnsi" w:cstheme="minorBidi"/>
          <w:b w:val="0"/>
          <w:bCs w:val="0"/>
          <w:noProof/>
          <w:sz w:val="22"/>
          <w:szCs w:val="22"/>
          <w:lang w:eastAsia="ru-RU"/>
        </w:rPr>
        <w:tab/>
      </w:r>
      <w:r w:rsidRPr="00C86C65">
        <w:rPr>
          <w:noProof/>
        </w:rPr>
        <w:t>Особые положения в связи с проведением Запроса предложений на ЭТП</w:t>
      </w:r>
      <w:r w:rsidRPr="00C86C65">
        <w:rPr>
          <w:noProof/>
        </w:rPr>
        <w:tab/>
      </w:r>
      <w:r w:rsidRPr="00C86C65">
        <w:rPr>
          <w:noProof/>
        </w:rPr>
        <w:fldChar w:fldCharType="begin"/>
      </w:r>
      <w:r w:rsidRPr="00C86C65">
        <w:rPr>
          <w:noProof/>
        </w:rPr>
        <w:instrText xml:space="preserve"> PAGEREF _Toc444615954 \h </w:instrText>
      </w:r>
      <w:r w:rsidRPr="00C86C65">
        <w:rPr>
          <w:noProof/>
        </w:rPr>
      </w:r>
      <w:r w:rsidRPr="00C86C65">
        <w:rPr>
          <w:noProof/>
        </w:rPr>
        <w:fldChar w:fldCharType="separate"/>
      </w:r>
      <w:r w:rsidR="006458B9" w:rsidRPr="00C86C65">
        <w:rPr>
          <w:noProof/>
        </w:rPr>
        <w:t>6</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1.4</w:t>
      </w:r>
      <w:r w:rsidRPr="00C86C65">
        <w:rPr>
          <w:rFonts w:asciiTheme="minorHAnsi" w:eastAsiaTheme="minorEastAsia" w:hAnsiTheme="minorHAnsi" w:cstheme="minorBidi"/>
          <w:b w:val="0"/>
          <w:bCs w:val="0"/>
          <w:noProof/>
          <w:sz w:val="22"/>
          <w:szCs w:val="22"/>
          <w:lang w:eastAsia="ru-RU"/>
        </w:rPr>
        <w:tab/>
      </w:r>
      <w:r w:rsidRPr="00C86C65">
        <w:rPr>
          <w:noProof/>
        </w:rPr>
        <w:t>Обжалование</w:t>
      </w:r>
      <w:r w:rsidRPr="00C86C65">
        <w:rPr>
          <w:noProof/>
        </w:rPr>
        <w:tab/>
      </w:r>
      <w:r w:rsidRPr="00C86C65">
        <w:rPr>
          <w:noProof/>
        </w:rPr>
        <w:fldChar w:fldCharType="begin"/>
      </w:r>
      <w:r w:rsidRPr="00C86C65">
        <w:rPr>
          <w:noProof/>
        </w:rPr>
        <w:instrText xml:space="preserve"> PAGEREF _Toc444615955 \h </w:instrText>
      </w:r>
      <w:r w:rsidRPr="00C86C65">
        <w:rPr>
          <w:noProof/>
        </w:rPr>
      </w:r>
      <w:r w:rsidRPr="00C86C65">
        <w:rPr>
          <w:noProof/>
        </w:rPr>
        <w:fldChar w:fldCharType="separate"/>
      </w:r>
      <w:r w:rsidR="006458B9" w:rsidRPr="00C86C65">
        <w:rPr>
          <w:noProof/>
        </w:rPr>
        <w:t>7</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1.5</w:t>
      </w:r>
      <w:r w:rsidRPr="00C86C65">
        <w:rPr>
          <w:rFonts w:asciiTheme="minorHAnsi" w:eastAsiaTheme="minorEastAsia" w:hAnsiTheme="minorHAnsi" w:cstheme="minorBidi"/>
          <w:b w:val="0"/>
          <w:bCs w:val="0"/>
          <w:noProof/>
          <w:sz w:val="22"/>
          <w:szCs w:val="22"/>
          <w:lang w:eastAsia="ru-RU"/>
        </w:rPr>
        <w:tab/>
      </w:r>
      <w:r w:rsidRPr="00C86C65">
        <w:rPr>
          <w:noProof/>
        </w:rPr>
        <w:t>Прочие положения</w:t>
      </w:r>
      <w:r w:rsidRPr="00C86C65">
        <w:rPr>
          <w:noProof/>
        </w:rPr>
        <w:tab/>
      </w:r>
      <w:r w:rsidRPr="00C86C65">
        <w:rPr>
          <w:noProof/>
        </w:rPr>
        <w:fldChar w:fldCharType="begin"/>
      </w:r>
      <w:r w:rsidRPr="00C86C65">
        <w:rPr>
          <w:noProof/>
        </w:rPr>
        <w:instrText xml:space="preserve"> PAGEREF _Toc444615956 \h </w:instrText>
      </w:r>
      <w:r w:rsidRPr="00C86C65">
        <w:rPr>
          <w:noProof/>
        </w:rPr>
      </w:r>
      <w:r w:rsidRPr="00C86C65">
        <w:rPr>
          <w:noProof/>
        </w:rPr>
        <w:fldChar w:fldCharType="separate"/>
      </w:r>
      <w:r w:rsidR="006458B9" w:rsidRPr="00C86C65">
        <w:rPr>
          <w:noProof/>
        </w:rPr>
        <w:t>7</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1.6</w:t>
      </w:r>
      <w:r w:rsidRPr="00C86C65">
        <w:rPr>
          <w:rFonts w:asciiTheme="minorHAnsi" w:eastAsiaTheme="minorEastAsia" w:hAnsiTheme="minorHAnsi" w:cstheme="minorBidi"/>
          <w:b w:val="0"/>
          <w:bCs w:val="0"/>
          <w:noProof/>
          <w:sz w:val="22"/>
          <w:szCs w:val="22"/>
          <w:lang w:eastAsia="ru-RU"/>
        </w:rPr>
        <w:tab/>
      </w:r>
      <w:r w:rsidRPr="00C86C65">
        <w:rPr>
          <w:noProof/>
        </w:rPr>
        <w:t>Закупка продукции с разбиением заказа на лоты</w:t>
      </w:r>
      <w:r w:rsidRPr="00C86C65">
        <w:rPr>
          <w:noProof/>
        </w:rPr>
        <w:tab/>
      </w:r>
      <w:r w:rsidRPr="00C86C65">
        <w:rPr>
          <w:noProof/>
        </w:rPr>
        <w:fldChar w:fldCharType="begin"/>
      </w:r>
      <w:r w:rsidRPr="00C86C65">
        <w:rPr>
          <w:noProof/>
        </w:rPr>
        <w:instrText xml:space="preserve"> PAGEREF _Toc444615957 \h </w:instrText>
      </w:r>
      <w:r w:rsidRPr="00C86C65">
        <w:rPr>
          <w:noProof/>
        </w:rPr>
      </w:r>
      <w:r w:rsidRPr="00C86C65">
        <w:rPr>
          <w:noProof/>
        </w:rPr>
        <w:fldChar w:fldCharType="separate"/>
      </w:r>
      <w:r w:rsidR="006458B9" w:rsidRPr="00C86C65">
        <w:rPr>
          <w:noProof/>
        </w:rPr>
        <w:t>9</w:t>
      </w:r>
      <w:r w:rsidRPr="00C86C65">
        <w:rPr>
          <w:noProof/>
        </w:rPr>
        <w:fldChar w:fldCharType="end"/>
      </w:r>
    </w:p>
    <w:p w:rsidR="000E352B" w:rsidRPr="00C86C65" w:rsidRDefault="000E352B">
      <w:pPr>
        <w:pStyle w:val="1f3"/>
        <w:rPr>
          <w:rFonts w:asciiTheme="minorHAnsi" w:eastAsiaTheme="minorEastAsia" w:hAnsiTheme="minorHAnsi" w:cstheme="minorBidi"/>
          <w:b w:val="0"/>
          <w:caps w:val="0"/>
          <w:noProof/>
          <w:szCs w:val="22"/>
          <w:lang w:eastAsia="ru-RU"/>
        </w:rPr>
      </w:pPr>
      <w:r w:rsidRPr="00C86C65">
        <w:rPr>
          <w:noProof/>
        </w:rPr>
        <w:t>2</w:t>
      </w:r>
      <w:r w:rsidRPr="00C86C65">
        <w:rPr>
          <w:rFonts w:asciiTheme="minorHAnsi" w:eastAsiaTheme="minorEastAsia" w:hAnsiTheme="minorHAnsi" w:cstheme="minorBidi"/>
          <w:b w:val="0"/>
          <w:caps w:val="0"/>
          <w:noProof/>
          <w:szCs w:val="22"/>
          <w:lang w:eastAsia="ru-RU"/>
        </w:rPr>
        <w:tab/>
      </w:r>
      <w:r w:rsidRPr="00C86C65">
        <w:rPr>
          <w:noProof/>
        </w:rPr>
        <w:t>Проект Договора. Антикоррупционная оговорка, включаемая в проект договора</w:t>
      </w:r>
      <w:r w:rsidRPr="00C86C65">
        <w:rPr>
          <w:noProof/>
        </w:rPr>
        <w:tab/>
      </w:r>
      <w:r w:rsidRPr="00C86C65">
        <w:rPr>
          <w:noProof/>
        </w:rPr>
        <w:fldChar w:fldCharType="begin"/>
      </w:r>
      <w:r w:rsidRPr="00C86C65">
        <w:rPr>
          <w:noProof/>
        </w:rPr>
        <w:instrText xml:space="preserve"> PAGEREF _Toc444615963 \h </w:instrText>
      </w:r>
      <w:r w:rsidRPr="00C86C65">
        <w:rPr>
          <w:noProof/>
        </w:rPr>
      </w:r>
      <w:r w:rsidRPr="00C86C65">
        <w:rPr>
          <w:noProof/>
        </w:rPr>
        <w:fldChar w:fldCharType="separate"/>
      </w:r>
      <w:r w:rsidR="006458B9" w:rsidRPr="00C86C65">
        <w:rPr>
          <w:noProof/>
        </w:rPr>
        <w:t>10</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2.1</w:t>
      </w:r>
      <w:r w:rsidRPr="00C86C65">
        <w:rPr>
          <w:rFonts w:asciiTheme="minorHAnsi" w:eastAsiaTheme="minorEastAsia" w:hAnsiTheme="minorHAnsi" w:cstheme="minorBidi"/>
          <w:b w:val="0"/>
          <w:bCs w:val="0"/>
          <w:noProof/>
          <w:sz w:val="22"/>
          <w:szCs w:val="22"/>
          <w:lang w:eastAsia="ru-RU"/>
        </w:rPr>
        <w:tab/>
      </w:r>
      <w:r w:rsidRPr="00C86C65">
        <w:rPr>
          <w:noProof/>
        </w:rPr>
        <w:t>Проект договора</w:t>
      </w:r>
      <w:r w:rsidRPr="00C86C65">
        <w:rPr>
          <w:noProof/>
        </w:rPr>
        <w:tab/>
      </w:r>
      <w:r w:rsidRPr="00C86C65">
        <w:rPr>
          <w:noProof/>
        </w:rPr>
        <w:fldChar w:fldCharType="begin"/>
      </w:r>
      <w:r w:rsidRPr="00C86C65">
        <w:rPr>
          <w:noProof/>
        </w:rPr>
        <w:instrText xml:space="preserve"> PAGEREF _Toc444615964 \h </w:instrText>
      </w:r>
      <w:r w:rsidRPr="00C86C65">
        <w:rPr>
          <w:noProof/>
        </w:rPr>
      </w:r>
      <w:r w:rsidRPr="00C86C65">
        <w:rPr>
          <w:noProof/>
        </w:rPr>
        <w:fldChar w:fldCharType="separate"/>
      </w:r>
      <w:r w:rsidR="006458B9" w:rsidRPr="00C86C65">
        <w:rPr>
          <w:noProof/>
        </w:rPr>
        <w:t>10</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2.2</w:t>
      </w:r>
      <w:r w:rsidRPr="00C86C65">
        <w:rPr>
          <w:rFonts w:asciiTheme="minorHAnsi" w:eastAsiaTheme="minorEastAsia" w:hAnsiTheme="minorHAnsi" w:cstheme="minorBidi"/>
          <w:b w:val="0"/>
          <w:bCs w:val="0"/>
          <w:noProof/>
          <w:sz w:val="22"/>
          <w:szCs w:val="22"/>
          <w:lang w:eastAsia="ru-RU"/>
        </w:rPr>
        <w:tab/>
      </w:r>
      <w:r w:rsidRPr="00C86C65">
        <w:rPr>
          <w:bCs w:val="0"/>
          <w:noProof/>
        </w:rPr>
        <w:t>Антикоррупционная оговорка, включаемая в проект договора</w:t>
      </w:r>
      <w:r w:rsidRPr="00C86C65">
        <w:rPr>
          <w:noProof/>
        </w:rPr>
        <w:tab/>
      </w:r>
      <w:r w:rsidRPr="00C86C65">
        <w:rPr>
          <w:noProof/>
        </w:rPr>
        <w:fldChar w:fldCharType="begin"/>
      </w:r>
      <w:r w:rsidRPr="00C86C65">
        <w:rPr>
          <w:noProof/>
        </w:rPr>
        <w:instrText xml:space="preserve"> PAGEREF _Toc444615968 \h </w:instrText>
      </w:r>
      <w:r w:rsidRPr="00C86C65">
        <w:rPr>
          <w:noProof/>
        </w:rPr>
      </w:r>
      <w:r w:rsidRPr="00C86C65">
        <w:rPr>
          <w:noProof/>
        </w:rPr>
        <w:fldChar w:fldCharType="separate"/>
      </w:r>
      <w:r w:rsidR="006458B9" w:rsidRPr="00C86C65">
        <w:rPr>
          <w:noProof/>
        </w:rPr>
        <w:t>10</w:t>
      </w:r>
      <w:r w:rsidRPr="00C86C65">
        <w:rPr>
          <w:noProof/>
        </w:rPr>
        <w:fldChar w:fldCharType="end"/>
      </w:r>
    </w:p>
    <w:p w:rsidR="000E352B" w:rsidRPr="00C86C65" w:rsidRDefault="000E352B">
      <w:pPr>
        <w:pStyle w:val="1f3"/>
        <w:rPr>
          <w:rFonts w:asciiTheme="minorHAnsi" w:eastAsiaTheme="minorEastAsia" w:hAnsiTheme="minorHAnsi" w:cstheme="minorBidi"/>
          <w:b w:val="0"/>
          <w:caps w:val="0"/>
          <w:noProof/>
          <w:szCs w:val="22"/>
          <w:lang w:eastAsia="ru-RU"/>
        </w:rPr>
      </w:pPr>
      <w:r w:rsidRPr="00C86C65">
        <w:rPr>
          <w:noProof/>
        </w:rPr>
        <w:t>3</w:t>
      </w:r>
      <w:r w:rsidRPr="00C86C65">
        <w:rPr>
          <w:rFonts w:asciiTheme="minorHAnsi" w:eastAsiaTheme="minorEastAsia" w:hAnsiTheme="minorHAnsi" w:cstheme="minorBidi"/>
          <w:b w:val="0"/>
          <w:caps w:val="0"/>
          <w:noProof/>
          <w:szCs w:val="22"/>
          <w:lang w:eastAsia="ru-RU"/>
        </w:rPr>
        <w:tab/>
      </w:r>
      <w:r w:rsidRPr="00C86C65">
        <w:rPr>
          <w:noProof/>
        </w:rPr>
        <w:t>Порядок проведения Запроса предложений. Инструкции по подготовке Заявок</w:t>
      </w:r>
      <w:r w:rsidRPr="00C86C65">
        <w:rPr>
          <w:noProof/>
        </w:rPr>
        <w:tab/>
      </w:r>
      <w:r w:rsidRPr="00C86C65">
        <w:rPr>
          <w:noProof/>
        </w:rPr>
        <w:fldChar w:fldCharType="begin"/>
      </w:r>
      <w:r w:rsidRPr="00C86C65">
        <w:rPr>
          <w:noProof/>
        </w:rPr>
        <w:instrText xml:space="preserve"> PAGEREF _Toc444615972 \h </w:instrText>
      </w:r>
      <w:r w:rsidRPr="00C86C65">
        <w:rPr>
          <w:noProof/>
        </w:rPr>
      </w:r>
      <w:r w:rsidRPr="00C86C65">
        <w:rPr>
          <w:noProof/>
        </w:rPr>
        <w:fldChar w:fldCharType="separate"/>
      </w:r>
      <w:r w:rsidR="006458B9" w:rsidRPr="00C86C65">
        <w:rPr>
          <w:noProof/>
        </w:rPr>
        <w:t>13</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3.1</w:t>
      </w:r>
      <w:r w:rsidRPr="00C86C65">
        <w:rPr>
          <w:rFonts w:asciiTheme="minorHAnsi" w:eastAsiaTheme="minorEastAsia" w:hAnsiTheme="minorHAnsi" w:cstheme="minorBidi"/>
          <w:b w:val="0"/>
          <w:bCs w:val="0"/>
          <w:noProof/>
          <w:sz w:val="22"/>
          <w:szCs w:val="22"/>
          <w:lang w:eastAsia="ru-RU"/>
        </w:rPr>
        <w:tab/>
      </w:r>
      <w:r w:rsidRPr="00C86C65">
        <w:rPr>
          <w:noProof/>
        </w:rPr>
        <w:t>Общий порядок проведения Запроса предложений</w:t>
      </w:r>
      <w:r w:rsidRPr="00C86C65">
        <w:rPr>
          <w:noProof/>
        </w:rPr>
        <w:tab/>
      </w:r>
      <w:r w:rsidRPr="00C86C65">
        <w:rPr>
          <w:noProof/>
        </w:rPr>
        <w:fldChar w:fldCharType="begin"/>
      </w:r>
      <w:r w:rsidRPr="00C86C65">
        <w:rPr>
          <w:noProof/>
        </w:rPr>
        <w:instrText xml:space="preserve"> PAGEREF _Toc444615973 \h </w:instrText>
      </w:r>
      <w:r w:rsidRPr="00C86C65">
        <w:rPr>
          <w:noProof/>
        </w:rPr>
      </w:r>
      <w:r w:rsidRPr="00C86C65">
        <w:rPr>
          <w:noProof/>
        </w:rPr>
        <w:fldChar w:fldCharType="separate"/>
      </w:r>
      <w:r w:rsidR="006458B9" w:rsidRPr="00C86C65">
        <w:rPr>
          <w:noProof/>
        </w:rPr>
        <w:t>13</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3.2</w:t>
      </w:r>
      <w:r w:rsidRPr="00C86C65">
        <w:rPr>
          <w:rFonts w:asciiTheme="minorHAnsi" w:eastAsiaTheme="minorEastAsia" w:hAnsiTheme="minorHAnsi" w:cstheme="minorBidi"/>
          <w:b w:val="0"/>
          <w:bCs w:val="0"/>
          <w:noProof/>
          <w:sz w:val="22"/>
          <w:szCs w:val="22"/>
          <w:lang w:eastAsia="ru-RU"/>
        </w:rPr>
        <w:tab/>
      </w:r>
      <w:r w:rsidRPr="00C86C65">
        <w:rPr>
          <w:noProof/>
        </w:rPr>
        <w:t>Предоставление Извещения о проведении запроса предложений и Документации по запросу предложений</w:t>
      </w:r>
      <w:r w:rsidRPr="00C86C65">
        <w:rPr>
          <w:noProof/>
        </w:rPr>
        <w:tab/>
      </w:r>
      <w:r w:rsidRPr="00C86C65">
        <w:rPr>
          <w:noProof/>
        </w:rPr>
        <w:fldChar w:fldCharType="begin"/>
      </w:r>
      <w:r w:rsidRPr="00C86C65">
        <w:rPr>
          <w:noProof/>
        </w:rPr>
        <w:instrText xml:space="preserve"> PAGEREF _Toc444615976 \h </w:instrText>
      </w:r>
      <w:r w:rsidRPr="00C86C65">
        <w:rPr>
          <w:noProof/>
        </w:rPr>
      </w:r>
      <w:r w:rsidRPr="00C86C65">
        <w:rPr>
          <w:noProof/>
        </w:rPr>
        <w:fldChar w:fldCharType="separate"/>
      </w:r>
      <w:r w:rsidR="006458B9" w:rsidRPr="00C86C65">
        <w:rPr>
          <w:noProof/>
        </w:rPr>
        <w:t>13</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3.3</w:t>
      </w:r>
      <w:r w:rsidRPr="00C86C65">
        <w:rPr>
          <w:rFonts w:asciiTheme="minorHAnsi" w:eastAsiaTheme="minorEastAsia" w:hAnsiTheme="minorHAnsi" w:cstheme="minorBidi"/>
          <w:b w:val="0"/>
          <w:bCs w:val="0"/>
          <w:noProof/>
          <w:sz w:val="22"/>
          <w:szCs w:val="22"/>
          <w:lang w:eastAsia="ru-RU"/>
        </w:rPr>
        <w:tab/>
      </w:r>
      <w:r w:rsidRPr="00C86C65">
        <w:rPr>
          <w:noProof/>
        </w:rPr>
        <w:t>Подготовка Заявок</w:t>
      </w:r>
      <w:r w:rsidRPr="00C86C65">
        <w:rPr>
          <w:noProof/>
        </w:rPr>
        <w:tab/>
      </w:r>
      <w:r w:rsidRPr="00C86C65">
        <w:rPr>
          <w:noProof/>
        </w:rPr>
        <w:fldChar w:fldCharType="begin"/>
      </w:r>
      <w:r w:rsidRPr="00C86C65">
        <w:rPr>
          <w:noProof/>
        </w:rPr>
        <w:instrText xml:space="preserve"> PAGEREF _Toc444615977 \h </w:instrText>
      </w:r>
      <w:r w:rsidRPr="00C86C65">
        <w:rPr>
          <w:noProof/>
        </w:rPr>
      </w:r>
      <w:r w:rsidRPr="00C86C65">
        <w:rPr>
          <w:noProof/>
        </w:rPr>
        <w:fldChar w:fldCharType="separate"/>
      </w:r>
      <w:r w:rsidR="006458B9" w:rsidRPr="00C86C65">
        <w:rPr>
          <w:noProof/>
        </w:rPr>
        <w:t>14</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3.3.1</w:t>
      </w:r>
      <w:r w:rsidRPr="00C86C65">
        <w:rPr>
          <w:rFonts w:asciiTheme="minorHAnsi" w:eastAsiaTheme="minorEastAsia" w:hAnsiTheme="minorHAnsi" w:cstheme="minorBidi"/>
          <w:bCs w:val="0"/>
          <w:iCs w:val="0"/>
          <w:noProof/>
          <w:sz w:val="22"/>
          <w:szCs w:val="22"/>
          <w:lang w:eastAsia="ru-RU"/>
        </w:rPr>
        <w:tab/>
      </w:r>
      <w:r w:rsidRPr="00C86C65">
        <w:rPr>
          <w:noProof/>
        </w:rPr>
        <w:t>Общие требования к Заявке</w:t>
      </w:r>
      <w:r w:rsidRPr="00C86C65">
        <w:rPr>
          <w:noProof/>
        </w:rPr>
        <w:tab/>
      </w:r>
      <w:r w:rsidRPr="00C86C65">
        <w:rPr>
          <w:noProof/>
        </w:rPr>
        <w:fldChar w:fldCharType="begin"/>
      </w:r>
      <w:r w:rsidRPr="00C86C65">
        <w:rPr>
          <w:noProof/>
        </w:rPr>
        <w:instrText xml:space="preserve"> PAGEREF _Toc444615978 \h </w:instrText>
      </w:r>
      <w:r w:rsidRPr="00C86C65">
        <w:rPr>
          <w:noProof/>
        </w:rPr>
      </w:r>
      <w:r w:rsidRPr="00C86C65">
        <w:rPr>
          <w:noProof/>
        </w:rPr>
        <w:fldChar w:fldCharType="separate"/>
      </w:r>
      <w:r w:rsidR="006458B9" w:rsidRPr="00C86C65">
        <w:rPr>
          <w:noProof/>
        </w:rPr>
        <w:t>14</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3.3.2</w:t>
      </w:r>
      <w:r w:rsidRPr="00C86C65">
        <w:rPr>
          <w:rFonts w:asciiTheme="minorHAnsi" w:eastAsiaTheme="minorEastAsia" w:hAnsiTheme="minorHAnsi" w:cstheme="minorBidi"/>
          <w:bCs w:val="0"/>
          <w:iCs w:val="0"/>
          <w:noProof/>
          <w:sz w:val="22"/>
          <w:szCs w:val="22"/>
          <w:lang w:eastAsia="ru-RU"/>
        </w:rPr>
        <w:tab/>
      </w:r>
      <w:r w:rsidRPr="00C86C65">
        <w:rPr>
          <w:noProof/>
        </w:rPr>
        <w:t>Порядок подготовки Заявки через ЭТП</w:t>
      </w:r>
      <w:r w:rsidRPr="00C86C65">
        <w:rPr>
          <w:noProof/>
        </w:rPr>
        <w:tab/>
      </w:r>
      <w:r w:rsidRPr="00C86C65">
        <w:rPr>
          <w:noProof/>
        </w:rPr>
        <w:fldChar w:fldCharType="begin"/>
      </w:r>
      <w:r w:rsidRPr="00C86C65">
        <w:rPr>
          <w:noProof/>
        </w:rPr>
        <w:instrText xml:space="preserve"> PAGEREF _Toc444615979 \h </w:instrText>
      </w:r>
      <w:r w:rsidRPr="00C86C65">
        <w:rPr>
          <w:noProof/>
        </w:rPr>
      </w:r>
      <w:r w:rsidRPr="00C86C65">
        <w:rPr>
          <w:noProof/>
        </w:rPr>
        <w:fldChar w:fldCharType="separate"/>
      </w:r>
      <w:r w:rsidR="006458B9" w:rsidRPr="00C86C65">
        <w:rPr>
          <w:noProof/>
        </w:rPr>
        <w:t>16</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3.3.3</w:t>
      </w:r>
      <w:r w:rsidRPr="00C86C65">
        <w:rPr>
          <w:rFonts w:asciiTheme="minorHAnsi" w:eastAsiaTheme="minorEastAsia" w:hAnsiTheme="minorHAnsi" w:cstheme="minorBidi"/>
          <w:bCs w:val="0"/>
          <w:iCs w:val="0"/>
          <w:noProof/>
          <w:sz w:val="22"/>
          <w:szCs w:val="22"/>
          <w:lang w:eastAsia="ru-RU"/>
        </w:rPr>
        <w:tab/>
      </w:r>
      <w:r w:rsidRPr="00C86C65">
        <w:rPr>
          <w:noProof/>
        </w:rPr>
        <w:t>Порядок подготовки Заявки в письменной (бумажной) форме</w:t>
      </w:r>
      <w:r w:rsidRPr="00C86C65">
        <w:rPr>
          <w:noProof/>
        </w:rPr>
        <w:tab/>
      </w:r>
      <w:r w:rsidRPr="00C86C65">
        <w:rPr>
          <w:noProof/>
        </w:rPr>
        <w:fldChar w:fldCharType="begin"/>
      </w:r>
      <w:r w:rsidRPr="00C86C65">
        <w:rPr>
          <w:noProof/>
        </w:rPr>
        <w:instrText xml:space="preserve"> PAGEREF _Toc444615980 \h </w:instrText>
      </w:r>
      <w:r w:rsidRPr="00C86C65">
        <w:rPr>
          <w:noProof/>
        </w:rPr>
      </w:r>
      <w:r w:rsidRPr="00C86C65">
        <w:rPr>
          <w:noProof/>
        </w:rPr>
        <w:fldChar w:fldCharType="separate"/>
      </w:r>
      <w:r w:rsidR="006458B9" w:rsidRPr="00C86C65">
        <w:rPr>
          <w:noProof/>
        </w:rPr>
        <w:t>16</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3.3.4</w:t>
      </w:r>
      <w:r w:rsidRPr="00C86C65">
        <w:rPr>
          <w:rFonts w:asciiTheme="minorHAnsi" w:eastAsiaTheme="minorEastAsia" w:hAnsiTheme="minorHAnsi" w:cstheme="minorBidi"/>
          <w:bCs w:val="0"/>
          <w:iCs w:val="0"/>
          <w:noProof/>
          <w:sz w:val="22"/>
          <w:szCs w:val="22"/>
          <w:lang w:eastAsia="ru-RU"/>
        </w:rPr>
        <w:tab/>
      </w:r>
      <w:r w:rsidRPr="00C86C65">
        <w:rPr>
          <w:noProof/>
        </w:rPr>
        <w:t>Требования к сроку действия Заявки</w:t>
      </w:r>
      <w:r w:rsidRPr="00C86C65">
        <w:rPr>
          <w:noProof/>
        </w:rPr>
        <w:tab/>
      </w:r>
      <w:r w:rsidRPr="00C86C65">
        <w:rPr>
          <w:noProof/>
        </w:rPr>
        <w:fldChar w:fldCharType="begin"/>
      </w:r>
      <w:r w:rsidRPr="00C86C65">
        <w:rPr>
          <w:noProof/>
        </w:rPr>
        <w:instrText xml:space="preserve"> PAGEREF _Toc444615981 \h </w:instrText>
      </w:r>
      <w:r w:rsidRPr="00C86C65">
        <w:rPr>
          <w:noProof/>
        </w:rPr>
      </w:r>
      <w:r w:rsidRPr="00C86C65">
        <w:rPr>
          <w:noProof/>
        </w:rPr>
        <w:fldChar w:fldCharType="separate"/>
      </w:r>
      <w:r w:rsidR="006458B9" w:rsidRPr="00C86C65">
        <w:rPr>
          <w:noProof/>
        </w:rPr>
        <w:t>16</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3.3.5</w:t>
      </w:r>
      <w:r w:rsidRPr="00C86C65">
        <w:rPr>
          <w:rFonts w:asciiTheme="minorHAnsi" w:eastAsiaTheme="minorEastAsia" w:hAnsiTheme="minorHAnsi" w:cstheme="minorBidi"/>
          <w:bCs w:val="0"/>
          <w:iCs w:val="0"/>
          <w:noProof/>
          <w:sz w:val="22"/>
          <w:szCs w:val="22"/>
          <w:lang w:eastAsia="ru-RU"/>
        </w:rPr>
        <w:tab/>
      </w:r>
      <w:r w:rsidRPr="00C86C65">
        <w:rPr>
          <w:noProof/>
        </w:rPr>
        <w:t>Требования к языку Заявки</w:t>
      </w:r>
      <w:r w:rsidRPr="00C86C65">
        <w:rPr>
          <w:noProof/>
        </w:rPr>
        <w:tab/>
      </w:r>
      <w:r w:rsidRPr="00C86C65">
        <w:rPr>
          <w:noProof/>
        </w:rPr>
        <w:fldChar w:fldCharType="begin"/>
      </w:r>
      <w:r w:rsidRPr="00C86C65">
        <w:rPr>
          <w:noProof/>
        </w:rPr>
        <w:instrText xml:space="preserve"> PAGEREF _Toc444615982 \h </w:instrText>
      </w:r>
      <w:r w:rsidRPr="00C86C65">
        <w:rPr>
          <w:noProof/>
        </w:rPr>
      </w:r>
      <w:r w:rsidRPr="00C86C65">
        <w:rPr>
          <w:noProof/>
        </w:rPr>
        <w:fldChar w:fldCharType="separate"/>
      </w:r>
      <w:r w:rsidR="006458B9" w:rsidRPr="00C86C65">
        <w:rPr>
          <w:noProof/>
        </w:rPr>
        <w:t>16</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3.3.6</w:t>
      </w:r>
      <w:r w:rsidRPr="00C86C65">
        <w:rPr>
          <w:rFonts w:asciiTheme="minorHAnsi" w:eastAsiaTheme="minorEastAsia" w:hAnsiTheme="minorHAnsi" w:cstheme="minorBidi"/>
          <w:bCs w:val="0"/>
          <w:iCs w:val="0"/>
          <w:noProof/>
          <w:sz w:val="22"/>
          <w:szCs w:val="22"/>
          <w:lang w:eastAsia="ru-RU"/>
        </w:rPr>
        <w:tab/>
      </w:r>
      <w:r w:rsidRPr="00C86C65">
        <w:rPr>
          <w:noProof/>
        </w:rPr>
        <w:t>Требования к валюте Заявки</w:t>
      </w:r>
      <w:r w:rsidRPr="00C86C65">
        <w:rPr>
          <w:noProof/>
        </w:rPr>
        <w:tab/>
      </w:r>
      <w:r w:rsidRPr="00C86C65">
        <w:rPr>
          <w:noProof/>
        </w:rPr>
        <w:fldChar w:fldCharType="begin"/>
      </w:r>
      <w:r w:rsidRPr="00C86C65">
        <w:rPr>
          <w:noProof/>
        </w:rPr>
        <w:instrText xml:space="preserve"> PAGEREF _Toc444615983 \h </w:instrText>
      </w:r>
      <w:r w:rsidRPr="00C86C65">
        <w:rPr>
          <w:noProof/>
        </w:rPr>
      </w:r>
      <w:r w:rsidRPr="00C86C65">
        <w:rPr>
          <w:noProof/>
        </w:rPr>
        <w:fldChar w:fldCharType="separate"/>
      </w:r>
      <w:r w:rsidR="006458B9" w:rsidRPr="00C86C65">
        <w:rPr>
          <w:noProof/>
        </w:rPr>
        <w:t>16</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3.3.7</w:t>
      </w:r>
      <w:r w:rsidRPr="00C86C65">
        <w:rPr>
          <w:rFonts w:asciiTheme="minorHAnsi" w:eastAsiaTheme="minorEastAsia" w:hAnsiTheme="minorHAnsi" w:cstheme="minorBidi"/>
          <w:bCs w:val="0"/>
          <w:iCs w:val="0"/>
          <w:noProof/>
          <w:sz w:val="22"/>
          <w:szCs w:val="22"/>
          <w:lang w:eastAsia="ru-RU"/>
        </w:rPr>
        <w:tab/>
      </w:r>
      <w:r w:rsidRPr="00C86C65">
        <w:rPr>
          <w:noProof/>
        </w:rPr>
        <w:t>Начальная (максимальная) цена Договора (цена лота)</w:t>
      </w:r>
      <w:r w:rsidRPr="00C86C65">
        <w:rPr>
          <w:noProof/>
        </w:rPr>
        <w:tab/>
      </w:r>
      <w:r w:rsidRPr="00C86C65">
        <w:rPr>
          <w:noProof/>
        </w:rPr>
        <w:fldChar w:fldCharType="begin"/>
      </w:r>
      <w:r w:rsidRPr="00C86C65">
        <w:rPr>
          <w:noProof/>
        </w:rPr>
        <w:instrText xml:space="preserve"> PAGEREF _Toc444615984 \h </w:instrText>
      </w:r>
      <w:r w:rsidRPr="00C86C65">
        <w:rPr>
          <w:noProof/>
        </w:rPr>
      </w:r>
      <w:r w:rsidRPr="00C86C65">
        <w:rPr>
          <w:noProof/>
        </w:rPr>
        <w:fldChar w:fldCharType="separate"/>
      </w:r>
      <w:r w:rsidR="006458B9" w:rsidRPr="00C86C65">
        <w:rPr>
          <w:noProof/>
        </w:rPr>
        <w:t>17</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3.3.8</w:t>
      </w:r>
      <w:r w:rsidRPr="00C86C65">
        <w:rPr>
          <w:rFonts w:asciiTheme="minorHAnsi" w:eastAsiaTheme="minorEastAsia" w:hAnsiTheme="minorHAnsi" w:cstheme="minorBidi"/>
          <w:bCs w:val="0"/>
          <w:iCs w:val="0"/>
          <w:noProof/>
          <w:sz w:val="22"/>
          <w:szCs w:val="22"/>
          <w:lang w:eastAsia="ru-RU"/>
        </w:rPr>
        <w:tab/>
      </w:r>
      <w:r w:rsidRPr="00C86C65">
        <w:rPr>
          <w:noProof/>
        </w:rPr>
        <w:t>Требования к Участнику. Подтверждение соответствия предъявляемым требованиям</w:t>
      </w:r>
      <w:r w:rsidRPr="00C86C65">
        <w:rPr>
          <w:noProof/>
        </w:rPr>
        <w:tab/>
      </w:r>
      <w:r w:rsidRPr="00C86C65">
        <w:rPr>
          <w:noProof/>
        </w:rPr>
        <w:fldChar w:fldCharType="begin"/>
      </w:r>
      <w:r w:rsidRPr="00C86C65">
        <w:rPr>
          <w:noProof/>
        </w:rPr>
        <w:instrText xml:space="preserve"> PAGEREF _Toc444615985 \h </w:instrText>
      </w:r>
      <w:r w:rsidRPr="00C86C65">
        <w:rPr>
          <w:noProof/>
        </w:rPr>
      </w:r>
      <w:r w:rsidRPr="00C86C65">
        <w:rPr>
          <w:noProof/>
        </w:rPr>
        <w:fldChar w:fldCharType="separate"/>
      </w:r>
      <w:r w:rsidR="006458B9" w:rsidRPr="00C86C65">
        <w:rPr>
          <w:noProof/>
        </w:rPr>
        <w:t>18</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3.3.9</w:t>
      </w:r>
      <w:r w:rsidRPr="00C86C65">
        <w:rPr>
          <w:rFonts w:asciiTheme="minorHAnsi" w:eastAsiaTheme="minorEastAsia" w:hAnsiTheme="minorHAnsi" w:cstheme="minorBidi"/>
          <w:bCs w:val="0"/>
          <w:iCs w:val="0"/>
          <w:noProof/>
          <w:sz w:val="22"/>
          <w:szCs w:val="22"/>
          <w:lang w:eastAsia="ru-RU"/>
        </w:rPr>
        <w:tab/>
      </w:r>
      <w:r w:rsidRPr="00C86C65">
        <w:rPr>
          <w:noProof/>
        </w:rPr>
        <w:t>Привлечение сопоставщиков</w:t>
      </w:r>
      <w:r w:rsidRPr="00C86C65">
        <w:rPr>
          <w:noProof/>
        </w:rPr>
        <w:tab/>
      </w:r>
      <w:r w:rsidRPr="00C86C65">
        <w:rPr>
          <w:noProof/>
        </w:rPr>
        <w:fldChar w:fldCharType="begin"/>
      </w:r>
      <w:r w:rsidRPr="00C86C65">
        <w:rPr>
          <w:noProof/>
        </w:rPr>
        <w:instrText xml:space="preserve"> PAGEREF _Toc444615986 \h </w:instrText>
      </w:r>
      <w:r w:rsidRPr="00C86C65">
        <w:rPr>
          <w:noProof/>
        </w:rPr>
      </w:r>
      <w:r w:rsidRPr="00C86C65">
        <w:rPr>
          <w:noProof/>
        </w:rPr>
        <w:fldChar w:fldCharType="separate"/>
      </w:r>
      <w:r w:rsidR="006458B9" w:rsidRPr="00C86C65">
        <w:rPr>
          <w:noProof/>
        </w:rPr>
        <w:t>22</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3.3.10</w:t>
      </w:r>
      <w:r w:rsidRPr="00C86C65">
        <w:rPr>
          <w:rFonts w:asciiTheme="minorHAnsi" w:eastAsiaTheme="minorEastAsia" w:hAnsiTheme="minorHAnsi" w:cstheme="minorBidi"/>
          <w:bCs w:val="0"/>
          <w:iCs w:val="0"/>
          <w:noProof/>
          <w:sz w:val="22"/>
          <w:szCs w:val="22"/>
          <w:lang w:eastAsia="ru-RU"/>
        </w:rPr>
        <w:tab/>
      </w:r>
      <w:r w:rsidRPr="00C86C65">
        <w:rPr>
          <w:noProof/>
        </w:rPr>
        <w:t>Участие в запросе предложений коллективных Участников</w:t>
      </w:r>
      <w:r w:rsidRPr="00C86C65">
        <w:rPr>
          <w:noProof/>
        </w:rPr>
        <w:tab/>
      </w:r>
      <w:r w:rsidRPr="00C86C65">
        <w:rPr>
          <w:noProof/>
        </w:rPr>
        <w:fldChar w:fldCharType="begin"/>
      </w:r>
      <w:r w:rsidRPr="00C86C65">
        <w:rPr>
          <w:noProof/>
        </w:rPr>
        <w:instrText xml:space="preserve"> PAGEREF _Toc444615987 \h </w:instrText>
      </w:r>
      <w:r w:rsidRPr="00C86C65">
        <w:rPr>
          <w:noProof/>
        </w:rPr>
      </w:r>
      <w:r w:rsidRPr="00C86C65">
        <w:rPr>
          <w:noProof/>
        </w:rPr>
        <w:fldChar w:fldCharType="separate"/>
      </w:r>
      <w:r w:rsidR="006458B9" w:rsidRPr="00C86C65">
        <w:rPr>
          <w:noProof/>
        </w:rPr>
        <w:t>22</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3.3.11</w:t>
      </w:r>
      <w:r w:rsidRPr="00C86C65">
        <w:rPr>
          <w:rFonts w:asciiTheme="minorHAnsi" w:eastAsiaTheme="minorEastAsia" w:hAnsiTheme="minorHAnsi" w:cstheme="minorBidi"/>
          <w:bCs w:val="0"/>
          <w:iCs w:val="0"/>
          <w:noProof/>
          <w:sz w:val="22"/>
          <w:szCs w:val="22"/>
          <w:lang w:eastAsia="ru-RU"/>
        </w:rPr>
        <w:tab/>
      </w:r>
      <w:r w:rsidRPr="00C86C65">
        <w:rPr>
          <w:noProof/>
        </w:rPr>
        <w:t>Разъяснение Документации по запросу предложений</w:t>
      </w:r>
      <w:r w:rsidRPr="00C86C65">
        <w:rPr>
          <w:noProof/>
        </w:rPr>
        <w:tab/>
      </w:r>
      <w:r w:rsidRPr="00C86C65">
        <w:rPr>
          <w:noProof/>
        </w:rPr>
        <w:fldChar w:fldCharType="begin"/>
      </w:r>
      <w:r w:rsidRPr="00C86C65">
        <w:rPr>
          <w:noProof/>
        </w:rPr>
        <w:instrText xml:space="preserve"> PAGEREF _Toc444615988 \h </w:instrText>
      </w:r>
      <w:r w:rsidRPr="00C86C65">
        <w:rPr>
          <w:noProof/>
        </w:rPr>
      </w:r>
      <w:r w:rsidRPr="00C86C65">
        <w:rPr>
          <w:noProof/>
        </w:rPr>
        <w:fldChar w:fldCharType="separate"/>
      </w:r>
      <w:r w:rsidR="006458B9" w:rsidRPr="00C86C65">
        <w:rPr>
          <w:noProof/>
        </w:rPr>
        <w:t>23</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3.3.12</w:t>
      </w:r>
      <w:r w:rsidRPr="00C86C65">
        <w:rPr>
          <w:rFonts w:asciiTheme="minorHAnsi" w:eastAsiaTheme="minorEastAsia" w:hAnsiTheme="minorHAnsi" w:cstheme="minorBidi"/>
          <w:bCs w:val="0"/>
          <w:iCs w:val="0"/>
          <w:noProof/>
          <w:sz w:val="22"/>
          <w:szCs w:val="22"/>
          <w:lang w:eastAsia="ru-RU"/>
        </w:rPr>
        <w:tab/>
      </w:r>
      <w:r w:rsidRPr="00C86C65">
        <w:rPr>
          <w:noProof/>
        </w:rPr>
        <w:t>Внесение изменений в Документацию по запросу предложений.</w:t>
      </w:r>
      <w:r w:rsidRPr="00C86C65">
        <w:rPr>
          <w:noProof/>
        </w:rPr>
        <w:tab/>
      </w:r>
      <w:r w:rsidRPr="00C86C65">
        <w:rPr>
          <w:noProof/>
        </w:rPr>
        <w:fldChar w:fldCharType="begin"/>
      </w:r>
      <w:r w:rsidRPr="00C86C65">
        <w:rPr>
          <w:noProof/>
        </w:rPr>
        <w:instrText xml:space="preserve"> PAGEREF _Toc444615989 \h </w:instrText>
      </w:r>
      <w:r w:rsidRPr="00C86C65">
        <w:rPr>
          <w:noProof/>
        </w:rPr>
      </w:r>
      <w:r w:rsidRPr="00C86C65">
        <w:rPr>
          <w:noProof/>
        </w:rPr>
        <w:fldChar w:fldCharType="separate"/>
      </w:r>
      <w:r w:rsidR="006458B9" w:rsidRPr="00C86C65">
        <w:rPr>
          <w:noProof/>
        </w:rPr>
        <w:t>24</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3.3.13</w:t>
      </w:r>
      <w:r w:rsidRPr="00C86C65">
        <w:rPr>
          <w:rFonts w:asciiTheme="minorHAnsi" w:eastAsiaTheme="minorEastAsia" w:hAnsiTheme="minorHAnsi" w:cstheme="minorBidi"/>
          <w:bCs w:val="0"/>
          <w:iCs w:val="0"/>
          <w:noProof/>
          <w:sz w:val="22"/>
          <w:szCs w:val="22"/>
          <w:lang w:eastAsia="ru-RU"/>
        </w:rPr>
        <w:tab/>
      </w:r>
      <w:r w:rsidRPr="00C86C65">
        <w:rPr>
          <w:noProof/>
        </w:rPr>
        <w:t>Продление срока окончания приема Заявок</w:t>
      </w:r>
      <w:r w:rsidRPr="00C86C65">
        <w:rPr>
          <w:noProof/>
        </w:rPr>
        <w:tab/>
      </w:r>
      <w:r w:rsidRPr="00C86C65">
        <w:rPr>
          <w:noProof/>
        </w:rPr>
        <w:fldChar w:fldCharType="begin"/>
      </w:r>
      <w:r w:rsidRPr="00C86C65">
        <w:rPr>
          <w:noProof/>
        </w:rPr>
        <w:instrText xml:space="preserve"> PAGEREF _Toc444615990 \h </w:instrText>
      </w:r>
      <w:r w:rsidRPr="00C86C65">
        <w:rPr>
          <w:noProof/>
        </w:rPr>
      </w:r>
      <w:r w:rsidRPr="00C86C65">
        <w:rPr>
          <w:noProof/>
        </w:rPr>
        <w:fldChar w:fldCharType="separate"/>
      </w:r>
      <w:r w:rsidR="006458B9" w:rsidRPr="00C86C65">
        <w:rPr>
          <w:noProof/>
        </w:rPr>
        <w:t>24</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lang w:eastAsia="ru-RU"/>
        </w:rPr>
        <w:t>3.3.14</w:t>
      </w:r>
      <w:r w:rsidRPr="00C86C65">
        <w:rPr>
          <w:rFonts w:asciiTheme="minorHAnsi" w:eastAsiaTheme="minorEastAsia" w:hAnsiTheme="minorHAnsi" w:cstheme="minorBidi"/>
          <w:bCs w:val="0"/>
          <w:iCs w:val="0"/>
          <w:noProof/>
          <w:sz w:val="22"/>
          <w:szCs w:val="22"/>
          <w:lang w:eastAsia="ru-RU"/>
        </w:rPr>
        <w:tab/>
      </w:r>
      <w:r w:rsidRPr="00C86C65">
        <w:rPr>
          <w:bCs w:val="0"/>
          <w:noProof/>
          <w:lang w:eastAsia="ru-RU"/>
        </w:rPr>
        <w:t xml:space="preserve">Обеспечение </w:t>
      </w:r>
      <w:r w:rsidRPr="00C86C65">
        <w:rPr>
          <w:noProof/>
        </w:rPr>
        <w:t>исполнения</w:t>
      </w:r>
      <w:r w:rsidRPr="00C86C65">
        <w:rPr>
          <w:bCs w:val="0"/>
          <w:noProof/>
          <w:lang w:eastAsia="ru-RU"/>
        </w:rPr>
        <w:t xml:space="preserve"> обязательств Участника запроса предложений.</w:t>
      </w:r>
      <w:r w:rsidRPr="00C86C65">
        <w:rPr>
          <w:noProof/>
        </w:rPr>
        <w:tab/>
      </w:r>
      <w:r w:rsidRPr="00C86C65">
        <w:rPr>
          <w:noProof/>
        </w:rPr>
        <w:fldChar w:fldCharType="begin"/>
      </w:r>
      <w:r w:rsidRPr="00C86C65">
        <w:rPr>
          <w:noProof/>
        </w:rPr>
        <w:instrText xml:space="preserve"> PAGEREF _Toc444615991 \h </w:instrText>
      </w:r>
      <w:r w:rsidRPr="00C86C65">
        <w:rPr>
          <w:noProof/>
        </w:rPr>
      </w:r>
      <w:r w:rsidRPr="00C86C65">
        <w:rPr>
          <w:noProof/>
        </w:rPr>
        <w:fldChar w:fldCharType="separate"/>
      </w:r>
      <w:r w:rsidR="006458B9" w:rsidRPr="00C86C65">
        <w:rPr>
          <w:noProof/>
        </w:rPr>
        <w:t>24</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3.4</w:t>
      </w:r>
      <w:r w:rsidRPr="00C86C65">
        <w:rPr>
          <w:rFonts w:asciiTheme="minorHAnsi" w:eastAsiaTheme="minorEastAsia" w:hAnsiTheme="minorHAnsi" w:cstheme="minorBidi"/>
          <w:b w:val="0"/>
          <w:bCs w:val="0"/>
          <w:noProof/>
          <w:sz w:val="22"/>
          <w:szCs w:val="22"/>
          <w:lang w:eastAsia="ru-RU"/>
        </w:rPr>
        <w:tab/>
      </w:r>
      <w:r w:rsidRPr="00C86C65">
        <w:rPr>
          <w:noProof/>
        </w:rPr>
        <w:t>Подача Заявок и их прием</w:t>
      </w:r>
      <w:r w:rsidRPr="00C86C65">
        <w:rPr>
          <w:noProof/>
        </w:rPr>
        <w:tab/>
      </w:r>
      <w:r w:rsidRPr="00C86C65">
        <w:rPr>
          <w:noProof/>
        </w:rPr>
        <w:fldChar w:fldCharType="begin"/>
      </w:r>
      <w:r w:rsidRPr="00C86C65">
        <w:rPr>
          <w:noProof/>
        </w:rPr>
        <w:instrText xml:space="preserve"> PAGEREF _Toc444615992 \h </w:instrText>
      </w:r>
      <w:r w:rsidRPr="00C86C65">
        <w:rPr>
          <w:noProof/>
        </w:rPr>
      </w:r>
      <w:r w:rsidRPr="00C86C65">
        <w:rPr>
          <w:noProof/>
        </w:rPr>
        <w:fldChar w:fldCharType="separate"/>
      </w:r>
      <w:r w:rsidR="006458B9" w:rsidRPr="00C86C65">
        <w:rPr>
          <w:noProof/>
        </w:rPr>
        <w:t>29</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3.5</w:t>
      </w:r>
      <w:r w:rsidRPr="00C86C65">
        <w:rPr>
          <w:rFonts w:asciiTheme="minorHAnsi" w:eastAsiaTheme="minorEastAsia" w:hAnsiTheme="minorHAnsi" w:cstheme="minorBidi"/>
          <w:b w:val="0"/>
          <w:bCs w:val="0"/>
          <w:noProof/>
          <w:sz w:val="22"/>
          <w:szCs w:val="22"/>
          <w:lang w:eastAsia="ru-RU"/>
        </w:rPr>
        <w:tab/>
      </w:r>
      <w:r w:rsidRPr="00C86C65">
        <w:rPr>
          <w:noProof/>
        </w:rPr>
        <w:t>Изменение и отзыв Заявки</w:t>
      </w:r>
      <w:r w:rsidRPr="00C86C65">
        <w:rPr>
          <w:noProof/>
        </w:rPr>
        <w:tab/>
      </w:r>
      <w:r w:rsidRPr="00C86C65">
        <w:rPr>
          <w:noProof/>
        </w:rPr>
        <w:fldChar w:fldCharType="begin"/>
      </w:r>
      <w:r w:rsidRPr="00C86C65">
        <w:rPr>
          <w:noProof/>
        </w:rPr>
        <w:instrText xml:space="preserve"> PAGEREF _Toc444615995 \h </w:instrText>
      </w:r>
      <w:r w:rsidRPr="00C86C65">
        <w:rPr>
          <w:noProof/>
        </w:rPr>
      </w:r>
      <w:r w:rsidRPr="00C86C65">
        <w:rPr>
          <w:noProof/>
        </w:rPr>
        <w:fldChar w:fldCharType="separate"/>
      </w:r>
      <w:r w:rsidR="006458B9" w:rsidRPr="00C86C65">
        <w:rPr>
          <w:noProof/>
        </w:rPr>
        <w:t>29</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3.6</w:t>
      </w:r>
      <w:r w:rsidRPr="00C86C65">
        <w:rPr>
          <w:rFonts w:asciiTheme="minorHAnsi" w:eastAsiaTheme="minorEastAsia" w:hAnsiTheme="minorHAnsi" w:cstheme="minorBidi"/>
          <w:b w:val="0"/>
          <w:bCs w:val="0"/>
          <w:noProof/>
          <w:sz w:val="22"/>
          <w:szCs w:val="22"/>
          <w:lang w:eastAsia="ru-RU"/>
        </w:rPr>
        <w:tab/>
      </w:r>
      <w:r w:rsidRPr="00C86C65">
        <w:rPr>
          <w:noProof/>
        </w:rPr>
        <w:t>Оценка Заявок и проведение переговоров</w:t>
      </w:r>
      <w:r w:rsidRPr="00C86C65">
        <w:rPr>
          <w:noProof/>
        </w:rPr>
        <w:tab/>
      </w:r>
      <w:r w:rsidRPr="00C86C65">
        <w:rPr>
          <w:noProof/>
        </w:rPr>
        <w:fldChar w:fldCharType="begin"/>
      </w:r>
      <w:r w:rsidRPr="00C86C65">
        <w:rPr>
          <w:noProof/>
        </w:rPr>
        <w:instrText xml:space="preserve"> PAGEREF _Toc444615996 \h </w:instrText>
      </w:r>
      <w:r w:rsidRPr="00C86C65">
        <w:rPr>
          <w:noProof/>
        </w:rPr>
      </w:r>
      <w:r w:rsidRPr="00C86C65">
        <w:rPr>
          <w:noProof/>
        </w:rPr>
        <w:fldChar w:fldCharType="separate"/>
      </w:r>
      <w:r w:rsidR="006458B9" w:rsidRPr="00C86C65">
        <w:rPr>
          <w:noProof/>
        </w:rPr>
        <w:t>30</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3.7</w:t>
      </w:r>
      <w:r w:rsidRPr="00C86C65">
        <w:rPr>
          <w:rFonts w:asciiTheme="minorHAnsi" w:eastAsiaTheme="minorEastAsia" w:hAnsiTheme="minorHAnsi" w:cstheme="minorBidi"/>
          <w:b w:val="0"/>
          <w:bCs w:val="0"/>
          <w:noProof/>
          <w:sz w:val="22"/>
          <w:szCs w:val="22"/>
          <w:lang w:eastAsia="ru-RU"/>
        </w:rPr>
        <w:tab/>
      </w:r>
      <w:r w:rsidRPr="00C86C65">
        <w:rPr>
          <w:noProof/>
        </w:rPr>
        <w:t>Аукционная процедура понижения цены (переторжка)</w:t>
      </w:r>
      <w:r w:rsidRPr="00C86C65">
        <w:rPr>
          <w:noProof/>
        </w:rPr>
        <w:tab/>
      </w:r>
      <w:r w:rsidRPr="00C86C65">
        <w:rPr>
          <w:noProof/>
        </w:rPr>
        <w:fldChar w:fldCharType="begin"/>
      </w:r>
      <w:r w:rsidRPr="00C86C65">
        <w:rPr>
          <w:noProof/>
        </w:rPr>
        <w:instrText xml:space="preserve"> PAGEREF _Toc444616001 \h </w:instrText>
      </w:r>
      <w:r w:rsidRPr="00C86C65">
        <w:rPr>
          <w:noProof/>
        </w:rPr>
      </w:r>
      <w:r w:rsidRPr="00C86C65">
        <w:rPr>
          <w:noProof/>
        </w:rPr>
        <w:fldChar w:fldCharType="separate"/>
      </w:r>
      <w:r w:rsidR="006458B9" w:rsidRPr="00C86C65">
        <w:rPr>
          <w:noProof/>
        </w:rPr>
        <w:t>31</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3.8</w:t>
      </w:r>
      <w:r w:rsidRPr="00C86C65">
        <w:rPr>
          <w:rFonts w:asciiTheme="minorHAnsi" w:eastAsiaTheme="minorEastAsia" w:hAnsiTheme="minorHAnsi" w:cstheme="minorBidi"/>
          <w:b w:val="0"/>
          <w:bCs w:val="0"/>
          <w:noProof/>
          <w:sz w:val="22"/>
          <w:szCs w:val="22"/>
          <w:lang w:eastAsia="ru-RU"/>
        </w:rPr>
        <w:tab/>
      </w:r>
      <w:r w:rsidRPr="00C86C65">
        <w:rPr>
          <w:noProof/>
        </w:rPr>
        <w:t>Подведение итогов Запроса предложений</w:t>
      </w:r>
      <w:r w:rsidRPr="00C86C65">
        <w:rPr>
          <w:noProof/>
        </w:rPr>
        <w:tab/>
      </w:r>
      <w:r w:rsidRPr="00C86C65">
        <w:rPr>
          <w:noProof/>
        </w:rPr>
        <w:fldChar w:fldCharType="begin"/>
      </w:r>
      <w:r w:rsidRPr="00C86C65">
        <w:rPr>
          <w:noProof/>
        </w:rPr>
        <w:instrText xml:space="preserve"> PAGEREF _Toc444616002 \h </w:instrText>
      </w:r>
      <w:r w:rsidRPr="00C86C65">
        <w:rPr>
          <w:noProof/>
        </w:rPr>
      </w:r>
      <w:r w:rsidRPr="00C86C65">
        <w:rPr>
          <w:noProof/>
        </w:rPr>
        <w:fldChar w:fldCharType="separate"/>
      </w:r>
      <w:r w:rsidR="006458B9" w:rsidRPr="00C86C65">
        <w:rPr>
          <w:noProof/>
        </w:rPr>
        <w:t>33</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3.9</w:t>
      </w:r>
      <w:r w:rsidRPr="00C86C65">
        <w:rPr>
          <w:rFonts w:asciiTheme="minorHAnsi" w:eastAsiaTheme="minorEastAsia" w:hAnsiTheme="minorHAnsi" w:cstheme="minorBidi"/>
          <w:b w:val="0"/>
          <w:bCs w:val="0"/>
          <w:noProof/>
          <w:sz w:val="22"/>
          <w:szCs w:val="22"/>
          <w:lang w:eastAsia="ru-RU"/>
        </w:rPr>
        <w:tab/>
      </w:r>
      <w:r w:rsidRPr="00C86C65">
        <w:rPr>
          <w:noProof/>
        </w:rPr>
        <w:t>Признание запроса предложений несостоявшимся</w:t>
      </w:r>
      <w:r w:rsidRPr="00C86C65">
        <w:rPr>
          <w:noProof/>
        </w:rPr>
        <w:tab/>
      </w:r>
      <w:r w:rsidRPr="00C86C65">
        <w:rPr>
          <w:noProof/>
        </w:rPr>
        <w:fldChar w:fldCharType="begin"/>
      </w:r>
      <w:r w:rsidRPr="00C86C65">
        <w:rPr>
          <w:noProof/>
        </w:rPr>
        <w:instrText xml:space="preserve"> PAGEREF _Toc444616003 \h </w:instrText>
      </w:r>
      <w:r w:rsidRPr="00C86C65">
        <w:rPr>
          <w:noProof/>
        </w:rPr>
      </w:r>
      <w:r w:rsidRPr="00C86C65">
        <w:rPr>
          <w:noProof/>
        </w:rPr>
        <w:fldChar w:fldCharType="separate"/>
      </w:r>
      <w:r w:rsidR="006458B9" w:rsidRPr="00C86C65">
        <w:rPr>
          <w:noProof/>
        </w:rPr>
        <w:t>33</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3.10</w:t>
      </w:r>
      <w:r w:rsidRPr="00C86C65">
        <w:rPr>
          <w:rFonts w:asciiTheme="minorHAnsi" w:eastAsiaTheme="minorEastAsia" w:hAnsiTheme="minorHAnsi" w:cstheme="minorBidi"/>
          <w:b w:val="0"/>
          <w:bCs w:val="0"/>
          <w:noProof/>
          <w:sz w:val="22"/>
          <w:szCs w:val="22"/>
          <w:lang w:eastAsia="ru-RU"/>
        </w:rPr>
        <w:tab/>
      </w:r>
      <w:r w:rsidRPr="00C86C65">
        <w:rPr>
          <w:noProof/>
        </w:rPr>
        <w:t>Проведение преддоговорных переговоров (по необходимости) и подписание Договора</w:t>
      </w:r>
      <w:r w:rsidRPr="00C86C65">
        <w:rPr>
          <w:noProof/>
        </w:rPr>
        <w:tab/>
      </w:r>
      <w:r w:rsidRPr="00C86C65">
        <w:rPr>
          <w:noProof/>
        </w:rPr>
        <w:fldChar w:fldCharType="begin"/>
      </w:r>
      <w:r w:rsidRPr="00C86C65">
        <w:rPr>
          <w:noProof/>
        </w:rPr>
        <w:instrText xml:space="preserve"> PAGEREF _Toc444616004 \h </w:instrText>
      </w:r>
      <w:r w:rsidRPr="00C86C65">
        <w:rPr>
          <w:noProof/>
        </w:rPr>
      </w:r>
      <w:r w:rsidRPr="00C86C65">
        <w:rPr>
          <w:noProof/>
        </w:rPr>
        <w:fldChar w:fldCharType="separate"/>
      </w:r>
      <w:r w:rsidR="006458B9" w:rsidRPr="00C86C65">
        <w:rPr>
          <w:noProof/>
        </w:rPr>
        <w:t>33</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3.11</w:t>
      </w:r>
      <w:r w:rsidRPr="00C86C65">
        <w:rPr>
          <w:rFonts w:asciiTheme="minorHAnsi" w:eastAsiaTheme="minorEastAsia" w:hAnsiTheme="minorHAnsi" w:cstheme="minorBidi"/>
          <w:b w:val="0"/>
          <w:bCs w:val="0"/>
          <w:noProof/>
          <w:sz w:val="22"/>
          <w:szCs w:val="22"/>
          <w:lang w:eastAsia="ru-RU"/>
        </w:rPr>
        <w:tab/>
      </w:r>
      <w:r w:rsidRPr="00C86C65">
        <w:rPr>
          <w:noProof/>
        </w:rPr>
        <w:t>Обеспечение исполнения обязательств Поставщика по Договору</w:t>
      </w:r>
      <w:r w:rsidRPr="00C86C65">
        <w:rPr>
          <w:noProof/>
        </w:rPr>
        <w:tab/>
      </w:r>
      <w:r w:rsidRPr="00C86C65">
        <w:rPr>
          <w:noProof/>
        </w:rPr>
        <w:fldChar w:fldCharType="begin"/>
      </w:r>
      <w:r w:rsidRPr="00C86C65">
        <w:rPr>
          <w:noProof/>
        </w:rPr>
        <w:instrText xml:space="preserve"> PAGEREF _Toc444616005 \h </w:instrText>
      </w:r>
      <w:r w:rsidRPr="00C86C65">
        <w:rPr>
          <w:noProof/>
        </w:rPr>
      </w:r>
      <w:r w:rsidRPr="00C86C65">
        <w:rPr>
          <w:noProof/>
        </w:rPr>
        <w:fldChar w:fldCharType="separate"/>
      </w:r>
      <w:r w:rsidR="006458B9" w:rsidRPr="00C86C65">
        <w:rPr>
          <w:noProof/>
        </w:rPr>
        <w:t>34</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3.12</w:t>
      </w:r>
      <w:r w:rsidRPr="00C86C65">
        <w:rPr>
          <w:rFonts w:asciiTheme="minorHAnsi" w:eastAsiaTheme="minorEastAsia" w:hAnsiTheme="minorHAnsi" w:cstheme="minorBidi"/>
          <w:b w:val="0"/>
          <w:bCs w:val="0"/>
          <w:noProof/>
          <w:sz w:val="22"/>
          <w:szCs w:val="22"/>
          <w:lang w:eastAsia="ru-RU"/>
        </w:rPr>
        <w:tab/>
      </w:r>
      <w:r w:rsidRPr="00C86C65">
        <w:rPr>
          <w:noProof/>
        </w:rPr>
        <w:t>Уведомление о результатах запроса предложений</w:t>
      </w:r>
      <w:r w:rsidRPr="00C86C65">
        <w:rPr>
          <w:noProof/>
        </w:rPr>
        <w:tab/>
      </w:r>
      <w:r w:rsidRPr="00C86C65">
        <w:rPr>
          <w:noProof/>
        </w:rPr>
        <w:fldChar w:fldCharType="begin"/>
      </w:r>
      <w:r w:rsidRPr="00C86C65">
        <w:rPr>
          <w:noProof/>
        </w:rPr>
        <w:instrText xml:space="preserve"> PAGEREF _Toc444616006 \h </w:instrText>
      </w:r>
      <w:r w:rsidRPr="00C86C65">
        <w:rPr>
          <w:noProof/>
        </w:rPr>
      </w:r>
      <w:r w:rsidRPr="00C86C65">
        <w:rPr>
          <w:noProof/>
        </w:rPr>
        <w:fldChar w:fldCharType="separate"/>
      </w:r>
      <w:r w:rsidR="006458B9" w:rsidRPr="00C86C65">
        <w:rPr>
          <w:noProof/>
        </w:rPr>
        <w:t>35</w:t>
      </w:r>
      <w:r w:rsidRPr="00C86C65">
        <w:rPr>
          <w:noProof/>
        </w:rPr>
        <w:fldChar w:fldCharType="end"/>
      </w:r>
    </w:p>
    <w:p w:rsidR="000E352B" w:rsidRPr="00C86C65" w:rsidRDefault="000E352B">
      <w:pPr>
        <w:pStyle w:val="1f3"/>
        <w:rPr>
          <w:rFonts w:asciiTheme="minorHAnsi" w:eastAsiaTheme="minorEastAsia" w:hAnsiTheme="minorHAnsi" w:cstheme="minorBidi"/>
          <w:b w:val="0"/>
          <w:caps w:val="0"/>
          <w:noProof/>
          <w:szCs w:val="22"/>
          <w:lang w:eastAsia="ru-RU"/>
        </w:rPr>
      </w:pPr>
      <w:r w:rsidRPr="00C86C65">
        <w:rPr>
          <w:noProof/>
          <w:snapToGrid w:val="0"/>
          <w:lang w:eastAsia="ru-RU"/>
        </w:rPr>
        <w:t>4</w:t>
      </w:r>
      <w:r w:rsidRPr="00C86C65">
        <w:rPr>
          <w:rFonts w:asciiTheme="minorHAnsi" w:eastAsiaTheme="minorEastAsia" w:hAnsiTheme="minorHAnsi" w:cstheme="minorBidi"/>
          <w:b w:val="0"/>
          <w:caps w:val="0"/>
          <w:noProof/>
          <w:szCs w:val="22"/>
          <w:lang w:eastAsia="ru-RU"/>
        </w:rPr>
        <w:tab/>
      </w:r>
      <w:r w:rsidRPr="00C86C65">
        <w:rPr>
          <w:noProof/>
        </w:rPr>
        <w:t>Техническая часть</w:t>
      </w:r>
      <w:r w:rsidRPr="00C86C65">
        <w:rPr>
          <w:noProof/>
        </w:rPr>
        <w:tab/>
      </w:r>
      <w:r w:rsidRPr="00C86C65">
        <w:rPr>
          <w:noProof/>
        </w:rPr>
        <w:fldChar w:fldCharType="begin"/>
      </w:r>
      <w:r w:rsidRPr="00C86C65">
        <w:rPr>
          <w:noProof/>
        </w:rPr>
        <w:instrText xml:space="preserve"> PAGEREF _Toc444616007 \h </w:instrText>
      </w:r>
      <w:r w:rsidRPr="00C86C65">
        <w:rPr>
          <w:noProof/>
        </w:rPr>
      </w:r>
      <w:r w:rsidRPr="00C86C65">
        <w:rPr>
          <w:noProof/>
        </w:rPr>
        <w:fldChar w:fldCharType="separate"/>
      </w:r>
      <w:r w:rsidR="006458B9" w:rsidRPr="00C86C65">
        <w:rPr>
          <w:noProof/>
        </w:rPr>
        <w:t>36</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4.1</w:t>
      </w:r>
      <w:r w:rsidRPr="00C86C65">
        <w:rPr>
          <w:rFonts w:asciiTheme="minorHAnsi" w:eastAsiaTheme="minorEastAsia" w:hAnsiTheme="minorHAnsi" w:cstheme="minorBidi"/>
          <w:b w:val="0"/>
          <w:bCs w:val="0"/>
          <w:noProof/>
          <w:sz w:val="22"/>
          <w:szCs w:val="22"/>
          <w:lang w:eastAsia="ru-RU"/>
        </w:rPr>
        <w:tab/>
      </w:r>
      <w:r w:rsidRPr="00C86C65">
        <w:rPr>
          <w:noProof/>
        </w:rPr>
        <w:t>Общие требования к условиям поставки продукции</w:t>
      </w:r>
      <w:r w:rsidRPr="00C86C65">
        <w:rPr>
          <w:noProof/>
        </w:rPr>
        <w:tab/>
      </w:r>
      <w:r w:rsidRPr="00C86C65">
        <w:rPr>
          <w:noProof/>
        </w:rPr>
        <w:fldChar w:fldCharType="begin"/>
      </w:r>
      <w:r w:rsidRPr="00C86C65">
        <w:rPr>
          <w:noProof/>
        </w:rPr>
        <w:instrText xml:space="preserve"> PAGEREF _Toc444616008 \h </w:instrText>
      </w:r>
      <w:r w:rsidRPr="00C86C65">
        <w:rPr>
          <w:noProof/>
        </w:rPr>
      </w:r>
      <w:r w:rsidRPr="00C86C65">
        <w:rPr>
          <w:noProof/>
        </w:rPr>
        <w:fldChar w:fldCharType="separate"/>
      </w:r>
      <w:r w:rsidR="006458B9" w:rsidRPr="00C86C65">
        <w:rPr>
          <w:noProof/>
        </w:rPr>
        <w:t>36</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4.2</w:t>
      </w:r>
      <w:r w:rsidRPr="00C86C65">
        <w:rPr>
          <w:rFonts w:asciiTheme="minorHAnsi" w:eastAsiaTheme="minorEastAsia" w:hAnsiTheme="minorHAnsi" w:cstheme="minorBidi"/>
          <w:b w:val="0"/>
          <w:bCs w:val="0"/>
          <w:noProof/>
          <w:sz w:val="22"/>
          <w:szCs w:val="22"/>
          <w:lang w:eastAsia="ru-RU"/>
        </w:rPr>
        <w:tab/>
      </w:r>
      <w:r w:rsidRPr="00C86C65">
        <w:rPr>
          <w:noProof/>
        </w:rPr>
        <w:t>Перечень, объемы и характеристики закупаемой продукции</w:t>
      </w:r>
      <w:r w:rsidRPr="00C86C65">
        <w:rPr>
          <w:noProof/>
        </w:rPr>
        <w:tab/>
      </w:r>
      <w:r w:rsidRPr="00C86C65">
        <w:rPr>
          <w:noProof/>
        </w:rPr>
        <w:fldChar w:fldCharType="begin"/>
      </w:r>
      <w:r w:rsidRPr="00C86C65">
        <w:rPr>
          <w:noProof/>
        </w:rPr>
        <w:instrText xml:space="preserve"> PAGEREF _Toc444616011 \h </w:instrText>
      </w:r>
      <w:r w:rsidRPr="00C86C65">
        <w:rPr>
          <w:noProof/>
        </w:rPr>
      </w:r>
      <w:r w:rsidRPr="00C86C65">
        <w:rPr>
          <w:noProof/>
        </w:rPr>
        <w:fldChar w:fldCharType="separate"/>
      </w:r>
      <w:r w:rsidR="006458B9" w:rsidRPr="00C86C65">
        <w:rPr>
          <w:noProof/>
        </w:rPr>
        <w:t>36</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4.3</w:t>
      </w:r>
      <w:r w:rsidRPr="00C86C65">
        <w:rPr>
          <w:rFonts w:asciiTheme="minorHAnsi" w:eastAsiaTheme="minorEastAsia" w:hAnsiTheme="minorHAnsi" w:cstheme="minorBidi"/>
          <w:b w:val="0"/>
          <w:bCs w:val="0"/>
          <w:noProof/>
          <w:sz w:val="22"/>
          <w:szCs w:val="22"/>
          <w:lang w:eastAsia="ru-RU"/>
        </w:rPr>
        <w:tab/>
      </w:r>
      <w:r w:rsidRPr="00C86C65">
        <w:rPr>
          <w:noProof/>
        </w:rPr>
        <w:t>Требование к поставляемой продукции</w:t>
      </w:r>
      <w:r w:rsidRPr="00C86C65">
        <w:rPr>
          <w:noProof/>
        </w:rPr>
        <w:tab/>
      </w:r>
      <w:r w:rsidRPr="00C86C65">
        <w:rPr>
          <w:noProof/>
        </w:rPr>
        <w:fldChar w:fldCharType="begin"/>
      </w:r>
      <w:r w:rsidRPr="00C86C65">
        <w:rPr>
          <w:noProof/>
        </w:rPr>
        <w:instrText xml:space="preserve"> PAGEREF _Toc444616013 \h </w:instrText>
      </w:r>
      <w:r w:rsidRPr="00C86C65">
        <w:rPr>
          <w:noProof/>
        </w:rPr>
      </w:r>
      <w:r w:rsidRPr="00C86C65">
        <w:rPr>
          <w:noProof/>
        </w:rPr>
        <w:fldChar w:fldCharType="separate"/>
      </w:r>
      <w:r w:rsidR="006458B9" w:rsidRPr="00C86C65">
        <w:rPr>
          <w:noProof/>
        </w:rPr>
        <w:t>36</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4.4</w:t>
      </w:r>
      <w:r w:rsidRPr="00C86C65">
        <w:rPr>
          <w:rFonts w:asciiTheme="minorHAnsi" w:eastAsiaTheme="minorEastAsia" w:hAnsiTheme="minorHAnsi" w:cstheme="minorBidi"/>
          <w:b w:val="0"/>
          <w:bCs w:val="0"/>
          <w:noProof/>
          <w:sz w:val="22"/>
          <w:szCs w:val="22"/>
          <w:lang w:eastAsia="ru-RU"/>
        </w:rPr>
        <w:tab/>
      </w:r>
      <w:r w:rsidRPr="00C86C65">
        <w:rPr>
          <w:noProof/>
        </w:rPr>
        <w:t>Требование к Участнику.</w:t>
      </w:r>
      <w:r w:rsidRPr="00C86C65">
        <w:rPr>
          <w:noProof/>
        </w:rPr>
        <w:tab/>
      </w:r>
      <w:r w:rsidRPr="00C86C65">
        <w:rPr>
          <w:noProof/>
        </w:rPr>
        <w:fldChar w:fldCharType="begin"/>
      </w:r>
      <w:r w:rsidRPr="00C86C65">
        <w:rPr>
          <w:noProof/>
        </w:rPr>
        <w:instrText xml:space="preserve"> PAGEREF _Toc444616016 \h </w:instrText>
      </w:r>
      <w:r w:rsidRPr="00C86C65">
        <w:rPr>
          <w:noProof/>
        </w:rPr>
      </w:r>
      <w:r w:rsidRPr="00C86C65">
        <w:rPr>
          <w:noProof/>
        </w:rPr>
        <w:fldChar w:fldCharType="separate"/>
      </w:r>
      <w:r w:rsidR="006458B9" w:rsidRPr="00C86C65">
        <w:rPr>
          <w:noProof/>
        </w:rPr>
        <w:t>36</w:t>
      </w:r>
      <w:r w:rsidRPr="00C86C65">
        <w:rPr>
          <w:noProof/>
        </w:rPr>
        <w:fldChar w:fldCharType="end"/>
      </w:r>
    </w:p>
    <w:p w:rsidR="000E352B" w:rsidRPr="00C86C65" w:rsidRDefault="000E352B">
      <w:pPr>
        <w:pStyle w:val="1f3"/>
        <w:rPr>
          <w:rFonts w:asciiTheme="minorHAnsi" w:eastAsiaTheme="minorEastAsia" w:hAnsiTheme="minorHAnsi" w:cstheme="minorBidi"/>
          <w:b w:val="0"/>
          <w:caps w:val="0"/>
          <w:noProof/>
          <w:szCs w:val="22"/>
          <w:lang w:eastAsia="ru-RU"/>
        </w:rPr>
      </w:pPr>
      <w:r w:rsidRPr="00C86C65">
        <w:rPr>
          <w:noProof/>
          <w:lang w:eastAsia="ru-RU"/>
        </w:rPr>
        <w:t>5</w:t>
      </w:r>
      <w:r w:rsidRPr="00C86C65">
        <w:rPr>
          <w:rFonts w:asciiTheme="minorHAnsi" w:eastAsiaTheme="minorEastAsia" w:hAnsiTheme="minorHAnsi" w:cstheme="minorBidi"/>
          <w:b w:val="0"/>
          <w:caps w:val="0"/>
          <w:noProof/>
          <w:szCs w:val="22"/>
          <w:lang w:eastAsia="ru-RU"/>
        </w:rPr>
        <w:tab/>
      </w:r>
      <w:r w:rsidRPr="00C86C65">
        <w:rPr>
          <w:noProof/>
        </w:rPr>
        <w:t>Образцы основных форм документов, включаемых в Заявку</w:t>
      </w:r>
      <w:r w:rsidRPr="00C86C65">
        <w:rPr>
          <w:noProof/>
        </w:rPr>
        <w:tab/>
      </w:r>
      <w:r w:rsidRPr="00C86C65">
        <w:rPr>
          <w:noProof/>
        </w:rPr>
        <w:fldChar w:fldCharType="begin"/>
      </w:r>
      <w:r w:rsidRPr="00C86C65">
        <w:rPr>
          <w:noProof/>
        </w:rPr>
        <w:instrText xml:space="preserve"> PAGEREF _Toc444616019 \h </w:instrText>
      </w:r>
      <w:r w:rsidRPr="00C86C65">
        <w:rPr>
          <w:noProof/>
        </w:rPr>
      </w:r>
      <w:r w:rsidRPr="00C86C65">
        <w:rPr>
          <w:noProof/>
        </w:rPr>
        <w:fldChar w:fldCharType="separate"/>
      </w:r>
      <w:r w:rsidR="006458B9" w:rsidRPr="00C86C65">
        <w:rPr>
          <w:noProof/>
        </w:rPr>
        <w:t>37</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lastRenderedPageBreak/>
        <w:t>5.1</w:t>
      </w:r>
      <w:r w:rsidRPr="00C86C65">
        <w:rPr>
          <w:rFonts w:asciiTheme="minorHAnsi" w:eastAsiaTheme="minorEastAsia" w:hAnsiTheme="minorHAnsi" w:cstheme="minorBidi"/>
          <w:b w:val="0"/>
          <w:bCs w:val="0"/>
          <w:noProof/>
          <w:sz w:val="22"/>
          <w:szCs w:val="22"/>
          <w:lang w:eastAsia="ru-RU"/>
        </w:rPr>
        <w:tab/>
      </w:r>
      <w:r w:rsidRPr="00C86C65">
        <w:rPr>
          <w:noProof/>
        </w:rPr>
        <w:t>Письмо о подаче оферты (форма 1)</w:t>
      </w:r>
      <w:r w:rsidRPr="00C86C65">
        <w:rPr>
          <w:noProof/>
        </w:rPr>
        <w:tab/>
      </w:r>
      <w:r w:rsidRPr="00C86C65">
        <w:rPr>
          <w:noProof/>
        </w:rPr>
        <w:fldChar w:fldCharType="begin"/>
      </w:r>
      <w:r w:rsidRPr="00C86C65">
        <w:rPr>
          <w:noProof/>
        </w:rPr>
        <w:instrText xml:space="preserve"> PAGEREF _Toc444616020 \h </w:instrText>
      </w:r>
      <w:r w:rsidRPr="00C86C65">
        <w:rPr>
          <w:noProof/>
        </w:rPr>
      </w:r>
      <w:r w:rsidRPr="00C86C65">
        <w:rPr>
          <w:noProof/>
        </w:rPr>
        <w:fldChar w:fldCharType="separate"/>
      </w:r>
      <w:r w:rsidR="006458B9" w:rsidRPr="00C86C65">
        <w:rPr>
          <w:noProof/>
        </w:rPr>
        <w:t>37</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5.1.1</w:t>
      </w:r>
      <w:r w:rsidRPr="00C86C65">
        <w:rPr>
          <w:rFonts w:asciiTheme="minorHAnsi" w:eastAsiaTheme="minorEastAsia" w:hAnsiTheme="minorHAnsi" w:cstheme="minorBidi"/>
          <w:bCs w:val="0"/>
          <w:iCs w:val="0"/>
          <w:noProof/>
          <w:sz w:val="22"/>
          <w:szCs w:val="22"/>
          <w:lang w:eastAsia="ru-RU"/>
        </w:rPr>
        <w:tab/>
      </w:r>
      <w:r w:rsidRPr="00C86C65">
        <w:rPr>
          <w:noProof/>
        </w:rPr>
        <w:t>Форма письма о подаче оферты</w:t>
      </w:r>
      <w:r w:rsidRPr="00C86C65">
        <w:rPr>
          <w:noProof/>
        </w:rPr>
        <w:tab/>
      </w:r>
      <w:r w:rsidRPr="00C86C65">
        <w:rPr>
          <w:noProof/>
        </w:rPr>
        <w:fldChar w:fldCharType="begin"/>
      </w:r>
      <w:r w:rsidRPr="00C86C65">
        <w:rPr>
          <w:noProof/>
        </w:rPr>
        <w:instrText xml:space="preserve"> PAGEREF _Toc444616021 \h </w:instrText>
      </w:r>
      <w:r w:rsidRPr="00C86C65">
        <w:rPr>
          <w:noProof/>
        </w:rPr>
      </w:r>
      <w:r w:rsidRPr="00C86C65">
        <w:rPr>
          <w:noProof/>
        </w:rPr>
        <w:fldChar w:fldCharType="separate"/>
      </w:r>
      <w:r w:rsidR="006458B9" w:rsidRPr="00C86C65">
        <w:rPr>
          <w:noProof/>
        </w:rPr>
        <w:t>37</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5.1.3</w:t>
      </w:r>
      <w:r w:rsidRPr="00C86C65">
        <w:rPr>
          <w:rFonts w:asciiTheme="minorHAnsi" w:eastAsiaTheme="minorEastAsia" w:hAnsiTheme="minorHAnsi" w:cstheme="minorBidi"/>
          <w:bCs w:val="0"/>
          <w:iCs w:val="0"/>
          <w:noProof/>
          <w:sz w:val="22"/>
          <w:szCs w:val="22"/>
          <w:lang w:eastAsia="ru-RU"/>
        </w:rPr>
        <w:tab/>
      </w:r>
      <w:r w:rsidRPr="00C86C65">
        <w:rPr>
          <w:noProof/>
        </w:rPr>
        <w:t>Антикоррупционные обязательства (Форма 1.1).</w:t>
      </w:r>
      <w:r w:rsidRPr="00C86C65">
        <w:rPr>
          <w:noProof/>
        </w:rPr>
        <w:tab/>
      </w:r>
      <w:r w:rsidRPr="00C86C65">
        <w:rPr>
          <w:noProof/>
        </w:rPr>
        <w:fldChar w:fldCharType="begin"/>
      </w:r>
      <w:r w:rsidRPr="00C86C65">
        <w:rPr>
          <w:noProof/>
        </w:rPr>
        <w:instrText xml:space="preserve"> PAGEREF _Toc444616023 \h </w:instrText>
      </w:r>
      <w:r w:rsidRPr="00C86C65">
        <w:rPr>
          <w:noProof/>
        </w:rPr>
      </w:r>
      <w:r w:rsidRPr="00C86C65">
        <w:rPr>
          <w:noProof/>
        </w:rPr>
        <w:fldChar w:fldCharType="separate"/>
      </w:r>
      <w:r w:rsidR="006458B9" w:rsidRPr="00C86C65">
        <w:rPr>
          <w:noProof/>
        </w:rPr>
        <w:t>41</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5.2</w:t>
      </w:r>
      <w:r w:rsidRPr="00C86C65">
        <w:rPr>
          <w:rFonts w:asciiTheme="minorHAnsi" w:eastAsiaTheme="minorEastAsia" w:hAnsiTheme="minorHAnsi" w:cstheme="minorBidi"/>
          <w:b w:val="0"/>
          <w:bCs w:val="0"/>
          <w:noProof/>
          <w:sz w:val="22"/>
          <w:szCs w:val="22"/>
          <w:lang w:eastAsia="ru-RU"/>
        </w:rPr>
        <w:tab/>
      </w:r>
      <w:r w:rsidRPr="00C86C65">
        <w:rPr>
          <w:noProof/>
        </w:rPr>
        <w:t>Сводная таблица стоимости</w:t>
      </w:r>
      <w:r w:rsidRPr="00C86C65">
        <w:rPr>
          <w:b w:val="0"/>
          <w:noProof/>
        </w:rPr>
        <w:t xml:space="preserve"> </w:t>
      </w:r>
      <w:r w:rsidRPr="00C86C65">
        <w:rPr>
          <w:noProof/>
        </w:rPr>
        <w:t>поставок (форма 2)</w:t>
      </w:r>
      <w:r w:rsidRPr="00C86C65">
        <w:rPr>
          <w:noProof/>
        </w:rPr>
        <w:tab/>
      </w:r>
      <w:r w:rsidRPr="00C86C65">
        <w:rPr>
          <w:noProof/>
        </w:rPr>
        <w:fldChar w:fldCharType="begin"/>
      </w:r>
      <w:r w:rsidRPr="00C86C65">
        <w:rPr>
          <w:noProof/>
        </w:rPr>
        <w:instrText xml:space="preserve"> PAGEREF _Toc444616025 \h </w:instrText>
      </w:r>
      <w:r w:rsidRPr="00C86C65">
        <w:rPr>
          <w:noProof/>
        </w:rPr>
      </w:r>
      <w:r w:rsidRPr="00C86C65">
        <w:rPr>
          <w:noProof/>
        </w:rPr>
        <w:fldChar w:fldCharType="separate"/>
      </w:r>
      <w:r w:rsidR="006458B9" w:rsidRPr="00C86C65">
        <w:rPr>
          <w:noProof/>
        </w:rPr>
        <w:t>43</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color w:val="000000"/>
        </w:rPr>
        <w:t>5.3</w:t>
      </w:r>
      <w:r w:rsidRPr="00C86C65">
        <w:rPr>
          <w:rFonts w:asciiTheme="minorHAnsi" w:eastAsiaTheme="minorEastAsia" w:hAnsiTheme="minorHAnsi" w:cstheme="minorBidi"/>
          <w:b w:val="0"/>
          <w:bCs w:val="0"/>
          <w:noProof/>
          <w:sz w:val="22"/>
          <w:szCs w:val="22"/>
          <w:lang w:eastAsia="ru-RU"/>
        </w:rPr>
        <w:tab/>
      </w:r>
      <w:r w:rsidRPr="00C86C65">
        <w:rPr>
          <w:noProof/>
          <w:color w:val="000000"/>
        </w:rPr>
        <w:t>Техническое предложение (форма 3)</w:t>
      </w:r>
      <w:r w:rsidRPr="00C86C65">
        <w:rPr>
          <w:noProof/>
        </w:rPr>
        <w:tab/>
      </w:r>
      <w:r w:rsidRPr="00C86C65">
        <w:rPr>
          <w:noProof/>
        </w:rPr>
        <w:fldChar w:fldCharType="begin"/>
      </w:r>
      <w:r w:rsidRPr="00C86C65">
        <w:rPr>
          <w:noProof/>
        </w:rPr>
        <w:instrText xml:space="preserve"> PAGEREF _Toc444616028 \h </w:instrText>
      </w:r>
      <w:r w:rsidRPr="00C86C65">
        <w:rPr>
          <w:noProof/>
        </w:rPr>
      </w:r>
      <w:r w:rsidRPr="00C86C65">
        <w:rPr>
          <w:noProof/>
        </w:rPr>
        <w:fldChar w:fldCharType="separate"/>
      </w:r>
      <w:r w:rsidR="006458B9" w:rsidRPr="00C86C65">
        <w:rPr>
          <w:noProof/>
        </w:rPr>
        <w:t>46</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5.4</w:t>
      </w:r>
      <w:r w:rsidRPr="00C86C65">
        <w:rPr>
          <w:rFonts w:asciiTheme="minorHAnsi" w:eastAsiaTheme="minorEastAsia" w:hAnsiTheme="minorHAnsi" w:cstheme="minorBidi"/>
          <w:b w:val="0"/>
          <w:bCs w:val="0"/>
          <w:noProof/>
          <w:sz w:val="22"/>
          <w:szCs w:val="22"/>
          <w:lang w:eastAsia="ru-RU"/>
        </w:rPr>
        <w:tab/>
      </w:r>
      <w:r w:rsidRPr="00C86C65">
        <w:rPr>
          <w:noProof/>
        </w:rPr>
        <w:t>График выполнения поставок (форма 4)</w:t>
      </w:r>
      <w:r w:rsidRPr="00C86C65">
        <w:rPr>
          <w:noProof/>
        </w:rPr>
        <w:tab/>
      </w:r>
      <w:r w:rsidRPr="00C86C65">
        <w:rPr>
          <w:noProof/>
        </w:rPr>
        <w:fldChar w:fldCharType="begin"/>
      </w:r>
      <w:r w:rsidRPr="00C86C65">
        <w:rPr>
          <w:noProof/>
        </w:rPr>
        <w:instrText xml:space="preserve"> PAGEREF _Toc444616031 \h </w:instrText>
      </w:r>
      <w:r w:rsidRPr="00C86C65">
        <w:rPr>
          <w:noProof/>
        </w:rPr>
      </w:r>
      <w:r w:rsidRPr="00C86C65">
        <w:rPr>
          <w:noProof/>
        </w:rPr>
        <w:fldChar w:fldCharType="separate"/>
      </w:r>
      <w:r w:rsidR="006458B9" w:rsidRPr="00C86C65">
        <w:rPr>
          <w:noProof/>
        </w:rPr>
        <w:t>49</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color w:val="000000"/>
        </w:rPr>
        <w:t>5.5</w:t>
      </w:r>
      <w:r w:rsidRPr="00C86C65">
        <w:rPr>
          <w:rFonts w:asciiTheme="minorHAnsi" w:eastAsiaTheme="minorEastAsia" w:hAnsiTheme="minorHAnsi" w:cstheme="minorBidi"/>
          <w:b w:val="0"/>
          <w:bCs w:val="0"/>
          <w:noProof/>
          <w:sz w:val="22"/>
          <w:szCs w:val="22"/>
          <w:lang w:eastAsia="ru-RU"/>
        </w:rPr>
        <w:tab/>
      </w:r>
      <w:r w:rsidRPr="00C86C65">
        <w:rPr>
          <w:noProof/>
          <w:color w:val="000000"/>
        </w:rPr>
        <w:t>Протокол разногласий к проекту Договора (форма 5)</w:t>
      </w:r>
      <w:r w:rsidRPr="00C86C65">
        <w:rPr>
          <w:noProof/>
        </w:rPr>
        <w:tab/>
      </w:r>
      <w:r w:rsidRPr="00C86C65">
        <w:rPr>
          <w:noProof/>
        </w:rPr>
        <w:fldChar w:fldCharType="begin"/>
      </w:r>
      <w:r w:rsidRPr="00C86C65">
        <w:rPr>
          <w:noProof/>
        </w:rPr>
        <w:instrText xml:space="preserve"> PAGEREF _Toc444616034 \h </w:instrText>
      </w:r>
      <w:r w:rsidRPr="00C86C65">
        <w:rPr>
          <w:noProof/>
        </w:rPr>
      </w:r>
      <w:r w:rsidRPr="00C86C65">
        <w:rPr>
          <w:noProof/>
        </w:rPr>
        <w:fldChar w:fldCharType="separate"/>
      </w:r>
      <w:r w:rsidR="006458B9" w:rsidRPr="00C86C65">
        <w:rPr>
          <w:noProof/>
        </w:rPr>
        <w:t>51</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5.6</w:t>
      </w:r>
      <w:r w:rsidRPr="00C86C65">
        <w:rPr>
          <w:rFonts w:asciiTheme="minorHAnsi" w:eastAsiaTheme="minorEastAsia" w:hAnsiTheme="minorHAnsi" w:cstheme="minorBidi"/>
          <w:b w:val="0"/>
          <w:bCs w:val="0"/>
          <w:noProof/>
          <w:sz w:val="22"/>
          <w:szCs w:val="22"/>
          <w:lang w:eastAsia="ru-RU"/>
        </w:rPr>
        <w:tab/>
      </w:r>
      <w:r w:rsidRPr="00C86C65">
        <w:rPr>
          <w:noProof/>
        </w:rPr>
        <w:t>Анкета (форма 6)</w:t>
      </w:r>
      <w:r w:rsidRPr="00C86C65">
        <w:rPr>
          <w:noProof/>
        </w:rPr>
        <w:tab/>
      </w:r>
      <w:r w:rsidRPr="00C86C65">
        <w:rPr>
          <w:noProof/>
        </w:rPr>
        <w:fldChar w:fldCharType="begin"/>
      </w:r>
      <w:r w:rsidRPr="00C86C65">
        <w:rPr>
          <w:noProof/>
        </w:rPr>
        <w:instrText xml:space="preserve"> PAGEREF _Toc444616037 \h </w:instrText>
      </w:r>
      <w:r w:rsidRPr="00C86C65">
        <w:rPr>
          <w:noProof/>
        </w:rPr>
      </w:r>
      <w:r w:rsidRPr="00C86C65">
        <w:rPr>
          <w:noProof/>
        </w:rPr>
        <w:fldChar w:fldCharType="separate"/>
      </w:r>
      <w:r w:rsidR="006458B9" w:rsidRPr="00C86C65">
        <w:rPr>
          <w:noProof/>
        </w:rPr>
        <w:t>53</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5.6.1</w:t>
      </w:r>
      <w:r w:rsidRPr="00C86C65">
        <w:rPr>
          <w:rFonts w:asciiTheme="minorHAnsi" w:eastAsiaTheme="minorEastAsia" w:hAnsiTheme="minorHAnsi" w:cstheme="minorBidi"/>
          <w:bCs w:val="0"/>
          <w:iCs w:val="0"/>
          <w:noProof/>
          <w:sz w:val="22"/>
          <w:szCs w:val="22"/>
          <w:lang w:eastAsia="ru-RU"/>
        </w:rPr>
        <w:tab/>
      </w:r>
      <w:r w:rsidRPr="00C86C65">
        <w:rPr>
          <w:noProof/>
        </w:rPr>
        <w:t>Форма Анкеты Участника</w:t>
      </w:r>
      <w:r w:rsidRPr="00C86C65">
        <w:rPr>
          <w:noProof/>
        </w:rPr>
        <w:tab/>
      </w:r>
      <w:r w:rsidRPr="00C86C65">
        <w:rPr>
          <w:noProof/>
        </w:rPr>
        <w:fldChar w:fldCharType="begin"/>
      </w:r>
      <w:r w:rsidRPr="00C86C65">
        <w:rPr>
          <w:noProof/>
        </w:rPr>
        <w:instrText xml:space="preserve"> PAGEREF _Toc444616038 \h </w:instrText>
      </w:r>
      <w:r w:rsidRPr="00C86C65">
        <w:rPr>
          <w:noProof/>
        </w:rPr>
      </w:r>
      <w:r w:rsidRPr="00C86C65">
        <w:rPr>
          <w:noProof/>
        </w:rPr>
        <w:fldChar w:fldCharType="separate"/>
      </w:r>
      <w:r w:rsidR="006458B9" w:rsidRPr="00C86C65">
        <w:rPr>
          <w:noProof/>
        </w:rPr>
        <w:t>53</w:t>
      </w:r>
      <w:r w:rsidRPr="00C86C65">
        <w:rPr>
          <w:noProof/>
        </w:rPr>
        <w:fldChar w:fldCharType="end"/>
      </w:r>
    </w:p>
    <w:p w:rsidR="000E352B" w:rsidRPr="00C86C65" w:rsidRDefault="000E352B">
      <w:pPr>
        <w:pStyle w:val="32"/>
        <w:rPr>
          <w:rFonts w:asciiTheme="minorHAnsi" w:eastAsiaTheme="minorEastAsia" w:hAnsiTheme="minorHAnsi" w:cstheme="minorBidi"/>
          <w:bCs w:val="0"/>
          <w:iCs w:val="0"/>
          <w:noProof/>
          <w:sz w:val="22"/>
          <w:szCs w:val="22"/>
          <w:lang w:eastAsia="ru-RU"/>
        </w:rPr>
      </w:pPr>
      <w:r w:rsidRPr="00C86C65">
        <w:rPr>
          <w:noProof/>
        </w:rPr>
        <w:t>5.6.2</w:t>
      </w:r>
      <w:r w:rsidRPr="00C86C65">
        <w:rPr>
          <w:rFonts w:asciiTheme="minorHAnsi" w:eastAsiaTheme="minorEastAsia" w:hAnsiTheme="minorHAnsi" w:cstheme="minorBidi"/>
          <w:bCs w:val="0"/>
          <w:iCs w:val="0"/>
          <w:noProof/>
          <w:sz w:val="22"/>
          <w:szCs w:val="22"/>
          <w:lang w:eastAsia="ru-RU"/>
        </w:rPr>
        <w:tab/>
      </w:r>
      <w:r w:rsidRPr="00C86C65">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C86C65">
        <w:rPr>
          <w:noProof/>
        </w:rPr>
        <w:tab/>
      </w:r>
      <w:r w:rsidRPr="00C86C65">
        <w:rPr>
          <w:noProof/>
        </w:rPr>
        <w:fldChar w:fldCharType="begin"/>
      </w:r>
      <w:r w:rsidRPr="00C86C65">
        <w:rPr>
          <w:noProof/>
        </w:rPr>
        <w:instrText xml:space="preserve"> PAGEREF _Toc444616039 \h </w:instrText>
      </w:r>
      <w:r w:rsidRPr="00C86C65">
        <w:rPr>
          <w:noProof/>
        </w:rPr>
      </w:r>
      <w:r w:rsidRPr="00C86C65">
        <w:rPr>
          <w:noProof/>
        </w:rPr>
        <w:fldChar w:fldCharType="separate"/>
      </w:r>
      <w:r w:rsidR="006458B9" w:rsidRPr="00C86C65">
        <w:rPr>
          <w:noProof/>
        </w:rPr>
        <w:t>55</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5.7</w:t>
      </w:r>
      <w:r w:rsidRPr="00C86C65">
        <w:rPr>
          <w:rFonts w:asciiTheme="minorHAnsi" w:eastAsiaTheme="minorEastAsia" w:hAnsiTheme="minorHAnsi" w:cstheme="minorBidi"/>
          <w:b w:val="0"/>
          <w:bCs w:val="0"/>
          <w:noProof/>
          <w:sz w:val="22"/>
          <w:szCs w:val="22"/>
          <w:lang w:eastAsia="ru-RU"/>
        </w:rPr>
        <w:tab/>
      </w:r>
      <w:r w:rsidRPr="00C86C65">
        <w:rPr>
          <w:noProof/>
        </w:rPr>
        <w:t>Письмо производителя продукции (форма 7)</w:t>
      </w:r>
      <w:r w:rsidRPr="00C86C65">
        <w:rPr>
          <w:noProof/>
        </w:rPr>
        <w:tab/>
      </w:r>
      <w:r w:rsidRPr="00C86C65">
        <w:rPr>
          <w:noProof/>
        </w:rPr>
        <w:fldChar w:fldCharType="begin"/>
      </w:r>
      <w:r w:rsidRPr="00C86C65">
        <w:rPr>
          <w:noProof/>
        </w:rPr>
        <w:instrText xml:space="preserve"> PAGEREF _Toc444616041 \h </w:instrText>
      </w:r>
      <w:r w:rsidRPr="00C86C65">
        <w:rPr>
          <w:noProof/>
        </w:rPr>
      </w:r>
      <w:r w:rsidRPr="00C86C65">
        <w:rPr>
          <w:noProof/>
        </w:rPr>
        <w:fldChar w:fldCharType="separate"/>
      </w:r>
      <w:r w:rsidR="006458B9" w:rsidRPr="00C86C65">
        <w:rPr>
          <w:noProof/>
        </w:rPr>
        <w:t>60</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5.8</w:t>
      </w:r>
      <w:r w:rsidRPr="00C86C65">
        <w:rPr>
          <w:rFonts w:asciiTheme="minorHAnsi" w:eastAsiaTheme="minorEastAsia" w:hAnsiTheme="minorHAnsi" w:cstheme="minorBidi"/>
          <w:b w:val="0"/>
          <w:bCs w:val="0"/>
          <w:noProof/>
          <w:sz w:val="22"/>
          <w:szCs w:val="22"/>
          <w:lang w:eastAsia="ru-RU"/>
        </w:rPr>
        <w:tab/>
      </w:r>
      <w:r w:rsidRPr="00C86C65">
        <w:rPr>
          <w:noProof/>
        </w:rPr>
        <w:t>Информация о собственниках Участника (включая конечных бенефициаров) (форма 8)</w:t>
      </w:r>
      <w:r w:rsidRPr="00C86C65">
        <w:rPr>
          <w:noProof/>
        </w:rPr>
        <w:tab/>
      </w:r>
      <w:r w:rsidRPr="00C86C65">
        <w:rPr>
          <w:noProof/>
        </w:rPr>
        <w:fldChar w:fldCharType="begin"/>
      </w:r>
      <w:r w:rsidRPr="00C86C65">
        <w:rPr>
          <w:noProof/>
        </w:rPr>
        <w:instrText xml:space="preserve"> PAGEREF _Toc444616043 \h </w:instrText>
      </w:r>
      <w:r w:rsidRPr="00C86C65">
        <w:rPr>
          <w:noProof/>
        </w:rPr>
      </w:r>
      <w:r w:rsidRPr="00C86C65">
        <w:rPr>
          <w:noProof/>
        </w:rPr>
        <w:fldChar w:fldCharType="separate"/>
      </w:r>
      <w:r w:rsidR="006458B9" w:rsidRPr="00C86C65">
        <w:rPr>
          <w:noProof/>
        </w:rPr>
        <w:t>61</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5.9</w:t>
      </w:r>
      <w:r w:rsidRPr="00C86C65">
        <w:rPr>
          <w:rFonts w:asciiTheme="minorHAnsi" w:eastAsiaTheme="minorEastAsia" w:hAnsiTheme="minorHAnsi" w:cstheme="minorBidi"/>
          <w:b w:val="0"/>
          <w:bCs w:val="0"/>
          <w:noProof/>
          <w:sz w:val="22"/>
          <w:szCs w:val="22"/>
          <w:lang w:eastAsia="ru-RU"/>
        </w:rPr>
        <w:tab/>
      </w:r>
      <w:r w:rsidRPr="00C86C65">
        <w:rPr>
          <w:noProof/>
        </w:rPr>
        <w:t>Согласие на обработку персональных данных (форма 9)</w:t>
      </w:r>
      <w:r w:rsidRPr="00C86C65">
        <w:rPr>
          <w:noProof/>
        </w:rPr>
        <w:tab/>
      </w:r>
      <w:r w:rsidRPr="00C86C65">
        <w:rPr>
          <w:noProof/>
        </w:rPr>
        <w:fldChar w:fldCharType="begin"/>
      </w:r>
      <w:r w:rsidRPr="00C86C65">
        <w:rPr>
          <w:noProof/>
        </w:rPr>
        <w:instrText xml:space="preserve"> PAGEREF _Toc444616046 \h </w:instrText>
      </w:r>
      <w:r w:rsidRPr="00C86C65">
        <w:rPr>
          <w:noProof/>
        </w:rPr>
      </w:r>
      <w:r w:rsidRPr="00C86C65">
        <w:rPr>
          <w:noProof/>
        </w:rPr>
        <w:fldChar w:fldCharType="separate"/>
      </w:r>
      <w:r w:rsidR="006458B9" w:rsidRPr="00C86C65">
        <w:rPr>
          <w:noProof/>
        </w:rPr>
        <w:t>64</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rPr>
        <w:t>5.10</w:t>
      </w:r>
      <w:r w:rsidRPr="00C86C65">
        <w:rPr>
          <w:rFonts w:asciiTheme="minorHAnsi" w:eastAsiaTheme="minorEastAsia" w:hAnsiTheme="minorHAnsi" w:cstheme="minorBidi"/>
          <w:b w:val="0"/>
          <w:bCs w:val="0"/>
          <w:noProof/>
          <w:sz w:val="22"/>
          <w:szCs w:val="22"/>
          <w:lang w:eastAsia="ru-RU"/>
        </w:rPr>
        <w:tab/>
      </w:r>
      <w:r w:rsidRPr="00C86C65">
        <w:rPr>
          <w:noProof/>
        </w:rPr>
        <w:t>Согласие Участника налоговым органам на разглашение сведений, составляющих налоговую тайну (форма 10)</w:t>
      </w:r>
      <w:r w:rsidRPr="00C86C65">
        <w:rPr>
          <w:noProof/>
        </w:rPr>
        <w:tab/>
      </w:r>
      <w:r w:rsidRPr="00C86C65">
        <w:rPr>
          <w:noProof/>
        </w:rPr>
        <w:fldChar w:fldCharType="begin"/>
      </w:r>
      <w:r w:rsidRPr="00C86C65">
        <w:rPr>
          <w:noProof/>
        </w:rPr>
        <w:instrText xml:space="preserve"> PAGEREF _Toc444616049 \h </w:instrText>
      </w:r>
      <w:r w:rsidRPr="00C86C65">
        <w:rPr>
          <w:noProof/>
        </w:rPr>
      </w:r>
      <w:r w:rsidRPr="00C86C65">
        <w:rPr>
          <w:noProof/>
        </w:rPr>
        <w:fldChar w:fldCharType="separate"/>
      </w:r>
      <w:r w:rsidR="006458B9" w:rsidRPr="00C86C65">
        <w:rPr>
          <w:noProof/>
        </w:rPr>
        <w:t>66</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color w:val="000000"/>
        </w:rPr>
        <w:t>5.11</w:t>
      </w:r>
      <w:r w:rsidRPr="00C86C65">
        <w:rPr>
          <w:rFonts w:asciiTheme="minorHAnsi" w:eastAsiaTheme="minorEastAsia" w:hAnsiTheme="minorHAnsi" w:cstheme="minorBidi"/>
          <w:b w:val="0"/>
          <w:bCs w:val="0"/>
          <w:noProof/>
          <w:sz w:val="22"/>
          <w:szCs w:val="22"/>
          <w:lang w:eastAsia="ru-RU"/>
        </w:rPr>
        <w:tab/>
      </w:r>
      <w:r w:rsidRPr="00C86C65">
        <w:rPr>
          <w:noProof/>
        </w:rPr>
        <w:t xml:space="preserve">План распределения объемов выполнения поставок внутри коллективного Участника </w:t>
      </w:r>
      <w:r w:rsidRPr="00C86C65">
        <w:rPr>
          <w:noProof/>
          <w:color w:val="000000"/>
        </w:rPr>
        <w:t>(форма 11)</w:t>
      </w:r>
      <w:r w:rsidRPr="00C86C65">
        <w:rPr>
          <w:noProof/>
        </w:rPr>
        <w:tab/>
      </w:r>
      <w:r w:rsidRPr="00C86C65">
        <w:rPr>
          <w:noProof/>
        </w:rPr>
        <w:fldChar w:fldCharType="begin"/>
      </w:r>
      <w:r w:rsidRPr="00C86C65">
        <w:rPr>
          <w:noProof/>
        </w:rPr>
        <w:instrText xml:space="preserve"> PAGEREF _Toc444616052 \h </w:instrText>
      </w:r>
      <w:r w:rsidRPr="00C86C65">
        <w:rPr>
          <w:noProof/>
        </w:rPr>
      </w:r>
      <w:r w:rsidRPr="00C86C65">
        <w:rPr>
          <w:noProof/>
        </w:rPr>
        <w:fldChar w:fldCharType="separate"/>
      </w:r>
      <w:r w:rsidR="006458B9" w:rsidRPr="00C86C65">
        <w:rPr>
          <w:noProof/>
        </w:rPr>
        <w:t>68</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color w:val="000000"/>
        </w:rPr>
        <w:t>5.12</w:t>
      </w:r>
      <w:r w:rsidRPr="00C86C65">
        <w:rPr>
          <w:rFonts w:asciiTheme="minorHAnsi" w:eastAsiaTheme="minorEastAsia" w:hAnsiTheme="minorHAnsi" w:cstheme="minorBidi"/>
          <w:b w:val="0"/>
          <w:bCs w:val="0"/>
          <w:noProof/>
          <w:sz w:val="22"/>
          <w:szCs w:val="22"/>
          <w:lang w:eastAsia="ru-RU"/>
        </w:rPr>
        <w:tab/>
      </w:r>
      <w:r w:rsidRPr="00C86C65">
        <w:rPr>
          <w:noProof/>
        </w:rPr>
        <w:t>Банковская гарантия (форма 12)</w:t>
      </w:r>
      <w:r w:rsidRPr="00C86C65">
        <w:rPr>
          <w:noProof/>
        </w:rPr>
        <w:tab/>
      </w:r>
      <w:r w:rsidRPr="00C86C65">
        <w:rPr>
          <w:noProof/>
        </w:rPr>
        <w:fldChar w:fldCharType="begin"/>
      </w:r>
      <w:r w:rsidRPr="00C86C65">
        <w:rPr>
          <w:noProof/>
        </w:rPr>
        <w:instrText xml:space="preserve"> PAGEREF _Toc444616055 \h </w:instrText>
      </w:r>
      <w:r w:rsidRPr="00C86C65">
        <w:rPr>
          <w:noProof/>
        </w:rPr>
      </w:r>
      <w:r w:rsidRPr="00C86C65">
        <w:rPr>
          <w:noProof/>
        </w:rPr>
        <w:fldChar w:fldCharType="separate"/>
      </w:r>
      <w:r w:rsidR="006458B9" w:rsidRPr="00C86C65">
        <w:rPr>
          <w:noProof/>
        </w:rPr>
        <w:t>70</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color w:val="000000"/>
        </w:rPr>
        <w:t>5.13</w:t>
      </w:r>
      <w:r w:rsidRPr="00C86C65">
        <w:rPr>
          <w:rFonts w:asciiTheme="minorHAnsi" w:eastAsiaTheme="minorEastAsia" w:hAnsiTheme="minorHAnsi" w:cstheme="minorBidi"/>
          <w:b w:val="0"/>
          <w:bCs w:val="0"/>
          <w:noProof/>
          <w:sz w:val="22"/>
          <w:szCs w:val="22"/>
          <w:lang w:eastAsia="ru-RU"/>
        </w:rPr>
        <w:tab/>
      </w:r>
      <w:r w:rsidRPr="00C86C65">
        <w:rPr>
          <w:noProof/>
        </w:rPr>
        <w:t>Расписка сдачи-приемки Банковской гарантии (форма 13)</w:t>
      </w:r>
      <w:r w:rsidRPr="00C86C65">
        <w:rPr>
          <w:noProof/>
        </w:rPr>
        <w:tab/>
      </w:r>
      <w:r w:rsidRPr="00C86C65">
        <w:rPr>
          <w:noProof/>
        </w:rPr>
        <w:fldChar w:fldCharType="begin"/>
      </w:r>
      <w:r w:rsidRPr="00C86C65">
        <w:rPr>
          <w:noProof/>
        </w:rPr>
        <w:instrText xml:space="preserve"> PAGEREF _Toc444616057 \h </w:instrText>
      </w:r>
      <w:r w:rsidRPr="00C86C65">
        <w:rPr>
          <w:noProof/>
        </w:rPr>
      </w:r>
      <w:r w:rsidRPr="00C86C65">
        <w:rPr>
          <w:noProof/>
        </w:rPr>
        <w:fldChar w:fldCharType="separate"/>
      </w:r>
      <w:r w:rsidR="006458B9" w:rsidRPr="00C86C65">
        <w:rPr>
          <w:noProof/>
        </w:rPr>
        <w:t>72</w:t>
      </w:r>
      <w:r w:rsidRPr="00C86C65">
        <w:rPr>
          <w:noProof/>
        </w:rPr>
        <w:fldChar w:fldCharType="end"/>
      </w:r>
    </w:p>
    <w:p w:rsidR="000E352B" w:rsidRPr="00C86C65" w:rsidRDefault="000E352B">
      <w:pPr>
        <w:pStyle w:val="28"/>
        <w:rPr>
          <w:rFonts w:asciiTheme="minorHAnsi" w:eastAsiaTheme="minorEastAsia" w:hAnsiTheme="minorHAnsi" w:cstheme="minorBidi"/>
          <w:b w:val="0"/>
          <w:bCs w:val="0"/>
          <w:noProof/>
          <w:sz w:val="22"/>
          <w:szCs w:val="22"/>
          <w:lang w:eastAsia="ru-RU"/>
        </w:rPr>
      </w:pPr>
      <w:r w:rsidRPr="00C86C65">
        <w:rPr>
          <w:noProof/>
          <w:color w:val="000000"/>
        </w:rPr>
        <w:t>5.14</w:t>
      </w:r>
      <w:r w:rsidRPr="00C86C65">
        <w:rPr>
          <w:rFonts w:asciiTheme="minorHAnsi" w:eastAsiaTheme="minorEastAsia" w:hAnsiTheme="minorHAnsi" w:cstheme="minorBidi"/>
          <w:b w:val="0"/>
          <w:bCs w:val="0"/>
          <w:noProof/>
          <w:sz w:val="22"/>
          <w:szCs w:val="22"/>
          <w:lang w:eastAsia="ru-RU"/>
        </w:rPr>
        <w:tab/>
      </w:r>
      <w:r w:rsidRPr="00C86C65">
        <w:rPr>
          <w:noProof/>
        </w:rPr>
        <w:t>Банковская гарантия обеспечения исполнения договора (форма 14)</w:t>
      </w:r>
      <w:r w:rsidRPr="00C86C65">
        <w:rPr>
          <w:noProof/>
        </w:rPr>
        <w:tab/>
      </w:r>
      <w:r w:rsidRPr="00C86C65">
        <w:rPr>
          <w:noProof/>
        </w:rPr>
        <w:fldChar w:fldCharType="begin"/>
      </w:r>
      <w:r w:rsidRPr="00C86C65">
        <w:rPr>
          <w:noProof/>
        </w:rPr>
        <w:instrText xml:space="preserve"> PAGEREF _Toc444616060 \h </w:instrText>
      </w:r>
      <w:r w:rsidRPr="00C86C65">
        <w:rPr>
          <w:noProof/>
        </w:rPr>
      </w:r>
      <w:r w:rsidRPr="00C86C65">
        <w:rPr>
          <w:noProof/>
        </w:rPr>
        <w:fldChar w:fldCharType="separate"/>
      </w:r>
      <w:r w:rsidR="006458B9" w:rsidRPr="00C86C65">
        <w:rPr>
          <w:noProof/>
        </w:rPr>
        <w:t>74</w:t>
      </w:r>
      <w:r w:rsidRPr="00C86C65">
        <w:rPr>
          <w:noProof/>
        </w:rPr>
        <w:fldChar w:fldCharType="end"/>
      </w:r>
    </w:p>
    <w:p w:rsidR="00717F60" w:rsidRPr="00C86C65" w:rsidRDefault="007D1DD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C86C65"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C86C65">
        <w:rPr>
          <w:sz w:val="24"/>
          <w:szCs w:val="24"/>
        </w:rPr>
        <w:fldChar w:fldCharType="end"/>
      </w:r>
    </w:p>
    <w:p w:rsidR="00717F60" w:rsidRPr="00C86C65"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4615951"/>
      <w:bookmarkEnd w:id="6"/>
      <w:r w:rsidRPr="00C86C65">
        <w:rPr>
          <w:szCs w:val="24"/>
        </w:rPr>
        <w:lastRenderedPageBreak/>
        <w:t>Общие положения</w:t>
      </w:r>
      <w:bookmarkEnd w:id="7"/>
    </w:p>
    <w:p w:rsidR="00717F60" w:rsidRPr="00C86C65" w:rsidRDefault="00717F60" w:rsidP="00E71A48">
      <w:pPr>
        <w:pStyle w:val="2"/>
        <w:tabs>
          <w:tab w:val="clear" w:pos="1700"/>
          <w:tab w:val="left" w:pos="567"/>
        </w:tabs>
        <w:spacing w:line="264" w:lineRule="auto"/>
      </w:pPr>
      <w:bookmarkStart w:id="8" w:name="__RefHeading__393_1298132286"/>
      <w:bookmarkStart w:id="9" w:name="_Toc444615952"/>
      <w:bookmarkEnd w:id="8"/>
      <w:r w:rsidRPr="00C86C65">
        <w:t>Общие сведения о процедуре запроса предложений</w:t>
      </w:r>
      <w:bookmarkEnd w:id="9"/>
    </w:p>
    <w:p w:rsidR="005B75A6" w:rsidRPr="00C86C65"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C86C65">
        <w:rPr>
          <w:iCs/>
          <w:sz w:val="24"/>
          <w:szCs w:val="24"/>
        </w:rPr>
        <w:t xml:space="preserve">Заказчик, являющийся Организатором запроса предложений </w:t>
      </w:r>
      <w:r w:rsidR="007556FF" w:rsidRPr="00C86C65">
        <w:rPr>
          <w:iCs/>
          <w:sz w:val="24"/>
          <w:szCs w:val="24"/>
        </w:rPr>
        <w:t>– ПАО «МРСК Центра» (далее – Заказчик или Организатор)</w:t>
      </w:r>
      <w:r w:rsidRPr="00C86C65">
        <w:rPr>
          <w:iCs/>
          <w:sz w:val="24"/>
          <w:szCs w:val="24"/>
        </w:rPr>
        <w:t xml:space="preserve"> (почтовый адрес:</w:t>
      </w:r>
      <w:r w:rsidR="007556FF" w:rsidRPr="00C86C65">
        <w:rPr>
          <w:iCs/>
          <w:sz w:val="24"/>
          <w:szCs w:val="24"/>
        </w:rPr>
        <w:t xml:space="preserve"> РФ, 127018, г. Москва, ул. 2-я Ямская, 4</w:t>
      </w:r>
      <w:r w:rsidR="00EC1043" w:rsidRPr="00C86C65">
        <w:rPr>
          <w:iCs/>
          <w:sz w:val="24"/>
          <w:szCs w:val="24"/>
        </w:rPr>
        <w:t>, с</w:t>
      </w:r>
      <w:r w:rsidRPr="00C86C65">
        <w:rPr>
          <w:iCs/>
          <w:sz w:val="24"/>
          <w:szCs w:val="24"/>
        </w:rPr>
        <w:t xml:space="preserve">екретарь Закупочной комиссии – </w:t>
      </w:r>
      <w:r w:rsidR="007556FF" w:rsidRPr="00C86C65">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86C65">
        <w:rPr>
          <w:sz w:val="24"/>
          <w:szCs w:val="24"/>
        </w:rPr>
        <w:t xml:space="preserve">адрес электронной почты: </w:t>
      </w:r>
      <w:r w:rsidR="007556FF" w:rsidRPr="00C86C65">
        <w:rPr>
          <w:iCs/>
          <w:sz w:val="24"/>
          <w:szCs w:val="24"/>
        </w:rPr>
        <w:t xml:space="preserve"> </w:t>
      </w:r>
      <w:hyperlink r:id="rId20" w:history="1">
        <w:r w:rsidR="007556FF" w:rsidRPr="00C86C65">
          <w:rPr>
            <w:rStyle w:val="a7"/>
            <w:sz w:val="24"/>
            <w:szCs w:val="24"/>
          </w:rPr>
          <w:t>Lazareva.TV@mrsk-1.ru</w:t>
        </w:r>
      </w:hyperlink>
      <w:r w:rsidRPr="00C86C65">
        <w:rPr>
          <w:iCs/>
          <w:sz w:val="24"/>
          <w:szCs w:val="24"/>
        </w:rPr>
        <w:t>, ответственное лицо –</w:t>
      </w:r>
      <w:r w:rsidRPr="00C86C65">
        <w:rPr>
          <w:sz w:val="24"/>
          <w:szCs w:val="24"/>
        </w:rPr>
        <w:t xml:space="preserve"> </w:t>
      </w:r>
      <w:r w:rsidR="00EC3A83" w:rsidRPr="00C86C65">
        <w:rPr>
          <w:sz w:val="24"/>
          <w:szCs w:val="24"/>
        </w:rPr>
        <w:t xml:space="preserve">Ляной Михаил Викторович, контактные телефоны - (4722) 28-30-47, (495) 747-92-92, адрес электронной почты: </w:t>
      </w:r>
      <w:hyperlink r:id="rId21" w:history="1">
        <w:r w:rsidR="00EC3A83" w:rsidRPr="00C86C65">
          <w:rPr>
            <w:rStyle w:val="a7"/>
            <w:sz w:val="24"/>
            <w:szCs w:val="24"/>
          </w:rPr>
          <w:t>Lyanoi.MV@mrsk-1.ru</w:t>
        </w:r>
      </w:hyperlink>
      <w:r w:rsidR="00A6288C" w:rsidRPr="00C86C65">
        <w:rPr>
          <w:rStyle w:val="a7"/>
          <w:sz w:val="24"/>
          <w:szCs w:val="24"/>
        </w:rPr>
        <w:t>,</w:t>
      </w:r>
      <w:r w:rsidR="00862664" w:rsidRPr="00C86C65">
        <w:rPr>
          <w:rStyle w:val="a7"/>
          <w:sz w:val="24"/>
          <w:szCs w:val="24"/>
        </w:rPr>
        <w:t xml:space="preserve"> </w:t>
      </w:r>
      <w:r w:rsidR="004B5EB3" w:rsidRPr="00C86C65">
        <w:rPr>
          <w:iCs/>
          <w:sz w:val="24"/>
          <w:szCs w:val="24"/>
        </w:rPr>
        <w:t>Извещени</w:t>
      </w:r>
      <w:r w:rsidRPr="00C86C65">
        <w:rPr>
          <w:iCs/>
          <w:sz w:val="24"/>
          <w:szCs w:val="24"/>
        </w:rPr>
        <w:t>ем</w:t>
      </w:r>
      <w:r w:rsidRPr="00C86C65">
        <w:rPr>
          <w:sz w:val="24"/>
          <w:szCs w:val="24"/>
        </w:rPr>
        <w:t xml:space="preserve"> о проведении </w:t>
      </w:r>
      <w:r w:rsidR="003B6795" w:rsidRPr="00C86C65">
        <w:rPr>
          <w:sz w:val="24"/>
          <w:szCs w:val="24"/>
        </w:rPr>
        <w:t>закрыт</w:t>
      </w:r>
      <w:r w:rsidRPr="00C86C65">
        <w:rPr>
          <w:sz w:val="24"/>
          <w:szCs w:val="24"/>
        </w:rPr>
        <w:t xml:space="preserve">ого </w:t>
      </w:r>
      <w:r w:rsidRPr="00C86C65">
        <w:rPr>
          <w:iCs/>
          <w:sz w:val="24"/>
          <w:szCs w:val="24"/>
        </w:rPr>
        <w:t>запроса предложений</w:t>
      </w:r>
      <w:r w:rsidRPr="00C86C65">
        <w:rPr>
          <w:sz w:val="24"/>
          <w:szCs w:val="24"/>
        </w:rPr>
        <w:t xml:space="preserve">, опубликованным </w:t>
      </w:r>
      <w:r w:rsidRPr="00C86C65">
        <w:rPr>
          <w:b/>
          <w:sz w:val="24"/>
          <w:szCs w:val="24"/>
        </w:rPr>
        <w:t>«</w:t>
      </w:r>
      <w:r w:rsidR="00EC3A83" w:rsidRPr="00C86C65">
        <w:rPr>
          <w:b/>
          <w:sz w:val="24"/>
          <w:szCs w:val="24"/>
        </w:rPr>
        <w:t>10</w:t>
      </w:r>
      <w:r w:rsidRPr="00C86C65">
        <w:rPr>
          <w:b/>
          <w:sz w:val="24"/>
          <w:szCs w:val="24"/>
        </w:rPr>
        <w:t xml:space="preserve">» </w:t>
      </w:r>
      <w:r w:rsidR="00A6288C" w:rsidRPr="00C86C65">
        <w:rPr>
          <w:b/>
          <w:sz w:val="24"/>
          <w:szCs w:val="24"/>
        </w:rPr>
        <w:t>марта</w:t>
      </w:r>
      <w:r w:rsidRPr="00C86C65">
        <w:rPr>
          <w:b/>
          <w:sz w:val="24"/>
          <w:szCs w:val="24"/>
        </w:rPr>
        <w:t xml:space="preserve"> 20</w:t>
      </w:r>
      <w:r w:rsidR="00C12FA4" w:rsidRPr="00C86C65">
        <w:rPr>
          <w:b/>
          <w:sz w:val="24"/>
          <w:szCs w:val="24"/>
        </w:rPr>
        <w:t>1</w:t>
      </w:r>
      <w:r w:rsidR="00862664" w:rsidRPr="00C86C65">
        <w:rPr>
          <w:b/>
          <w:sz w:val="24"/>
          <w:szCs w:val="24"/>
        </w:rPr>
        <w:t>6</w:t>
      </w:r>
      <w:r w:rsidRPr="00C86C65">
        <w:rPr>
          <w:b/>
          <w:sz w:val="24"/>
          <w:szCs w:val="24"/>
        </w:rPr>
        <w:t xml:space="preserve"> г.</w:t>
      </w:r>
      <w:r w:rsidRPr="00C86C65">
        <w:rPr>
          <w:sz w:val="24"/>
          <w:szCs w:val="24"/>
        </w:rPr>
        <w:t xml:space="preserve"> на официальном сайте (</w:t>
      </w:r>
      <w:hyperlink r:id="rId22" w:history="1">
        <w:r w:rsidR="00345CCA" w:rsidRPr="00C86C65">
          <w:rPr>
            <w:rStyle w:val="a7"/>
            <w:sz w:val="24"/>
            <w:szCs w:val="24"/>
          </w:rPr>
          <w:t>www.zakupki.</w:t>
        </w:r>
        <w:r w:rsidR="00345CCA" w:rsidRPr="00C86C65">
          <w:rPr>
            <w:rStyle w:val="a7"/>
            <w:sz w:val="24"/>
            <w:szCs w:val="24"/>
            <w:lang w:val="en-US"/>
          </w:rPr>
          <w:t>gov</w:t>
        </w:r>
        <w:r w:rsidR="00345CCA" w:rsidRPr="00C86C65">
          <w:rPr>
            <w:rStyle w:val="a7"/>
            <w:sz w:val="24"/>
            <w:szCs w:val="24"/>
          </w:rPr>
          <w:t>.ru</w:t>
        </w:r>
      </w:hyperlink>
      <w:r w:rsidRPr="00C86C65">
        <w:rPr>
          <w:sz w:val="24"/>
          <w:szCs w:val="24"/>
        </w:rPr>
        <w:t>),</w:t>
      </w:r>
      <w:r w:rsidR="009D7F01" w:rsidRPr="00C86C65">
        <w:rPr>
          <w:iCs/>
          <w:sz w:val="24"/>
          <w:szCs w:val="24"/>
        </w:rPr>
        <w:t xml:space="preserve"> </w:t>
      </w:r>
      <w:r w:rsidR="009D7F01" w:rsidRPr="00C86C65">
        <w:rPr>
          <w:sz w:val="24"/>
          <w:szCs w:val="24"/>
        </w:rPr>
        <w:t xml:space="preserve">на сайте </w:t>
      </w:r>
      <w:r w:rsidR="007556FF" w:rsidRPr="00C86C65">
        <w:rPr>
          <w:iCs/>
          <w:sz w:val="24"/>
          <w:szCs w:val="24"/>
        </w:rPr>
        <w:t>ПАО «МРСК Центра»</w:t>
      </w:r>
      <w:r w:rsidR="009D7F01" w:rsidRPr="00C86C65">
        <w:rPr>
          <w:sz w:val="24"/>
          <w:szCs w:val="24"/>
        </w:rPr>
        <w:t xml:space="preserve"> (</w:t>
      </w:r>
      <w:hyperlink r:id="rId23" w:history="1">
        <w:r w:rsidR="007556FF" w:rsidRPr="00C86C65">
          <w:rPr>
            <w:rStyle w:val="a7"/>
            <w:sz w:val="24"/>
            <w:szCs w:val="24"/>
          </w:rPr>
          <w:t>www.mrsk-1.ru</w:t>
        </w:r>
      </w:hyperlink>
      <w:r w:rsidR="00862664" w:rsidRPr="00C86C65">
        <w:rPr>
          <w:sz w:val="24"/>
          <w:szCs w:val="24"/>
        </w:rPr>
        <w:t>)</w:t>
      </w:r>
      <w:r w:rsidR="00702B2C" w:rsidRPr="00C86C65">
        <w:rPr>
          <w:sz w:val="24"/>
          <w:szCs w:val="24"/>
        </w:rPr>
        <w:t xml:space="preserve">, на сайте ЭТП, указанном в п. </w:t>
      </w:r>
      <w:r w:rsidR="00E372AD" w:rsidRPr="00C86C65">
        <w:rPr>
          <w:sz w:val="24"/>
          <w:szCs w:val="24"/>
        </w:rPr>
        <w:fldChar w:fldCharType="begin"/>
      </w:r>
      <w:r w:rsidR="00E372AD" w:rsidRPr="00C86C65">
        <w:rPr>
          <w:sz w:val="24"/>
          <w:szCs w:val="24"/>
        </w:rPr>
        <w:instrText xml:space="preserve"> REF _Ref440269836 \r \h  \* MERGEFORMAT </w:instrText>
      </w:r>
      <w:r w:rsidR="00E372AD" w:rsidRPr="00C86C65">
        <w:rPr>
          <w:sz w:val="24"/>
          <w:szCs w:val="24"/>
        </w:rPr>
      </w:r>
      <w:r w:rsidR="00E372AD" w:rsidRPr="00C86C65">
        <w:rPr>
          <w:sz w:val="24"/>
          <w:szCs w:val="24"/>
        </w:rPr>
        <w:fldChar w:fldCharType="separate"/>
      </w:r>
      <w:r w:rsidR="000E352B" w:rsidRPr="00C86C65">
        <w:rPr>
          <w:sz w:val="24"/>
          <w:szCs w:val="24"/>
        </w:rPr>
        <w:t>1.1.3</w:t>
      </w:r>
      <w:r w:rsidR="00E372AD" w:rsidRPr="00C86C65">
        <w:rPr>
          <w:sz w:val="24"/>
          <w:szCs w:val="24"/>
        </w:rPr>
        <w:fldChar w:fldCharType="end"/>
      </w:r>
      <w:r w:rsidR="00702B2C" w:rsidRPr="00C86C65">
        <w:rPr>
          <w:sz w:val="24"/>
          <w:szCs w:val="24"/>
        </w:rPr>
        <w:t xml:space="preserve"> настоящей Документации</w:t>
      </w:r>
      <w:r w:rsidR="003B6795" w:rsidRPr="00C86C65">
        <w:rPr>
          <w:sz w:val="24"/>
          <w:szCs w:val="24"/>
        </w:rPr>
        <w:t xml:space="preserve">, </w:t>
      </w:r>
      <w:r w:rsidRPr="00C86C65">
        <w:rPr>
          <w:iCs/>
          <w:sz w:val="24"/>
          <w:szCs w:val="24"/>
        </w:rPr>
        <w:t>приг</w:t>
      </w:r>
      <w:r w:rsidRPr="00C86C65">
        <w:rPr>
          <w:sz w:val="24"/>
          <w:szCs w:val="24"/>
        </w:rPr>
        <w:t>ласило юридических лиц</w:t>
      </w:r>
      <w:r w:rsidR="005B75A6" w:rsidRPr="00C86C65">
        <w:rPr>
          <w:sz w:val="24"/>
          <w:szCs w:val="24"/>
        </w:rPr>
        <w:t xml:space="preserve"> и физических лиц (в т.</w:t>
      </w:r>
      <w:r w:rsidR="003129D4" w:rsidRPr="00C86C65">
        <w:rPr>
          <w:sz w:val="24"/>
          <w:szCs w:val="24"/>
        </w:rPr>
        <w:t xml:space="preserve"> </w:t>
      </w:r>
      <w:r w:rsidR="005B75A6" w:rsidRPr="00C86C65">
        <w:rPr>
          <w:sz w:val="24"/>
          <w:szCs w:val="24"/>
        </w:rPr>
        <w:t>ч. индивидуальных предпринимателей)</w:t>
      </w:r>
      <w:r w:rsidR="001C2F0C" w:rsidRPr="00C86C65">
        <w:rPr>
          <w:sz w:val="24"/>
          <w:szCs w:val="24"/>
        </w:rPr>
        <w:t xml:space="preserve">, соответствующих требованиям п. </w:t>
      </w:r>
      <w:r w:rsidR="00E372AD" w:rsidRPr="00C86C65">
        <w:rPr>
          <w:sz w:val="24"/>
          <w:szCs w:val="24"/>
        </w:rPr>
        <w:fldChar w:fldCharType="begin"/>
      </w:r>
      <w:r w:rsidR="00E372AD" w:rsidRPr="00C86C65">
        <w:rPr>
          <w:sz w:val="24"/>
          <w:szCs w:val="24"/>
        </w:rPr>
        <w:instrText xml:space="preserve"> REF _Ref440357582 \r \h  \* MERGEFORMAT </w:instrText>
      </w:r>
      <w:r w:rsidR="00E372AD" w:rsidRPr="00C86C65">
        <w:rPr>
          <w:sz w:val="24"/>
          <w:szCs w:val="24"/>
        </w:rPr>
      </w:r>
      <w:r w:rsidR="00E372AD" w:rsidRPr="00C86C65">
        <w:rPr>
          <w:sz w:val="24"/>
          <w:szCs w:val="24"/>
        </w:rPr>
        <w:fldChar w:fldCharType="separate"/>
      </w:r>
      <w:r w:rsidR="000E352B" w:rsidRPr="00C86C65">
        <w:rPr>
          <w:sz w:val="24"/>
          <w:szCs w:val="24"/>
        </w:rPr>
        <w:t>1.1.2</w:t>
      </w:r>
      <w:r w:rsidR="00E372AD" w:rsidRPr="00C86C65">
        <w:rPr>
          <w:sz w:val="24"/>
          <w:szCs w:val="24"/>
        </w:rPr>
        <w:fldChar w:fldCharType="end"/>
      </w:r>
      <w:r w:rsidR="0006460D" w:rsidRPr="00C86C65">
        <w:rPr>
          <w:sz w:val="24"/>
          <w:szCs w:val="24"/>
        </w:rPr>
        <w:t xml:space="preserve"> (далее – Участники)</w:t>
      </w:r>
      <w:r w:rsidR="001C2F0C" w:rsidRPr="00C86C65">
        <w:rPr>
          <w:sz w:val="24"/>
          <w:szCs w:val="24"/>
        </w:rPr>
        <w:t xml:space="preserve">, </w:t>
      </w:r>
      <w:r w:rsidR="004B5EB3" w:rsidRPr="00C86C65">
        <w:rPr>
          <w:sz w:val="24"/>
          <w:szCs w:val="24"/>
        </w:rPr>
        <w:t xml:space="preserve">к участию в процедуре </w:t>
      </w:r>
      <w:r w:rsidR="003B6795" w:rsidRPr="00C86C65">
        <w:rPr>
          <w:sz w:val="24"/>
          <w:szCs w:val="24"/>
        </w:rPr>
        <w:t>Закрыт</w:t>
      </w:r>
      <w:r w:rsidRPr="00C86C65">
        <w:rPr>
          <w:sz w:val="24"/>
          <w:szCs w:val="24"/>
        </w:rPr>
        <w:t xml:space="preserve">ого запроса предложений (далее – запрос предложений) </w:t>
      </w:r>
      <w:bookmarkEnd w:id="10"/>
      <w:r w:rsidR="004B5EB3" w:rsidRPr="00C86C65">
        <w:rPr>
          <w:sz w:val="24"/>
          <w:szCs w:val="24"/>
        </w:rPr>
        <w:t xml:space="preserve">на право заключения </w:t>
      </w:r>
      <w:r w:rsidR="00EC3A83" w:rsidRPr="00C86C65">
        <w:rPr>
          <w:iCs/>
          <w:sz w:val="24"/>
          <w:szCs w:val="24"/>
          <w:lang w:eastAsia="ru-RU"/>
        </w:rPr>
        <w:t>Договор</w:t>
      </w:r>
      <w:r w:rsidR="00EC3A83" w:rsidRPr="00C86C65">
        <w:rPr>
          <w:sz w:val="24"/>
          <w:szCs w:val="24"/>
        </w:rPr>
        <w:t>ов на поставку провода СИП</w:t>
      </w:r>
      <w:r w:rsidR="00EC3A83" w:rsidRPr="00C86C65">
        <w:rPr>
          <w:snapToGrid w:val="0"/>
          <w:sz w:val="24"/>
          <w:szCs w:val="24"/>
        </w:rPr>
        <w:t xml:space="preserve"> для нужд ПАО «МРСК Центра» </w:t>
      </w:r>
      <w:r w:rsidR="00A6288C" w:rsidRPr="00C86C65">
        <w:rPr>
          <w:snapToGrid w:val="0"/>
          <w:sz w:val="24"/>
          <w:szCs w:val="24"/>
        </w:rPr>
        <w:t>(филиало</w:t>
      </w:r>
      <w:r w:rsidR="00EC3A83" w:rsidRPr="00C86C65">
        <w:rPr>
          <w:snapToGrid w:val="0"/>
          <w:sz w:val="24"/>
          <w:szCs w:val="24"/>
        </w:rPr>
        <w:t xml:space="preserve">в </w:t>
      </w:r>
      <w:r w:rsidR="00EC3A83" w:rsidRPr="00C86C65">
        <w:rPr>
          <w:sz w:val="24"/>
          <w:szCs w:val="24"/>
        </w:rPr>
        <w:t>«Белгородэнерго»,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и «Ярэнерго», расположенного по адресу: РФ, 150003, г. Ярославль, ул. Воинова, д. 12</w:t>
      </w:r>
      <w:r w:rsidR="00A6288C" w:rsidRPr="00C86C65">
        <w:rPr>
          <w:sz w:val="24"/>
          <w:szCs w:val="24"/>
        </w:rPr>
        <w:t>)</w:t>
      </w:r>
      <w:r w:rsidRPr="00C86C65">
        <w:rPr>
          <w:sz w:val="24"/>
          <w:szCs w:val="24"/>
        </w:rPr>
        <w:t>.</w:t>
      </w:r>
      <w:bookmarkEnd w:id="11"/>
      <w:bookmarkEnd w:id="12"/>
      <w:bookmarkEnd w:id="13"/>
    </w:p>
    <w:p w:rsidR="001C2F0C" w:rsidRPr="00C86C65"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C86C65">
        <w:rPr>
          <w:sz w:val="24"/>
          <w:szCs w:val="24"/>
        </w:rPr>
        <w:t xml:space="preserve">Участвовать в настоящем Запросе предложений могут </w:t>
      </w:r>
      <w:r w:rsidR="00B228D4" w:rsidRPr="00C86C65">
        <w:rPr>
          <w:sz w:val="24"/>
          <w:szCs w:val="24"/>
        </w:rPr>
        <w:t>Участники</w:t>
      </w:r>
      <w:r w:rsidRPr="00C86C65">
        <w:rPr>
          <w:sz w:val="24"/>
          <w:szCs w:val="24"/>
        </w:rPr>
        <w:t>, признанные Победителями от</w:t>
      </w:r>
      <w:r w:rsidR="00F901DE" w:rsidRPr="00C86C65">
        <w:rPr>
          <w:sz w:val="24"/>
          <w:szCs w:val="24"/>
        </w:rPr>
        <w:t xml:space="preserve">крытых конкурентных переговоров и открытых одноэтапных конкурсов </w:t>
      </w:r>
      <w:r w:rsidRPr="00C86C65">
        <w:rPr>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«Россети» по Лоту №12 - </w:t>
      </w:r>
      <w:r w:rsidR="00A6288C" w:rsidRPr="00C86C65">
        <w:rPr>
          <w:sz w:val="24"/>
          <w:szCs w:val="24"/>
        </w:rPr>
        <w:t>«Поставка самонесущего изолированного провода (СИП) на напряжение до 35 кВ для нужд ОАО «МРСК Центра» на основании Протоколов заседания Закупочных комиссий ОАО «Россети» №19/620/38142 от 14.03.2014г. и №10-41344 от 26.01.2015г.</w:t>
      </w:r>
      <w:r w:rsidR="00F901DE" w:rsidRPr="00C86C65">
        <w:rPr>
          <w:sz w:val="24"/>
          <w:szCs w:val="24"/>
        </w:rPr>
        <w:t xml:space="preserve"> </w:t>
      </w:r>
      <w:r w:rsidRPr="00C86C65">
        <w:rPr>
          <w:sz w:val="24"/>
          <w:szCs w:val="24"/>
        </w:rPr>
        <w:t>и заключившие соответствующие Рамо</w:t>
      </w:r>
      <w:r w:rsidR="00F901DE" w:rsidRPr="00C86C65">
        <w:rPr>
          <w:sz w:val="24"/>
          <w:szCs w:val="24"/>
        </w:rPr>
        <w:t>чные соглашения</w:t>
      </w:r>
      <w:r w:rsidR="00EA68B1" w:rsidRPr="00C86C65">
        <w:rPr>
          <w:sz w:val="24"/>
          <w:szCs w:val="24"/>
        </w:rPr>
        <w:t>, и, кроме того, являющиеся субъектами малого и среднего предпринимательства (соответствующие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C86C65">
        <w:rPr>
          <w:sz w:val="24"/>
          <w:szCs w:val="24"/>
        </w:rPr>
        <w:t>.</w:t>
      </w:r>
      <w:bookmarkEnd w:id="14"/>
    </w:p>
    <w:p w:rsidR="00717F60" w:rsidRPr="00C86C65"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86C65">
        <w:rPr>
          <w:sz w:val="24"/>
          <w:szCs w:val="24"/>
        </w:rPr>
        <w:t xml:space="preserve">Настоящий </w:t>
      </w:r>
      <w:r w:rsidR="004B5EB3" w:rsidRPr="00C86C65">
        <w:rPr>
          <w:sz w:val="24"/>
          <w:szCs w:val="24"/>
        </w:rPr>
        <w:t>З</w:t>
      </w:r>
      <w:r w:rsidRPr="00C86C65">
        <w:rPr>
          <w:sz w:val="24"/>
          <w:szCs w:val="24"/>
        </w:rPr>
        <w:t xml:space="preserve">апрос предложений проводится в соответствии с правилами и с использованием функционала </w:t>
      </w:r>
      <w:r w:rsidR="00702B2C" w:rsidRPr="00C86C65">
        <w:rPr>
          <w:sz w:val="24"/>
          <w:szCs w:val="24"/>
        </w:rPr>
        <w:t>электронной торговой площадк</w:t>
      </w:r>
      <w:r w:rsidR="00414AB1" w:rsidRPr="00C86C65">
        <w:rPr>
          <w:sz w:val="24"/>
          <w:szCs w:val="24"/>
        </w:rPr>
        <w:t>и</w:t>
      </w:r>
      <w:r w:rsidR="00702B2C" w:rsidRPr="00C86C65">
        <w:rPr>
          <w:sz w:val="24"/>
          <w:szCs w:val="24"/>
        </w:rPr>
        <w:t xml:space="preserve"> </w:t>
      </w:r>
      <w:r w:rsidR="000D70B6" w:rsidRPr="00C86C65">
        <w:rPr>
          <w:sz w:val="24"/>
          <w:szCs w:val="24"/>
        </w:rPr>
        <w:t>П</w:t>
      </w:r>
      <w:r w:rsidR="00702B2C" w:rsidRPr="00C86C65">
        <w:rPr>
          <w:sz w:val="24"/>
          <w:szCs w:val="24"/>
        </w:rPr>
        <w:t xml:space="preserve">АО «Россети» </w:t>
      </w:r>
      <w:hyperlink r:id="rId24" w:history="1">
        <w:r w:rsidR="00702B2C" w:rsidRPr="00C86C65">
          <w:rPr>
            <w:rStyle w:val="a7"/>
            <w:sz w:val="24"/>
            <w:szCs w:val="24"/>
          </w:rPr>
          <w:t>www.b2b-mrsk.ru</w:t>
        </w:r>
      </w:hyperlink>
      <w:r w:rsidR="00702B2C" w:rsidRPr="00C86C65">
        <w:rPr>
          <w:sz w:val="24"/>
          <w:szCs w:val="24"/>
        </w:rPr>
        <w:t xml:space="preserve"> (далее — ЭТП)</w:t>
      </w:r>
      <w:r w:rsidR="005B75A6" w:rsidRPr="00C86C65">
        <w:rPr>
          <w:sz w:val="24"/>
          <w:szCs w:val="24"/>
        </w:rPr>
        <w:t>.</w:t>
      </w:r>
      <w:bookmarkEnd w:id="15"/>
    </w:p>
    <w:p w:rsidR="00717F60" w:rsidRPr="00C86C65"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86C65">
        <w:rPr>
          <w:sz w:val="24"/>
          <w:szCs w:val="24"/>
        </w:rPr>
        <w:t>Заказчик</w:t>
      </w:r>
      <w:r w:rsidR="00702B2C" w:rsidRPr="00C86C65">
        <w:rPr>
          <w:sz w:val="24"/>
          <w:szCs w:val="24"/>
        </w:rPr>
        <w:t xml:space="preserve">: </w:t>
      </w:r>
      <w:r w:rsidRPr="00C86C65">
        <w:rPr>
          <w:sz w:val="24"/>
          <w:szCs w:val="24"/>
        </w:rPr>
        <w:t xml:space="preserve"> </w:t>
      </w:r>
      <w:r w:rsidR="00702B2C" w:rsidRPr="00C86C65">
        <w:rPr>
          <w:iCs/>
          <w:sz w:val="24"/>
          <w:szCs w:val="24"/>
        </w:rPr>
        <w:t>ПАО «МРСК Центра».</w:t>
      </w:r>
      <w:r w:rsidRPr="00C86C65">
        <w:rPr>
          <w:rStyle w:val="aa"/>
          <w:sz w:val="24"/>
          <w:szCs w:val="24"/>
        </w:rPr>
        <w:t xml:space="preserve"> </w:t>
      </w:r>
      <w:bookmarkEnd w:id="16"/>
    </w:p>
    <w:p w:rsidR="008C4223" w:rsidRPr="00C86C65"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C86C65">
        <w:rPr>
          <w:sz w:val="24"/>
          <w:szCs w:val="24"/>
        </w:rPr>
        <w:t>Предмет З</w:t>
      </w:r>
      <w:r w:rsidR="00717F60" w:rsidRPr="00C86C65">
        <w:rPr>
          <w:sz w:val="24"/>
          <w:szCs w:val="24"/>
        </w:rPr>
        <w:t>апроса предложений</w:t>
      </w:r>
      <w:r w:rsidR="00702B2C" w:rsidRPr="00C86C65">
        <w:rPr>
          <w:sz w:val="24"/>
          <w:szCs w:val="24"/>
        </w:rPr>
        <w:t>:</w:t>
      </w:r>
      <w:bookmarkEnd w:id="17"/>
    </w:p>
    <w:p w:rsidR="00A40714" w:rsidRPr="00C86C65"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86C65">
        <w:rPr>
          <w:b/>
          <w:sz w:val="24"/>
          <w:szCs w:val="24"/>
          <w:u w:val="single"/>
        </w:rPr>
        <w:lastRenderedPageBreak/>
        <w:t>Лот №1:</w:t>
      </w:r>
      <w:r w:rsidR="00717F60" w:rsidRPr="00C86C65">
        <w:rPr>
          <w:sz w:val="24"/>
          <w:szCs w:val="24"/>
        </w:rPr>
        <w:t xml:space="preserve"> </w:t>
      </w:r>
      <w:bookmarkEnd w:id="18"/>
      <w:r w:rsidR="00EC3A83" w:rsidRPr="00C86C65">
        <w:rPr>
          <w:sz w:val="24"/>
          <w:szCs w:val="24"/>
        </w:rPr>
        <w:t>Поставка провода СИП</w:t>
      </w:r>
      <w:r w:rsidR="00EC3A83" w:rsidRPr="00C86C65">
        <w:rPr>
          <w:snapToGrid w:val="0"/>
          <w:sz w:val="24"/>
          <w:szCs w:val="24"/>
        </w:rPr>
        <w:t xml:space="preserve"> для нужд ПАО «МРСК Центра» (филиалов «Белгородэнерго», </w:t>
      </w:r>
      <w:r w:rsidR="00EC3A83" w:rsidRPr="00C86C65">
        <w:rPr>
          <w:sz w:val="24"/>
          <w:szCs w:val="24"/>
        </w:rPr>
        <w:t>«Брянскэнерго», «Воронежэнерго», «Костромаэнерго», «Липецкэнерго», «Орёлэнерго», «Смоленскэнерго», «Тамбовэнерго» и «Ярэнерго»</w:t>
      </w:r>
      <w:r w:rsidR="00EC3A83" w:rsidRPr="00C86C65">
        <w:rPr>
          <w:snapToGrid w:val="0"/>
          <w:sz w:val="24"/>
          <w:szCs w:val="24"/>
        </w:rPr>
        <w:t>)</w:t>
      </w:r>
      <w:r w:rsidR="00702B2C" w:rsidRPr="00C86C65">
        <w:rPr>
          <w:sz w:val="24"/>
          <w:szCs w:val="24"/>
        </w:rPr>
        <w:t>.</w:t>
      </w:r>
    </w:p>
    <w:p w:rsidR="008C4223" w:rsidRPr="00C86C65" w:rsidRDefault="008C4223" w:rsidP="008C4223">
      <w:pPr>
        <w:autoSpaceDE w:val="0"/>
        <w:autoSpaceDN w:val="0"/>
        <w:spacing w:line="264" w:lineRule="auto"/>
        <w:ind w:firstLine="540"/>
        <w:rPr>
          <w:sz w:val="24"/>
          <w:szCs w:val="24"/>
          <w:lang w:eastAsia="ru-RU"/>
        </w:rPr>
      </w:pPr>
      <w:r w:rsidRPr="00C86C65">
        <w:rPr>
          <w:sz w:val="24"/>
          <w:szCs w:val="24"/>
        </w:rPr>
        <w:t xml:space="preserve">Количество лотов: </w:t>
      </w:r>
      <w:r w:rsidRPr="00C86C65">
        <w:rPr>
          <w:b/>
          <w:sz w:val="24"/>
          <w:szCs w:val="24"/>
        </w:rPr>
        <w:t>1 (один)</w:t>
      </w:r>
      <w:r w:rsidRPr="00C86C65">
        <w:rPr>
          <w:sz w:val="24"/>
          <w:szCs w:val="24"/>
        </w:rPr>
        <w:t>.</w:t>
      </w:r>
    </w:p>
    <w:bookmarkEnd w:id="19"/>
    <w:p w:rsidR="002A47D1" w:rsidRPr="00C86C65" w:rsidRDefault="002A47D1" w:rsidP="00E71A48">
      <w:pPr>
        <w:autoSpaceDE w:val="0"/>
        <w:autoSpaceDN w:val="0"/>
        <w:spacing w:line="264" w:lineRule="auto"/>
        <w:ind w:firstLine="540"/>
        <w:rPr>
          <w:color w:val="000000"/>
          <w:sz w:val="24"/>
          <w:szCs w:val="24"/>
          <w:lang w:eastAsia="ru-RU"/>
        </w:rPr>
      </w:pPr>
      <w:r w:rsidRPr="00C86C65">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C86C65">
        <w:rPr>
          <w:color w:val="000000"/>
          <w:sz w:val="24"/>
          <w:szCs w:val="24"/>
          <w:lang w:eastAsia="ru-RU"/>
        </w:rPr>
        <w:t>й</w:t>
      </w:r>
      <w:r w:rsidRPr="00C86C65">
        <w:rPr>
          <w:color w:val="000000"/>
          <w:sz w:val="24"/>
          <w:szCs w:val="24"/>
          <w:lang w:eastAsia="ru-RU"/>
        </w:rPr>
        <w:t xml:space="preserve"> </w:t>
      </w:r>
      <w:r w:rsidR="00841A6F" w:rsidRPr="00C86C65">
        <w:rPr>
          <w:color w:val="000000"/>
          <w:sz w:val="24"/>
          <w:szCs w:val="24"/>
          <w:lang w:eastAsia="ru-RU"/>
        </w:rPr>
        <w:t>Заявки,</w:t>
      </w:r>
      <w:r w:rsidRPr="00C86C65">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C86C65">
        <w:rPr>
          <w:color w:val="000000"/>
          <w:sz w:val="24"/>
          <w:szCs w:val="24"/>
          <w:lang w:eastAsia="ru-RU"/>
        </w:rPr>
        <w:t>Заявки</w:t>
      </w:r>
      <w:r w:rsidRPr="00C86C65">
        <w:rPr>
          <w:color w:val="000000"/>
          <w:sz w:val="24"/>
          <w:szCs w:val="24"/>
          <w:lang w:eastAsia="ru-RU"/>
        </w:rPr>
        <w:t xml:space="preserve"> Участника.</w:t>
      </w:r>
    </w:p>
    <w:p w:rsidR="009D7F01" w:rsidRPr="00C86C65" w:rsidRDefault="009D7F01" w:rsidP="00E71A48">
      <w:pPr>
        <w:autoSpaceDE w:val="0"/>
        <w:autoSpaceDN w:val="0"/>
        <w:spacing w:line="264" w:lineRule="auto"/>
        <w:ind w:firstLine="540"/>
        <w:rPr>
          <w:sz w:val="24"/>
          <w:szCs w:val="24"/>
          <w:lang w:eastAsia="ru-RU"/>
        </w:rPr>
      </w:pPr>
      <w:r w:rsidRPr="00C86C65">
        <w:rPr>
          <w:i/>
          <w:snapToGrid w:val="0"/>
          <w:sz w:val="24"/>
          <w:szCs w:val="24"/>
          <w:shd w:val="clear" w:color="auto" w:fill="FFFF99"/>
          <w:lang w:eastAsia="ru-RU"/>
        </w:rPr>
        <w:t xml:space="preserve">Участник самостоятельно, в рамках своей </w:t>
      </w:r>
      <w:r w:rsidR="00702B2C" w:rsidRPr="00C86C65">
        <w:rPr>
          <w:i/>
          <w:snapToGrid w:val="0"/>
          <w:sz w:val="24"/>
          <w:szCs w:val="24"/>
          <w:shd w:val="clear" w:color="auto" w:fill="FFFF99"/>
          <w:lang w:eastAsia="ru-RU"/>
        </w:rPr>
        <w:t>Заявки</w:t>
      </w:r>
      <w:r w:rsidRPr="00C86C65">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C86C65">
        <w:rPr>
          <w:sz w:val="24"/>
          <w:szCs w:val="24"/>
          <w:lang w:eastAsia="ru-RU"/>
        </w:rPr>
        <w:t>.</w:t>
      </w:r>
    </w:p>
    <w:p w:rsidR="00804801" w:rsidRPr="00C86C65" w:rsidRDefault="00B5344A" w:rsidP="00E71A48">
      <w:pPr>
        <w:pStyle w:val="a"/>
        <w:numPr>
          <w:ilvl w:val="0"/>
          <w:numId w:val="0"/>
        </w:numPr>
        <w:spacing w:line="264" w:lineRule="auto"/>
        <w:ind w:left="360" w:hanging="360"/>
        <w:rPr>
          <w:sz w:val="24"/>
          <w:szCs w:val="24"/>
        </w:rPr>
      </w:pPr>
      <w:r w:rsidRPr="00C86C65">
        <w:rPr>
          <w:sz w:val="24"/>
          <w:szCs w:val="24"/>
        </w:rPr>
        <w:t>Частичное выполнение</w:t>
      </w:r>
      <w:r w:rsidR="002946EF" w:rsidRPr="00C86C65">
        <w:rPr>
          <w:sz w:val="24"/>
          <w:szCs w:val="24"/>
        </w:rPr>
        <w:t xml:space="preserve"> </w:t>
      </w:r>
      <w:r w:rsidR="004D17BD" w:rsidRPr="00C86C65">
        <w:rPr>
          <w:sz w:val="24"/>
          <w:szCs w:val="24"/>
        </w:rPr>
        <w:t xml:space="preserve">поставок, </w:t>
      </w:r>
      <w:r w:rsidR="00AD3EBC" w:rsidRPr="00C86C65">
        <w:rPr>
          <w:sz w:val="24"/>
          <w:szCs w:val="24"/>
        </w:rPr>
        <w:t>работ (услуг)</w:t>
      </w:r>
      <w:r w:rsidRPr="00C86C65">
        <w:rPr>
          <w:sz w:val="24"/>
          <w:szCs w:val="24"/>
        </w:rPr>
        <w:t xml:space="preserve"> не допускается.</w:t>
      </w:r>
    </w:p>
    <w:p w:rsidR="00717F60" w:rsidRPr="00C86C65"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C86C65">
        <w:rPr>
          <w:sz w:val="24"/>
          <w:szCs w:val="24"/>
        </w:rPr>
        <w:t>Сроки</w:t>
      </w:r>
      <w:r w:rsidR="00717F60" w:rsidRPr="00C86C65">
        <w:rPr>
          <w:sz w:val="24"/>
          <w:szCs w:val="24"/>
        </w:rPr>
        <w:t xml:space="preserve"> </w:t>
      </w:r>
      <w:r w:rsidR="002946EF" w:rsidRPr="00C86C65">
        <w:rPr>
          <w:sz w:val="24"/>
          <w:szCs w:val="24"/>
        </w:rPr>
        <w:t xml:space="preserve">выполнения </w:t>
      </w:r>
      <w:r w:rsidR="00702B2C" w:rsidRPr="00C86C65">
        <w:rPr>
          <w:sz w:val="24"/>
          <w:szCs w:val="24"/>
        </w:rPr>
        <w:t>поставок</w:t>
      </w:r>
      <w:r w:rsidR="00717F60" w:rsidRPr="00C86C65">
        <w:rPr>
          <w:sz w:val="24"/>
          <w:szCs w:val="24"/>
        </w:rPr>
        <w:t xml:space="preserve">: </w:t>
      </w:r>
      <w:r w:rsidR="00EC3A83" w:rsidRPr="00C86C65">
        <w:rPr>
          <w:rFonts w:cs="Arial"/>
          <w:snapToGrid w:val="0"/>
          <w:sz w:val="24"/>
          <w:szCs w:val="24"/>
        </w:rPr>
        <w:t xml:space="preserve">с момента заключения договора по 30.06.2016г. по отдельным заявкам филиала (в течение </w:t>
      </w:r>
      <w:r w:rsidR="00CB5F8F">
        <w:rPr>
          <w:rFonts w:cs="Arial"/>
          <w:snapToGrid w:val="0"/>
          <w:sz w:val="24"/>
          <w:szCs w:val="24"/>
        </w:rPr>
        <w:t>5</w:t>
      </w:r>
      <w:bookmarkStart w:id="21" w:name="_GoBack"/>
      <w:bookmarkEnd w:id="21"/>
      <w:r w:rsidR="00EC3A83" w:rsidRPr="00C86C65">
        <w:rPr>
          <w:rFonts w:cs="Arial"/>
          <w:snapToGrid w:val="0"/>
          <w:sz w:val="24"/>
          <w:szCs w:val="24"/>
        </w:rPr>
        <w:t xml:space="preserve"> календарных дней с момента получения заявки)</w:t>
      </w:r>
      <w:r w:rsidR="006458B9" w:rsidRPr="00C86C65">
        <w:rPr>
          <w:sz w:val="24"/>
          <w:szCs w:val="24"/>
        </w:rPr>
        <w:t>.</w:t>
      </w:r>
      <w:bookmarkEnd w:id="20"/>
    </w:p>
    <w:p w:rsidR="008D2928" w:rsidRPr="00C86C65"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C86C65">
        <w:rPr>
          <w:sz w:val="24"/>
          <w:szCs w:val="24"/>
        </w:rPr>
        <w:t xml:space="preserve">Отгрузочные реквизиты/базис поставки: </w:t>
      </w:r>
      <w:r w:rsidR="008D2928" w:rsidRPr="00C86C65">
        <w:rPr>
          <w:sz w:val="24"/>
          <w:szCs w:val="24"/>
        </w:rPr>
        <w:t>на условиях DDP (Согласно ИНКОТЕРМС 2000) по адресам</w:t>
      </w:r>
      <w:bookmarkEnd w:id="22"/>
      <w:r w:rsidR="006458B9" w:rsidRPr="00C86C65">
        <w:rPr>
          <w:sz w:val="24"/>
          <w:szCs w:val="24"/>
        </w:rPr>
        <w:t>, указанным в Приложении №1 к настоящей Документации.</w:t>
      </w:r>
    </w:p>
    <w:p w:rsidR="00717F60" w:rsidRPr="00C86C65"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C86C65">
        <w:rPr>
          <w:iCs/>
          <w:sz w:val="24"/>
          <w:szCs w:val="24"/>
        </w:rPr>
        <w:t xml:space="preserve">Форма и порядок оплаты: безналичный расчет, в течение 30 (тридцати) </w:t>
      </w:r>
      <w:r w:rsidR="00C01512" w:rsidRPr="00C86C65">
        <w:rPr>
          <w:iCs/>
          <w:sz w:val="24"/>
          <w:szCs w:val="24"/>
        </w:rPr>
        <w:t>календарных</w:t>
      </w:r>
      <w:r w:rsidRPr="00C86C65">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3"/>
    </w:p>
    <w:p w:rsidR="00717F60" w:rsidRPr="00C86C65"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86C65">
        <w:rPr>
          <w:iCs/>
          <w:sz w:val="24"/>
          <w:szCs w:val="24"/>
        </w:rPr>
        <w:t xml:space="preserve">Порядок проведения </w:t>
      </w:r>
      <w:r w:rsidR="00C05EF6" w:rsidRPr="00C86C65">
        <w:rPr>
          <w:iCs/>
          <w:sz w:val="24"/>
          <w:szCs w:val="24"/>
        </w:rPr>
        <w:t xml:space="preserve">запроса предложений </w:t>
      </w:r>
      <w:r w:rsidRPr="00C86C65">
        <w:rPr>
          <w:iCs/>
          <w:sz w:val="24"/>
          <w:szCs w:val="24"/>
        </w:rPr>
        <w:t xml:space="preserve">и участия в нем, а также инструкции по подготовке </w:t>
      </w:r>
      <w:r w:rsidRPr="00C86C65">
        <w:rPr>
          <w:sz w:val="24"/>
          <w:szCs w:val="24"/>
        </w:rPr>
        <w:t>заявок</w:t>
      </w:r>
      <w:r w:rsidRPr="00C86C65">
        <w:rPr>
          <w:iCs/>
          <w:sz w:val="24"/>
          <w:szCs w:val="24"/>
        </w:rPr>
        <w:t>, приведены в разделе</w:t>
      </w:r>
      <w:r w:rsidR="00E71A48" w:rsidRPr="00C86C65">
        <w:rPr>
          <w:iCs/>
          <w:sz w:val="24"/>
          <w:szCs w:val="24"/>
        </w:rPr>
        <w:t xml:space="preserve"> </w:t>
      </w:r>
      <w:r w:rsidR="007D1DD9" w:rsidRPr="00C86C65">
        <w:rPr>
          <w:iCs/>
          <w:sz w:val="24"/>
          <w:szCs w:val="24"/>
        </w:rPr>
        <w:fldChar w:fldCharType="begin"/>
      </w:r>
      <w:r w:rsidR="00E71A48" w:rsidRPr="00C86C65">
        <w:rPr>
          <w:iCs/>
          <w:sz w:val="24"/>
          <w:szCs w:val="24"/>
        </w:rPr>
        <w:instrText xml:space="preserve"> REF _Ref311232052 \r \h </w:instrText>
      </w:r>
      <w:r w:rsidR="00C86C65">
        <w:rPr>
          <w:iCs/>
          <w:sz w:val="24"/>
          <w:szCs w:val="24"/>
        </w:rPr>
        <w:instrText xml:space="preserve"> \* MERGEFORMAT </w:instrText>
      </w:r>
      <w:r w:rsidR="007D1DD9" w:rsidRPr="00C86C65">
        <w:rPr>
          <w:iCs/>
          <w:sz w:val="24"/>
          <w:szCs w:val="24"/>
        </w:rPr>
      </w:r>
      <w:r w:rsidR="007D1DD9" w:rsidRPr="00C86C65">
        <w:rPr>
          <w:iCs/>
          <w:sz w:val="24"/>
          <w:szCs w:val="24"/>
        </w:rPr>
        <w:fldChar w:fldCharType="separate"/>
      </w:r>
      <w:r w:rsidR="000E352B" w:rsidRPr="00C86C65">
        <w:rPr>
          <w:iCs/>
          <w:sz w:val="24"/>
          <w:szCs w:val="24"/>
        </w:rPr>
        <w:t>3</w:t>
      </w:r>
      <w:r w:rsidR="007D1DD9" w:rsidRPr="00C86C65">
        <w:rPr>
          <w:iCs/>
          <w:sz w:val="24"/>
          <w:szCs w:val="24"/>
        </w:rPr>
        <w:fldChar w:fldCharType="end"/>
      </w:r>
      <w:r w:rsidR="00E71A48" w:rsidRPr="00C86C65">
        <w:rPr>
          <w:iCs/>
          <w:sz w:val="24"/>
          <w:szCs w:val="24"/>
        </w:rPr>
        <w:t xml:space="preserve"> </w:t>
      </w:r>
      <w:r w:rsidRPr="00C86C65">
        <w:rPr>
          <w:iCs/>
          <w:sz w:val="24"/>
          <w:szCs w:val="24"/>
        </w:rPr>
        <w:t xml:space="preserve">(здесь и далее ссылки относятся к настоящей </w:t>
      </w:r>
      <w:r w:rsidR="007D07A7" w:rsidRPr="00C86C65">
        <w:rPr>
          <w:iCs/>
          <w:sz w:val="24"/>
          <w:szCs w:val="24"/>
        </w:rPr>
        <w:t>Д</w:t>
      </w:r>
      <w:r w:rsidRPr="00C86C65">
        <w:rPr>
          <w:iCs/>
          <w:sz w:val="24"/>
          <w:szCs w:val="24"/>
        </w:rPr>
        <w:t xml:space="preserve">окументации). </w:t>
      </w:r>
      <w:r w:rsidRPr="00C86C65">
        <w:rPr>
          <w:sz w:val="24"/>
          <w:szCs w:val="24"/>
        </w:rPr>
        <w:t xml:space="preserve">Подробные требования к выполняемым </w:t>
      </w:r>
      <w:r w:rsidR="00077FB6" w:rsidRPr="00C86C65">
        <w:rPr>
          <w:sz w:val="24"/>
          <w:szCs w:val="24"/>
        </w:rPr>
        <w:t xml:space="preserve">поставкам </w:t>
      </w:r>
      <w:r w:rsidRPr="00C86C65">
        <w:rPr>
          <w:sz w:val="24"/>
          <w:szCs w:val="24"/>
        </w:rPr>
        <w:t>изложены в</w:t>
      </w:r>
      <w:r w:rsidR="00953802" w:rsidRPr="00C86C65">
        <w:rPr>
          <w:sz w:val="24"/>
          <w:szCs w:val="24"/>
        </w:rPr>
        <w:t xml:space="preserve"> разделе </w:t>
      </w:r>
      <w:r w:rsidR="007D1DD9" w:rsidRPr="00C86C65">
        <w:rPr>
          <w:sz w:val="24"/>
          <w:szCs w:val="24"/>
        </w:rPr>
        <w:fldChar w:fldCharType="begin"/>
      </w:r>
      <w:r w:rsidR="008D2928" w:rsidRPr="00C86C65">
        <w:rPr>
          <w:sz w:val="24"/>
          <w:szCs w:val="24"/>
        </w:rPr>
        <w:instrText xml:space="preserve"> REF _Ref440270568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4</w:t>
      </w:r>
      <w:r w:rsidR="007D1DD9" w:rsidRPr="00C86C65">
        <w:rPr>
          <w:sz w:val="24"/>
          <w:szCs w:val="24"/>
        </w:rPr>
        <w:fldChar w:fldCharType="end"/>
      </w:r>
      <w:r w:rsidRPr="00C86C65">
        <w:rPr>
          <w:sz w:val="24"/>
          <w:szCs w:val="24"/>
        </w:rPr>
        <w:t>.</w:t>
      </w:r>
      <w:r w:rsidR="004B5EB3" w:rsidRPr="00C86C65">
        <w:rPr>
          <w:sz w:val="24"/>
          <w:szCs w:val="24"/>
        </w:rPr>
        <w:t xml:space="preserve"> Проект</w:t>
      </w:r>
      <w:r w:rsidR="004B5EB3" w:rsidRPr="00C86C65">
        <w:rPr>
          <w:iCs/>
          <w:sz w:val="24"/>
          <w:szCs w:val="24"/>
        </w:rPr>
        <w:t xml:space="preserve"> </w:t>
      </w:r>
      <w:r w:rsidR="00123C70" w:rsidRPr="00C86C65">
        <w:rPr>
          <w:iCs/>
          <w:sz w:val="24"/>
          <w:szCs w:val="24"/>
        </w:rPr>
        <w:t>Договор</w:t>
      </w:r>
      <w:r w:rsidRPr="00C86C65">
        <w:rPr>
          <w:iCs/>
          <w:sz w:val="24"/>
          <w:szCs w:val="24"/>
        </w:rPr>
        <w:t xml:space="preserve">а, который будет заключен по результатам </w:t>
      </w:r>
      <w:r w:rsidR="004B5EB3" w:rsidRPr="00C86C65">
        <w:rPr>
          <w:iCs/>
          <w:sz w:val="24"/>
          <w:szCs w:val="24"/>
        </w:rPr>
        <w:t>З</w:t>
      </w:r>
      <w:r w:rsidR="00C05EF6" w:rsidRPr="00C86C65">
        <w:rPr>
          <w:iCs/>
          <w:sz w:val="24"/>
          <w:szCs w:val="24"/>
        </w:rPr>
        <w:t>апроса предложений</w:t>
      </w:r>
      <w:r w:rsidRPr="00C86C65">
        <w:rPr>
          <w:iCs/>
          <w:sz w:val="24"/>
          <w:szCs w:val="24"/>
        </w:rPr>
        <w:t xml:space="preserve">, приведен в разделе </w:t>
      </w:r>
      <w:r w:rsidR="00E372AD" w:rsidRPr="00C86C65">
        <w:fldChar w:fldCharType="begin"/>
      </w:r>
      <w:r w:rsidR="00E372AD" w:rsidRPr="00C86C65">
        <w:instrText xml:space="preserve"> REF _Ref305973574 \r \h  \* MERGEFORMAT </w:instrText>
      </w:r>
      <w:r w:rsidR="00E372AD" w:rsidRPr="00C86C65">
        <w:fldChar w:fldCharType="separate"/>
      </w:r>
      <w:r w:rsidR="000E352B" w:rsidRPr="00C86C65">
        <w:t>2</w:t>
      </w:r>
      <w:r w:rsidR="00E372AD" w:rsidRPr="00C86C65">
        <w:fldChar w:fldCharType="end"/>
      </w:r>
      <w:r w:rsidR="004B5EB3" w:rsidRPr="00C86C65">
        <w:rPr>
          <w:iCs/>
          <w:sz w:val="24"/>
          <w:szCs w:val="24"/>
        </w:rPr>
        <w:t>.</w:t>
      </w:r>
      <w:r w:rsidRPr="00C86C65">
        <w:rPr>
          <w:iCs/>
          <w:sz w:val="24"/>
          <w:szCs w:val="24"/>
        </w:rPr>
        <w:t xml:space="preserve"> Формы документов, которые необходимо </w:t>
      </w:r>
      <w:r w:rsidR="004B5EB3" w:rsidRPr="00C86C65">
        <w:rPr>
          <w:iCs/>
          <w:sz w:val="24"/>
          <w:szCs w:val="24"/>
        </w:rPr>
        <w:t>подготовить и подать в составе Заявк</w:t>
      </w:r>
      <w:r w:rsidR="00953802" w:rsidRPr="00C86C65">
        <w:rPr>
          <w:iCs/>
          <w:sz w:val="24"/>
          <w:szCs w:val="24"/>
        </w:rPr>
        <w:t xml:space="preserve">и, приведены в разделе </w:t>
      </w:r>
      <w:r w:rsidR="007D1DD9" w:rsidRPr="00C86C65">
        <w:rPr>
          <w:iCs/>
          <w:sz w:val="24"/>
          <w:szCs w:val="24"/>
        </w:rPr>
        <w:fldChar w:fldCharType="begin"/>
      </w:r>
      <w:r w:rsidR="008D2928" w:rsidRPr="00C86C65">
        <w:rPr>
          <w:iCs/>
          <w:sz w:val="24"/>
          <w:szCs w:val="24"/>
        </w:rPr>
        <w:instrText xml:space="preserve"> REF _Ref440270602 \r \h </w:instrText>
      </w:r>
      <w:r w:rsidR="00C86C65">
        <w:rPr>
          <w:iCs/>
          <w:sz w:val="24"/>
          <w:szCs w:val="24"/>
        </w:rPr>
        <w:instrText xml:space="preserve"> \* MERGEFORMAT </w:instrText>
      </w:r>
      <w:r w:rsidR="007D1DD9" w:rsidRPr="00C86C65">
        <w:rPr>
          <w:iCs/>
          <w:sz w:val="24"/>
          <w:szCs w:val="24"/>
        </w:rPr>
      </w:r>
      <w:r w:rsidR="007D1DD9" w:rsidRPr="00C86C65">
        <w:rPr>
          <w:iCs/>
          <w:sz w:val="24"/>
          <w:szCs w:val="24"/>
        </w:rPr>
        <w:fldChar w:fldCharType="separate"/>
      </w:r>
      <w:r w:rsidR="000E352B" w:rsidRPr="00C86C65">
        <w:rPr>
          <w:iCs/>
          <w:sz w:val="24"/>
          <w:szCs w:val="24"/>
        </w:rPr>
        <w:t>5</w:t>
      </w:r>
      <w:r w:rsidR="007D1DD9" w:rsidRPr="00C86C65">
        <w:rPr>
          <w:iCs/>
          <w:sz w:val="24"/>
          <w:szCs w:val="24"/>
        </w:rPr>
        <w:fldChar w:fldCharType="end"/>
      </w:r>
      <w:r w:rsidR="00222B6E" w:rsidRPr="00C86C65">
        <w:rPr>
          <w:sz w:val="24"/>
          <w:szCs w:val="24"/>
        </w:rPr>
        <w:t>.</w:t>
      </w:r>
    </w:p>
    <w:p w:rsidR="002A47D1" w:rsidRPr="00C86C65"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86C65">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D1DD9" w:rsidRPr="00C86C65">
        <w:rPr>
          <w:sz w:val="24"/>
          <w:szCs w:val="24"/>
        </w:rPr>
        <w:fldChar w:fldCharType="begin"/>
      </w:r>
      <w:r w:rsidR="008D2928" w:rsidRPr="00C86C65">
        <w:rPr>
          <w:sz w:val="24"/>
          <w:szCs w:val="24"/>
        </w:rPr>
        <w:instrText xml:space="preserve"> REF _Ref440270637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1.1.6</w:t>
      </w:r>
      <w:r w:rsidR="007D1DD9" w:rsidRPr="00C86C65">
        <w:rPr>
          <w:sz w:val="24"/>
          <w:szCs w:val="24"/>
        </w:rPr>
        <w:fldChar w:fldCharType="end"/>
      </w:r>
      <w:r w:rsidRPr="00C86C65">
        <w:rPr>
          <w:sz w:val="24"/>
          <w:szCs w:val="24"/>
        </w:rPr>
        <w:t xml:space="preserve">, </w:t>
      </w:r>
      <w:r w:rsidR="007D1DD9" w:rsidRPr="00C86C65">
        <w:rPr>
          <w:sz w:val="24"/>
          <w:szCs w:val="24"/>
        </w:rPr>
        <w:fldChar w:fldCharType="begin"/>
      </w:r>
      <w:r w:rsidR="008D2928" w:rsidRPr="00C86C65">
        <w:rPr>
          <w:sz w:val="24"/>
          <w:szCs w:val="24"/>
        </w:rPr>
        <w:instrText xml:space="preserve"> REF _Ref440270651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1.1.7</w:t>
      </w:r>
      <w:r w:rsidR="007D1DD9" w:rsidRPr="00C86C65">
        <w:rPr>
          <w:sz w:val="24"/>
          <w:szCs w:val="24"/>
        </w:rPr>
        <w:fldChar w:fldCharType="end"/>
      </w:r>
      <w:r w:rsidRPr="00C86C65">
        <w:rPr>
          <w:sz w:val="24"/>
          <w:szCs w:val="24"/>
        </w:rPr>
        <w:t xml:space="preserve">, </w:t>
      </w:r>
      <w:r w:rsidR="007D1DD9" w:rsidRPr="00C86C65">
        <w:rPr>
          <w:sz w:val="24"/>
          <w:szCs w:val="24"/>
        </w:rPr>
        <w:fldChar w:fldCharType="begin"/>
      </w:r>
      <w:r w:rsidR="008D2928" w:rsidRPr="00C86C65">
        <w:rPr>
          <w:sz w:val="24"/>
          <w:szCs w:val="24"/>
        </w:rPr>
        <w:instrText xml:space="preserve"> REF _Ref440270663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1.1.8</w:t>
      </w:r>
      <w:r w:rsidR="007D1DD9" w:rsidRPr="00C86C65">
        <w:rPr>
          <w:sz w:val="24"/>
          <w:szCs w:val="24"/>
        </w:rPr>
        <w:fldChar w:fldCharType="end"/>
      </w:r>
      <w:r w:rsidRPr="00C86C65">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C86C65">
        <w:rPr>
          <w:sz w:val="24"/>
          <w:szCs w:val="24"/>
        </w:rPr>
        <w:t>ом(</w:t>
      </w:r>
      <w:r w:rsidRPr="00C86C65">
        <w:rPr>
          <w:sz w:val="24"/>
          <w:szCs w:val="24"/>
        </w:rPr>
        <w:t>их</w:t>
      </w:r>
      <w:r w:rsidR="00A154B7" w:rsidRPr="00C86C65">
        <w:rPr>
          <w:sz w:val="24"/>
          <w:szCs w:val="24"/>
        </w:rPr>
        <w:t>)</w:t>
      </w:r>
      <w:r w:rsidRPr="00C86C65">
        <w:rPr>
          <w:sz w:val="24"/>
          <w:szCs w:val="24"/>
        </w:rPr>
        <w:t xml:space="preserve"> задани</w:t>
      </w:r>
      <w:r w:rsidR="00A154B7" w:rsidRPr="00C86C65">
        <w:rPr>
          <w:sz w:val="24"/>
          <w:szCs w:val="24"/>
        </w:rPr>
        <w:t>и(</w:t>
      </w:r>
      <w:r w:rsidRPr="00C86C65">
        <w:rPr>
          <w:sz w:val="24"/>
          <w:szCs w:val="24"/>
        </w:rPr>
        <w:t>ях</w:t>
      </w:r>
      <w:r w:rsidR="00A154B7" w:rsidRPr="00C86C65">
        <w:rPr>
          <w:sz w:val="24"/>
          <w:szCs w:val="24"/>
        </w:rPr>
        <w:t>)</w:t>
      </w:r>
      <w:r w:rsidRPr="00C86C65">
        <w:rPr>
          <w:sz w:val="24"/>
          <w:szCs w:val="24"/>
        </w:rPr>
        <w:t xml:space="preserve">) </w:t>
      </w:r>
      <w:r w:rsidR="008533D6" w:rsidRPr="00C86C65">
        <w:rPr>
          <w:sz w:val="24"/>
          <w:szCs w:val="24"/>
        </w:rPr>
        <w:t>и/или в Приложении №2 (проекте Договора)</w:t>
      </w:r>
      <w:r w:rsidR="008533D6" w:rsidRPr="00C86C65">
        <w:rPr>
          <w:bCs w:val="0"/>
          <w:iCs/>
          <w:szCs w:val="24"/>
        </w:rPr>
        <w:t xml:space="preserve"> </w:t>
      </w:r>
      <w:r w:rsidRPr="00C86C65">
        <w:rPr>
          <w:sz w:val="24"/>
          <w:szCs w:val="24"/>
        </w:rPr>
        <w:t xml:space="preserve">к настоящей Документации, Участники при подготовке Заявок должны руководствоваться условиями, указанными в п.п. </w:t>
      </w:r>
      <w:r w:rsidR="007D1DD9" w:rsidRPr="00C86C65">
        <w:rPr>
          <w:sz w:val="24"/>
          <w:szCs w:val="24"/>
        </w:rPr>
        <w:fldChar w:fldCharType="begin"/>
      </w:r>
      <w:r w:rsidR="008D2928" w:rsidRPr="00C86C65">
        <w:rPr>
          <w:sz w:val="24"/>
          <w:szCs w:val="24"/>
        </w:rPr>
        <w:instrText xml:space="preserve"> REF _Ref440270637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1.1.6</w:t>
      </w:r>
      <w:r w:rsidR="007D1DD9" w:rsidRPr="00C86C65">
        <w:rPr>
          <w:sz w:val="24"/>
          <w:szCs w:val="24"/>
        </w:rPr>
        <w:fldChar w:fldCharType="end"/>
      </w:r>
      <w:r w:rsidR="008D2928" w:rsidRPr="00C86C65">
        <w:rPr>
          <w:sz w:val="24"/>
          <w:szCs w:val="24"/>
        </w:rPr>
        <w:t xml:space="preserve">, </w:t>
      </w:r>
      <w:r w:rsidR="007D1DD9" w:rsidRPr="00C86C65">
        <w:rPr>
          <w:sz w:val="24"/>
          <w:szCs w:val="24"/>
        </w:rPr>
        <w:fldChar w:fldCharType="begin"/>
      </w:r>
      <w:r w:rsidR="008D2928" w:rsidRPr="00C86C65">
        <w:rPr>
          <w:sz w:val="24"/>
          <w:szCs w:val="24"/>
        </w:rPr>
        <w:instrText xml:space="preserve"> REF _Ref440270651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1.1.7</w:t>
      </w:r>
      <w:r w:rsidR="007D1DD9" w:rsidRPr="00C86C65">
        <w:rPr>
          <w:sz w:val="24"/>
          <w:szCs w:val="24"/>
        </w:rPr>
        <w:fldChar w:fldCharType="end"/>
      </w:r>
      <w:r w:rsidR="008D2928" w:rsidRPr="00C86C65">
        <w:rPr>
          <w:sz w:val="24"/>
          <w:szCs w:val="24"/>
        </w:rPr>
        <w:t xml:space="preserve">, </w:t>
      </w:r>
      <w:r w:rsidR="007D1DD9" w:rsidRPr="00C86C65">
        <w:rPr>
          <w:sz w:val="24"/>
          <w:szCs w:val="24"/>
        </w:rPr>
        <w:fldChar w:fldCharType="begin"/>
      </w:r>
      <w:r w:rsidR="008D2928" w:rsidRPr="00C86C65">
        <w:rPr>
          <w:sz w:val="24"/>
          <w:szCs w:val="24"/>
        </w:rPr>
        <w:instrText xml:space="preserve"> REF _Ref440270663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1.1.8</w:t>
      </w:r>
      <w:r w:rsidR="007D1DD9" w:rsidRPr="00C86C65">
        <w:rPr>
          <w:sz w:val="24"/>
          <w:szCs w:val="24"/>
        </w:rPr>
        <w:fldChar w:fldCharType="end"/>
      </w:r>
      <w:r w:rsidRPr="00C86C65">
        <w:rPr>
          <w:sz w:val="24"/>
          <w:szCs w:val="24"/>
        </w:rPr>
        <w:t xml:space="preserve"> настоящей Документации.</w:t>
      </w:r>
    </w:p>
    <w:p w:rsidR="002A47D1" w:rsidRPr="00C86C65"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C86C65">
        <w:rPr>
          <w:sz w:val="24"/>
          <w:szCs w:val="24"/>
        </w:rPr>
        <w:t xml:space="preserve">Участник должен указать в составе своей Заявки конкретные условия оплаты, не хуже условий указанных в п. </w:t>
      </w:r>
      <w:r w:rsidR="007D1DD9" w:rsidRPr="00C86C65">
        <w:rPr>
          <w:sz w:val="24"/>
          <w:szCs w:val="24"/>
        </w:rPr>
        <w:fldChar w:fldCharType="begin"/>
      </w:r>
      <w:r w:rsidR="008D2928" w:rsidRPr="00C86C65">
        <w:rPr>
          <w:sz w:val="24"/>
          <w:szCs w:val="24"/>
        </w:rPr>
        <w:instrText xml:space="preserve"> REF _Ref440270663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1.1.8</w:t>
      </w:r>
      <w:r w:rsidR="007D1DD9" w:rsidRPr="00C86C65">
        <w:rPr>
          <w:sz w:val="24"/>
          <w:szCs w:val="24"/>
        </w:rPr>
        <w:fldChar w:fldCharType="end"/>
      </w:r>
      <w:r w:rsidRPr="00C86C65">
        <w:rPr>
          <w:sz w:val="24"/>
          <w:szCs w:val="24"/>
        </w:rPr>
        <w:t>.</w:t>
      </w:r>
      <w:bookmarkEnd w:id="24"/>
      <w:bookmarkEnd w:id="25"/>
      <w:bookmarkEnd w:id="26"/>
      <w:bookmarkEnd w:id="27"/>
    </w:p>
    <w:p w:rsidR="00717F60" w:rsidRPr="00C86C65" w:rsidRDefault="00717F60" w:rsidP="00E71A48">
      <w:pPr>
        <w:widowControl w:val="0"/>
        <w:autoSpaceDE w:val="0"/>
        <w:spacing w:before="60" w:line="264" w:lineRule="auto"/>
        <w:ind w:right="-122"/>
        <w:rPr>
          <w:iCs/>
          <w:sz w:val="24"/>
          <w:szCs w:val="24"/>
        </w:rPr>
      </w:pPr>
    </w:p>
    <w:p w:rsidR="00717F60" w:rsidRPr="00C86C65"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4615953"/>
      <w:r w:rsidRPr="00C86C65">
        <w:t>Правовой статус документов</w:t>
      </w:r>
      <w:bookmarkEnd w:id="28"/>
      <w:bookmarkEnd w:id="29"/>
      <w:bookmarkEnd w:id="30"/>
      <w:bookmarkEnd w:id="31"/>
    </w:p>
    <w:p w:rsidR="00717F60" w:rsidRPr="00C86C65"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86C65">
        <w:rPr>
          <w:bCs w:val="0"/>
          <w:sz w:val="24"/>
          <w:szCs w:val="24"/>
        </w:rPr>
        <w:t>Запрос предложений</w:t>
      </w:r>
      <w:r w:rsidRPr="00C86C65">
        <w:rPr>
          <w:sz w:val="24"/>
          <w:szCs w:val="24"/>
        </w:rPr>
        <w:t xml:space="preserve"> </w:t>
      </w:r>
      <w:r w:rsidRPr="00C86C65">
        <w:rPr>
          <w:bCs w:val="0"/>
          <w:sz w:val="24"/>
          <w:szCs w:val="24"/>
        </w:rPr>
        <w:t xml:space="preserve">проводится в соответствии с </w:t>
      </w:r>
      <w:r w:rsidR="0022360B" w:rsidRPr="00C86C65">
        <w:rPr>
          <w:bCs w:val="0"/>
          <w:sz w:val="24"/>
          <w:szCs w:val="24"/>
        </w:rPr>
        <w:t>Единым Стандартом закупок ПАО «Россети»</w:t>
      </w:r>
      <w:r w:rsidR="003303E9" w:rsidRPr="00C86C65">
        <w:rPr>
          <w:bCs w:val="0"/>
          <w:sz w:val="24"/>
          <w:szCs w:val="24"/>
        </w:rPr>
        <w:t xml:space="preserve"> (Положение о закупках)</w:t>
      </w:r>
      <w:r w:rsidR="00721B30" w:rsidRPr="00C86C65">
        <w:rPr>
          <w:bCs w:val="0"/>
          <w:sz w:val="24"/>
          <w:szCs w:val="24"/>
        </w:rPr>
        <w:t xml:space="preserve">, утвержденным решением Совета Директоров </w:t>
      </w:r>
      <w:r w:rsidR="000D70B6" w:rsidRPr="00C86C65">
        <w:rPr>
          <w:bCs w:val="0"/>
          <w:sz w:val="24"/>
          <w:szCs w:val="24"/>
        </w:rPr>
        <w:t>П</w:t>
      </w:r>
      <w:r w:rsidR="00721B30" w:rsidRPr="00C86C65">
        <w:rPr>
          <w:bCs w:val="0"/>
          <w:sz w:val="24"/>
          <w:szCs w:val="24"/>
        </w:rPr>
        <w:t xml:space="preserve">АО «МРСК Центра» (Протокол № </w:t>
      </w:r>
      <w:r w:rsidR="0022360B" w:rsidRPr="00C86C65">
        <w:rPr>
          <w:bCs w:val="0"/>
          <w:sz w:val="24"/>
          <w:szCs w:val="24"/>
        </w:rPr>
        <w:t>27</w:t>
      </w:r>
      <w:r w:rsidR="00721B30" w:rsidRPr="00C86C65">
        <w:rPr>
          <w:bCs w:val="0"/>
          <w:sz w:val="24"/>
          <w:szCs w:val="24"/>
        </w:rPr>
        <w:t>/1</w:t>
      </w:r>
      <w:r w:rsidR="0022360B" w:rsidRPr="00C86C65">
        <w:rPr>
          <w:bCs w:val="0"/>
          <w:sz w:val="24"/>
          <w:szCs w:val="24"/>
        </w:rPr>
        <w:t>5</w:t>
      </w:r>
      <w:r w:rsidR="00721B30" w:rsidRPr="00C86C65">
        <w:rPr>
          <w:bCs w:val="0"/>
          <w:sz w:val="24"/>
          <w:szCs w:val="24"/>
        </w:rPr>
        <w:t xml:space="preserve"> от «</w:t>
      </w:r>
      <w:r w:rsidR="0022360B" w:rsidRPr="00C86C65">
        <w:rPr>
          <w:bCs w:val="0"/>
          <w:sz w:val="24"/>
          <w:szCs w:val="24"/>
        </w:rPr>
        <w:t>29</w:t>
      </w:r>
      <w:r w:rsidR="00721B30" w:rsidRPr="00C86C65">
        <w:rPr>
          <w:bCs w:val="0"/>
          <w:sz w:val="24"/>
          <w:szCs w:val="24"/>
        </w:rPr>
        <w:t xml:space="preserve">» </w:t>
      </w:r>
      <w:r w:rsidR="0022360B" w:rsidRPr="00C86C65">
        <w:rPr>
          <w:bCs w:val="0"/>
          <w:sz w:val="24"/>
          <w:szCs w:val="24"/>
        </w:rPr>
        <w:t>декабря</w:t>
      </w:r>
      <w:r w:rsidR="00721B30" w:rsidRPr="00C86C65">
        <w:rPr>
          <w:bCs w:val="0"/>
          <w:sz w:val="24"/>
          <w:szCs w:val="24"/>
        </w:rPr>
        <w:t xml:space="preserve"> 201</w:t>
      </w:r>
      <w:r w:rsidR="0022360B" w:rsidRPr="00C86C65">
        <w:rPr>
          <w:bCs w:val="0"/>
          <w:sz w:val="24"/>
          <w:szCs w:val="24"/>
        </w:rPr>
        <w:t>5</w:t>
      </w:r>
      <w:r w:rsidR="00721B30" w:rsidRPr="00C86C65">
        <w:rPr>
          <w:bCs w:val="0"/>
          <w:sz w:val="24"/>
          <w:szCs w:val="24"/>
        </w:rPr>
        <w:t xml:space="preserve"> года), и Постановлением Правительства РФ от 11.12.2014 № 1352 «Об особенностях участия </w:t>
      </w:r>
      <w:r w:rsidR="00721B30" w:rsidRPr="00C86C65">
        <w:rPr>
          <w:bCs w:val="0"/>
          <w:sz w:val="24"/>
          <w:szCs w:val="24"/>
        </w:rPr>
        <w:lastRenderedPageBreak/>
        <w:t>субъектов малого и среднего предпринимательства в закупках товаров, работ, услуг отдельными видами юридических лиц»</w:t>
      </w:r>
      <w:r w:rsidRPr="00C86C65">
        <w:rPr>
          <w:sz w:val="24"/>
          <w:szCs w:val="24"/>
        </w:rPr>
        <w:t>.</w:t>
      </w:r>
    </w:p>
    <w:p w:rsidR="00717F60" w:rsidRPr="00C86C65"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86C65">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86C65">
        <w:rPr>
          <w:bCs w:val="0"/>
          <w:sz w:val="24"/>
          <w:szCs w:val="24"/>
        </w:rPr>
        <w:t>ый</w:t>
      </w:r>
      <w:r w:rsidRPr="00C86C65">
        <w:rPr>
          <w:bCs w:val="0"/>
          <w:sz w:val="24"/>
          <w:szCs w:val="24"/>
        </w:rPr>
        <w:t xml:space="preserve"> </w:t>
      </w:r>
      <w:r w:rsidR="003B6795" w:rsidRPr="00C86C65">
        <w:rPr>
          <w:bCs w:val="0"/>
          <w:sz w:val="24"/>
          <w:szCs w:val="24"/>
        </w:rPr>
        <w:t>закрыт</w:t>
      </w:r>
      <w:r w:rsidR="00721B30" w:rsidRPr="00C86C65">
        <w:rPr>
          <w:bCs w:val="0"/>
          <w:sz w:val="24"/>
          <w:szCs w:val="24"/>
        </w:rPr>
        <w:t>ый запрос предложений</w:t>
      </w:r>
      <w:r w:rsidRPr="00C86C65">
        <w:rPr>
          <w:bCs w:val="0"/>
          <w:sz w:val="24"/>
          <w:szCs w:val="24"/>
        </w:rPr>
        <w:t xml:space="preserve"> проводится согласно </w:t>
      </w:r>
      <w:r w:rsidR="004E3ED2" w:rsidRPr="00C86C65">
        <w:rPr>
          <w:bCs w:val="0"/>
          <w:sz w:val="24"/>
          <w:szCs w:val="24"/>
        </w:rPr>
        <w:t xml:space="preserve">Стандарту закупок </w:t>
      </w:r>
      <w:r w:rsidR="00E74632" w:rsidRPr="00C86C65">
        <w:rPr>
          <w:bCs w:val="0"/>
          <w:sz w:val="24"/>
          <w:szCs w:val="24"/>
        </w:rPr>
        <w:t>ПАО</w:t>
      </w:r>
      <w:r w:rsidR="004E3ED2" w:rsidRPr="00C86C65">
        <w:rPr>
          <w:bCs w:val="0"/>
          <w:sz w:val="24"/>
          <w:szCs w:val="24"/>
        </w:rPr>
        <w:t xml:space="preserve"> «Россети»</w:t>
      </w:r>
      <w:r w:rsidRPr="00C86C65">
        <w:rPr>
          <w:bCs w:val="0"/>
          <w:sz w:val="24"/>
          <w:szCs w:val="24"/>
        </w:rPr>
        <w:t xml:space="preserve">, при этом в соответствии с ч. 4 ст. 447 Гражданского Кодекса РФ </w:t>
      </w:r>
      <w:r w:rsidR="003B6795" w:rsidRPr="00C86C65">
        <w:rPr>
          <w:bCs w:val="0"/>
          <w:sz w:val="24"/>
          <w:szCs w:val="24"/>
        </w:rPr>
        <w:t>закрыт</w:t>
      </w:r>
      <w:r w:rsidRPr="00C86C65">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86C65">
        <w:rPr>
          <w:bCs w:val="0"/>
          <w:sz w:val="24"/>
          <w:szCs w:val="24"/>
        </w:rPr>
        <w:t>Т</w:t>
      </w:r>
      <w:r w:rsidR="004B5EB3" w:rsidRPr="00C86C65">
        <w:rPr>
          <w:bCs w:val="0"/>
          <w:sz w:val="24"/>
          <w:szCs w:val="24"/>
        </w:rPr>
        <w:t>аким образом, данная процедура З</w:t>
      </w:r>
      <w:r w:rsidR="00717F60" w:rsidRPr="00C86C65">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C86C65"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86C65">
        <w:rPr>
          <w:sz w:val="24"/>
          <w:szCs w:val="24"/>
        </w:rPr>
        <w:t>Опубликованное в соответствии с п.</w:t>
      </w:r>
      <w:r w:rsidR="00D421AA" w:rsidRPr="00C86C65">
        <w:rPr>
          <w:sz w:val="24"/>
          <w:szCs w:val="24"/>
        </w:rPr>
        <w:t xml:space="preserve"> </w:t>
      </w:r>
      <w:r w:rsidR="00E372AD" w:rsidRPr="00C86C65">
        <w:fldChar w:fldCharType="begin"/>
      </w:r>
      <w:r w:rsidR="00E372AD" w:rsidRPr="00C86C65">
        <w:instrText xml:space="preserve"> REF _Ref305973033 \r \h  \* MERGEFORMAT </w:instrText>
      </w:r>
      <w:r w:rsidR="00E372AD" w:rsidRPr="00C86C65">
        <w:fldChar w:fldCharType="separate"/>
      </w:r>
      <w:r w:rsidR="000E352B" w:rsidRPr="00C86C65">
        <w:rPr>
          <w:sz w:val="24"/>
          <w:szCs w:val="24"/>
        </w:rPr>
        <w:t>3.2</w:t>
      </w:r>
      <w:r w:rsidR="00E372AD" w:rsidRPr="00C86C65">
        <w:fldChar w:fldCharType="end"/>
      </w:r>
      <w:r w:rsidRPr="00C86C65">
        <w:rPr>
          <w:sz w:val="24"/>
          <w:szCs w:val="24"/>
        </w:rPr>
        <w:t xml:space="preserve"> </w:t>
      </w:r>
      <w:r w:rsidR="004B5EB3" w:rsidRPr="00C86C65">
        <w:rPr>
          <w:sz w:val="24"/>
          <w:szCs w:val="24"/>
        </w:rPr>
        <w:t>Извещени</w:t>
      </w:r>
      <w:r w:rsidRPr="00C86C65">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86C65">
        <w:rPr>
          <w:sz w:val="24"/>
          <w:szCs w:val="24"/>
        </w:rPr>
        <w:t>Д</w:t>
      </w:r>
      <w:r w:rsidRPr="00C86C65">
        <w:rPr>
          <w:sz w:val="24"/>
          <w:szCs w:val="24"/>
        </w:rPr>
        <w:t xml:space="preserve">окументацией, являются </w:t>
      </w:r>
      <w:r w:rsidRPr="00C86C65">
        <w:rPr>
          <w:bCs w:val="0"/>
          <w:sz w:val="24"/>
          <w:szCs w:val="24"/>
        </w:rPr>
        <w:t xml:space="preserve">приглашением делать оферты и </w:t>
      </w:r>
      <w:r w:rsidRPr="00C86C65">
        <w:rPr>
          <w:sz w:val="24"/>
          <w:szCs w:val="24"/>
        </w:rPr>
        <w:t xml:space="preserve">должны рассматриваться </w:t>
      </w:r>
      <w:r w:rsidR="009C744E" w:rsidRPr="00C86C65">
        <w:rPr>
          <w:sz w:val="24"/>
          <w:szCs w:val="24"/>
        </w:rPr>
        <w:t>Участник</w:t>
      </w:r>
      <w:r w:rsidRPr="00C86C65">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86C65"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C86C65">
        <w:rPr>
          <w:sz w:val="24"/>
          <w:szCs w:val="24"/>
        </w:rPr>
        <w:t>Заявк</w:t>
      </w:r>
      <w:r w:rsidR="00717F60" w:rsidRPr="00C86C65">
        <w:rPr>
          <w:sz w:val="24"/>
          <w:szCs w:val="24"/>
        </w:rPr>
        <w:t xml:space="preserve">а </w:t>
      </w:r>
      <w:r w:rsidR="009C744E" w:rsidRPr="00C86C65">
        <w:rPr>
          <w:sz w:val="24"/>
          <w:szCs w:val="24"/>
        </w:rPr>
        <w:t>Участник</w:t>
      </w:r>
      <w:r w:rsidR="00717F60" w:rsidRPr="00C86C65">
        <w:rPr>
          <w:sz w:val="24"/>
          <w:szCs w:val="24"/>
        </w:rPr>
        <w:t xml:space="preserve">а запроса предложений имеет правовой статус оферты и будет рассматриваться Организатором </w:t>
      </w:r>
      <w:r w:rsidR="00717F60" w:rsidRPr="00C86C65">
        <w:rPr>
          <w:bCs w:val="0"/>
          <w:sz w:val="24"/>
          <w:szCs w:val="24"/>
        </w:rPr>
        <w:t>запроса предложений</w:t>
      </w:r>
      <w:r w:rsidR="00717F60" w:rsidRPr="00C86C65">
        <w:rPr>
          <w:sz w:val="24"/>
          <w:szCs w:val="24"/>
        </w:rPr>
        <w:t xml:space="preserve"> в соо</w:t>
      </w:r>
      <w:r w:rsidR="00717F60" w:rsidRPr="00C86C65">
        <w:rPr>
          <w:bCs w:val="0"/>
          <w:sz w:val="24"/>
          <w:szCs w:val="24"/>
        </w:rPr>
        <w:t>тветствии с этим.</w:t>
      </w:r>
    </w:p>
    <w:p w:rsidR="00717F60" w:rsidRPr="00C86C65"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C86C65">
        <w:rPr>
          <w:sz w:val="24"/>
          <w:szCs w:val="24"/>
        </w:rPr>
        <w:t>Заключенный</w:t>
      </w:r>
      <w:r w:rsidR="00AD3EBC" w:rsidRPr="00C86C65">
        <w:rPr>
          <w:sz w:val="24"/>
          <w:szCs w:val="24"/>
        </w:rPr>
        <w:t xml:space="preserve"> по результатам запроса предложений и пред</w:t>
      </w:r>
      <w:r w:rsidR="009D7F01" w:rsidRPr="00C86C65">
        <w:rPr>
          <w:sz w:val="24"/>
          <w:szCs w:val="24"/>
        </w:rPr>
        <w:t>д</w:t>
      </w:r>
      <w:r w:rsidR="00123C70" w:rsidRPr="00C86C65">
        <w:rPr>
          <w:sz w:val="24"/>
          <w:szCs w:val="24"/>
        </w:rPr>
        <w:t>оговор</w:t>
      </w:r>
      <w:r w:rsidR="00AD3EBC" w:rsidRPr="00C86C65">
        <w:rPr>
          <w:sz w:val="24"/>
          <w:szCs w:val="24"/>
        </w:rPr>
        <w:t xml:space="preserve">ных переговоров </w:t>
      </w:r>
      <w:r w:rsidR="00123C70" w:rsidRPr="00C86C65">
        <w:rPr>
          <w:sz w:val="24"/>
          <w:szCs w:val="24"/>
        </w:rPr>
        <w:t>Договор</w:t>
      </w:r>
      <w:r w:rsidR="00AD3EBC" w:rsidRPr="00C86C65">
        <w:rPr>
          <w:sz w:val="24"/>
          <w:szCs w:val="24"/>
        </w:rPr>
        <w:t xml:space="preserve"> фиксирует все достигн</w:t>
      </w:r>
      <w:r w:rsidR="00AD3EBC" w:rsidRPr="00C86C65">
        <w:rPr>
          <w:bCs w:val="0"/>
          <w:sz w:val="24"/>
          <w:szCs w:val="24"/>
        </w:rPr>
        <w:t xml:space="preserve">утые сторонами </w:t>
      </w:r>
      <w:r w:rsidR="00123C70" w:rsidRPr="00C86C65">
        <w:rPr>
          <w:bCs w:val="0"/>
          <w:sz w:val="24"/>
          <w:szCs w:val="24"/>
        </w:rPr>
        <w:t>Договор</w:t>
      </w:r>
      <w:r w:rsidR="00AD3EBC" w:rsidRPr="00C86C65">
        <w:rPr>
          <w:bCs w:val="0"/>
          <w:sz w:val="24"/>
          <w:szCs w:val="24"/>
        </w:rPr>
        <w:t>енности.</w:t>
      </w:r>
    </w:p>
    <w:p w:rsidR="00717F60" w:rsidRPr="00C86C65"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C86C65">
        <w:rPr>
          <w:sz w:val="24"/>
          <w:szCs w:val="24"/>
        </w:rPr>
        <w:t>При определении</w:t>
      </w:r>
      <w:r w:rsidR="004B5EB3" w:rsidRPr="00C86C65">
        <w:rPr>
          <w:sz w:val="24"/>
          <w:szCs w:val="24"/>
        </w:rPr>
        <w:t xml:space="preserve"> условий </w:t>
      </w:r>
      <w:r w:rsidR="00123C70" w:rsidRPr="00C86C65">
        <w:rPr>
          <w:sz w:val="24"/>
          <w:szCs w:val="24"/>
        </w:rPr>
        <w:t>Договор</w:t>
      </w:r>
      <w:r w:rsidRPr="00C86C65">
        <w:rPr>
          <w:sz w:val="24"/>
          <w:szCs w:val="24"/>
        </w:rPr>
        <w:t xml:space="preserve">а с </w:t>
      </w:r>
      <w:r w:rsidR="009C744E" w:rsidRPr="00C86C65">
        <w:rPr>
          <w:sz w:val="24"/>
          <w:szCs w:val="24"/>
        </w:rPr>
        <w:t>Участник</w:t>
      </w:r>
      <w:r w:rsidR="004B5EB3" w:rsidRPr="00C86C65">
        <w:rPr>
          <w:sz w:val="24"/>
          <w:szCs w:val="24"/>
        </w:rPr>
        <w:t>ом запроса предложений, чья Заявк</w:t>
      </w:r>
      <w:r w:rsidRPr="00C86C65">
        <w:rPr>
          <w:sz w:val="24"/>
          <w:szCs w:val="24"/>
        </w:rPr>
        <w:t xml:space="preserve">а признана </w:t>
      </w:r>
      <w:r w:rsidR="00717F60" w:rsidRPr="00C86C65">
        <w:rPr>
          <w:sz w:val="24"/>
          <w:szCs w:val="24"/>
        </w:rPr>
        <w:t>наилучшей</w:t>
      </w:r>
      <w:r w:rsidRPr="00C86C65">
        <w:rPr>
          <w:sz w:val="24"/>
          <w:szCs w:val="24"/>
        </w:rPr>
        <w:t>, используются следующие документы с</w:t>
      </w:r>
      <w:r w:rsidRPr="00C86C65">
        <w:rPr>
          <w:sz w:val="24"/>
          <w:szCs w:val="24"/>
          <w:lang w:val="en-US"/>
        </w:rPr>
        <w:t> </w:t>
      </w:r>
      <w:r w:rsidRPr="00C86C65">
        <w:rPr>
          <w:sz w:val="24"/>
          <w:szCs w:val="24"/>
        </w:rPr>
        <w:t>соблюдением указанной иерархии (в случае их противоречия):</w:t>
      </w:r>
      <w:bookmarkEnd w:id="32"/>
      <w:bookmarkEnd w:id="33"/>
    </w:p>
    <w:p w:rsidR="00717F60" w:rsidRPr="00C86C65" w:rsidRDefault="004B5EB3" w:rsidP="00D75CA2">
      <w:pPr>
        <w:numPr>
          <w:ilvl w:val="0"/>
          <w:numId w:val="17"/>
        </w:numPr>
        <w:shd w:val="clear" w:color="auto" w:fill="FFFFFF"/>
        <w:tabs>
          <w:tab w:val="left" w:pos="709"/>
        </w:tabs>
        <w:spacing w:line="264" w:lineRule="auto"/>
        <w:ind w:right="28"/>
        <w:rPr>
          <w:sz w:val="24"/>
          <w:szCs w:val="24"/>
        </w:rPr>
      </w:pPr>
      <w:r w:rsidRPr="00C86C65">
        <w:rPr>
          <w:sz w:val="24"/>
          <w:szCs w:val="24"/>
        </w:rPr>
        <w:t>П</w:t>
      </w:r>
      <w:r w:rsidR="00717F60" w:rsidRPr="00C86C65">
        <w:rPr>
          <w:sz w:val="24"/>
          <w:szCs w:val="24"/>
        </w:rPr>
        <w:t>ротоколы пред</w:t>
      </w:r>
      <w:r w:rsidR="00F85CCF" w:rsidRPr="00C86C65">
        <w:rPr>
          <w:sz w:val="24"/>
          <w:szCs w:val="24"/>
        </w:rPr>
        <w:t>д</w:t>
      </w:r>
      <w:r w:rsidR="00123C70" w:rsidRPr="00C86C65">
        <w:rPr>
          <w:sz w:val="24"/>
          <w:szCs w:val="24"/>
        </w:rPr>
        <w:t>оговор</w:t>
      </w:r>
      <w:r w:rsidR="00717F60" w:rsidRPr="00C86C65">
        <w:rPr>
          <w:sz w:val="24"/>
          <w:szCs w:val="24"/>
        </w:rPr>
        <w:t xml:space="preserve">ных переговоров между Заказчиком и </w:t>
      </w:r>
      <w:r w:rsidR="009C744E" w:rsidRPr="00C86C65">
        <w:rPr>
          <w:sz w:val="24"/>
          <w:szCs w:val="24"/>
        </w:rPr>
        <w:t>Участник</w:t>
      </w:r>
      <w:r w:rsidR="00886684" w:rsidRPr="00C86C65">
        <w:rPr>
          <w:sz w:val="24"/>
          <w:szCs w:val="24"/>
        </w:rPr>
        <w:t xml:space="preserve">ом запроса предложений, чья </w:t>
      </w:r>
      <w:r w:rsidRPr="00C86C65">
        <w:rPr>
          <w:sz w:val="24"/>
          <w:szCs w:val="24"/>
        </w:rPr>
        <w:t>Заявк</w:t>
      </w:r>
      <w:r w:rsidR="00886684" w:rsidRPr="00C86C65">
        <w:rPr>
          <w:sz w:val="24"/>
          <w:szCs w:val="24"/>
        </w:rPr>
        <w:t xml:space="preserve">а признана лучшей </w:t>
      </w:r>
      <w:r w:rsidR="00717F60" w:rsidRPr="00C86C65">
        <w:rPr>
          <w:sz w:val="24"/>
          <w:szCs w:val="24"/>
        </w:rPr>
        <w:t xml:space="preserve">(по условиям, не оговоренным ни в настоящей Документации по запросу предложений, ни в </w:t>
      </w:r>
      <w:r w:rsidRPr="00C86C65">
        <w:rPr>
          <w:sz w:val="24"/>
          <w:szCs w:val="24"/>
        </w:rPr>
        <w:t>Заявк</w:t>
      </w:r>
      <w:r w:rsidR="00717F60" w:rsidRPr="00C86C65">
        <w:rPr>
          <w:sz w:val="24"/>
          <w:szCs w:val="24"/>
        </w:rPr>
        <w:t xml:space="preserve">е </w:t>
      </w:r>
      <w:r w:rsidR="009C744E" w:rsidRPr="00C86C65">
        <w:rPr>
          <w:sz w:val="24"/>
          <w:szCs w:val="24"/>
        </w:rPr>
        <w:t>Участник</w:t>
      </w:r>
      <w:r w:rsidR="004C5164" w:rsidRPr="00C86C65">
        <w:rPr>
          <w:sz w:val="24"/>
          <w:szCs w:val="24"/>
        </w:rPr>
        <w:t xml:space="preserve">а запроса предложений, чья </w:t>
      </w:r>
      <w:r w:rsidRPr="00C86C65">
        <w:rPr>
          <w:sz w:val="24"/>
          <w:szCs w:val="24"/>
        </w:rPr>
        <w:t>Заявк</w:t>
      </w:r>
      <w:r w:rsidR="004C5164" w:rsidRPr="00C86C65">
        <w:rPr>
          <w:sz w:val="24"/>
          <w:szCs w:val="24"/>
        </w:rPr>
        <w:t>а признана лучшей</w:t>
      </w:r>
      <w:r w:rsidR="00717F60" w:rsidRPr="00C86C65">
        <w:rPr>
          <w:sz w:val="24"/>
          <w:szCs w:val="24"/>
        </w:rPr>
        <w:t>);</w:t>
      </w:r>
    </w:p>
    <w:p w:rsidR="00717F60" w:rsidRPr="00C86C65" w:rsidRDefault="004B5EB3" w:rsidP="00D75CA2">
      <w:pPr>
        <w:numPr>
          <w:ilvl w:val="0"/>
          <w:numId w:val="17"/>
        </w:numPr>
        <w:shd w:val="clear" w:color="auto" w:fill="FFFFFF"/>
        <w:tabs>
          <w:tab w:val="left" w:pos="709"/>
        </w:tabs>
        <w:spacing w:line="264" w:lineRule="auto"/>
        <w:ind w:right="29"/>
        <w:rPr>
          <w:sz w:val="24"/>
          <w:szCs w:val="24"/>
        </w:rPr>
      </w:pPr>
      <w:r w:rsidRPr="00C86C65">
        <w:rPr>
          <w:sz w:val="24"/>
          <w:szCs w:val="24"/>
        </w:rPr>
        <w:t>Извещени</w:t>
      </w:r>
      <w:r w:rsidR="00717F60" w:rsidRPr="00C86C65">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86C65" w:rsidRDefault="004B5EB3" w:rsidP="00D75CA2">
      <w:pPr>
        <w:numPr>
          <w:ilvl w:val="0"/>
          <w:numId w:val="17"/>
        </w:numPr>
        <w:shd w:val="clear" w:color="auto" w:fill="FFFFFF"/>
        <w:tabs>
          <w:tab w:val="left" w:pos="709"/>
        </w:tabs>
        <w:spacing w:line="264" w:lineRule="auto"/>
        <w:ind w:right="29"/>
        <w:rPr>
          <w:sz w:val="24"/>
          <w:szCs w:val="24"/>
        </w:rPr>
      </w:pPr>
      <w:r w:rsidRPr="00C86C65">
        <w:rPr>
          <w:sz w:val="24"/>
          <w:szCs w:val="24"/>
        </w:rPr>
        <w:t>Заявк</w:t>
      </w:r>
      <w:r w:rsidR="00717F60" w:rsidRPr="00C86C65">
        <w:rPr>
          <w:sz w:val="24"/>
          <w:szCs w:val="24"/>
        </w:rPr>
        <w:t xml:space="preserve">а </w:t>
      </w:r>
      <w:r w:rsidR="009C744E" w:rsidRPr="00C86C65">
        <w:rPr>
          <w:sz w:val="24"/>
          <w:szCs w:val="24"/>
        </w:rPr>
        <w:t>Участник</w:t>
      </w:r>
      <w:r w:rsidR="004C5164" w:rsidRPr="00C86C65">
        <w:rPr>
          <w:sz w:val="24"/>
          <w:szCs w:val="24"/>
        </w:rPr>
        <w:t xml:space="preserve">а </w:t>
      </w:r>
      <w:r w:rsidR="00717F60" w:rsidRPr="00C86C65">
        <w:rPr>
          <w:sz w:val="24"/>
          <w:szCs w:val="24"/>
        </w:rPr>
        <w:t>запроса предложений</w:t>
      </w:r>
      <w:r w:rsidR="004C5164" w:rsidRPr="00C86C65">
        <w:rPr>
          <w:sz w:val="24"/>
          <w:szCs w:val="24"/>
        </w:rPr>
        <w:t xml:space="preserve">, чья </w:t>
      </w:r>
      <w:r w:rsidRPr="00C86C65">
        <w:rPr>
          <w:sz w:val="24"/>
          <w:szCs w:val="24"/>
        </w:rPr>
        <w:t>Заявк</w:t>
      </w:r>
      <w:r w:rsidR="004C5164" w:rsidRPr="00C86C65">
        <w:rPr>
          <w:sz w:val="24"/>
          <w:szCs w:val="24"/>
        </w:rPr>
        <w:t>а признана лучшей,</w:t>
      </w:r>
      <w:r w:rsidR="00717F60" w:rsidRPr="00C86C65">
        <w:rPr>
          <w:sz w:val="24"/>
          <w:szCs w:val="24"/>
        </w:rPr>
        <w:t xml:space="preserve"> со всеми дополнениями и разъяснениями</w:t>
      </w:r>
      <w:r w:rsidR="00E963D9" w:rsidRPr="00C86C65">
        <w:rPr>
          <w:sz w:val="24"/>
          <w:szCs w:val="24"/>
        </w:rPr>
        <w:t>;</w:t>
      </w:r>
    </w:p>
    <w:p w:rsidR="00717F60" w:rsidRPr="00C86C65" w:rsidRDefault="00717F60" w:rsidP="00D75CA2">
      <w:pPr>
        <w:numPr>
          <w:ilvl w:val="0"/>
          <w:numId w:val="17"/>
        </w:numPr>
        <w:shd w:val="clear" w:color="auto" w:fill="FFFFFF"/>
        <w:tabs>
          <w:tab w:val="left" w:pos="709"/>
          <w:tab w:val="left" w:pos="1560"/>
        </w:tabs>
        <w:spacing w:line="264" w:lineRule="auto"/>
        <w:rPr>
          <w:sz w:val="24"/>
          <w:szCs w:val="24"/>
        </w:rPr>
      </w:pPr>
      <w:r w:rsidRPr="00C86C65">
        <w:rPr>
          <w:sz w:val="24"/>
          <w:szCs w:val="24"/>
        </w:rPr>
        <w:t xml:space="preserve">Иные документы Организатора и </w:t>
      </w:r>
      <w:r w:rsidR="009C744E" w:rsidRPr="00C86C65">
        <w:rPr>
          <w:sz w:val="24"/>
          <w:szCs w:val="24"/>
        </w:rPr>
        <w:t>Участник</w:t>
      </w:r>
      <w:r w:rsidRPr="00C86C65">
        <w:rPr>
          <w:sz w:val="24"/>
          <w:szCs w:val="24"/>
        </w:rPr>
        <w:t>а запроса предложений не определяют права и обязанности сторон в связи с данным запросом предложений.</w:t>
      </w:r>
    </w:p>
    <w:p w:rsidR="00717F60" w:rsidRPr="00C86C65"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86C65">
        <w:rPr>
          <w:sz w:val="24"/>
          <w:szCs w:val="24"/>
        </w:rPr>
        <w:t xml:space="preserve">Во всем, что не урегулировано </w:t>
      </w:r>
      <w:r w:rsidR="004B5EB3" w:rsidRPr="00C86C65">
        <w:rPr>
          <w:sz w:val="24"/>
          <w:szCs w:val="24"/>
        </w:rPr>
        <w:t>Извещени</w:t>
      </w:r>
      <w:r w:rsidRPr="00C86C65">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86C65">
        <w:rPr>
          <w:sz w:val="24"/>
          <w:szCs w:val="24"/>
        </w:rPr>
        <w:t>действующим законодательством</w:t>
      </w:r>
      <w:r w:rsidRPr="00C86C65">
        <w:rPr>
          <w:sz w:val="24"/>
          <w:szCs w:val="24"/>
        </w:rPr>
        <w:t xml:space="preserve"> Российской Федерации.</w:t>
      </w:r>
    </w:p>
    <w:p w:rsidR="00717F60" w:rsidRPr="00C86C65"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86C65">
        <w:rPr>
          <w:sz w:val="24"/>
          <w:szCs w:val="24"/>
        </w:rPr>
        <w:t xml:space="preserve">Если в отношении сторон </w:t>
      </w:r>
      <w:r w:rsidR="00123C70" w:rsidRPr="00C86C65">
        <w:rPr>
          <w:sz w:val="24"/>
          <w:szCs w:val="24"/>
        </w:rPr>
        <w:t>Договор</w:t>
      </w:r>
      <w:r w:rsidRPr="00C86C65">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86C65">
        <w:rPr>
          <w:sz w:val="24"/>
          <w:szCs w:val="24"/>
        </w:rPr>
        <w:t xml:space="preserve"> </w:t>
      </w:r>
      <w:r w:rsidR="007D07A7" w:rsidRPr="00C86C65">
        <w:rPr>
          <w:sz w:val="24"/>
          <w:szCs w:val="24"/>
        </w:rPr>
        <w:t>Д</w:t>
      </w:r>
      <w:r w:rsidRPr="00C86C65">
        <w:rPr>
          <w:sz w:val="24"/>
          <w:szCs w:val="24"/>
        </w:rPr>
        <w:t xml:space="preserve">окументация (и проект </w:t>
      </w:r>
      <w:r w:rsidR="004B5EB3" w:rsidRPr="00C86C65">
        <w:rPr>
          <w:sz w:val="24"/>
          <w:szCs w:val="24"/>
        </w:rPr>
        <w:t>Д</w:t>
      </w:r>
      <w:r w:rsidRPr="00C86C65">
        <w:rPr>
          <w:sz w:val="24"/>
          <w:szCs w:val="24"/>
        </w:rPr>
        <w:t xml:space="preserve">оговора как ее часть) и </w:t>
      </w:r>
      <w:r w:rsidR="004B5EB3" w:rsidRPr="00C86C65">
        <w:rPr>
          <w:sz w:val="24"/>
          <w:szCs w:val="24"/>
        </w:rPr>
        <w:t>Заявк</w:t>
      </w:r>
      <w:r w:rsidRPr="00C86C65">
        <w:rPr>
          <w:sz w:val="24"/>
          <w:szCs w:val="24"/>
        </w:rPr>
        <w:t xml:space="preserve">а </w:t>
      </w:r>
      <w:r w:rsidR="009C744E" w:rsidRPr="00C86C65">
        <w:rPr>
          <w:sz w:val="24"/>
          <w:szCs w:val="24"/>
        </w:rPr>
        <w:t>Участник</w:t>
      </w:r>
      <w:r w:rsidR="004C5164" w:rsidRPr="00C86C65">
        <w:rPr>
          <w:sz w:val="24"/>
          <w:szCs w:val="24"/>
        </w:rPr>
        <w:t xml:space="preserve">а </w:t>
      </w:r>
      <w:r w:rsidRPr="00C86C65">
        <w:rPr>
          <w:sz w:val="24"/>
          <w:szCs w:val="24"/>
        </w:rPr>
        <w:t>запроса предложений</w:t>
      </w:r>
      <w:r w:rsidR="004C5164" w:rsidRPr="00C86C65">
        <w:rPr>
          <w:sz w:val="24"/>
          <w:szCs w:val="24"/>
        </w:rPr>
        <w:t xml:space="preserve">, чья </w:t>
      </w:r>
      <w:r w:rsidR="004B5EB3" w:rsidRPr="00C86C65">
        <w:rPr>
          <w:sz w:val="24"/>
          <w:szCs w:val="24"/>
        </w:rPr>
        <w:t>Заявк</w:t>
      </w:r>
      <w:r w:rsidR="004C5164" w:rsidRPr="00C86C65">
        <w:rPr>
          <w:sz w:val="24"/>
          <w:szCs w:val="24"/>
        </w:rPr>
        <w:t>а признана лучшей,</w:t>
      </w:r>
      <w:r w:rsidRPr="00C86C65">
        <w:rPr>
          <w:sz w:val="24"/>
          <w:szCs w:val="24"/>
        </w:rPr>
        <w:t xml:space="preserve"> будут считаться приоритетными по отношению к диспозитивным нормам указанных документов.</w:t>
      </w:r>
    </w:p>
    <w:p w:rsidR="00717F60" w:rsidRPr="00C86C65" w:rsidRDefault="00717F60" w:rsidP="00E71A48">
      <w:pPr>
        <w:pStyle w:val="2"/>
        <w:tabs>
          <w:tab w:val="clear" w:pos="1700"/>
          <w:tab w:val="left" w:pos="567"/>
        </w:tabs>
        <w:spacing w:line="264" w:lineRule="auto"/>
      </w:pPr>
      <w:bookmarkStart w:id="34" w:name="__RefHeading__397_1298132286"/>
      <w:bookmarkStart w:id="35" w:name="_Toc444615954"/>
      <w:bookmarkEnd w:id="34"/>
      <w:r w:rsidRPr="00C86C65">
        <w:lastRenderedPageBreak/>
        <w:t>Особые положения в связи с проведением Запроса предложений на ЭТП</w:t>
      </w:r>
      <w:bookmarkEnd w:id="35"/>
    </w:p>
    <w:p w:rsidR="00717F60" w:rsidRPr="00C86C65"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C86C65">
        <w:rPr>
          <w:color w:val="000000"/>
          <w:sz w:val="24"/>
          <w:szCs w:val="24"/>
        </w:rPr>
        <w:t xml:space="preserve">Для участия в </w:t>
      </w:r>
      <w:r w:rsidR="004B5EB3" w:rsidRPr="00C86C65">
        <w:rPr>
          <w:color w:val="000000"/>
          <w:sz w:val="24"/>
          <w:szCs w:val="24"/>
        </w:rPr>
        <w:t>З</w:t>
      </w:r>
      <w:r w:rsidRPr="00C86C65">
        <w:rPr>
          <w:color w:val="000000"/>
          <w:sz w:val="24"/>
          <w:szCs w:val="24"/>
        </w:rPr>
        <w:t xml:space="preserve">апросе предложений лицо </w:t>
      </w:r>
      <w:r w:rsidR="0099066F" w:rsidRPr="00C86C65">
        <w:rPr>
          <w:color w:val="000000"/>
          <w:sz w:val="24"/>
          <w:szCs w:val="24"/>
        </w:rPr>
        <w:t xml:space="preserve">должно </w:t>
      </w:r>
      <w:r w:rsidRPr="00C86C65">
        <w:rPr>
          <w:color w:val="000000"/>
          <w:sz w:val="24"/>
          <w:szCs w:val="24"/>
        </w:rPr>
        <w:t xml:space="preserve">быть </w:t>
      </w:r>
      <w:r w:rsidR="0099066F" w:rsidRPr="00C86C65">
        <w:rPr>
          <w:color w:val="000000"/>
          <w:sz w:val="24"/>
          <w:szCs w:val="24"/>
        </w:rPr>
        <w:t xml:space="preserve">зарегистрировано </w:t>
      </w:r>
      <w:r w:rsidRPr="00C86C65">
        <w:rPr>
          <w:sz w:val="24"/>
          <w:szCs w:val="24"/>
        </w:rPr>
        <w:t xml:space="preserve">в системе </w:t>
      </w:r>
      <w:r w:rsidRPr="00C86C65">
        <w:rPr>
          <w:color w:val="000000"/>
          <w:sz w:val="24"/>
          <w:szCs w:val="24"/>
        </w:rPr>
        <w:t xml:space="preserve">ЭТП </w:t>
      </w:r>
      <w:r w:rsidRPr="00C86C65">
        <w:rPr>
          <w:sz w:val="24"/>
          <w:szCs w:val="24"/>
        </w:rPr>
        <w:t xml:space="preserve">в качестве </w:t>
      </w:r>
      <w:r w:rsidR="004B5EB3" w:rsidRPr="00C86C65">
        <w:rPr>
          <w:sz w:val="24"/>
          <w:szCs w:val="24"/>
        </w:rPr>
        <w:t>У</w:t>
      </w:r>
      <w:r w:rsidRPr="00C86C65">
        <w:rPr>
          <w:sz w:val="24"/>
          <w:szCs w:val="24"/>
        </w:rPr>
        <w:t xml:space="preserve">частника данной системы, т.е. </w:t>
      </w:r>
      <w:r w:rsidR="0099066F" w:rsidRPr="00C86C65">
        <w:rPr>
          <w:sz w:val="24"/>
          <w:szCs w:val="24"/>
        </w:rPr>
        <w:t xml:space="preserve">должно </w:t>
      </w:r>
      <w:r w:rsidRPr="00C86C65">
        <w:rPr>
          <w:sz w:val="24"/>
          <w:szCs w:val="24"/>
        </w:rPr>
        <w:t xml:space="preserve">заключить соответствующий </w:t>
      </w:r>
      <w:r w:rsidR="00123C70" w:rsidRPr="00C86C65">
        <w:rPr>
          <w:sz w:val="24"/>
          <w:szCs w:val="24"/>
        </w:rPr>
        <w:t>Договор</w:t>
      </w:r>
      <w:r w:rsidRPr="00C86C65">
        <w:rPr>
          <w:sz w:val="24"/>
          <w:szCs w:val="24"/>
        </w:rPr>
        <w:t xml:space="preserve"> с оператором системы </w:t>
      </w:r>
      <w:r w:rsidRPr="00C86C65">
        <w:rPr>
          <w:color w:val="000000"/>
          <w:sz w:val="24"/>
          <w:szCs w:val="24"/>
        </w:rPr>
        <w:t>в соответствии с правилами, условиями и порядком регистрации на ЭТП</w:t>
      </w:r>
      <w:r w:rsidRPr="00C86C65">
        <w:rPr>
          <w:sz w:val="24"/>
          <w:szCs w:val="24"/>
        </w:rPr>
        <w:t xml:space="preserve">, а также </w:t>
      </w:r>
      <w:r w:rsidRPr="00C86C65">
        <w:rPr>
          <w:color w:val="000000"/>
          <w:sz w:val="24"/>
          <w:szCs w:val="24"/>
        </w:rPr>
        <w:t>должн</w:t>
      </w:r>
      <w:r w:rsidR="0099066F" w:rsidRPr="00C86C65">
        <w:rPr>
          <w:color w:val="000000"/>
          <w:sz w:val="24"/>
          <w:szCs w:val="24"/>
        </w:rPr>
        <w:t>о</w:t>
      </w:r>
      <w:r w:rsidRPr="00C86C65">
        <w:rPr>
          <w:color w:val="000000"/>
          <w:sz w:val="24"/>
          <w:szCs w:val="24"/>
        </w:rPr>
        <w:t xml:space="preserve"> быть </w:t>
      </w:r>
      <w:r w:rsidR="0099066F" w:rsidRPr="00C86C65">
        <w:rPr>
          <w:color w:val="000000"/>
          <w:sz w:val="24"/>
          <w:szCs w:val="24"/>
        </w:rPr>
        <w:t>зарегистрировано</w:t>
      </w:r>
      <w:r w:rsidR="0099066F" w:rsidRPr="00C86C65">
        <w:rPr>
          <w:sz w:val="24"/>
          <w:szCs w:val="24"/>
        </w:rPr>
        <w:t xml:space="preserve"> </w:t>
      </w:r>
      <w:r w:rsidRPr="00C86C65">
        <w:rPr>
          <w:sz w:val="24"/>
          <w:szCs w:val="24"/>
        </w:rPr>
        <w:t xml:space="preserve">системой ЭТП в качестве </w:t>
      </w:r>
      <w:r w:rsidR="009C744E" w:rsidRPr="00C86C65">
        <w:rPr>
          <w:sz w:val="24"/>
          <w:szCs w:val="24"/>
        </w:rPr>
        <w:t>Участник</w:t>
      </w:r>
      <w:r w:rsidRPr="00C86C65">
        <w:rPr>
          <w:sz w:val="24"/>
          <w:szCs w:val="24"/>
        </w:rPr>
        <w:t xml:space="preserve">а данного запроса предложений в установленном порядке. </w:t>
      </w:r>
    </w:p>
    <w:p w:rsidR="00717F60" w:rsidRPr="00C86C65"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C86C65">
        <w:rPr>
          <w:color w:val="000000"/>
          <w:sz w:val="24"/>
          <w:szCs w:val="24"/>
        </w:rPr>
        <w:t>Участник</w:t>
      </w:r>
      <w:r w:rsidR="00717F60" w:rsidRPr="00C86C65">
        <w:rPr>
          <w:color w:val="000000"/>
          <w:sz w:val="24"/>
          <w:szCs w:val="24"/>
        </w:rPr>
        <w:t xml:space="preserve">и запроса предложений должны подать </w:t>
      </w:r>
      <w:r w:rsidR="004B5EB3" w:rsidRPr="00C86C65">
        <w:rPr>
          <w:color w:val="000000"/>
          <w:sz w:val="24"/>
          <w:szCs w:val="24"/>
        </w:rPr>
        <w:t>Заявк</w:t>
      </w:r>
      <w:r w:rsidR="00717F60" w:rsidRPr="00C86C65">
        <w:rPr>
          <w:color w:val="000000"/>
          <w:sz w:val="24"/>
          <w:szCs w:val="24"/>
        </w:rPr>
        <w:t xml:space="preserve">и в электронном виде на ЭТП (подраздел </w:t>
      </w:r>
      <w:r w:rsidR="00E372AD" w:rsidRPr="00C86C65">
        <w:fldChar w:fldCharType="begin"/>
      </w:r>
      <w:r w:rsidR="00E372AD" w:rsidRPr="00C86C65">
        <w:instrText xml:space="preserve"> REF _Ref191386109 \n \h  \* MERGEFORMAT </w:instrText>
      </w:r>
      <w:r w:rsidR="00E372AD" w:rsidRPr="00C86C65">
        <w:fldChar w:fldCharType="separate"/>
      </w:r>
      <w:r w:rsidR="000E352B" w:rsidRPr="00C86C65">
        <w:rPr>
          <w:color w:val="000000"/>
          <w:sz w:val="24"/>
          <w:szCs w:val="24"/>
        </w:rPr>
        <w:t>3.3.2</w:t>
      </w:r>
      <w:r w:rsidR="00E372AD" w:rsidRPr="00C86C65">
        <w:fldChar w:fldCharType="end"/>
      </w:r>
      <w:r w:rsidR="00721B30" w:rsidRPr="00C86C65">
        <w:rPr>
          <w:color w:val="000000"/>
          <w:sz w:val="24"/>
          <w:szCs w:val="24"/>
        </w:rPr>
        <w:t>)</w:t>
      </w:r>
      <w:r w:rsidR="00717F60" w:rsidRPr="00C86C65">
        <w:rPr>
          <w:color w:val="000000"/>
          <w:sz w:val="24"/>
          <w:szCs w:val="24"/>
        </w:rPr>
        <w:t xml:space="preserve">. При нарушении этого требования </w:t>
      </w:r>
      <w:r w:rsidRPr="00C86C65">
        <w:rPr>
          <w:color w:val="000000"/>
          <w:sz w:val="24"/>
          <w:szCs w:val="24"/>
        </w:rPr>
        <w:t>Участник</w:t>
      </w:r>
      <w:r w:rsidR="00717F60" w:rsidRPr="00C86C65">
        <w:rPr>
          <w:color w:val="000000"/>
          <w:sz w:val="24"/>
          <w:szCs w:val="24"/>
        </w:rPr>
        <w:t xml:space="preserve"> </w:t>
      </w:r>
      <w:r w:rsidR="002961A1" w:rsidRPr="00C86C65">
        <w:rPr>
          <w:color w:val="000000"/>
          <w:sz w:val="24"/>
          <w:szCs w:val="24"/>
        </w:rPr>
        <w:t>будет</w:t>
      </w:r>
      <w:r w:rsidR="00717F60" w:rsidRPr="00C86C65">
        <w:rPr>
          <w:color w:val="000000"/>
          <w:sz w:val="24"/>
          <w:szCs w:val="24"/>
        </w:rPr>
        <w:t xml:space="preserve"> не допущен к участию в запросе предложений.</w:t>
      </w:r>
    </w:p>
    <w:p w:rsidR="00717F60" w:rsidRPr="00C86C65"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C86C65">
        <w:rPr>
          <w:color w:val="000000"/>
          <w:sz w:val="24"/>
          <w:szCs w:val="24"/>
        </w:rPr>
        <w:t xml:space="preserve">Правила проведения процедур </w:t>
      </w:r>
      <w:r w:rsidR="004B5EB3" w:rsidRPr="00C86C65">
        <w:rPr>
          <w:color w:val="000000"/>
          <w:sz w:val="24"/>
          <w:szCs w:val="24"/>
        </w:rPr>
        <w:t>З</w:t>
      </w:r>
      <w:r w:rsidRPr="00C86C65">
        <w:rPr>
          <w:color w:val="000000"/>
          <w:sz w:val="24"/>
          <w:szCs w:val="24"/>
        </w:rPr>
        <w:t xml:space="preserve">апроса предложений через </w:t>
      </w:r>
      <w:r w:rsidRPr="00C86C65">
        <w:rPr>
          <w:sz w:val="24"/>
          <w:szCs w:val="24"/>
        </w:rPr>
        <w:t>ЭТП определяются правилами ее работы.</w:t>
      </w:r>
    </w:p>
    <w:p w:rsidR="00717F60" w:rsidRPr="00C86C65" w:rsidRDefault="00717F60" w:rsidP="00E71A48">
      <w:pPr>
        <w:pStyle w:val="2"/>
        <w:tabs>
          <w:tab w:val="clear" w:pos="1700"/>
          <w:tab w:val="left" w:pos="567"/>
        </w:tabs>
        <w:spacing w:line="264" w:lineRule="auto"/>
      </w:pPr>
      <w:bookmarkStart w:id="36" w:name="__RefNumPara__1267_443845793"/>
      <w:bookmarkStart w:id="37" w:name="_Toc444615955"/>
      <w:bookmarkEnd w:id="36"/>
      <w:r w:rsidRPr="00C86C65">
        <w:t>Обжалование</w:t>
      </w:r>
      <w:bookmarkEnd w:id="37"/>
    </w:p>
    <w:p w:rsidR="00717F60" w:rsidRPr="00C86C65"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C86C65">
        <w:rPr>
          <w:sz w:val="24"/>
          <w:szCs w:val="24"/>
        </w:rPr>
        <w:t xml:space="preserve">Все споры и </w:t>
      </w:r>
      <w:r w:rsidRPr="00C86C65">
        <w:rPr>
          <w:color w:val="000000"/>
          <w:sz w:val="24"/>
          <w:szCs w:val="24"/>
        </w:rPr>
        <w:t>разногласия</w:t>
      </w:r>
      <w:r w:rsidRPr="00C86C65">
        <w:rPr>
          <w:sz w:val="24"/>
          <w:szCs w:val="24"/>
        </w:rPr>
        <w:t xml:space="preserve">, возникающие в связи с проведением </w:t>
      </w:r>
      <w:r w:rsidRPr="00C86C65">
        <w:rPr>
          <w:color w:val="000000"/>
          <w:sz w:val="24"/>
          <w:szCs w:val="24"/>
        </w:rPr>
        <w:t xml:space="preserve">запроса </w:t>
      </w:r>
      <w:r w:rsidRPr="00C86C65">
        <w:rPr>
          <w:sz w:val="24"/>
          <w:szCs w:val="24"/>
        </w:rPr>
        <w:t xml:space="preserve">предложений, в том числе касающиеся исполнения Организатором и </w:t>
      </w:r>
      <w:r w:rsidR="009C744E" w:rsidRPr="00C86C65">
        <w:rPr>
          <w:sz w:val="24"/>
          <w:szCs w:val="24"/>
        </w:rPr>
        <w:t>Участник</w:t>
      </w:r>
      <w:r w:rsidRPr="00C86C65">
        <w:rPr>
          <w:sz w:val="24"/>
          <w:szCs w:val="24"/>
        </w:rPr>
        <w:t xml:space="preserve">ами запроса предложений своих обязательств в связи с проведением </w:t>
      </w:r>
      <w:r w:rsidR="004B5EB3" w:rsidRPr="00C86C65">
        <w:rPr>
          <w:sz w:val="24"/>
          <w:szCs w:val="24"/>
        </w:rPr>
        <w:t>З</w:t>
      </w:r>
      <w:r w:rsidRPr="00C86C65">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C86C65">
        <w:rPr>
          <w:sz w:val="24"/>
          <w:szCs w:val="24"/>
        </w:rPr>
        <w:t xml:space="preserve">, при этом уполномоченным представителем </w:t>
      </w:r>
      <w:r w:rsidR="00721B30" w:rsidRPr="00C86C65">
        <w:rPr>
          <w:sz w:val="24"/>
          <w:szCs w:val="24"/>
        </w:rPr>
        <w:t>ПАО «МРСК Центра»</w:t>
      </w:r>
      <w:r w:rsidR="0099066F" w:rsidRPr="00C86C65">
        <w:rPr>
          <w:sz w:val="24"/>
          <w:szCs w:val="24"/>
        </w:rPr>
        <w:t xml:space="preserve"> в рамках данного пункта выступает Закупочная комиссия</w:t>
      </w:r>
      <w:r w:rsidRPr="00C86C65">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C86C65">
        <w:rPr>
          <w:sz w:val="24"/>
          <w:szCs w:val="24"/>
        </w:rPr>
        <w:t>10</w:t>
      </w:r>
      <w:r w:rsidRPr="00C86C65">
        <w:rPr>
          <w:sz w:val="24"/>
          <w:szCs w:val="24"/>
        </w:rPr>
        <w:t xml:space="preserve"> рабочих дней с момента ее получения.</w:t>
      </w:r>
      <w:bookmarkEnd w:id="38"/>
      <w:bookmarkEnd w:id="39"/>
    </w:p>
    <w:p w:rsidR="0099066F" w:rsidRPr="00C86C65"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C86C65">
        <w:rPr>
          <w:sz w:val="24"/>
          <w:szCs w:val="24"/>
        </w:rPr>
        <w:t>Если претензионный порядок, указанный в п.</w:t>
      </w:r>
      <w:r w:rsidR="00E372AD" w:rsidRPr="00C86C65">
        <w:fldChar w:fldCharType="begin"/>
      </w:r>
      <w:r w:rsidR="00E372AD" w:rsidRPr="00C86C65">
        <w:instrText xml:space="preserve"> REF _Ref191386164 \r \h  \* MERGEFORMAT </w:instrText>
      </w:r>
      <w:r w:rsidR="00E372AD" w:rsidRPr="00C86C65">
        <w:fldChar w:fldCharType="separate"/>
      </w:r>
      <w:r w:rsidR="000E352B" w:rsidRPr="00C86C65">
        <w:rPr>
          <w:sz w:val="24"/>
          <w:szCs w:val="24"/>
        </w:rPr>
        <w:t xml:space="preserve"> 1.4.1 </w:t>
      </w:r>
      <w:r w:rsidR="00E372AD" w:rsidRPr="00C86C65">
        <w:fldChar w:fldCharType="end"/>
      </w:r>
      <w:r w:rsidR="00D421AA" w:rsidRPr="00C86C65">
        <w:rPr>
          <w:sz w:val="24"/>
          <w:szCs w:val="24"/>
        </w:rPr>
        <w:t xml:space="preserve"> </w:t>
      </w:r>
      <w:r w:rsidRPr="00C86C65">
        <w:rPr>
          <w:sz w:val="24"/>
          <w:szCs w:val="24"/>
        </w:rPr>
        <w:t xml:space="preserve">не привел к разрешению разногласий, </w:t>
      </w:r>
      <w:r w:rsidR="009C744E" w:rsidRPr="00C86C65">
        <w:rPr>
          <w:sz w:val="24"/>
          <w:szCs w:val="24"/>
        </w:rPr>
        <w:t>Участник</w:t>
      </w:r>
      <w:r w:rsidRPr="00C86C65">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C86C65">
        <w:rPr>
          <w:sz w:val="24"/>
          <w:szCs w:val="24"/>
        </w:rPr>
        <w:t xml:space="preserve">закупочную </w:t>
      </w:r>
      <w:r w:rsidRPr="00C86C65">
        <w:rPr>
          <w:sz w:val="24"/>
          <w:szCs w:val="24"/>
        </w:rPr>
        <w:t xml:space="preserve">комиссию </w:t>
      </w:r>
      <w:r w:rsidR="00721B30" w:rsidRPr="00C86C65">
        <w:rPr>
          <w:sz w:val="24"/>
          <w:szCs w:val="24"/>
        </w:rPr>
        <w:t>ПАО «МРСК Центра»</w:t>
      </w:r>
      <w:r w:rsidRPr="00C86C65">
        <w:rPr>
          <w:sz w:val="24"/>
          <w:szCs w:val="24"/>
        </w:rPr>
        <w:t>.</w:t>
      </w:r>
      <w:bookmarkEnd w:id="40"/>
    </w:p>
    <w:p w:rsidR="00717F60" w:rsidRPr="00C86C65"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C86C65">
        <w:rPr>
          <w:sz w:val="24"/>
          <w:szCs w:val="24"/>
        </w:rPr>
        <w:t>Участник</w:t>
      </w:r>
      <w:r w:rsidR="00717F60" w:rsidRPr="00C86C65">
        <w:rPr>
          <w:sz w:val="24"/>
          <w:szCs w:val="24"/>
        </w:rPr>
        <w:t xml:space="preserve"> вправе обжаловать в антимонопольн</w:t>
      </w:r>
      <w:r w:rsidR="00AA1D72" w:rsidRPr="00C86C65">
        <w:rPr>
          <w:sz w:val="24"/>
          <w:szCs w:val="24"/>
        </w:rPr>
        <w:t>ом</w:t>
      </w:r>
      <w:r w:rsidR="00717F60" w:rsidRPr="00C86C65">
        <w:rPr>
          <w:sz w:val="24"/>
          <w:szCs w:val="24"/>
        </w:rPr>
        <w:t xml:space="preserve"> орган</w:t>
      </w:r>
      <w:r w:rsidR="00AA1D72" w:rsidRPr="00C86C65">
        <w:rPr>
          <w:sz w:val="24"/>
          <w:szCs w:val="24"/>
        </w:rPr>
        <w:t>е</w:t>
      </w:r>
      <w:r w:rsidR="00717F60" w:rsidRPr="00C86C65">
        <w:rPr>
          <w:sz w:val="24"/>
          <w:szCs w:val="24"/>
        </w:rPr>
        <w:t xml:space="preserve"> действия (бездействия) Заказчика при закупке товаров в случаях</w:t>
      </w:r>
      <w:r w:rsidR="0099066F" w:rsidRPr="00C86C65">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C86C65"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C86C65">
        <w:rPr>
          <w:sz w:val="24"/>
          <w:szCs w:val="24"/>
        </w:rPr>
        <w:t xml:space="preserve">Все споры и разногласия, возникающие в связи с проведением </w:t>
      </w:r>
      <w:r w:rsidRPr="00C86C65">
        <w:rPr>
          <w:color w:val="000000"/>
          <w:sz w:val="24"/>
          <w:szCs w:val="24"/>
        </w:rPr>
        <w:t>запроса предложений</w:t>
      </w:r>
      <w:r w:rsidRPr="00C86C65">
        <w:rPr>
          <w:sz w:val="24"/>
          <w:szCs w:val="24"/>
        </w:rPr>
        <w:t xml:space="preserve">, в том числе касающиеся исполнения Организатором и </w:t>
      </w:r>
      <w:r w:rsidR="009C744E" w:rsidRPr="00C86C65">
        <w:rPr>
          <w:sz w:val="24"/>
          <w:szCs w:val="24"/>
        </w:rPr>
        <w:t>Участник</w:t>
      </w:r>
      <w:r w:rsidRPr="00C86C65">
        <w:rPr>
          <w:sz w:val="24"/>
          <w:szCs w:val="24"/>
        </w:rPr>
        <w:t>ами запроса предложений своих обязательств, не урегулированные в порядке, предусмотренном п.</w:t>
      </w:r>
      <w:r w:rsidR="00E372AD" w:rsidRPr="00C86C65">
        <w:fldChar w:fldCharType="begin"/>
      </w:r>
      <w:r w:rsidR="00E372AD" w:rsidRPr="00C86C65">
        <w:instrText xml:space="preserve"> REF _Ref306978606 \r \h  \* MERGEFORMAT </w:instrText>
      </w:r>
      <w:r w:rsidR="00E372AD" w:rsidRPr="00C86C65">
        <w:fldChar w:fldCharType="separate"/>
      </w:r>
      <w:r w:rsidR="000E352B" w:rsidRPr="00C86C65">
        <w:rPr>
          <w:sz w:val="24"/>
          <w:szCs w:val="24"/>
        </w:rPr>
        <w:t xml:space="preserve"> 1.4.2 </w:t>
      </w:r>
      <w:r w:rsidR="00E372AD" w:rsidRPr="00C86C65">
        <w:fldChar w:fldCharType="end"/>
      </w:r>
      <w:r w:rsidRPr="00C86C65">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C86C65"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C86C65">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C86C65" w:rsidRDefault="00717F60" w:rsidP="00E71A48">
      <w:pPr>
        <w:pStyle w:val="2"/>
        <w:tabs>
          <w:tab w:val="clear" w:pos="1700"/>
          <w:tab w:val="left" w:pos="567"/>
        </w:tabs>
        <w:spacing w:line="264" w:lineRule="auto"/>
      </w:pPr>
      <w:bookmarkStart w:id="41" w:name="__RefHeading__401_1298132286"/>
      <w:bookmarkStart w:id="42" w:name="_Toc444615956"/>
      <w:bookmarkEnd w:id="41"/>
      <w:r w:rsidRPr="00C86C65">
        <w:t>Прочие положения</w:t>
      </w:r>
      <w:bookmarkEnd w:id="42"/>
    </w:p>
    <w:p w:rsidR="00717F60" w:rsidRPr="00C86C65"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C86C65">
        <w:rPr>
          <w:sz w:val="24"/>
          <w:szCs w:val="24"/>
        </w:rPr>
        <w:t>Участник</w:t>
      </w:r>
      <w:r w:rsidR="00717F60" w:rsidRPr="00C86C65">
        <w:rPr>
          <w:sz w:val="24"/>
          <w:szCs w:val="24"/>
        </w:rPr>
        <w:t xml:space="preserve"> самостоятельно несет все расходы, связанные с подготовкой и подачей </w:t>
      </w:r>
      <w:r w:rsidR="004B5EB3" w:rsidRPr="00C86C65">
        <w:rPr>
          <w:sz w:val="24"/>
          <w:szCs w:val="24"/>
        </w:rPr>
        <w:t>Заявк</w:t>
      </w:r>
      <w:r w:rsidR="00717F60" w:rsidRPr="00C86C65">
        <w:rPr>
          <w:sz w:val="24"/>
          <w:szCs w:val="24"/>
        </w:rPr>
        <w:t xml:space="preserve">и, а Организатор </w:t>
      </w:r>
      <w:r w:rsidR="00717F60" w:rsidRPr="00C86C65">
        <w:rPr>
          <w:color w:val="000000"/>
          <w:sz w:val="24"/>
          <w:szCs w:val="24"/>
        </w:rPr>
        <w:t>запроса предложений</w:t>
      </w:r>
      <w:r w:rsidR="00717F60" w:rsidRPr="00C86C65">
        <w:rPr>
          <w:sz w:val="24"/>
          <w:szCs w:val="24"/>
        </w:rPr>
        <w:t xml:space="preserve"> по этим расходам не отвечает и не имеет обязательств, независимо от хода и результатов </w:t>
      </w:r>
      <w:r w:rsidR="004B5EB3" w:rsidRPr="00C86C65">
        <w:rPr>
          <w:sz w:val="24"/>
          <w:szCs w:val="24"/>
        </w:rPr>
        <w:t>З</w:t>
      </w:r>
      <w:r w:rsidR="00717F60" w:rsidRPr="00C86C65">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86C65"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C86C65">
        <w:rPr>
          <w:sz w:val="24"/>
          <w:szCs w:val="24"/>
        </w:rPr>
        <w:lastRenderedPageBreak/>
        <w:t xml:space="preserve">Применение факсимильной подписи (факсимиле) в оригиналах документов и заверяемых </w:t>
      </w:r>
      <w:r w:rsidR="009C744E" w:rsidRPr="00C86C65">
        <w:rPr>
          <w:sz w:val="24"/>
          <w:szCs w:val="24"/>
        </w:rPr>
        <w:t>Участник</w:t>
      </w:r>
      <w:r w:rsidRPr="00C86C65">
        <w:rPr>
          <w:sz w:val="24"/>
          <w:szCs w:val="24"/>
        </w:rPr>
        <w:t xml:space="preserve">ом запроса предложений копиях документов, поданных в составе </w:t>
      </w:r>
      <w:r w:rsidR="004B5EB3" w:rsidRPr="00C86C65">
        <w:rPr>
          <w:sz w:val="24"/>
          <w:szCs w:val="24"/>
        </w:rPr>
        <w:t>Заявк</w:t>
      </w:r>
      <w:r w:rsidRPr="00C86C65">
        <w:rPr>
          <w:sz w:val="24"/>
          <w:szCs w:val="24"/>
        </w:rPr>
        <w:t>и, не допускается.</w:t>
      </w:r>
    </w:p>
    <w:p w:rsidR="00717F60" w:rsidRPr="00C86C65"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C65">
        <w:rPr>
          <w:sz w:val="24"/>
          <w:szCs w:val="24"/>
        </w:rPr>
        <w:t xml:space="preserve">Предполагается, что </w:t>
      </w:r>
      <w:r w:rsidR="009C744E" w:rsidRPr="00C86C65">
        <w:rPr>
          <w:sz w:val="24"/>
          <w:szCs w:val="24"/>
        </w:rPr>
        <w:t>Участник</w:t>
      </w:r>
      <w:r w:rsidRPr="00C86C65">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86C65">
        <w:rPr>
          <w:sz w:val="24"/>
          <w:szCs w:val="24"/>
        </w:rPr>
        <w:t>Участник</w:t>
      </w:r>
      <w:r w:rsidRPr="00C86C65">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86C65">
        <w:rPr>
          <w:sz w:val="24"/>
          <w:szCs w:val="24"/>
        </w:rPr>
        <w:t>п</w:t>
      </w:r>
      <w:r w:rsidRPr="00C86C65">
        <w:rPr>
          <w:sz w:val="24"/>
          <w:szCs w:val="24"/>
        </w:rPr>
        <w:t>о запрос</w:t>
      </w:r>
      <w:r w:rsidR="00AE0F91" w:rsidRPr="00C86C65">
        <w:rPr>
          <w:sz w:val="24"/>
          <w:szCs w:val="24"/>
        </w:rPr>
        <w:t>у</w:t>
      </w:r>
      <w:r w:rsidRPr="00C86C65">
        <w:rPr>
          <w:sz w:val="24"/>
          <w:szCs w:val="24"/>
        </w:rPr>
        <w:t xml:space="preserve"> предложений, или же подача </w:t>
      </w:r>
      <w:r w:rsidR="004B5EB3" w:rsidRPr="00C86C65">
        <w:rPr>
          <w:sz w:val="24"/>
          <w:szCs w:val="24"/>
        </w:rPr>
        <w:t>Заявк</w:t>
      </w:r>
      <w:r w:rsidRPr="00C86C65">
        <w:rPr>
          <w:sz w:val="24"/>
          <w:szCs w:val="24"/>
        </w:rPr>
        <w:t xml:space="preserve">и, не отвечающей требованиям Документации по запросу предложений, представляют собой риск для </w:t>
      </w:r>
      <w:r w:rsidR="009C744E" w:rsidRPr="00C86C65">
        <w:rPr>
          <w:sz w:val="24"/>
          <w:szCs w:val="24"/>
        </w:rPr>
        <w:t>Участник</w:t>
      </w:r>
      <w:r w:rsidRPr="00C86C65">
        <w:rPr>
          <w:sz w:val="24"/>
          <w:szCs w:val="24"/>
        </w:rPr>
        <w:t xml:space="preserve">а и может привести к отклонению его </w:t>
      </w:r>
      <w:r w:rsidR="004B5EB3" w:rsidRPr="00C86C65">
        <w:rPr>
          <w:sz w:val="24"/>
          <w:szCs w:val="24"/>
        </w:rPr>
        <w:t>Заявк</w:t>
      </w:r>
      <w:r w:rsidRPr="00C86C65">
        <w:rPr>
          <w:sz w:val="24"/>
          <w:szCs w:val="24"/>
        </w:rPr>
        <w:t>и.</w:t>
      </w:r>
    </w:p>
    <w:p w:rsidR="00717F60" w:rsidRPr="00C86C65"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C65">
        <w:rPr>
          <w:sz w:val="24"/>
          <w:szCs w:val="24"/>
        </w:rPr>
        <w:t xml:space="preserve">Организатор </w:t>
      </w:r>
      <w:r w:rsidRPr="00C86C65">
        <w:rPr>
          <w:color w:val="000000"/>
          <w:sz w:val="24"/>
          <w:szCs w:val="24"/>
        </w:rPr>
        <w:t>запроса</w:t>
      </w:r>
      <w:r w:rsidRPr="00C86C65">
        <w:rPr>
          <w:sz w:val="24"/>
          <w:szCs w:val="24"/>
        </w:rPr>
        <w:t xml:space="preserve"> предложений обеспечивает разумную конфиденциальность относительно всех полученных от </w:t>
      </w:r>
      <w:r w:rsidR="009C744E" w:rsidRPr="00C86C65">
        <w:rPr>
          <w:sz w:val="24"/>
          <w:szCs w:val="24"/>
        </w:rPr>
        <w:t>Участник</w:t>
      </w:r>
      <w:r w:rsidRPr="00C86C65">
        <w:rPr>
          <w:sz w:val="24"/>
          <w:szCs w:val="24"/>
        </w:rPr>
        <w:t xml:space="preserve">ов запроса предложений сведений, в том числе содержащихся в </w:t>
      </w:r>
      <w:r w:rsidR="004B5EB3" w:rsidRPr="00C86C65">
        <w:rPr>
          <w:color w:val="000000"/>
          <w:sz w:val="24"/>
          <w:szCs w:val="24"/>
        </w:rPr>
        <w:t>Заявк</w:t>
      </w:r>
      <w:r w:rsidRPr="00C86C65">
        <w:rPr>
          <w:color w:val="000000"/>
          <w:sz w:val="24"/>
          <w:szCs w:val="24"/>
        </w:rPr>
        <w:t>ах</w:t>
      </w:r>
      <w:r w:rsidRPr="00C86C65">
        <w:rPr>
          <w:sz w:val="24"/>
          <w:szCs w:val="24"/>
        </w:rPr>
        <w:t xml:space="preserve"> Предоставление этой информации другим </w:t>
      </w:r>
      <w:r w:rsidR="009C744E" w:rsidRPr="00C86C65">
        <w:rPr>
          <w:sz w:val="24"/>
          <w:szCs w:val="24"/>
        </w:rPr>
        <w:t>Участник</w:t>
      </w:r>
      <w:r w:rsidRPr="00C86C65">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86C65"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C65">
        <w:rPr>
          <w:sz w:val="24"/>
          <w:szCs w:val="24"/>
        </w:rPr>
        <w:t xml:space="preserve">Организатор </w:t>
      </w:r>
      <w:r w:rsidRPr="00C86C65">
        <w:rPr>
          <w:color w:val="000000"/>
          <w:sz w:val="24"/>
          <w:szCs w:val="24"/>
        </w:rPr>
        <w:t>запроса предложений</w:t>
      </w:r>
      <w:r w:rsidRPr="00C86C65">
        <w:rPr>
          <w:sz w:val="24"/>
          <w:szCs w:val="24"/>
        </w:rPr>
        <w:t xml:space="preserve">, по решению </w:t>
      </w:r>
      <w:r w:rsidRPr="00C86C65">
        <w:rPr>
          <w:color w:val="000000"/>
          <w:sz w:val="24"/>
          <w:szCs w:val="24"/>
        </w:rPr>
        <w:t>Закупочной</w:t>
      </w:r>
      <w:r w:rsidRPr="00C86C65">
        <w:rPr>
          <w:sz w:val="24"/>
          <w:szCs w:val="24"/>
        </w:rPr>
        <w:t xml:space="preserve"> комиссии, </w:t>
      </w:r>
      <w:r w:rsidR="00014C70" w:rsidRPr="00C86C65">
        <w:rPr>
          <w:sz w:val="24"/>
          <w:szCs w:val="24"/>
        </w:rPr>
        <w:t xml:space="preserve">отклонит </w:t>
      </w:r>
      <w:r w:rsidR="004B5EB3" w:rsidRPr="00C86C65">
        <w:rPr>
          <w:sz w:val="24"/>
          <w:szCs w:val="24"/>
        </w:rPr>
        <w:t>Заявк</w:t>
      </w:r>
      <w:r w:rsidRPr="00C86C65">
        <w:rPr>
          <w:sz w:val="24"/>
          <w:szCs w:val="24"/>
        </w:rPr>
        <w:t xml:space="preserve">у, если он установит, что </w:t>
      </w:r>
      <w:r w:rsidR="009C744E" w:rsidRPr="00C86C65">
        <w:rPr>
          <w:sz w:val="24"/>
          <w:szCs w:val="24"/>
        </w:rPr>
        <w:t>Участник</w:t>
      </w:r>
      <w:r w:rsidRPr="00C86C65">
        <w:rPr>
          <w:sz w:val="24"/>
          <w:szCs w:val="24"/>
        </w:rPr>
        <w:t xml:space="preserve"> запроса предложений прямо или косвенно дал, согласился дать или предложил служащему Организатора </w:t>
      </w:r>
      <w:r w:rsidRPr="00C86C65">
        <w:rPr>
          <w:color w:val="000000"/>
          <w:sz w:val="24"/>
          <w:szCs w:val="24"/>
        </w:rPr>
        <w:t>запроса предложений</w:t>
      </w:r>
      <w:r w:rsidRPr="00C86C65">
        <w:rPr>
          <w:sz w:val="24"/>
          <w:szCs w:val="24"/>
        </w:rPr>
        <w:t xml:space="preserve"> вознаграждение в любой форме: </w:t>
      </w:r>
      <w:r w:rsidR="006561C2" w:rsidRPr="00C86C65">
        <w:rPr>
          <w:sz w:val="24"/>
          <w:szCs w:val="24"/>
        </w:rPr>
        <w:t xml:space="preserve">поставку, </w:t>
      </w:r>
      <w:r w:rsidRPr="00C86C65">
        <w:rPr>
          <w:sz w:val="24"/>
          <w:szCs w:val="24"/>
        </w:rPr>
        <w:t xml:space="preserve">работу, услугу, какую-либо ценность, в качестве стимула, который может повлиять на принятие </w:t>
      </w:r>
      <w:r w:rsidRPr="00C86C65">
        <w:rPr>
          <w:color w:val="000000"/>
          <w:sz w:val="24"/>
          <w:szCs w:val="24"/>
        </w:rPr>
        <w:t>Закупочной</w:t>
      </w:r>
      <w:r w:rsidRPr="00C86C65">
        <w:rPr>
          <w:sz w:val="24"/>
          <w:szCs w:val="24"/>
        </w:rPr>
        <w:t xml:space="preserve"> комиссией решения по определению </w:t>
      </w:r>
      <w:r w:rsidR="009C744E" w:rsidRPr="00C86C65">
        <w:rPr>
          <w:sz w:val="24"/>
          <w:szCs w:val="24"/>
        </w:rPr>
        <w:t>Участник</w:t>
      </w:r>
      <w:r w:rsidR="004C5164" w:rsidRPr="00C86C65">
        <w:rPr>
          <w:sz w:val="24"/>
          <w:szCs w:val="24"/>
        </w:rPr>
        <w:t xml:space="preserve">а </w:t>
      </w:r>
      <w:r w:rsidRPr="00C86C65">
        <w:rPr>
          <w:sz w:val="24"/>
          <w:szCs w:val="24"/>
        </w:rPr>
        <w:t>запроса предложений</w:t>
      </w:r>
      <w:r w:rsidR="004C5164" w:rsidRPr="00C86C65">
        <w:rPr>
          <w:sz w:val="24"/>
          <w:szCs w:val="24"/>
        </w:rPr>
        <w:t xml:space="preserve">, чья </w:t>
      </w:r>
      <w:r w:rsidR="004B5EB3" w:rsidRPr="00C86C65">
        <w:rPr>
          <w:sz w:val="24"/>
          <w:szCs w:val="24"/>
        </w:rPr>
        <w:t>Заявк</w:t>
      </w:r>
      <w:r w:rsidR="004C5164" w:rsidRPr="00C86C65">
        <w:rPr>
          <w:sz w:val="24"/>
          <w:szCs w:val="24"/>
        </w:rPr>
        <w:t>а признана лучшей</w:t>
      </w:r>
      <w:r w:rsidRPr="00C86C65">
        <w:rPr>
          <w:sz w:val="24"/>
          <w:szCs w:val="24"/>
        </w:rPr>
        <w:t>.</w:t>
      </w:r>
    </w:p>
    <w:p w:rsidR="00717F60" w:rsidRPr="00C86C65"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C65">
        <w:rPr>
          <w:sz w:val="24"/>
          <w:szCs w:val="24"/>
        </w:rPr>
        <w:t xml:space="preserve">Организатор </w:t>
      </w:r>
      <w:r w:rsidRPr="00C86C65">
        <w:rPr>
          <w:color w:val="000000"/>
          <w:sz w:val="24"/>
          <w:szCs w:val="24"/>
        </w:rPr>
        <w:t>запроса предложений</w:t>
      </w:r>
      <w:r w:rsidRPr="00C86C65">
        <w:rPr>
          <w:sz w:val="24"/>
          <w:szCs w:val="24"/>
        </w:rPr>
        <w:t xml:space="preserve">, по решению </w:t>
      </w:r>
      <w:r w:rsidRPr="00C86C65">
        <w:rPr>
          <w:color w:val="000000"/>
          <w:sz w:val="24"/>
          <w:szCs w:val="24"/>
        </w:rPr>
        <w:t>Закупочной</w:t>
      </w:r>
      <w:r w:rsidRPr="00C86C65">
        <w:rPr>
          <w:sz w:val="24"/>
          <w:szCs w:val="24"/>
        </w:rPr>
        <w:t xml:space="preserve"> комиссии, </w:t>
      </w:r>
      <w:r w:rsidR="00014C70" w:rsidRPr="00C86C65">
        <w:rPr>
          <w:sz w:val="24"/>
          <w:szCs w:val="24"/>
        </w:rPr>
        <w:t xml:space="preserve">отклонит </w:t>
      </w:r>
      <w:r w:rsidR="004B5EB3" w:rsidRPr="00C86C65">
        <w:rPr>
          <w:sz w:val="24"/>
          <w:szCs w:val="24"/>
        </w:rPr>
        <w:t>Заявк</w:t>
      </w:r>
      <w:r w:rsidRPr="00C86C65">
        <w:rPr>
          <w:sz w:val="24"/>
          <w:szCs w:val="24"/>
        </w:rPr>
        <w:t xml:space="preserve">и </w:t>
      </w:r>
      <w:r w:rsidR="009C744E" w:rsidRPr="00C86C65">
        <w:rPr>
          <w:sz w:val="24"/>
          <w:szCs w:val="24"/>
        </w:rPr>
        <w:t>Участник</w:t>
      </w:r>
      <w:r w:rsidRPr="00C86C65">
        <w:rPr>
          <w:sz w:val="24"/>
          <w:szCs w:val="24"/>
        </w:rPr>
        <w:t xml:space="preserve">ов запроса предложений, заключивших между собой какое-либо соглашение с целью повлиять на определение </w:t>
      </w:r>
      <w:r w:rsidR="009C744E" w:rsidRPr="00C86C65">
        <w:rPr>
          <w:sz w:val="24"/>
          <w:szCs w:val="24"/>
        </w:rPr>
        <w:t>Участник</w:t>
      </w:r>
      <w:r w:rsidR="004C5164" w:rsidRPr="00C86C65">
        <w:rPr>
          <w:sz w:val="24"/>
          <w:szCs w:val="24"/>
        </w:rPr>
        <w:t xml:space="preserve">а </w:t>
      </w:r>
      <w:r w:rsidRPr="00C86C65">
        <w:rPr>
          <w:sz w:val="24"/>
          <w:szCs w:val="24"/>
        </w:rPr>
        <w:t>запроса предложений</w:t>
      </w:r>
      <w:r w:rsidR="004C5164" w:rsidRPr="00C86C65">
        <w:rPr>
          <w:sz w:val="24"/>
          <w:szCs w:val="24"/>
        </w:rPr>
        <w:t xml:space="preserve">, чья </w:t>
      </w:r>
      <w:r w:rsidR="004B5EB3" w:rsidRPr="00C86C65">
        <w:rPr>
          <w:sz w:val="24"/>
          <w:szCs w:val="24"/>
        </w:rPr>
        <w:t>Заявк</w:t>
      </w:r>
      <w:r w:rsidR="004C5164" w:rsidRPr="00C86C65">
        <w:rPr>
          <w:sz w:val="24"/>
          <w:szCs w:val="24"/>
        </w:rPr>
        <w:t>а признана лучшей</w:t>
      </w:r>
      <w:r w:rsidRPr="00C86C65">
        <w:rPr>
          <w:sz w:val="24"/>
          <w:szCs w:val="24"/>
        </w:rPr>
        <w:t>.</w:t>
      </w:r>
    </w:p>
    <w:p w:rsidR="00717F60" w:rsidRPr="00C86C65"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C65">
        <w:rPr>
          <w:sz w:val="24"/>
          <w:szCs w:val="24"/>
        </w:rPr>
        <w:t xml:space="preserve">Организатор </w:t>
      </w:r>
      <w:r w:rsidRPr="00C86C65">
        <w:rPr>
          <w:color w:val="000000"/>
          <w:sz w:val="24"/>
          <w:szCs w:val="24"/>
        </w:rPr>
        <w:t>запроса предложений</w:t>
      </w:r>
      <w:r w:rsidRPr="00C86C65">
        <w:rPr>
          <w:sz w:val="24"/>
          <w:szCs w:val="24"/>
        </w:rPr>
        <w:t xml:space="preserve">, по решению </w:t>
      </w:r>
      <w:r w:rsidRPr="00C86C65">
        <w:rPr>
          <w:color w:val="000000"/>
          <w:sz w:val="24"/>
          <w:szCs w:val="24"/>
        </w:rPr>
        <w:t>Закупочной</w:t>
      </w:r>
      <w:r w:rsidRPr="00C86C65">
        <w:rPr>
          <w:sz w:val="24"/>
          <w:szCs w:val="24"/>
        </w:rPr>
        <w:t xml:space="preserve"> комиссии, вправе отклонить  </w:t>
      </w:r>
      <w:r w:rsidR="004B5EB3" w:rsidRPr="00C86C65">
        <w:rPr>
          <w:sz w:val="24"/>
          <w:szCs w:val="24"/>
        </w:rPr>
        <w:t>Заявк</w:t>
      </w:r>
      <w:r w:rsidRPr="00C86C65">
        <w:rPr>
          <w:sz w:val="24"/>
          <w:szCs w:val="24"/>
        </w:rPr>
        <w:t xml:space="preserve">и </w:t>
      </w:r>
      <w:r w:rsidR="009C744E" w:rsidRPr="00C86C65">
        <w:rPr>
          <w:sz w:val="24"/>
          <w:szCs w:val="24"/>
        </w:rPr>
        <w:t>Участник</w:t>
      </w:r>
      <w:r w:rsidRPr="00C86C65">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86C65"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86C65">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C86C65">
        <w:rPr>
          <w:color w:val="000000"/>
          <w:sz w:val="24"/>
          <w:szCs w:val="24"/>
        </w:rPr>
        <w:t>закупочной</w:t>
      </w:r>
      <w:r w:rsidRPr="00C86C65">
        <w:rPr>
          <w:sz w:val="24"/>
          <w:szCs w:val="24"/>
        </w:rPr>
        <w:t xml:space="preserve"> комиссии или эксперта, имеющих аффилированные связи с </w:t>
      </w:r>
      <w:r w:rsidR="009C744E" w:rsidRPr="00C86C65">
        <w:rPr>
          <w:sz w:val="24"/>
          <w:szCs w:val="24"/>
        </w:rPr>
        <w:t>Участник</w:t>
      </w:r>
      <w:r w:rsidRPr="00C86C65">
        <w:rPr>
          <w:sz w:val="24"/>
          <w:szCs w:val="24"/>
        </w:rPr>
        <w:t xml:space="preserve">ом </w:t>
      </w:r>
      <w:r w:rsidRPr="00C86C65">
        <w:rPr>
          <w:color w:val="000000"/>
          <w:sz w:val="24"/>
          <w:szCs w:val="24"/>
        </w:rPr>
        <w:t>Запроса предложений</w:t>
      </w:r>
      <w:r w:rsidR="0099066F" w:rsidRPr="00C86C65">
        <w:rPr>
          <w:color w:val="000000"/>
          <w:sz w:val="24"/>
          <w:szCs w:val="24"/>
        </w:rPr>
        <w:t>.</w:t>
      </w:r>
      <w:r w:rsidRPr="00C86C65">
        <w:rPr>
          <w:sz w:val="24"/>
          <w:szCs w:val="24"/>
        </w:rPr>
        <w:t xml:space="preserve"> В случае, если факт аффилированности установлен в процессе или после проведения </w:t>
      </w:r>
      <w:r w:rsidRPr="00C86C65">
        <w:rPr>
          <w:bCs w:val="0"/>
          <w:sz w:val="24"/>
          <w:szCs w:val="24"/>
        </w:rPr>
        <w:t>запроса предложений</w:t>
      </w:r>
      <w:r w:rsidRPr="00C86C65">
        <w:rPr>
          <w:sz w:val="24"/>
          <w:szCs w:val="24"/>
        </w:rPr>
        <w:t xml:space="preserve">, но до подписания </w:t>
      </w:r>
      <w:r w:rsidR="00123C70" w:rsidRPr="00C86C65">
        <w:rPr>
          <w:bCs w:val="0"/>
          <w:sz w:val="24"/>
          <w:szCs w:val="24"/>
        </w:rPr>
        <w:t>Договор</w:t>
      </w:r>
      <w:r w:rsidRPr="00C86C65">
        <w:rPr>
          <w:bCs w:val="0"/>
          <w:sz w:val="24"/>
          <w:szCs w:val="24"/>
        </w:rPr>
        <w:t>а по итогам проведения запроса предложений, Закупочная</w:t>
      </w:r>
      <w:r w:rsidRPr="00C86C65">
        <w:rPr>
          <w:sz w:val="24"/>
          <w:szCs w:val="24"/>
        </w:rPr>
        <w:t xml:space="preserve"> комиссия информирует об этом Ц</w:t>
      </w:r>
      <w:r w:rsidR="009A7733" w:rsidRPr="00C86C65">
        <w:rPr>
          <w:sz w:val="24"/>
          <w:szCs w:val="24"/>
        </w:rPr>
        <w:t>З</w:t>
      </w:r>
      <w:r w:rsidR="00C74146" w:rsidRPr="00C86C65">
        <w:rPr>
          <w:sz w:val="24"/>
          <w:szCs w:val="24"/>
        </w:rPr>
        <w:t>О</w:t>
      </w:r>
      <w:r w:rsidR="009A7733" w:rsidRPr="00C86C65">
        <w:rPr>
          <w:sz w:val="24"/>
          <w:szCs w:val="24"/>
        </w:rPr>
        <w:t xml:space="preserve"> </w:t>
      </w:r>
      <w:r w:rsidR="00721B30" w:rsidRPr="00C86C65">
        <w:rPr>
          <w:sz w:val="24"/>
          <w:szCs w:val="24"/>
        </w:rPr>
        <w:t>ПАО «МРСК Центра»</w:t>
      </w:r>
      <w:r w:rsidRPr="00C86C65">
        <w:rPr>
          <w:sz w:val="24"/>
          <w:szCs w:val="24"/>
        </w:rPr>
        <w:t xml:space="preserve"> и пересматривает принятые решения без учета голоса/мнения аффилированного лица. </w:t>
      </w:r>
    </w:p>
    <w:p w:rsidR="00717F60" w:rsidRPr="00C86C65"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86C65">
        <w:rPr>
          <w:sz w:val="24"/>
          <w:szCs w:val="24"/>
        </w:rPr>
        <w:t xml:space="preserve">Предполагается, что </w:t>
      </w:r>
      <w:r w:rsidR="009C744E" w:rsidRPr="00C86C65">
        <w:rPr>
          <w:sz w:val="24"/>
          <w:szCs w:val="24"/>
        </w:rPr>
        <w:t>Участник</w:t>
      </w:r>
      <w:r w:rsidRPr="00C86C65">
        <w:rPr>
          <w:sz w:val="24"/>
          <w:szCs w:val="24"/>
        </w:rPr>
        <w:t xml:space="preserve"> </w:t>
      </w:r>
      <w:r w:rsidR="003B6795" w:rsidRPr="00C86C65">
        <w:rPr>
          <w:sz w:val="24"/>
          <w:szCs w:val="24"/>
        </w:rPr>
        <w:t>закрыт</w:t>
      </w:r>
      <w:r w:rsidRPr="00C86C65">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C86C65">
        <w:rPr>
          <w:sz w:val="24"/>
          <w:szCs w:val="24"/>
        </w:rPr>
        <w:t>Д</w:t>
      </w:r>
      <w:r w:rsidRPr="00C86C65">
        <w:rPr>
          <w:sz w:val="24"/>
          <w:szCs w:val="24"/>
        </w:rPr>
        <w:t>окументации</w:t>
      </w:r>
      <w:r w:rsidR="00AE0F91" w:rsidRPr="00C86C65">
        <w:rPr>
          <w:sz w:val="24"/>
          <w:szCs w:val="24"/>
        </w:rPr>
        <w:t xml:space="preserve"> по запросу предложений</w:t>
      </w:r>
      <w:r w:rsidRPr="00C86C65">
        <w:rPr>
          <w:sz w:val="24"/>
          <w:szCs w:val="24"/>
        </w:rPr>
        <w:t xml:space="preserve">, а также разъяснения Организатора в случае направления </w:t>
      </w:r>
      <w:r w:rsidR="009C744E" w:rsidRPr="00C86C65">
        <w:rPr>
          <w:sz w:val="24"/>
          <w:szCs w:val="24"/>
        </w:rPr>
        <w:t>Участник</w:t>
      </w:r>
      <w:r w:rsidRPr="00C86C65">
        <w:rPr>
          <w:sz w:val="24"/>
          <w:szCs w:val="24"/>
        </w:rPr>
        <w:t>ами запросов (в соответствии с п.</w:t>
      </w:r>
      <w:r w:rsidR="00D560EA" w:rsidRPr="00C86C65" w:rsidDel="00D560EA">
        <w:rPr>
          <w:sz w:val="24"/>
          <w:szCs w:val="24"/>
        </w:rPr>
        <w:t xml:space="preserve"> </w:t>
      </w:r>
      <w:r w:rsidR="00E372AD" w:rsidRPr="00C86C65">
        <w:fldChar w:fldCharType="begin"/>
      </w:r>
      <w:r w:rsidR="00E372AD" w:rsidRPr="00C86C65">
        <w:instrText xml:space="preserve"> REF _Ref306114966 \r \h  \* MERGEFORMAT </w:instrText>
      </w:r>
      <w:r w:rsidR="00E372AD" w:rsidRPr="00C86C65">
        <w:fldChar w:fldCharType="separate"/>
      </w:r>
      <w:r w:rsidR="000E352B" w:rsidRPr="00C86C65">
        <w:rPr>
          <w:sz w:val="24"/>
          <w:szCs w:val="24"/>
        </w:rPr>
        <w:t>3.3.11</w:t>
      </w:r>
      <w:r w:rsidR="00E372AD" w:rsidRPr="00C86C65">
        <w:fldChar w:fldCharType="end"/>
      </w:r>
      <w:r w:rsidRPr="00C86C65">
        <w:rPr>
          <w:sz w:val="24"/>
          <w:szCs w:val="24"/>
        </w:rPr>
        <w:t xml:space="preserve"> настоящей Документации).</w:t>
      </w:r>
    </w:p>
    <w:p w:rsidR="00717F60" w:rsidRPr="00C86C65"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C65">
        <w:rPr>
          <w:sz w:val="24"/>
          <w:szCs w:val="24"/>
        </w:rPr>
        <w:lastRenderedPageBreak/>
        <w:t xml:space="preserve">В соответствии с </w:t>
      </w:r>
      <w:r w:rsidR="004B5EB3" w:rsidRPr="00C86C65">
        <w:rPr>
          <w:sz w:val="24"/>
          <w:szCs w:val="24"/>
        </w:rPr>
        <w:t>Извещени</w:t>
      </w:r>
      <w:r w:rsidRPr="00C86C65">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86C65">
        <w:rPr>
          <w:sz w:val="24"/>
          <w:szCs w:val="24"/>
        </w:rPr>
        <w:t>З</w:t>
      </w:r>
      <w:r w:rsidRPr="00C86C65">
        <w:rPr>
          <w:sz w:val="24"/>
          <w:szCs w:val="24"/>
        </w:rPr>
        <w:t xml:space="preserve">апроса предложений на любом из этапов, не неся при этом никакой материальной ответственности перед </w:t>
      </w:r>
      <w:r w:rsidR="009C744E" w:rsidRPr="00C86C65">
        <w:rPr>
          <w:sz w:val="24"/>
          <w:szCs w:val="24"/>
        </w:rPr>
        <w:t>Участник</w:t>
      </w:r>
      <w:r w:rsidRPr="00C86C65">
        <w:rPr>
          <w:sz w:val="24"/>
          <w:szCs w:val="24"/>
        </w:rPr>
        <w:t xml:space="preserve">ами запроса предложений. Все </w:t>
      </w:r>
      <w:r w:rsidR="009C744E" w:rsidRPr="00C86C65">
        <w:rPr>
          <w:sz w:val="24"/>
          <w:szCs w:val="24"/>
        </w:rPr>
        <w:t>Участник</w:t>
      </w:r>
      <w:r w:rsidRPr="00C86C65">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C86C65"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4615957"/>
      <w:bookmarkStart w:id="54" w:name="_Ref306144164"/>
      <w:r w:rsidRPr="00C86C65">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C86C65"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4598127"/>
      <w:bookmarkStart w:id="62" w:name="_Toc444615958"/>
      <w:r w:rsidRPr="00C86C65">
        <w:rPr>
          <w:b w:val="0"/>
        </w:rPr>
        <w:t>Участник</w:t>
      </w:r>
      <w:r w:rsidR="002D4BC6" w:rsidRPr="00C86C65">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D1DD9" w:rsidRPr="00C86C65">
        <w:rPr>
          <w:b w:val="0"/>
        </w:rPr>
        <w:fldChar w:fldCharType="begin"/>
      </w:r>
      <w:r w:rsidR="002D4BC6" w:rsidRPr="00C86C65">
        <w:rPr>
          <w:b w:val="0"/>
        </w:rPr>
        <w:instrText xml:space="preserve"> REF _Ref440275279 \r \h </w:instrText>
      </w:r>
      <w:r w:rsidR="00C86C65">
        <w:rPr>
          <w:b w:val="0"/>
        </w:rPr>
        <w:instrText xml:space="preserve"> \* MERGEFORMAT </w:instrText>
      </w:r>
      <w:r w:rsidR="007D1DD9" w:rsidRPr="00C86C65">
        <w:rPr>
          <w:b w:val="0"/>
        </w:rPr>
      </w:r>
      <w:r w:rsidR="007D1DD9" w:rsidRPr="00C86C65">
        <w:rPr>
          <w:b w:val="0"/>
        </w:rPr>
        <w:fldChar w:fldCharType="separate"/>
      </w:r>
      <w:r w:rsidR="000E352B" w:rsidRPr="00C86C65">
        <w:rPr>
          <w:b w:val="0"/>
        </w:rPr>
        <w:t>1.1.5</w:t>
      </w:r>
      <w:r w:rsidR="007D1DD9" w:rsidRPr="00C86C65">
        <w:rPr>
          <w:b w:val="0"/>
        </w:rPr>
        <w:fldChar w:fldCharType="end"/>
      </w:r>
      <w:r w:rsidR="002D4BC6" w:rsidRPr="00C86C65">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r w:rsidR="002D4BC6" w:rsidRPr="00C86C65">
        <w:rPr>
          <w:b w:val="0"/>
        </w:rPr>
        <w:t xml:space="preserve"> </w:t>
      </w:r>
    </w:p>
    <w:p w:rsidR="002D4BC6" w:rsidRPr="00C86C65" w:rsidRDefault="002D4BC6" w:rsidP="002D4BC6">
      <w:pPr>
        <w:pStyle w:val="3"/>
        <w:ind w:left="0" w:firstLine="709"/>
        <w:jc w:val="both"/>
        <w:rPr>
          <w:b w:val="0"/>
        </w:rPr>
      </w:pPr>
      <w:bookmarkStart w:id="63" w:name="_Toc440297006"/>
      <w:bookmarkStart w:id="64" w:name="_Toc440356567"/>
      <w:bookmarkStart w:id="65" w:name="_Toc440631702"/>
      <w:bookmarkStart w:id="66" w:name="_Toc440876487"/>
      <w:bookmarkStart w:id="67" w:name="_Toc441130559"/>
      <w:bookmarkStart w:id="68" w:name="_Toc441157064"/>
      <w:bookmarkStart w:id="69" w:name="_Toc444598128"/>
      <w:bookmarkStart w:id="70" w:name="_Toc444615959"/>
      <w:r w:rsidRPr="00C86C65">
        <w:rPr>
          <w:b w:val="0"/>
          <w:szCs w:val="24"/>
        </w:rPr>
        <w:t xml:space="preserve">В случае подачи Заявки на несколько лотов в дополнение к требованиям подраздела </w:t>
      </w:r>
      <w:r w:rsidR="007D1DD9" w:rsidRPr="00C86C65">
        <w:fldChar w:fldCharType="begin"/>
      </w:r>
      <w:r w:rsidR="0063514A" w:rsidRPr="00C86C65">
        <w:rPr>
          <w:b w:val="0"/>
          <w:szCs w:val="24"/>
        </w:rPr>
        <w:instrText xml:space="preserve"> REF _Ref440357740 \r \h </w:instrText>
      </w:r>
      <w:r w:rsidR="00C86C65">
        <w:instrText xml:space="preserve"> \* MERGEFORMAT </w:instrText>
      </w:r>
      <w:r w:rsidR="007D1DD9" w:rsidRPr="00C86C65">
        <w:fldChar w:fldCharType="separate"/>
      </w:r>
      <w:r w:rsidR="000E352B" w:rsidRPr="00C86C65">
        <w:rPr>
          <w:b w:val="0"/>
          <w:szCs w:val="24"/>
        </w:rPr>
        <w:t>3.3</w:t>
      </w:r>
      <w:r w:rsidR="007D1DD9" w:rsidRPr="00C86C65">
        <w:fldChar w:fldCharType="end"/>
      </w:r>
      <w:r w:rsidRPr="00C86C65">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p>
    <w:p w:rsidR="002D4BC6" w:rsidRPr="00C86C65" w:rsidRDefault="002D4BC6" w:rsidP="002D4BC6">
      <w:pPr>
        <w:pStyle w:val="3"/>
        <w:numPr>
          <w:ilvl w:val="3"/>
          <w:numId w:val="1"/>
        </w:numPr>
        <w:ind w:left="709" w:firstLine="0"/>
        <w:jc w:val="both"/>
        <w:rPr>
          <w:b w:val="0"/>
          <w:szCs w:val="24"/>
        </w:rPr>
      </w:pPr>
      <w:bookmarkStart w:id="71" w:name="_Toc440297007"/>
      <w:bookmarkStart w:id="72" w:name="_Toc440356568"/>
      <w:bookmarkStart w:id="73" w:name="_Toc440631703"/>
      <w:bookmarkStart w:id="74" w:name="_Toc440876488"/>
      <w:bookmarkStart w:id="75" w:name="_Toc441130560"/>
      <w:bookmarkStart w:id="76" w:name="_Toc441157065"/>
      <w:bookmarkStart w:id="77" w:name="_Toc444598129"/>
      <w:bookmarkStart w:id="78" w:name="_Toc444615960"/>
      <w:r w:rsidRPr="00C86C65">
        <w:rPr>
          <w:b w:val="0"/>
          <w:szCs w:val="24"/>
        </w:rPr>
        <w:t xml:space="preserve">Письмо о подаче оферты (подраздел </w:t>
      </w:r>
      <w:r w:rsidR="00E372AD" w:rsidRPr="00C86C65">
        <w:fldChar w:fldCharType="begin"/>
      </w:r>
      <w:r w:rsidR="00E372AD" w:rsidRPr="00C86C65">
        <w:instrText xml:space="preserve"> REF _Ref55336310 \r \h  \* MERGEFORMAT </w:instrText>
      </w:r>
      <w:r w:rsidR="00E372AD" w:rsidRPr="00C86C65">
        <w:fldChar w:fldCharType="separate"/>
      </w:r>
      <w:r w:rsidR="000E352B" w:rsidRPr="00C86C65">
        <w:rPr>
          <w:b w:val="0"/>
          <w:szCs w:val="24"/>
        </w:rPr>
        <w:t>5.1</w:t>
      </w:r>
      <w:r w:rsidR="00E372AD" w:rsidRPr="00C86C65">
        <w:fldChar w:fldCharType="end"/>
      </w:r>
      <w:r w:rsidRPr="00C86C65">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p>
    <w:p w:rsidR="002D4BC6" w:rsidRPr="00C86C65" w:rsidRDefault="002D4BC6" w:rsidP="002D4BC6">
      <w:pPr>
        <w:pStyle w:val="3"/>
        <w:numPr>
          <w:ilvl w:val="3"/>
          <w:numId w:val="1"/>
        </w:numPr>
        <w:ind w:left="709" w:firstLine="0"/>
        <w:jc w:val="both"/>
        <w:rPr>
          <w:b w:val="0"/>
          <w:szCs w:val="24"/>
        </w:rPr>
      </w:pPr>
      <w:bookmarkStart w:id="79" w:name="_Toc440297008"/>
      <w:bookmarkStart w:id="80" w:name="_Toc440356569"/>
      <w:bookmarkStart w:id="81" w:name="_Toc440631704"/>
      <w:bookmarkStart w:id="82" w:name="_Toc440876489"/>
      <w:bookmarkStart w:id="83" w:name="_Toc441130561"/>
      <w:bookmarkStart w:id="84" w:name="_Toc441157066"/>
      <w:bookmarkStart w:id="85" w:name="_Toc444598130"/>
      <w:bookmarkStart w:id="86" w:name="_Toc444615961"/>
      <w:r w:rsidRPr="00C86C65">
        <w:rPr>
          <w:b w:val="0"/>
          <w:szCs w:val="24"/>
        </w:rPr>
        <w:t>Сводная таблица стоимости</w:t>
      </w:r>
      <w:r w:rsidR="002F710E" w:rsidRPr="00C86C65">
        <w:rPr>
          <w:b w:val="0"/>
          <w:szCs w:val="24"/>
        </w:rPr>
        <w:t xml:space="preserve"> поставок</w:t>
      </w:r>
      <w:r w:rsidRPr="00C86C65">
        <w:rPr>
          <w:b w:val="0"/>
          <w:szCs w:val="24"/>
        </w:rPr>
        <w:t xml:space="preserve"> (подраздел </w:t>
      </w:r>
      <w:r w:rsidR="00E372AD" w:rsidRPr="00C86C65">
        <w:fldChar w:fldCharType="begin"/>
      </w:r>
      <w:r w:rsidR="00E372AD" w:rsidRPr="00C86C65">
        <w:instrText xml:space="preserve"> REF _Ref440284918 \r \h  \* MERGEFORMAT </w:instrText>
      </w:r>
      <w:r w:rsidR="00E372AD" w:rsidRPr="00C86C65">
        <w:fldChar w:fldCharType="separate"/>
      </w:r>
      <w:r w:rsidR="000E352B" w:rsidRPr="00C86C65">
        <w:rPr>
          <w:b w:val="0"/>
          <w:szCs w:val="24"/>
        </w:rPr>
        <w:t>5.2</w:t>
      </w:r>
      <w:r w:rsidR="00E372AD" w:rsidRPr="00C86C65">
        <w:fldChar w:fldCharType="end"/>
      </w:r>
      <w:r w:rsidRPr="00C86C65">
        <w:rPr>
          <w:b w:val="0"/>
          <w:szCs w:val="24"/>
        </w:rPr>
        <w:t xml:space="preserve">), Техническое предложение (подраздел </w:t>
      </w:r>
      <w:r w:rsidR="00E372AD" w:rsidRPr="00C86C65">
        <w:fldChar w:fldCharType="begin"/>
      </w:r>
      <w:r w:rsidR="00E372AD" w:rsidRPr="00C86C65">
        <w:instrText xml:space="preserve"> REF _Ref86826666 \r \h  \* MERGEFORMAT </w:instrText>
      </w:r>
      <w:r w:rsidR="00E372AD" w:rsidRPr="00C86C65">
        <w:fldChar w:fldCharType="separate"/>
      </w:r>
      <w:r w:rsidR="000E352B" w:rsidRPr="00C86C65">
        <w:rPr>
          <w:b w:val="0"/>
          <w:szCs w:val="24"/>
        </w:rPr>
        <w:t>5.3</w:t>
      </w:r>
      <w:r w:rsidR="00E372AD" w:rsidRPr="00C86C65">
        <w:fldChar w:fldCharType="end"/>
      </w:r>
      <w:r w:rsidRPr="00C86C65">
        <w:rPr>
          <w:b w:val="0"/>
          <w:szCs w:val="24"/>
        </w:rPr>
        <w:t>)</w:t>
      </w:r>
      <w:r w:rsidR="00AE556B" w:rsidRPr="00C86C65">
        <w:rPr>
          <w:b w:val="0"/>
          <w:szCs w:val="24"/>
        </w:rPr>
        <w:t>,</w:t>
      </w:r>
      <w:r w:rsidRPr="00C86C65">
        <w:rPr>
          <w:b w:val="0"/>
          <w:szCs w:val="24"/>
        </w:rPr>
        <w:t xml:space="preserve"> </w:t>
      </w:r>
      <w:r w:rsidR="00360AA5" w:rsidRPr="00C86C65">
        <w:rPr>
          <w:b w:val="0"/>
          <w:szCs w:val="24"/>
        </w:rPr>
        <w:t xml:space="preserve">График выполнения поставок </w:t>
      </w:r>
      <w:r w:rsidRPr="00C86C65">
        <w:rPr>
          <w:b w:val="0"/>
          <w:szCs w:val="24"/>
        </w:rPr>
        <w:t xml:space="preserve">(подраздел </w:t>
      </w:r>
      <w:r w:rsidR="00E372AD" w:rsidRPr="00C86C65">
        <w:fldChar w:fldCharType="begin"/>
      </w:r>
      <w:r w:rsidR="00E372AD" w:rsidRPr="00C86C65">
        <w:instrText xml:space="preserve"> REF _Ref440284947 \r \h  \* MERGEFORMAT </w:instrText>
      </w:r>
      <w:r w:rsidR="00E372AD" w:rsidRPr="00C86C65">
        <w:fldChar w:fldCharType="separate"/>
      </w:r>
      <w:r w:rsidR="000E352B" w:rsidRPr="00C86C65">
        <w:rPr>
          <w:b w:val="0"/>
          <w:szCs w:val="24"/>
        </w:rPr>
        <w:t>5.4</w:t>
      </w:r>
      <w:r w:rsidR="00E372AD" w:rsidRPr="00C86C65">
        <w:fldChar w:fldCharType="end"/>
      </w:r>
      <w:r w:rsidRPr="00C86C65">
        <w:rPr>
          <w:b w:val="0"/>
          <w:szCs w:val="24"/>
        </w:rPr>
        <w:t>)</w:t>
      </w:r>
      <w:r w:rsidR="00AE556B" w:rsidRPr="00C86C65">
        <w:rPr>
          <w:b w:val="0"/>
          <w:szCs w:val="24"/>
        </w:rPr>
        <w:t xml:space="preserve"> и Протокол разногласий к проекту Договора (подраздел </w:t>
      </w:r>
      <w:r w:rsidR="00E372AD" w:rsidRPr="00C86C65">
        <w:fldChar w:fldCharType="begin"/>
      </w:r>
      <w:r w:rsidR="00E372AD" w:rsidRPr="00C86C65">
        <w:instrText xml:space="preserve"> REF _Ref93264992 \r \h  \* MERGEFORMAT </w:instrText>
      </w:r>
      <w:r w:rsidR="00E372AD" w:rsidRPr="00C86C65">
        <w:fldChar w:fldCharType="separate"/>
      </w:r>
      <w:r w:rsidR="000E352B" w:rsidRPr="00C86C65">
        <w:rPr>
          <w:b w:val="0"/>
          <w:szCs w:val="24"/>
        </w:rPr>
        <w:t>5.5</w:t>
      </w:r>
      <w:r w:rsidR="00E372AD" w:rsidRPr="00C86C65">
        <w:fldChar w:fldCharType="end"/>
      </w:r>
      <w:r w:rsidR="00AE556B" w:rsidRPr="00C86C65">
        <w:rPr>
          <w:b w:val="0"/>
          <w:szCs w:val="24"/>
        </w:rPr>
        <w:t>)</w:t>
      </w:r>
      <w:r w:rsidRPr="00C86C65">
        <w:rPr>
          <w:b w:val="0"/>
          <w:szCs w:val="24"/>
        </w:rPr>
        <w:t xml:space="preserve"> должны быть подготовлены отдельно по каждому из лотов с указанием номера и названия лота.</w:t>
      </w:r>
      <w:bookmarkEnd w:id="79"/>
      <w:bookmarkEnd w:id="80"/>
      <w:bookmarkEnd w:id="81"/>
      <w:bookmarkEnd w:id="82"/>
      <w:bookmarkEnd w:id="83"/>
      <w:bookmarkEnd w:id="84"/>
      <w:bookmarkEnd w:id="85"/>
      <w:bookmarkEnd w:id="86"/>
      <w:r w:rsidR="00AE556B" w:rsidRPr="00C86C65">
        <w:rPr>
          <w:b w:val="0"/>
          <w:szCs w:val="24"/>
        </w:rPr>
        <w:t xml:space="preserve"> </w:t>
      </w:r>
    </w:p>
    <w:p w:rsidR="002D4BC6" w:rsidRPr="00C86C65" w:rsidRDefault="002D4BC6" w:rsidP="002D4BC6">
      <w:pPr>
        <w:pStyle w:val="3"/>
        <w:ind w:left="0" w:firstLine="709"/>
        <w:jc w:val="both"/>
        <w:rPr>
          <w:b w:val="0"/>
          <w:szCs w:val="24"/>
        </w:rPr>
      </w:pPr>
      <w:bookmarkStart w:id="87" w:name="_Toc440297010"/>
      <w:bookmarkStart w:id="88" w:name="_Toc440356571"/>
      <w:bookmarkStart w:id="89" w:name="_Toc440631706"/>
      <w:bookmarkStart w:id="90" w:name="_Toc440876491"/>
      <w:bookmarkStart w:id="91" w:name="_Toc441130563"/>
      <w:bookmarkStart w:id="92" w:name="_Toc441157067"/>
      <w:bookmarkStart w:id="93" w:name="_Toc444598131"/>
      <w:bookmarkStart w:id="94" w:name="_Toc444615962"/>
      <w:r w:rsidRPr="00C86C65">
        <w:rPr>
          <w:b w:val="0"/>
          <w:szCs w:val="24"/>
        </w:rPr>
        <w:t xml:space="preserve">Оценка заявок (подраздел </w:t>
      </w:r>
      <w:r w:rsidR="007D1DD9" w:rsidRPr="00C86C65">
        <w:rPr>
          <w:b w:val="0"/>
          <w:szCs w:val="24"/>
        </w:rPr>
        <w:fldChar w:fldCharType="begin"/>
      </w:r>
      <w:r w:rsidRPr="00C86C65">
        <w:rPr>
          <w:b w:val="0"/>
          <w:szCs w:val="24"/>
        </w:rPr>
        <w:instrText xml:space="preserve"> REF _Ref305973250 \r \h </w:instrText>
      </w:r>
      <w:r w:rsidR="00C86C65">
        <w:rPr>
          <w:b w:val="0"/>
          <w:szCs w:val="24"/>
        </w:rPr>
        <w:instrText xml:space="preserve"> \* MERGEFORMAT </w:instrText>
      </w:r>
      <w:r w:rsidR="007D1DD9" w:rsidRPr="00C86C65">
        <w:rPr>
          <w:b w:val="0"/>
          <w:szCs w:val="24"/>
        </w:rPr>
      </w:r>
      <w:r w:rsidR="007D1DD9" w:rsidRPr="00C86C65">
        <w:rPr>
          <w:b w:val="0"/>
          <w:szCs w:val="24"/>
        </w:rPr>
        <w:fldChar w:fldCharType="separate"/>
      </w:r>
      <w:r w:rsidR="000E352B" w:rsidRPr="00C86C65">
        <w:rPr>
          <w:b w:val="0"/>
          <w:szCs w:val="24"/>
        </w:rPr>
        <w:t>3.6</w:t>
      </w:r>
      <w:r w:rsidR="007D1DD9" w:rsidRPr="00C86C65">
        <w:rPr>
          <w:b w:val="0"/>
          <w:szCs w:val="24"/>
        </w:rPr>
        <w:fldChar w:fldCharType="end"/>
      </w:r>
      <w:r w:rsidRPr="00C86C65">
        <w:rPr>
          <w:b w:val="0"/>
          <w:szCs w:val="24"/>
        </w:rPr>
        <w:t xml:space="preserve">) и подведение итогов запроса предложений (подраздел </w:t>
      </w:r>
      <w:r w:rsidR="007D1DD9" w:rsidRPr="00C86C65">
        <w:rPr>
          <w:b w:val="0"/>
          <w:szCs w:val="24"/>
        </w:rPr>
        <w:fldChar w:fldCharType="begin"/>
      </w:r>
      <w:r w:rsidRPr="00C86C65">
        <w:rPr>
          <w:b w:val="0"/>
          <w:szCs w:val="24"/>
        </w:rPr>
        <w:instrText xml:space="preserve"> REF _Ref303681924 \r \h </w:instrText>
      </w:r>
      <w:r w:rsidR="00C86C65">
        <w:rPr>
          <w:b w:val="0"/>
          <w:szCs w:val="24"/>
        </w:rPr>
        <w:instrText xml:space="preserve"> \* MERGEFORMAT </w:instrText>
      </w:r>
      <w:r w:rsidR="007D1DD9" w:rsidRPr="00C86C65">
        <w:rPr>
          <w:b w:val="0"/>
          <w:szCs w:val="24"/>
        </w:rPr>
      </w:r>
      <w:r w:rsidR="007D1DD9" w:rsidRPr="00C86C65">
        <w:rPr>
          <w:b w:val="0"/>
          <w:szCs w:val="24"/>
        </w:rPr>
        <w:fldChar w:fldCharType="separate"/>
      </w:r>
      <w:r w:rsidR="000E352B" w:rsidRPr="00C86C65">
        <w:rPr>
          <w:b w:val="0"/>
          <w:szCs w:val="24"/>
        </w:rPr>
        <w:t>3.8</w:t>
      </w:r>
      <w:r w:rsidR="007D1DD9" w:rsidRPr="00C86C65">
        <w:rPr>
          <w:b w:val="0"/>
          <w:szCs w:val="24"/>
        </w:rPr>
        <w:fldChar w:fldCharType="end"/>
      </w:r>
      <w:r w:rsidRPr="00C86C65">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7"/>
      <w:bookmarkEnd w:id="88"/>
      <w:bookmarkEnd w:id="89"/>
      <w:bookmarkEnd w:id="90"/>
      <w:bookmarkEnd w:id="91"/>
      <w:bookmarkEnd w:id="92"/>
      <w:bookmarkEnd w:id="93"/>
      <w:bookmarkEnd w:id="94"/>
    </w:p>
    <w:p w:rsidR="00E420A2" w:rsidRPr="00C86C65" w:rsidRDefault="00E420A2" w:rsidP="002D4BC6">
      <w:pPr>
        <w:pStyle w:val="3"/>
        <w:ind w:left="0" w:firstLine="709"/>
        <w:jc w:val="both"/>
        <w:rPr>
          <w:b w:val="0"/>
          <w:szCs w:val="24"/>
        </w:rPr>
        <w:sectPr w:rsidR="00E420A2" w:rsidRPr="00C86C65"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C86C65"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44615963"/>
      <w:bookmarkEnd w:id="54"/>
      <w:bookmarkEnd w:id="95"/>
      <w:r w:rsidRPr="00C86C65">
        <w:rPr>
          <w:szCs w:val="24"/>
        </w:rPr>
        <w:lastRenderedPageBreak/>
        <w:t xml:space="preserve">Проект </w:t>
      </w:r>
      <w:r w:rsidR="00123C70" w:rsidRPr="00C86C65">
        <w:rPr>
          <w:szCs w:val="24"/>
        </w:rPr>
        <w:t>Договор</w:t>
      </w:r>
      <w:r w:rsidRPr="00C86C65">
        <w:rPr>
          <w:szCs w:val="24"/>
        </w:rPr>
        <w:t>а</w:t>
      </w:r>
      <w:bookmarkEnd w:id="96"/>
      <w:r w:rsidR="00953802" w:rsidRPr="00C86C65">
        <w:rPr>
          <w:szCs w:val="24"/>
        </w:rPr>
        <w:t xml:space="preserve">. </w:t>
      </w:r>
      <w:r w:rsidR="00953802" w:rsidRPr="00C86C65">
        <w:rPr>
          <w:bCs w:val="0"/>
          <w:szCs w:val="24"/>
        </w:rPr>
        <w:t>Антикоррупционная оговорка, включаемая в проект договора</w:t>
      </w:r>
      <w:bookmarkEnd w:id="97"/>
      <w:bookmarkEnd w:id="98"/>
      <w:bookmarkEnd w:id="99"/>
      <w:bookmarkEnd w:id="100"/>
    </w:p>
    <w:p w:rsidR="00953802" w:rsidRPr="00C86C65" w:rsidRDefault="00216641" w:rsidP="00953802">
      <w:pPr>
        <w:pStyle w:val="2"/>
        <w:tabs>
          <w:tab w:val="clear" w:pos="1700"/>
          <w:tab w:val="left" w:pos="567"/>
        </w:tabs>
        <w:spacing w:line="264" w:lineRule="auto"/>
      </w:pPr>
      <w:bookmarkStart w:id="101" w:name="_Toc444615964"/>
      <w:r w:rsidRPr="00C86C65">
        <w:t>Проект договора</w:t>
      </w:r>
      <w:bookmarkEnd w:id="101"/>
    </w:p>
    <w:p w:rsidR="00953802" w:rsidRPr="00C86C65"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297013"/>
      <w:bookmarkStart w:id="108" w:name="_Toc440356574"/>
      <w:bookmarkStart w:id="109" w:name="_Toc440631709"/>
      <w:bookmarkStart w:id="110" w:name="_Toc440876494"/>
      <w:bookmarkStart w:id="111" w:name="_Toc441130566"/>
      <w:bookmarkStart w:id="112" w:name="_Toc441157070"/>
      <w:bookmarkStart w:id="113" w:name="_Toc444598134"/>
      <w:bookmarkStart w:id="114" w:name="_Toc444615965"/>
      <w:r w:rsidRPr="00C86C65">
        <w:rPr>
          <w:b w:val="0"/>
        </w:rPr>
        <w:t>Проект договора на поставку изложен в Приложении №2 к настоящей Доку</w:t>
      </w:r>
      <w:r w:rsidR="006238AF" w:rsidRPr="00C86C65">
        <w:rPr>
          <w:b w:val="0"/>
        </w:rPr>
        <w:t>ментации по запросу предложений</w:t>
      </w:r>
      <w:r w:rsidRPr="00C86C65">
        <w:rPr>
          <w:b w:val="0"/>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953802" w:rsidRPr="00C86C65"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297014"/>
      <w:bookmarkStart w:id="121" w:name="_Toc440356575"/>
      <w:bookmarkStart w:id="122" w:name="_Toc440631710"/>
      <w:bookmarkStart w:id="123" w:name="_Toc440876495"/>
      <w:bookmarkStart w:id="124" w:name="_Toc441130567"/>
      <w:bookmarkStart w:id="125" w:name="_Toc441157071"/>
      <w:bookmarkStart w:id="126" w:name="_Toc444598135"/>
      <w:bookmarkStart w:id="127" w:name="_Toc444615966"/>
      <w:r w:rsidRPr="00C86C65">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C86C65">
        <w:rPr>
          <w:b w:val="0"/>
        </w:rPr>
        <w:t>раздел</w:t>
      </w:r>
      <w:r w:rsidRPr="00C86C65">
        <w:rPr>
          <w:b w:val="0"/>
        </w:rPr>
        <w:t xml:space="preserve"> </w:t>
      </w:r>
      <w:r w:rsidR="007D1DD9" w:rsidRPr="00C86C65">
        <w:rPr>
          <w:b w:val="0"/>
        </w:rPr>
        <w:fldChar w:fldCharType="begin"/>
      </w:r>
      <w:r w:rsidR="008D2928" w:rsidRPr="00C86C65">
        <w:rPr>
          <w:b w:val="0"/>
        </w:rPr>
        <w:instrText xml:space="preserve"> REF _Ref93264992 \r \h </w:instrText>
      </w:r>
      <w:r w:rsidR="00C86C65">
        <w:rPr>
          <w:b w:val="0"/>
        </w:rPr>
        <w:instrText xml:space="preserve"> \* MERGEFORMAT </w:instrText>
      </w:r>
      <w:r w:rsidR="007D1DD9" w:rsidRPr="00C86C65">
        <w:rPr>
          <w:b w:val="0"/>
        </w:rPr>
      </w:r>
      <w:r w:rsidR="007D1DD9" w:rsidRPr="00C86C65">
        <w:rPr>
          <w:b w:val="0"/>
        </w:rPr>
        <w:fldChar w:fldCharType="separate"/>
      </w:r>
      <w:r w:rsidR="000E352B" w:rsidRPr="00C86C65">
        <w:rPr>
          <w:b w:val="0"/>
        </w:rPr>
        <w:t>5.5</w:t>
      </w:r>
      <w:r w:rsidR="007D1DD9" w:rsidRPr="00C86C65">
        <w:rPr>
          <w:b w:val="0"/>
        </w:rPr>
        <w:fldChar w:fldCharType="end"/>
      </w:r>
      <w:r w:rsidRPr="00C86C65">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94713A" w:rsidRPr="00C86C65" w:rsidRDefault="0094713A" w:rsidP="0094713A">
      <w:pPr>
        <w:pStyle w:val="3"/>
        <w:ind w:left="0" w:firstLine="709"/>
        <w:jc w:val="both"/>
        <w:rPr>
          <w:b w:val="0"/>
        </w:rPr>
      </w:pPr>
      <w:bookmarkStart w:id="128" w:name="_Toc439238033"/>
      <w:bookmarkStart w:id="129" w:name="_Toc439238155"/>
      <w:bookmarkStart w:id="130" w:name="_Toc439252707"/>
      <w:bookmarkStart w:id="131" w:name="_Toc439323565"/>
      <w:bookmarkStart w:id="132" w:name="_Toc439323681"/>
      <w:bookmarkStart w:id="133" w:name="_Toc440297015"/>
      <w:bookmarkStart w:id="134" w:name="_Toc440356576"/>
      <w:bookmarkStart w:id="135" w:name="_Toc440631711"/>
      <w:bookmarkStart w:id="136" w:name="_Toc440876496"/>
      <w:bookmarkStart w:id="137" w:name="_Toc441130568"/>
      <w:bookmarkStart w:id="138" w:name="_Toc441157072"/>
      <w:bookmarkStart w:id="139" w:name="_Toc444598136"/>
      <w:bookmarkStart w:id="140" w:name="_Toc444615967"/>
      <w:r w:rsidRPr="00C86C65">
        <w:rPr>
          <w:b w:val="0"/>
        </w:rPr>
        <w:t>Настоящий проект Договора не является окончательным, редакция Договора может быть изменена Заказчиком.</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C86C65" w:rsidRDefault="00953802" w:rsidP="00953802">
      <w:pPr>
        <w:pStyle w:val="2"/>
        <w:tabs>
          <w:tab w:val="clear" w:pos="1700"/>
          <w:tab w:val="left" w:pos="567"/>
        </w:tabs>
        <w:spacing w:line="264" w:lineRule="auto"/>
      </w:pPr>
      <w:bookmarkStart w:id="141" w:name="_Toc440297016"/>
      <w:bookmarkStart w:id="142" w:name="_Toc440876497"/>
      <w:bookmarkStart w:id="143" w:name="_Toc441157073"/>
      <w:bookmarkStart w:id="144" w:name="_Toc444615968"/>
      <w:r w:rsidRPr="00C86C65">
        <w:rPr>
          <w:bCs w:val="0"/>
        </w:rPr>
        <w:t>Антикоррупционная оговорка, включаемая в проект договора</w:t>
      </w:r>
      <w:bookmarkEnd w:id="141"/>
      <w:bookmarkEnd w:id="142"/>
      <w:bookmarkEnd w:id="143"/>
      <w:bookmarkEnd w:id="144"/>
    </w:p>
    <w:p w:rsidR="00953802" w:rsidRPr="00C86C65" w:rsidRDefault="0094713A" w:rsidP="0094713A">
      <w:pPr>
        <w:pStyle w:val="3"/>
        <w:ind w:left="0" w:firstLine="709"/>
        <w:jc w:val="both"/>
        <w:rPr>
          <w:b w:val="0"/>
        </w:rPr>
      </w:pPr>
      <w:bookmarkStart w:id="145" w:name="_Toc439238157"/>
      <w:bookmarkStart w:id="146" w:name="_Toc439252709"/>
      <w:bookmarkStart w:id="147" w:name="_Toc439323567"/>
      <w:bookmarkStart w:id="148" w:name="_Toc439323683"/>
      <w:bookmarkStart w:id="149" w:name="_Toc440297017"/>
      <w:bookmarkStart w:id="150" w:name="_Toc440356578"/>
      <w:bookmarkStart w:id="151" w:name="_Toc440631713"/>
      <w:bookmarkStart w:id="152" w:name="_Toc440876498"/>
      <w:bookmarkStart w:id="153" w:name="_Toc441130570"/>
      <w:bookmarkStart w:id="154" w:name="_Toc441157074"/>
      <w:bookmarkStart w:id="155" w:name="_Toc444598138"/>
      <w:bookmarkStart w:id="156" w:name="_Toc444615969"/>
      <w:r w:rsidRPr="00C86C65">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1DD9" w:rsidRPr="00C86C65">
        <w:rPr>
          <w:b w:val="0"/>
        </w:rPr>
        <w:fldChar w:fldCharType="begin"/>
      </w:r>
      <w:r w:rsidR="008D2928" w:rsidRPr="00C86C65">
        <w:rPr>
          <w:b w:val="0"/>
        </w:rPr>
        <w:instrText xml:space="preserve"> REF _Ref440270867 \r \h </w:instrText>
      </w:r>
      <w:r w:rsidR="00C86C65">
        <w:rPr>
          <w:b w:val="0"/>
        </w:rPr>
        <w:instrText xml:space="preserve"> \* MERGEFORMAT </w:instrText>
      </w:r>
      <w:r w:rsidR="007D1DD9" w:rsidRPr="00C86C65">
        <w:rPr>
          <w:b w:val="0"/>
        </w:rPr>
      </w:r>
      <w:r w:rsidR="007D1DD9" w:rsidRPr="00C86C65">
        <w:rPr>
          <w:b w:val="0"/>
        </w:rPr>
        <w:fldChar w:fldCharType="separate"/>
      </w:r>
      <w:r w:rsidR="000E352B" w:rsidRPr="00C86C65">
        <w:rPr>
          <w:b w:val="0"/>
        </w:rPr>
        <w:t>2.2.3</w:t>
      </w:r>
      <w:r w:rsidR="007D1DD9" w:rsidRPr="00C86C65">
        <w:rPr>
          <w:b w:val="0"/>
        </w:rPr>
        <w:fldChar w:fldCharType="end"/>
      </w:r>
      <w:r w:rsidRPr="00C86C65">
        <w:rPr>
          <w:b w:val="0"/>
        </w:rPr>
        <w:t>).</w:t>
      </w:r>
      <w:bookmarkEnd w:id="145"/>
      <w:bookmarkEnd w:id="146"/>
      <w:bookmarkEnd w:id="147"/>
      <w:bookmarkEnd w:id="148"/>
      <w:bookmarkEnd w:id="149"/>
      <w:bookmarkEnd w:id="150"/>
      <w:bookmarkEnd w:id="151"/>
      <w:bookmarkEnd w:id="152"/>
      <w:bookmarkEnd w:id="153"/>
      <w:bookmarkEnd w:id="154"/>
      <w:bookmarkEnd w:id="155"/>
      <w:bookmarkEnd w:id="156"/>
    </w:p>
    <w:p w:rsidR="0094713A" w:rsidRPr="00C86C65" w:rsidRDefault="0094713A" w:rsidP="0094713A">
      <w:pPr>
        <w:pStyle w:val="3"/>
        <w:ind w:left="0" w:firstLine="709"/>
        <w:jc w:val="both"/>
        <w:rPr>
          <w:b w:val="0"/>
        </w:rPr>
      </w:pPr>
      <w:bookmarkStart w:id="157" w:name="_Toc439238158"/>
      <w:bookmarkStart w:id="158" w:name="_Toc439252710"/>
      <w:bookmarkStart w:id="159" w:name="_Toc439323568"/>
      <w:bookmarkStart w:id="160" w:name="_Toc439323684"/>
      <w:bookmarkStart w:id="161" w:name="_Toc440297018"/>
      <w:bookmarkStart w:id="162" w:name="_Toc440356579"/>
      <w:bookmarkStart w:id="163" w:name="_Toc440631714"/>
      <w:bookmarkStart w:id="164" w:name="_Toc440876499"/>
      <w:bookmarkStart w:id="165" w:name="_Toc441130571"/>
      <w:bookmarkStart w:id="166" w:name="_Toc441157075"/>
      <w:bookmarkStart w:id="167" w:name="_Toc444598139"/>
      <w:bookmarkStart w:id="168" w:name="_Toc444615970"/>
      <w:r w:rsidRPr="00C86C65">
        <w:rPr>
          <w:b w:val="0"/>
        </w:rPr>
        <w:t>Отказ Участника, чья Заявка признана лучшей, от подписания Договора с в</w:t>
      </w:r>
      <w:r w:rsidR="006238AF" w:rsidRPr="00C86C65">
        <w:rPr>
          <w:b w:val="0"/>
        </w:rPr>
        <w:t>к</w:t>
      </w:r>
      <w:r w:rsidRPr="00C86C65">
        <w:rPr>
          <w:b w:val="0"/>
        </w:rPr>
        <w:t xml:space="preserve">люченной в текст Антикоррупционной оговоркой, приведет к </w:t>
      </w:r>
      <w:r w:rsidR="006238AF" w:rsidRPr="00C86C65">
        <w:rPr>
          <w:b w:val="0"/>
        </w:rPr>
        <w:t>утере данным Участником статуса Победителя</w:t>
      </w:r>
      <w:r w:rsidRPr="00C86C65">
        <w:rPr>
          <w:b w:val="0"/>
        </w:rPr>
        <w:t>.</w:t>
      </w:r>
      <w:bookmarkEnd w:id="157"/>
      <w:bookmarkEnd w:id="158"/>
      <w:bookmarkEnd w:id="159"/>
      <w:bookmarkEnd w:id="160"/>
      <w:bookmarkEnd w:id="161"/>
      <w:bookmarkEnd w:id="162"/>
      <w:bookmarkEnd w:id="163"/>
      <w:bookmarkEnd w:id="164"/>
      <w:bookmarkEnd w:id="165"/>
      <w:bookmarkEnd w:id="166"/>
      <w:bookmarkEnd w:id="167"/>
      <w:bookmarkEnd w:id="168"/>
    </w:p>
    <w:p w:rsidR="0094713A" w:rsidRPr="00C86C65" w:rsidRDefault="0094713A" w:rsidP="0094713A">
      <w:pPr>
        <w:pStyle w:val="3"/>
        <w:ind w:left="0" w:firstLine="709"/>
        <w:jc w:val="both"/>
        <w:rPr>
          <w:b w:val="0"/>
        </w:rPr>
      </w:pPr>
      <w:bookmarkStart w:id="169" w:name="_Toc439238159"/>
      <w:bookmarkStart w:id="170" w:name="_Toc439252711"/>
      <w:bookmarkStart w:id="171" w:name="_Toc439323569"/>
      <w:bookmarkStart w:id="172" w:name="_Toc439323685"/>
      <w:bookmarkStart w:id="173" w:name="_Ref440270867"/>
      <w:bookmarkStart w:id="174" w:name="_Toc440297019"/>
      <w:bookmarkStart w:id="175" w:name="_Toc440356580"/>
      <w:bookmarkStart w:id="176" w:name="_Toc440631715"/>
      <w:bookmarkStart w:id="177" w:name="_Toc440876500"/>
      <w:bookmarkStart w:id="178" w:name="_Toc441130572"/>
      <w:bookmarkStart w:id="179" w:name="_Toc441157076"/>
      <w:bookmarkStart w:id="180" w:name="_Toc444598140"/>
      <w:bookmarkStart w:id="181" w:name="_Toc444615971"/>
      <w:r w:rsidRPr="00C86C65">
        <w:rPr>
          <w:b w:val="0"/>
        </w:rPr>
        <w:t>Текст Антикоррупционной оговорки:</w:t>
      </w:r>
      <w:bookmarkEnd w:id="169"/>
      <w:bookmarkEnd w:id="170"/>
      <w:bookmarkEnd w:id="171"/>
      <w:bookmarkEnd w:id="172"/>
      <w:bookmarkEnd w:id="173"/>
      <w:bookmarkEnd w:id="174"/>
      <w:bookmarkEnd w:id="175"/>
      <w:bookmarkEnd w:id="176"/>
      <w:bookmarkEnd w:id="177"/>
      <w:bookmarkEnd w:id="178"/>
      <w:bookmarkEnd w:id="179"/>
      <w:bookmarkEnd w:id="180"/>
      <w:bookmarkEnd w:id="181"/>
    </w:p>
    <w:p w:rsidR="00953802" w:rsidRPr="00C86C65" w:rsidRDefault="00953802" w:rsidP="00FB666F">
      <w:pPr>
        <w:spacing w:line="240" w:lineRule="auto"/>
        <w:jc w:val="center"/>
        <w:rPr>
          <w:b/>
          <w:i/>
          <w:sz w:val="24"/>
          <w:szCs w:val="24"/>
        </w:rPr>
      </w:pPr>
    </w:p>
    <w:p w:rsidR="00FB666F" w:rsidRPr="00C86C65" w:rsidRDefault="00FB666F" w:rsidP="00FB666F">
      <w:pPr>
        <w:spacing w:line="240" w:lineRule="auto"/>
        <w:jc w:val="center"/>
        <w:rPr>
          <w:b/>
          <w:bCs w:val="0"/>
          <w:i/>
          <w:sz w:val="24"/>
          <w:szCs w:val="24"/>
        </w:rPr>
      </w:pPr>
      <w:r w:rsidRPr="00C86C65">
        <w:rPr>
          <w:b/>
          <w:i/>
          <w:sz w:val="24"/>
          <w:szCs w:val="24"/>
        </w:rPr>
        <w:t>АНТИКОРРУПЦИОННАЯ ОГОВОРКА</w:t>
      </w:r>
    </w:p>
    <w:p w:rsidR="00FB666F" w:rsidRPr="00C86C65" w:rsidRDefault="00FB666F" w:rsidP="00FB666F">
      <w:pPr>
        <w:snapToGrid w:val="0"/>
        <w:spacing w:line="240" w:lineRule="auto"/>
        <w:rPr>
          <w:i/>
          <w:sz w:val="24"/>
          <w:szCs w:val="24"/>
        </w:rPr>
      </w:pPr>
      <w:r w:rsidRPr="00C86C65">
        <w:rPr>
          <w:i/>
          <w:sz w:val="24"/>
          <w:szCs w:val="24"/>
        </w:rPr>
        <w:t>Статья 1.</w:t>
      </w:r>
    </w:p>
    <w:p w:rsidR="00FB666F" w:rsidRPr="00C86C65" w:rsidRDefault="00FB666F" w:rsidP="00FB666F">
      <w:pPr>
        <w:snapToGrid w:val="0"/>
        <w:spacing w:line="240" w:lineRule="auto"/>
        <w:rPr>
          <w:i/>
          <w:sz w:val="24"/>
          <w:szCs w:val="24"/>
        </w:rPr>
      </w:pPr>
      <w:r w:rsidRPr="00C86C65">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C86C65" w:rsidRDefault="00FB666F" w:rsidP="00FB666F">
      <w:pPr>
        <w:snapToGrid w:val="0"/>
        <w:spacing w:line="240" w:lineRule="auto"/>
        <w:rPr>
          <w:i/>
          <w:sz w:val="24"/>
          <w:szCs w:val="24"/>
        </w:rPr>
      </w:pPr>
      <w:r w:rsidRPr="00C86C65">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C86C65" w:rsidRDefault="00FB666F" w:rsidP="00FB666F">
      <w:pPr>
        <w:snapToGrid w:val="0"/>
        <w:spacing w:line="240" w:lineRule="auto"/>
        <w:rPr>
          <w:i/>
          <w:sz w:val="24"/>
          <w:szCs w:val="24"/>
        </w:rPr>
      </w:pPr>
      <w:r w:rsidRPr="00C86C65">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C86C65" w:rsidRDefault="00FB666F" w:rsidP="00FB666F">
      <w:pPr>
        <w:snapToGrid w:val="0"/>
        <w:spacing w:line="240" w:lineRule="auto"/>
        <w:rPr>
          <w:i/>
          <w:sz w:val="24"/>
          <w:szCs w:val="24"/>
        </w:rPr>
      </w:pPr>
      <w:r w:rsidRPr="00C86C65">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sidRPr="00C86C65">
        <w:rPr>
          <w:i/>
          <w:sz w:val="24"/>
          <w:szCs w:val="24"/>
        </w:rPr>
        <w:t>П</w:t>
      </w:r>
      <w:r w:rsidRPr="00C86C65">
        <w:rPr>
          <w:i/>
          <w:sz w:val="24"/>
          <w:szCs w:val="24"/>
        </w:rPr>
        <w:t xml:space="preserve">АО «Россети» и ДЗО </w:t>
      </w:r>
      <w:r w:rsidR="003E170D" w:rsidRPr="00C86C65">
        <w:rPr>
          <w:i/>
          <w:sz w:val="24"/>
          <w:szCs w:val="24"/>
        </w:rPr>
        <w:t>П</w:t>
      </w:r>
      <w:r w:rsidRPr="00C86C65">
        <w:rPr>
          <w:i/>
          <w:sz w:val="24"/>
          <w:szCs w:val="24"/>
        </w:rPr>
        <w:t>АО «Россети» (далее - Антикоррупционная политика).</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 xml:space="preserve">- поддерживают Антикоррупционную политику </w:t>
      </w:r>
      <w:r w:rsidR="000D70B6" w:rsidRPr="00C86C65">
        <w:rPr>
          <w:rFonts w:ascii="Times New Roman" w:hAnsi="Times New Roman"/>
          <w:i/>
          <w:sz w:val="24"/>
        </w:rPr>
        <w:t>П</w:t>
      </w:r>
      <w:r w:rsidRPr="00C86C65">
        <w:rPr>
          <w:rFonts w:ascii="Times New Roman" w:hAnsi="Times New Roman"/>
          <w:i/>
          <w:sz w:val="24"/>
        </w:rPr>
        <w:t xml:space="preserve">АО «Россети» и ДЗО </w:t>
      </w:r>
      <w:r w:rsidR="003E170D" w:rsidRPr="00C86C65">
        <w:rPr>
          <w:rFonts w:ascii="Times New Roman" w:hAnsi="Times New Roman"/>
          <w:i/>
          <w:sz w:val="24"/>
        </w:rPr>
        <w:t>П</w:t>
      </w:r>
      <w:r w:rsidRPr="00C86C65">
        <w:rPr>
          <w:rFonts w:ascii="Times New Roman" w:hAnsi="Times New Roman"/>
          <w:i/>
          <w:sz w:val="24"/>
        </w:rPr>
        <w:t>АО «Россети»;</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 ведут деловые отношения в добросовестной и честной манере;</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lastRenderedPageBreak/>
        <w:t>- заботятся о собственной репутации;</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 демонстрируют поддержку высоким этическим стандартам;</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 реализуют собственные меры по противодействию коррупции;</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 участвуют в коллективных антикоррупционных инициативах.</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Статья 2.</w:t>
      </w:r>
    </w:p>
    <w:p w:rsidR="00FB666F" w:rsidRPr="00C86C65" w:rsidRDefault="00FB666F" w:rsidP="00FB666F">
      <w:pPr>
        <w:spacing w:line="240" w:lineRule="auto"/>
        <w:rPr>
          <w:i/>
          <w:sz w:val="24"/>
          <w:szCs w:val="24"/>
        </w:rPr>
      </w:pPr>
      <w:r w:rsidRPr="00C86C65">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Статья 3.</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C86C65" w:rsidRDefault="00FB666F" w:rsidP="00FB666F">
      <w:pPr>
        <w:autoSpaceDE w:val="0"/>
        <w:autoSpaceDN w:val="0"/>
        <w:adjustRightInd w:val="0"/>
        <w:spacing w:line="240" w:lineRule="auto"/>
        <w:rPr>
          <w:i/>
          <w:sz w:val="24"/>
          <w:szCs w:val="24"/>
        </w:rPr>
      </w:pPr>
      <w:r w:rsidRPr="00C86C65">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C86C65">
        <w:rPr>
          <w:i/>
          <w:sz w:val="24"/>
          <w:szCs w:val="24"/>
          <w:lang w:val="en-US"/>
        </w:rPr>
        <w:t> </w:t>
      </w:r>
      <w:r w:rsidRPr="00C86C65">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C86C65" w:rsidRDefault="00FB666F" w:rsidP="00FB666F">
      <w:pPr>
        <w:autoSpaceDE w:val="0"/>
        <w:autoSpaceDN w:val="0"/>
        <w:adjustRightInd w:val="0"/>
        <w:spacing w:line="240" w:lineRule="auto"/>
        <w:rPr>
          <w:i/>
          <w:sz w:val="24"/>
          <w:szCs w:val="24"/>
        </w:rPr>
      </w:pPr>
      <w:r w:rsidRPr="00C86C65">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C86C65"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C86C65">
        <w:rPr>
          <w:i/>
          <w:sz w:val="24"/>
          <w:szCs w:val="24"/>
        </w:rPr>
        <w:t>предоставление неоправданных преимуществ по сравнению с другими контрагентами;</w:t>
      </w:r>
    </w:p>
    <w:p w:rsidR="00FB666F" w:rsidRPr="00C86C65"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C86C65">
        <w:rPr>
          <w:i/>
          <w:sz w:val="24"/>
          <w:szCs w:val="24"/>
        </w:rPr>
        <w:t>предоставление каких-либо гарантий;</w:t>
      </w:r>
    </w:p>
    <w:p w:rsidR="00FB666F" w:rsidRPr="00C86C65"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C86C65">
        <w:rPr>
          <w:i/>
          <w:sz w:val="24"/>
          <w:szCs w:val="24"/>
        </w:rPr>
        <w:t>ускорение существующих процедур;</w:t>
      </w:r>
    </w:p>
    <w:p w:rsidR="00FB666F" w:rsidRPr="00C86C65"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C86C65">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C86C65" w:rsidRDefault="00FB666F" w:rsidP="00FB666F">
      <w:pPr>
        <w:autoSpaceDE w:val="0"/>
        <w:autoSpaceDN w:val="0"/>
        <w:adjustRightInd w:val="0"/>
        <w:spacing w:line="240" w:lineRule="auto"/>
        <w:rPr>
          <w:i/>
          <w:sz w:val="24"/>
          <w:szCs w:val="24"/>
        </w:rPr>
      </w:pPr>
      <w:r w:rsidRPr="00C86C65">
        <w:rPr>
          <w:i/>
          <w:sz w:val="24"/>
          <w:szCs w:val="24"/>
        </w:rPr>
        <w:t>Статья 4.</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C86C65">
        <w:rPr>
          <w:rFonts w:ascii="Times New Roman" w:hAnsi="Times New Roman"/>
          <w:b/>
          <w:bCs/>
          <w:i/>
          <w:sz w:val="24"/>
        </w:rPr>
        <w:t xml:space="preserve"> </w:t>
      </w:r>
      <w:r w:rsidRPr="00C86C65">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C86C65" w:rsidRDefault="00FB666F" w:rsidP="00FB666F">
      <w:pPr>
        <w:pStyle w:val="Text0"/>
        <w:spacing w:after="0" w:line="240" w:lineRule="auto"/>
        <w:ind w:left="0" w:firstLine="567"/>
        <w:rPr>
          <w:rFonts w:ascii="Times New Roman" w:hAnsi="Times New Roman"/>
          <w:b/>
          <w:bCs/>
          <w:i/>
          <w:sz w:val="24"/>
        </w:rPr>
      </w:pPr>
      <w:r w:rsidRPr="00C86C65">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C86C65">
        <w:rPr>
          <w:rFonts w:ascii="Times New Roman" w:hAnsi="Times New Roman"/>
          <w:i/>
          <w:sz w:val="24"/>
        </w:rPr>
        <w:t>П</w:t>
      </w:r>
      <w:r w:rsidRPr="00C86C65">
        <w:rPr>
          <w:rFonts w:ascii="Times New Roman" w:hAnsi="Times New Roman"/>
          <w:i/>
          <w:sz w:val="24"/>
        </w:rPr>
        <w:t>АО «Россети»/ДЗО ПАО «Россети», его аффилированными лицами, работниками или посредниками.</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Статья 5.</w:t>
      </w: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C86C65" w:rsidRDefault="00FB666F" w:rsidP="00FB666F">
      <w:pPr>
        <w:pStyle w:val="Text0"/>
        <w:spacing w:after="0" w:line="240" w:lineRule="auto"/>
        <w:ind w:left="0" w:firstLine="567"/>
        <w:rPr>
          <w:rFonts w:ascii="Times New Roman" w:hAnsi="Times New Roman"/>
          <w:i/>
          <w:sz w:val="24"/>
        </w:rPr>
      </w:pPr>
    </w:p>
    <w:p w:rsidR="00FB666F" w:rsidRPr="00C86C65" w:rsidRDefault="00FB666F" w:rsidP="00FB666F">
      <w:pPr>
        <w:pStyle w:val="Text0"/>
        <w:spacing w:after="0" w:line="240" w:lineRule="auto"/>
        <w:ind w:left="0" w:firstLine="567"/>
        <w:rPr>
          <w:rFonts w:ascii="Times New Roman" w:hAnsi="Times New Roman"/>
          <w:i/>
          <w:sz w:val="24"/>
        </w:rPr>
      </w:pPr>
      <w:r w:rsidRPr="00C86C65">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C86C65" w:rsidRDefault="00FB666F" w:rsidP="00FB666F">
      <w:pPr>
        <w:pStyle w:val="Text0"/>
        <w:spacing w:after="0" w:line="240" w:lineRule="auto"/>
        <w:ind w:left="0" w:firstLine="567"/>
        <w:rPr>
          <w:rFonts w:ascii="Times New Roman" w:hAnsi="Times New Roman"/>
          <w:sz w:val="24"/>
        </w:rPr>
      </w:pPr>
    </w:p>
    <w:p w:rsidR="00FB666F" w:rsidRPr="00C86C65" w:rsidRDefault="00FB666F" w:rsidP="00FB666F">
      <w:pPr>
        <w:spacing w:line="240" w:lineRule="auto"/>
        <w:rPr>
          <w:sz w:val="24"/>
          <w:szCs w:val="24"/>
        </w:rPr>
      </w:pPr>
      <w:r w:rsidRPr="00C86C65">
        <w:rPr>
          <w:sz w:val="24"/>
          <w:szCs w:val="24"/>
        </w:rPr>
        <w:t>______________________________________________________________</w:t>
      </w:r>
    </w:p>
    <w:p w:rsidR="00FB666F" w:rsidRPr="00C86C65" w:rsidRDefault="00FB666F" w:rsidP="00FB666F">
      <w:pPr>
        <w:spacing w:line="240" w:lineRule="auto"/>
        <w:rPr>
          <w:i/>
          <w:sz w:val="24"/>
          <w:szCs w:val="24"/>
        </w:rPr>
      </w:pPr>
      <w:r w:rsidRPr="00C86C65">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C86C65" w:rsidRDefault="00FB666F" w:rsidP="00FB666F">
      <w:pPr>
        <w:spacing w:line="240" w:lineRule="auto"/>
        <w:rPr>
          <w:sz w:val="24"/>
          <w:szCs w:val="24"/>
        </w:rPr>
      </w:pPr>
      <w:r w:rsidRPr="00C86C65">
        <w:rPr>
          <w:sz w:val="24"/>
          <w:szCs w:val="24"/>
        </w:rPr>
        <w:t xml:space="preserve">** </w:t>
      </w:r>
      <w:r w:rsidRPr="00C86C65">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C86C65" w:rsidRDefault="00FB666F" w:rsidP="00FB666F">
      <w:pPr>
        <w:pStyle w:val="11"/>
      </w:pPr>
    </w:p>
    <w:p w:rsidR="00717F60" w:rsidRPr="00C86C65" w:rsidRDefault="00717F60" w:rsidP="00E71A48">
      <w:pPr>
        <w:spacing w:line="264" w:lineRule="auto"/>
        <w:ind w:firstLine="0"/>
        <w:rPr>
          <w:sz w:val="24"/>
          <w:szCs w:val="24"/>
        </w:rPr>
      </w:pPr>
      <w:bookmarkStart w:id="182" w:name="_Ref303622434"/>
      <w:bookmarkStart w:id="183" w:name="_Ref303624273"/>
      <w:bookmarkStart w:id="184" w:name="_Ref303682476"/>
      <w:bookmarkStart w:id="185" w:name="_Ref303683017"/>
      <w:bookmarkEnd w:id="182"/>
      <w:bookmarkEnd w:id="183"/>
      <w:bookmarkEnd w:id="184"/>
      <w:bookmarkEnd w:id="185"/>
    </w:p>
    <w:p w:rsidR="00717F60" w:rsidRPr="00C86C65" w:rsidRDefault="00717F60" w:rsidP="00E71A48">
      <w:pPr>
        <w:spacing w:line="264" w:lineRule="auto"/>
        <w:rPr>
          <w:sz w:val="24"/>
          <w:szCs w:val="24"/>
        </w:rPr>
        <w:sectPr w:rsidR="00717F60" w:rsidRPr="00C86C65"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C86C65" w:rsidRDefault="00717F60" w:rsidP="00E71A48">
      <w:pPr>
        <w:pStyle w:val="1"/>
        <w:tabs>
          <w:tab w:val="left" w:pos="426"/>
        </w:tabs>
        <w:spacing w:before="0" w:after="0" w:line="264" w:lineRule="auto"/>
        <w:ind w:left="0" w:hanging="11"/>
        <w:jc w:val="center"/>
        <w:rPr>
          <w:szCs w:val="24"/>
        </w:rPr>
      </w:pPr>
      <w:bookmarkStart w:id="186" w:name="_Ref303711222"/>
      <w:bookmarkStart w:id="187" w:name="_Ref311232052"/>
      <w:bookmarkStart w:id="188" w:name="_Toc444615972"/>
      <w:r w:rsidRPr="00C86C65">
        <w:rPr>
          <w:szCs w:val="24"/>
        </w:rPr>
        <w:lastRenderedPageBreak/>
        <w:t xml:space="preserve">Порядок проведения </w:t>
      </w:r>
      <w:r w:rsidR="00440928" w:rsidRPr="00C86C65">
        <w:rPr>
          <w:szCs w:val="24"/>
        </w:rPr>
        <w:t>З</w:t>
      </w:r>
      <w:r w:rsidRPr="00C86C65">
        <w:rPr>
          <w:szCs w:val="24"/>
        </w:rPr>
        <w:t xml:space="preserve">апроса предложений. Инструкции по подготовке </w:t>
      </w:r>
      <w:bookmarkEnd w:id="186"/>
      <w:r w:rsidR="00D51A0B" w:rsidRPr="00C86C65">
        <w:rPr>
          <w:szCs w:val="24"/>
        </w:rPr>
        <w:t>Заявок</w:t>
      </w:r>
      <w:bookmarkEnd w:id="187"/>
      <w:bookmarkEnd w:id="188"/>
    </w:p>
    <w:p w:rsidR="00717F60" w:rsidRPr="00C86C65" w:rsidRDefault="00717F60" w:rsidP="00E71A48">
      <w:pPr>
        <w:pStyle w:val="2"/>
        <w:tabs>
          <w:tab w:val="clear" w:pos="1700"/>
          <w:tab w:val="left" w:pos="567"/>
        </w:tabs>
        <w:spacing w:line="264" w:lineRule="auto"/>
      </w:pPr>
      <w:bookmarkStart w:id="189" w:name="_Toc444615973"/>
      <w:r w:rsidRPr="00C86C65">
        <w:t xml:space="preserve">Общий порядок проведения </w:t>
      </w:r>
      <w:r w:rsidR="00440928" w:rsidRPr="00C86C65">
        <w:t>З</w:t>
      </w:r>
      <w:r w:rsidRPr="00C86C65">
        <w:t>апроса предложений</w:t>
      </w:r>
      <w:bookmarkEnd w:id="189"/>
    </w:p>
    <w:p w:rsidR="00717F60" w:rsidRPr="00C86C65" w:rsidRDefault="00717F60" w:rsidP="00953802">
      <w:pPr>
        <w:pStyle w:val="3"/>
        <w:rPr>
          <w:bCs w:val="0"/>
          <w:szCs w:val="24"/>
        </w:rPr>
      </w:pPr>
      <w:bookmarkStart w:id="190" w:name="_Toc439323688"/>
      <w:bookmarkStart w:id="191" w:name="_Toc440297022"/>
      <w:bookmarkStart w:id="192" w:name="_Toc440356583"/>
      <w:bookmarkStart w:id="193" w:name="_Toc440631718"/>
      <w:bookmarkStart w:id="194" w:name="_Toc440876503"/>
      <w:bookmarkStart w:id="195" w:name="_Toc441130575"/>
      <w:bookmarkStart w:id="196" w:name="_Toc441157079"/>
      <w:bookmarkStart w:id="197" w:name="_Toc444598143"/>
      <w:bookmarkStart w:id="198" w:name="_Toc444615974"/>
      <w:r w:rsidRPr="00C86C65">
        <w:rPr>
          <w:szCs w:val="24"/>
        </w:rPr>
        <w:t>Запрос</w:t>
      </w:r>
      <w:r w:rsidRPr="00C86C65">
        <w:rPr>
          <w:bCs w:val="0"/>
          <w:szCs w:val="24"/>
        </w:rPr>
        <w:t xml:space="preserve"> предложений проводится в следующем порядке:</w:t>
      </w:r>
      <w:bookmarkEnd w:id="190"/>
      <w:bookmarkEnd w:id="191"/>
      <w:bookmarkEnd w:id="192"/>
      <w:bookmarkEnd w:id="193"/>
      <w:bookmarkEnd w:id="194"/>
      <w:bookmarkEnd w:id="195"/>
      <w:bookmarkEnd w:id="196"/>
      <w:bookmarkEnd w:id="197"/>
      <w:bookmarkEnd w:id="198"/>
    </w:p>
    <w:p w:rsidR="00717F60" w:rsidRPr="00C86C65" w:rsidRDefault="003B6795" w:rsidP="006B4487">
      <w:pPr>
        <w:widowControl w:val="0"/>
        <w:numPr>
          <w:ilvl w:val="0"/>
          <w:numId w:val="19"/>
        </w:numPr>
        <w:tabs>
          <w:tab w:val="left" w:pos="1134"/>
        </w:tabs>
        <w:autoSpaceDE w:val="0"/>
        <w:spacing w:line="264" w:lineRule="auto"/>
        <w:ind w:left="0" w:firstLine="567"/>
        <w:rPr>
          <w:bCs w:val="0"/>
          <w:sz w:val="24"/>
          <w:szCs w:val="24"/>
        </w:rPr>
      </w:pPr>
      <w:r w:rsidRPr="00C86C65">
        <w:rPr>
          <w:bCs w:val="0"/>
          <w:sz w:val="24"/>
          <w:szCs w:val="24"/>
        </w:rPr>
        <w:t xml:space="preserve">Направление </w:t>
      </w:r>
      <w:r w:rsidR="00B228D4" w:rsidRPr="00C86C65">
        <w:rPr>
          <w:bCs w:val="0"/>
          <w:sz w:val="24"/>
          <w:szCs w:val="24"/>
        </w:rPr>
        <w:t>Участник</w:t>
      </w:r>
      <w:r w:rsidRPr="00C86C65">
        <w:rPr>
          <w:bCs w:val="0"/>
          <w:sz w:val="24"/>
          <w:szCs w:val="24"/>
        </w:rPr>
        <w:t xml:space="preserve">ам </w:t>
      </w:r>
      <w:r w:rsidR="004B5EB3" w:rsidRPr="00C86C65">
        <w:rPr>
          <w:bCs w:val="0"/>
          <w:sz w:val="24"/>
          <w:szCs w:val="24"/>
        </w:rPr>
        <w:t>Извещени</w:t>
      </w:r>
      <w:r w:rsidR="00717F60" w:rsidRPr="00C86C65">
        <w:rPr>
          <w:bCs w:val="0"/>
          <w:sz w:val="24"/>
          <w:szCs w:val="24"/>
        </w:rPr>
        <w:t xml:space="preserve">я о проведении запроса предложений и Документации по запросу предложений (подраздел </w:t>
      </w:r>
      <w:r w:rsidR="00E372AD" w:rsidRPr="00C86C65">
        <w:fldChar w:fldCharType="begin"/>
      </w:r>
      <w:r w:rsidR="00E372AD" w:rsidRPr="00C86C65">
        <w:instrText xml:space="preserve"> REF _Ref305973033 \r \h  \* MERGEFORMAT </w:instrText>
      </w:r>
      <w:r w:rsidR="00E372AD" w:rsidRPr="00C86C65">
        <w:fldChar w:fldCharType="separate"/>
      </w:r>
      <w:r w:rsidR="000E352B" w:rsidRPr="00C86C65">
        <w:rPr>
          <w:bCs w:val="0"/>
          <w:sz w:val="24"/>
          <w:szCs w:val="24"/>
        </w:rPr>
        <w:t>3.2</w:t>
      </w:r>
      <w:r w:rsidR="00E372AD" w:rsidRPr="00C86C65">
        <w:fldChar w:fldCharType="end"/>
      </w:r>
      <w:r w:rsidR="00717F60" w:rsidRPr="00C86C65">
        <w:rPr>
          <w:bCs w:val="0"/>
          <w:sz w:val="24"/>
          <w:szCs w:val="24"/>
        </w:rPr>
        <w:t>),</w:t>
      </w:r>
    </w:p>
    <w:p w:rsidR="00717F60" w:rsidRPr="00C86C65" w:rsidRDefault="00717F60" w:rsidP="00D75CA2">
      <w:pPr>
        <w:widowControl w:val="0"/>
        <w:numPr>
          <w:ilvl w:val="0"/>
          <w:numId w:val="19"/>
        </w:numPr>
        <w:tabs>
          <w:tab w:val="left" w:pos="1134"/>
        </w:tabs>
        <w:autoSpaceDE w:val="0"/>
        <w:spacing w:line="264" w:lineRule="auto"/>
        <w:ind w:left="0" w:firstLine="567"/>
        <w:rPr>
          <w:bCs w:val="0"/>
          <w:sz w:val="24"/>
          <w:szCs w:val="24"/>
        </w:rPr>
      </w:pPr>
      <w:r w:rsidRPr="00C86C65">
        <w:rPr>
          <w:bCs w:val="0"/>
          <w:sz w:val="24"/>
          <w:szCs w:val="24"/>
        </w:rPr>
        <w:t>подготовка</w:t>
      </w:r>
      <w:r w:rsidR="009D7F01" w:rsidRPr="00C86C65">
        <w:rPr>
          <w:bCs w:val="0"/>
          <w:sz w:val="24"/>
          <w:szCs w:val="24"/>
        </w:rPr>
        <w:t xml:space="preserve"> </w:t>
      </w:r>
      <w:r w:rsidRPr="00C86C65">
        <w:rPr>
          <w:bCs w:val="0"/>
          <w:sz w:val="24"/>
          <w:szCs w:val="24"/>
        </w:rPr>
        <w:t xml:space="preserve">Заявок и разъяснение Организатором Документации по запросу предложений, если необходимо (подраздел </w:t>
      </w:r>
      <w:r w:rsidR="00FA7FCF" w:rsidRPr="00C86C65">
        <w:fldChar w:fldCharType="begin"/>
      </w:r>
      <w:r w:rsidR="00FA7FCF" w:rsidRPr="00C86C65">
        <w:rPr>
          <w:bCs w:val="0"/>
          <w:sz w:val="24"/>
          <w:szCs w:val="24"/>
        </w:rPr>
        <w:instrText xml:space="preserve"> REF _Ref440357740 \r \h </w:instrText>
      </w:r>
      <w:r w:rsidR="00C86C65">
        <w:instrText xml:space="preserve"> \* MERGEFORMAT </w:instrText>
      </w:r>
      <w:r w:rsidR="00FA7FCF" w:rsidRPr="00C86C65">
        <w:fldChar w:fldCharType="separate"/>
      </w:r>
      <w:r w:rsidR="000E352B" w:rsidRPr="00C86C65">
        <w:rPr>
          <w:bCs w:val="0"/>
          <w:sz w:val="24"/>
          <w:szCs w:val="24"/>
        </w:rPr>
        <w:t>3.3</w:t>
      </w:r>
      <w:r w:rsidR="00FA7FCF" w:rsidRPr="00C86C65">
        <w:fldChar w:fldCharType="end"/>
      </w:r>
      <w:r w:rsidR="007D1DD9" w:rsidRPr="00C86C65">
        <w:rPr>
          <w:bCs w:val="0"/>
          <w:sz w:val="24"/>
          <w:szCs w:val="24"/>
        </w:rPr>
        <w:fldChar w:fldCharType="begin"/>
      </w:r>
      <w:r w:rsidRPr="00C86C65">
        <w:rPr>
          <w:bCs w:val="0"/>
          <w:sz w:val="24"/>
          <w:szCs w:val="24"/>
        </w:rPr>
        <w:instrText xml:space="preserve"> REF __RefNumPara__444_922829174 \h </w:instrText>
      </w:r>
      <w:r w:rsidR="00C70F61" w:rsidRP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end"/>
      </w:r>
      <w:r w:rsidRPr="00C86C65">
        <w:rPr>
          <w:bCs w:val="0"/>
          <w:sz w:val="24"/>
          <w:szCs w:val="24"/>
        </w:rPr>
        <w:t>);</w:t>
      </w:r>
    </w:p>
    <w:p w:rsidR="00717F60" w:rsidRPr="00C86C6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9" w:name="__RefNumPara__828_922829174"/>
      <w:bookmarkEnd w:id="199"/>
      <w:r w:rsidRPr="00C86C65">
        <w:rPr>
          <w:bCs w:val="0"/>
          <w:sz w:val="24"/>
          <w:szCs w:val="24"/>
        </w:rPr>
        <w:t xml:space="preserve">подача Заявок и их прием, изменение и отзыв </w:t>
      </w:r>
      <w:r w:rsidR="004B5EB3" w:rsidRPr="00C86C65">
        <w:rPr>
          <w:bCs w:val="0"/>
          <w:sz w:val="24"/>
          <w:szCs w:val="24"/>
        </w:rPr>
        <w:t>Заявк</w:t>
      </w:r>
      <w:r w:rsidRPr="00C86C65">
        <w:rPr>
          <w:bCs w:val="0"/>
          <w:sz w:val="24"/>
          <w:szCs w:val="24"/>
        </w:rPr>
        <w:t xml:space="preserve">и (подразделы </w:t>
      </w:r>
      <w:r w:rsidR="007D1DD9" w:rsidRPr="00C86C65">
        <w:rPr>
          <w:bCs w:val="0"/>
          <w:sz w:val="24"/>
          <w:szCs w:val="24"/>
        </w:rPr>
        <w:fldChar w:fldCharType="begin"/>
      </w:r>
      <w:r w:rsidRPr="00C86C65">
        <w:rPr>
          <w:bCs w:val="0"/>
          <w:sz w:val="24"/>
          <w:szCs w:val="24"/>
        </w:rPr>
        <w:instrText xml:space="preserve"> REF __RefNumPara__828_922829174 \h </w:instrText>
      </w:r>
      <w:r w:rsidR="00C70F61" w:rsidRP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end"/>
      </w:r>
      <w:r w:rsidR="00E372AD" w:rsidRPr="00C86C65">
        <w:fldChar w:fldCharType="begin"/>
      </w:r>
      <w:r w:rsidR="00E372AD" w:rsidRPr="00C86C65">
        <w:instrText xml:space="preserve"> REF _Ref305973214 \r \h  \* MERGEFORMAT </w:instrText>
      </w:r>
      <w:r w:rsidR="00E372AD" w:rsidRPr="00C86C65">
        <w:fldChar w:fldCharType="separate"/>
      </w:r>
      <w:r w:rsidR="000E352B" w:rsidRPr="00C86C65">
        <w:rPr>
          <w:bCs w:val="0"/>
          <w:sz w:val="24"/>
          <w:szCs w:val="24"/>
        </w:rPr>
        <w:t>3.4</w:t>
      </w:r>
      <w:r w:rsidR="00E372AD" w:rsidRPr="00C86C65">
        <w:fldChar w:fldCharType="end"/>
      </w:r>
      <w:r w:rsidR="00096E9D" w:rsidRPr="00C86C65">
        <w:rPr>
          <w:bCs w:val="0"/>
          <w:sz w:val="24"/>
          <w:szCs w:val="24"/>
        </w:rPr>
        <w:t xml:space="preserve">, </w:t>
      </w:r>
      <w:r w:rsidR="00E372AD" w:rsidRPr="00C86C65">
        <w:fldChar w:fldCharType="begin"/>
      </w:r>
      <w:r w:rsidR="00E372AD" w:rsidRPr="00C86C65">
        <w:instrText xml:space="preserve"> REF _Ref303683883 \r \h  \* MERGEFORMAT </w:instrText>
      </w:r>
      <w:r w:rsidR="00E372AD" w:rsidRPr="00C86C65">
        <w:fldChar w:fldCharType="separate"/>
      </w:r>
      <w:r w:rsidR="000E352B" w:rsidRPr="00C86C65">
        <w:rPr>
          <w:bCs w:val="0"/>
          <w:sz w:val="24"/>
          <w:szCs w:val="24"/>
        </w:rPr>
        <w:t>3.5</w:t>
      </w:r>
      <w:r w:rsidR="00E372AD" w:rsidRPr="00C86C65">
        <w:fldChar w:fldCharType="end"/>
      </w:r>
      <w:r w:rsidRPr="00C86C65">
        <w:rPr>
          <w:bCs w:val="0"/>
          <w:sz w:val="24"/>
          <w:szCs w:val="24"/>
        </w:rPr>
        <w:t xml:space="preserve">), </w:t>
      </w:r>
    </w:p>
    <w:p w:rsidR="00717F60" w:rsidRPr="00C86C6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32_922829174"/>
      <w:bookmarkEnd w:id="200"/>
      <w:r w:rsidRPr="00C86C65">
        <w:rPr>
          <w:bCs w:val="0"/>
          <w:sz w:val="24"/>
          <w:szCs w:val="24"/>
        </w:rPr>
        <w:t xml:space="preserve">оценка </w:t>
      </w:r>
      <w:r w:rsidR="00D51A0B" w:rsidRPr="00C86C65">
        <w:rPr>
          <w:bCs w:val="0"/>
          <w:sz w:val="24"/>
          <w:szCs w:val="24"/>
        </w:rPr>
        <w:t xml:space="preserve">Заявок </w:t>
      </w:r>
      <w:r w:rsidR="00F86B89" w:rsidRPr="00C86C65">
        <w:rPr>
          <w:bCs w:val="0"/>
          <w:sz w:val="24"/>
          <w:szCs w:val="24"/>
        </w:rPr>
        <w:t xml:space="preserve">и проведение переговоров </w:t>
      </w:r>
      <w:r w:rsidRPr="00C86C65">
        <w:rPr>
          <w:bCs w:val="0"/>
          <w:sz w:val="24"/>
          <w:szCs w:val="24"/>
        </w:rPr>
        <w:t xml:space="preserve">(подраздел </w:t>
      </w:r>
      <w:r w:rsidR="00E372AD" w:rsidRPr="00C86C65">
        <w:fldChar w:fldCharType="begin"/>
      </w:r>
      <w:r w:rsidR="00E372AD" w:rsidRPr="00C86C65">
        <w:instrText xml:space="preserve"> REF _Ref305973250 \r \h  \* MERGEFORMAT </w:instrText>
      </w:r>
      <w:r w:rsidR="00E372AD" w:rsidRPr="00C86C65">
        <w:fldChar w:fldCharType="separate"/>
      </w:r>
      <w:r w:rsidR="000E352B" w:rsidRPr="00C86C65">
        <w:rPr>
          <w:bCs w:val="0"/>
          <w:sz w:val="24"/>
          <w:szCs w:val="24"/>
        </w:rPr>
        <w:t>3.6</w:t>
      </w:r>
      <w:r w:rsidR="00E372AD" w:rsidRPr="00C86C65">
        <w:fldChar w:fldCharType="end"/>
      </w:r>
      <w:r w:rsidR="007D1DD9" w:rsidRPr="00C86C65">
        <w:rPr>
          <w:bCs w:val="0"/>
          <w:sz w:val="24"/>
          <w:szCs w:val="24"/>
        </w:rPr>
        <w:fldChar w:fldCharType="begin"/>
      </w:r>
      <w:r w:rsidRPr="00C86C65">
        <w:rPr>
          <w:bCs w:val="0"/>
          <w:sz w:val="24"/>
          <w:szCs w:val="24"/>
        </w:rPr>
        <w:instrText xml:space="preserve"> REF __RefNumPara__832_922829174 \h </w:instrText>
      </w:r>
      <w:r w:rsidR="00C70F61" w:rsidRP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end"/>
      </w:r>
      <w:r w:rsidRPr="00C86C65">
        <w:rPr>
          <w:bCs w:val="0"/>
          <w:sz w:val="24"/>
          <w:szCs w:val="24"/>
        </w:rPr>
        <w:t>);</w:t>
      </w:r>
    </w:p>
    <w:p w:rsidR="00717F60" w:rsidRPr="00C86C65"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4_922829174"/>
      <w:bookmarkEnd w:id="201"/>
      <w:r w:rsidRPr="00C86C65">
        <w:rPr>
          <w:bCs w:val="0"/>
          <w:sz w:val="24"/>
          <w:szCs w:val="24"/>
        </w:rPr>
        <w:t>аукционная процедура понижени</w:t>
      </w:r>
      <w:r w:rsidR="003E170D" w:rsidRPr="00C86C65">
        <w:rPr>
          <w:bCs w:val="0"/>
          <w:sz w:val="24"/>
          <w:szCs w:val="24"/>
        </w:rPr>
        <w:t>я</w:t>
      </w:r>
      <w:r w:rsidRPr="00C86C65">
        <w:rPr>
          <w:bCs w:val="0"/>
          <w:sz w:val="24"/>
          <w:szCs w:val="24"/>
        </w:rPr>
        <w:t xml:space="preserve"> цены</w:t>
      </w:r>
      <w:r w:rsidR="00717F60" w:rsidRPr="00C86C65">
        <w:rPr>
          <w:bCs w:val="0"/>
          <w:sz w:val="24"/>
          <w:szCs w:val="24"/>
        </w:rPr>
        <w:t xml:space="preserve"> </w:t>
      </w:r>
      <w:r w:rsidRPr="00C86C65">
        <w:rPr>
          <w:bCs w:val="0"/>
          <w:sz w:val="24"/>
          <w:szCs w:val="24"/>
        </w:rPr>
        <w:t>(</w:t>
      </w:r>
      <w:r w:rsidR="00717F60" w:rsidRPr="00C86C65">
        <w:rPr>
          <w:bCs w:val="0"/>
          <w:sz w:val="24"/>
          <w:szCs w:val="24"/>
        </w:rPr>
        <w:t>переторжк</w:t>
      </w:r>
      <w:r w:rsidRPr="00C86C65">
        <w:rPr>
          <w:bCs w:val="0"/>
          <w:sz w:val="24"/>
          <w:szCs w:val="24"/>
        </w:rPr>
        <w:t>а)</w:t>
      </w:r>
      <w:r w:rsidR="00717F60" w:rsidRPr="00C86C65">
        <w:rPr>
          <w:bCs w:val="0"/>
          <w:sz w:val="24"/>
          <w:szCs w:val="24"/>
        </w:rPr>
        <w:t xml:space="preserve"> (при необходимости) (подраздел </w:t>
      </w:r>
      <w:r w:rsidR="00E372AD" w:rsidRPr="00C86C65">
        <w:fldChar w:fldCharType="begin"/>
      </w:r>
      <w:r w:rsidR="00E372AD" w:rsidRPr="00C86C65">
        <w:instrText xml:space="preserve"> REF _Ref303250967 \r \h  \* MERGEFORMAT </w:instrText>
      </w:r>
      <w:r w:rsidR="00E372AD" w:rsidRPr="00C86C65">
        <w:fldChar w:fldCharType="separate"/>
      </w:r>
      <w:r w:rsidR="000E352B" w:rsidRPr="00C86C65">
        <w:rPr>
          <w:bCs w:val="0"/>
          <w:sz w:val="24"/>
          <w:szCs w:val="24"/>
        </w:rPr>
        <w:t>3.7</w:t>
      </w:r>
      <w:r w:rsidR="00E372AD" w:rsidRPr="00C86C65">
        <w:fldChar w:fldCharType="end"/>
      </w:r>
      <w:r w:rsidR="007D1DD9" w:rsidRPr="00C86C65">
        <w:rPr>
          <w:bCs w:val="0"/>
          <w:sz w:val="24"/>
          <w:szCs w:val="24"/>
        </w:rPr>
        <w:fldChar w:fldCharType="begin"/>
      </w:r>
      <w:r w:rsidR="00717F60" w:rsidRPr="00C86C65">
        <w:rPr>
          <w:bCs w:val="0"/>
          <w:sz w:val="24"/>
          <w:szCs w:val="24"/>
        </w:rPr>
        <w:instrText xml:space="preserve"> REF __RefNumPara__834_922829174 \h </w:instrText>
      </w:r>
      <w:r w:rsidR="00C70F61" w:rsidRP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end"/>
      </w:r>
      <w:r w:rsidR="00717F60" w:rsidRPr="00C86C65">
        <w:rPr>
          <w:bCs w:val="0"/>
          <w:sz w:val="24"/>
          <w:szCs w:val="24"/>
        </w:rPr>
        <w:t>);</w:t>
      </w:r>
    </w:p>
    <w:p w:rsidR="00717F60" w:rsidRPr="00C86C6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6_922829174"/>
      <w:bookmarkEnd w:id="202"/>
      <w:r w:rsidRPr="00C86C65">
        <w:rPr>
          <w:bCs w:val="0"/>
          <w:sz w:val="24"/>
          <w:szCs w:val="24"/>
        </w:rPr>
        <w:t xml:space="preserve">подведение итогов </w:t>
      </w:r>
      <w:r w:rsidR="00440928" w:rsidRPr="00C86C65">
        <w:rPr>
          <w:bCs w:val="0"/>
          <w:sz w:val="24"/>
          <w:szCs w:val="24"/>
        </w:rPr>
        <w:t>З</w:t>
      </w:r>
      <w:r w:rsidRPr="00C86C65">
        <w:rPr>
          <w:bCs w:val="0"/>
          <w:sz w:val="24"/>
          <w:szCs w:val="24"/>
        </w:rPr>
        <w:t xml:space="preserve">апроса предложений (подраздел </w:t>
      </w:r>
      <w:r w:rsidR="00E372AD" w:rsidRPr="00C86C65">
        <w:fldChar w:fldCharType="begin"/>
      </w:r>
      <w:r w:rsidR="00E372AD" w:rsidRPr="00C86C65">
        <w:instrText xml:space="preserve"> REF _Ref303681924 \r \h  \* MERGEFORMAT </w:instrText>
      </w:r>
      <w:r w:rsidR="00E372AD" w:rsidRPr="00C86C65">
        <w:fldChar w:fldCharType="separate"/>
      </w:r>
      <w:r w:rsidR="000E352B" w:rsidRPr="00C86C65">
        <w:rPr>
          <w:bCs w:val="0"/>
          <w:sz w:val="24"/>
          <w:szCs w:val="24"/>
        </w:rPr>
        <w:t>3.8</w:t>
      </w:r>
      <w:r w:rsidR="00E372AD" w:rsidRPr="00C86C65">
        <w:fldChar w:fldCharType="end"/>
      </w:r>
      <w:r w:rsidR="007D1DD9" w:rsidRPr="00C86C65">
        <w:rPr>
          <w:bCs w:val="0"/>
          <w:sz w:val="24"/>
          <w:szCs w:val="24"/>
        </w:rPr>
        <w:fldChar w:fldCharType="begin"/>
      </w:r>
      <w:r w:rsidRPr="00C86C65">
        <w:rPr>
          <w:bCs w:val="0"/>
          <w:sz w:val="24"/>
          <w:szCs w:val="24"/>
        </w:rPr>
        <w:instrText xml:space="preserve"> REF __RefNumPara__836_922829174 \h </w:instrText>
      </w:r>
      <w:r w:rsidR="00C70F61" w:rsidRP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end"/>
      </w:r>
      <w:r w:rsidRPr="00C86C65">
        <w:rPr>
          <w:bCs w:val="0"/>
          <w:sz w:val="24"/>
          <w:szCs w:val="24"/>
        </w:rPr>
        <w:t>);</w:t>
      </w:r>
    </w:p>
    <w:p w:rsidR="00717F60" w:rsidRPr="00C86C65" w:rsidRDefault="00717F60" w:rsidP="00D75CA2">
      <w:pPr>
        <w:widowControl w:val="0"/>
        <w:numPr>
          <w:ilvl w:val="0"/>
          <w:numId w:val="19"/>
        </w:numPr>
        <w:tabs>
          <w:tab w:val="left" w:pos="1134"/>
        </w:tabs>
        <w:autoSpaceDE w:val="0"/>
        <w:spacing w:line="264" w:lineRule="auto"/>
        <w:ind w:left="0" w:firstLine="567"/>
        <w:rPr>
          <w:bCs w:val="0"/>
          <w:sz w:val="24"/>
          <w:szCs w:val="24"/>
        </w:rPr>
      </w:pPr>
      <w:r w:rsidRPr="00C86C65">
        <w:rPr>
          <w:bCs w:val="0"/>
          <w:sz w:val="24"/>
          <w:szCs w:val="24"/>
        </w:rPr>
        <w:t>проведение пред</w:t>
      </w:r>
      <w:r w:rsidR="00CF531D" w:rsidRPr="00C86C65">
        <w:rPr>
          <w:bCs w:val="0"/>
          <w:sz w:val="24"/>
          <w:szCs w:val="24"/>
        </w:rPr>
        <w:t>д</w:t>
      </w:r>
      <w:r w:rsidR="00123C70" w:rsidRPr="00C86C65">
        <w:rPr>
          <w:bCs w:val="0"/>
          <w:sz w:val="24"/>
          <w:szCs w:val="24"/>
        </w:rPr>
        <w:t>оговор</w:t>
      </w:r>
      <w:r w:rsidRPr="00C86C65">
        <w:rPr>
          <w:bCs w:val="0"/>
          <w:sz w:val="24"/>
          <w:szCs w:val="24"/>
        </w:rPr>
        <w:t xml:space="preserve">ных переговоров (при необходимости) и подписание </w:t>
      </w:r>
      <w:r w:rsidR="00123C70" w:rsidRPr="00C86C65">
        <w:rPr>
          <w:bCs w:val="0"/>
          <w:sz w:val="24"/>
          <w:szCs w:val="24"/>
        </w:rPr>
        <w:t>Договор</w:t>
      </w:r>
      <w:r w:rsidRPr="00C86C65">
        <w:rPr>
          <w:bCs w:val="0"/>
          <w:sz w:val="24"/>
          <w:szCs w:val="24"/>
        </w:rPr>
        <w:t>а (подраздел</w:t>
      </w:r>
      <w:r w:rsidR="00096E9D" w:rsidRPr="00C86C65">
        <w:rPr>
          <w:bCs w:val="0"/>
          <w:sz w:val="24"/>
          <w:szCs w:val="24"/>
        </w:rPr>
        <w:t xml:space="preserve"> </w:t>
      </w:r>
      <w:r w:rsidR="00E372AD" w:rsidRPr="00C86C65">
        <w:fldChar w:fldCharType="begin"/>
      </w:r>
      <w:r w:rsidR="00E372AD" w:rsidRPr="00C86C65">
        <w:instrText xml:space="preserve"> REF _Ref303683929 \r \h  \* MERGEFORMAT </w:instrText>
      </w:r>
      <w:r w:rsidR="00E372AD" w:rsidRPr="00C86C65">
        <w:fldChar w:fldCharType="separate"/>
      </w:r>
      <w:r w:rsidR="000E352B" w:rsidRPr="00C86C65">
        <w:rPr>
          <w:bCs w:val="0"/>
          <w:sz w:val="24"/>
          <w:szCs w:val="24"/>
        </w:rPr>
        <w:t>3.10</w:t>
      </w:r>
      <w:r w:rsidR="00E372AD" w:rsidRPr="00C86C65">
        <w:fldChar w:fldCharType="end"/>
      </w:r>
      <w:r w:rsidR="00096E9D" w:rsidRPr="00C86C65">
        <w:rPr>
          <w:bCs w:val="0"/>
          <w:sz w:val="24"/>
          <w:szCs w:val="24"/>
        </w:rPr>
        <w:t>)</w:t>
      </w:r>
    </w:p>
    <w:p w:rsidR="00BE7342" w:rsidRPr="00C86C65" w:rsidRDefault="00717F60" w:rsidP="00D75CA2">
      <w:pPr>
        <w:widowControl w:val="0"/>
        <w:numPr>
          <w:ilvl w:val="0"/>
          <w:numId w:val="19"/>
        </w:numPr>
        <w:tabs>
          <w:tab w:val="left" w:pos="1134"/>
        </w:tabs>
        <w:autoSpaceDE w:val="0"/>
        <w:spacing w:line="264" w:lineRule="auto"/>
        <w:ind w:left="0" w:firstLine="567"/>
        <w:rPr>
          <w:bCs w:val="0"/>
          <w:sz w:val="24"/>
          <w:szCs w:val="24"/>
        </w:rPr>
      </w:pPr>
      <w:r w:rsidRPr="00C86C65">
        <w:rPr>
          <w:bCs w:val="0"/>
          <w:sz w:val="24"/>
          <w:szCs w:val="24"/>
        </w:rPr>
        <w:t xml:space="preserve">обеспечение исполнения обязательств </w:t>
      </w:r>
      <w:r w:rsidR="00B228D4" w:rsidRPr="00C86C65">
        <w:rPr>
          <w:bCs w:val="0"/>
          <w:sz w:val="24"/>
          <w:szCs w:val="24"/>
        </w:rPr>
        <w:t>Участник</w:t>
      </w:r>
      <w:r w:rsidR="00BE7342" w:rsidRPr="00C86C65">
        <w:rPr>
          <w:bCs w:val="0"/>
          <w:sz w:val="24"/>
          <w:szCs w:val="24"/>
        </w:rPr>
        <w:t>а</w:t>
      </w:r>
      <w:r w:rsidR="00F030B1" w:rsidRPr="00C86C65">
        <w:rPr>
          <w:bCs w:val="0"/>
          <w:sz w:val="24"/>
          <w:szCs w:val="24"/>
        </w:rPr>
        <w:t xml:space="preserve"> </w:t>
      </w:r>
      <w:r w:rsidR="00CF39D0" w:rsidRPr="00C86C65">
        <w:rPr>
          <w:bCs w:val="0"/>
          <w:sz w:val="24"/>
          <w:szCs w:val="24"/>
        </w:rPr>
        <w:t xml:space="preserve">(при необходимости) </w:t>
      </w:r>
      <w:r w:rsidRPr="00C86C65">
        <w:rPr>
          <w:bCs w:val="0"/>
          <w:sz w:val="24"/>
          <w:szCs w:val="24"/>
        </w:rPr>
        <w:t>по </w:t>
      </w:r>
      <w:r w:rsidR="00123C70" w:rsidRPr="00C86C65">
        <w:rPr>
          <w:bCs w:val="0"/>
          <w:sz w:val="24"/>
          <w:szCs w:val="24"/>
        </w:rPr>
        <w:t>Договор</w:t>
      </w:r>
      <w:r w:rsidRPr="00C86C65">
        <w:rPr>
          <w:bCs w:val="0"/>
          <w:sz w:val="24"/>
          <w:szCs w:val="24"/>
        </w:rPr>
        <w:t xml:space="preserve">у (подраздел </w:t>
      </w:r>
      <w:r w:rsidR="00E372AD" w:rsidRPr="00C86C65">
        <w:fldChar w:fldCharType="begin"/>
      </w:r>
      <w:r w:rsidR="00E372AD" w:rsidRPr="00C86C65">
        <w:instrText xml:space="preserve"> REF _Ref306140410 \r \h  \* MERGEFORMAT </w:instrText>
      </w:r>
      <w:r w:rsidR="00E372AD" w:rsidRPr="00C86C65">
        <w:fldChar w:fldCharType="separate"/>
      </w:r>
      <w:r w:rsidR="000E352B" w:rsidRPr="00C86C65">
        <w:rPr>
          <w:bCs w:val="0"/>
          <w:sz w:val="24"/>
          <w:szCs w:val="24"/>
        </w:rPr>
        <w:t>3.11</w:t>
      </w:r>
      <w:r w:rsidR="00E372AD" w:rsidRPr="00C86C65">
        <w:fldChar w:fldCharType="end"/>
      </w:r>
      <w:r w:rsidR="00BE7342" w:rsidRPr="00C86C65">
        <w:rPr>
          <w:bCs w:val="0"/>
          <w:sz w:val="24"/>
          <w:szCs w:val="24"/>
        </w:rPr>
        <w:t>);</w:t>
      </w:r>
    </w:p>
    <w:p w:rsidR="00717F60" w:rsidRPr="00C86C65" w:rsidRDefault="00717F60" w:rsidP="00D75CA2">
      <w:pPr>
        <w:widowControl w:val="0"/>
        <w:numPr>
          <w:ilvl w:val="0"/>
          <w:numId w:val="19"/>
        </w:numPr>
        <w:tabs>
          <w:tab w:val="left" w:pos="1134"/>
        </w:tabs>
        <w:autoSpaceDE w:val="0"/>
        <w:spacing w:line="264" w:lineRule="auto"/>
        <w:ind w:left="0" w:firstLine="567"/>
        <w:rPr>
          <w:bCs w:val="0"/>
          <w:sz w:val="24"/>
          <w:szCs w:val="24"/>
        </w:rPr>
      </w:pPr>
      <w:r w:rsidRPr="00C86C65">
        <w:rPr>
          <w:bCs w:val="0"/>
          <w:sz w:val="24"/>
          <w:szCs w:val="24"/>
        </w:rPr>
        <w:t xml:space="preserve">уведомление о результатах </w:t>
      </w:r>
      <w:r w:rsidR="00440928" w:rsidRPr="00C86C65">
        <w:rPr>
          <w:bCs w:val="0"/>
          <w:sz w:val="24"/>
          <w:szCs w:val="24"/>
        </w:rPr>
        <w:t>З</w:t>
      </w:r>
      <w:r w:rsidRPr="00C86C65">
        <w:rPr>
          <w:bCs w:val="0"/>
          <w:sz w:val="24"/>
          <w:szCs w:val="24"/>
        </w:rPr>
        <w:t xml:space="preserve">апроса предложений (подраздел </w:t>
      </w:r>
      <w:r w:rsidR="00E372AD" w:rsidRPr="00C86C65">
        <w:fldChar w:fldCharType="begin"/>
      </w:r>
      <w:r w:rsidR="00E372AD" w:rsidRPr="00C86C65">
        <w:instrText xml:space="preserve"> REF _Ref306140451 \r \h  \* MERGEFORMAT </w:instrText>
      </w:r>
      <w:r w:rsidR="00E372AD" w:rsidRPr="00C86C65">
        <w:fldChar w:fldCharType="separate"/>
      </w:r>
      <w:r w:rsidR="000E352B" w:rsidRPr="00C86C65">
        <w:rPr>
          <w:bCs w:val="0"/>
          <w:sz w:val="24"/>
          <w:szCs w:val="24"/>
        </w:rPr>
        <w:t>3.12</w:t>
      </w:r>
      <w:r w:rsidR="00E372AD" w:rsidRPr="00C86C65">
        <w:fldChar w:fldCharType="end"/>
      </w:r>
      <w:r w:rsidRPr="00C86C65">
        <w:rPr>
          <w:bCs w:val="0"/>
          <w:sz w:val="24"/>
          <w:szCs w:val="24"/>
        </w:rPr>
        <w:t>)</w:t>
      </w:r>
      <w:r w:rsidR="0099066F" w:rsidRPr="00C86C65">
        <w:rPr>
          <w:bCs w:val="0"/>
          <w:sz w:val="24"/>
          <w:szCs w:val="24"/>
        </w:rPr>
        <w:t>.</w:t>
      </w:r>
    </w:p>
    <w:p w:rsidR="0099066F" w:rsidRPr="00C86C65" w:rsidRDefault="0099066F" w:rsidP="00953802">
      <w:pPr>
        <w:pStyle w:val="3"/>
        <w:rPr>
          <w:szCs w:val="24"/>
          <w:lang w:eastAsia="ru-RU"/>
        </w:rPr>
      </w:pPr>
      <w:bookmarkStart w:id="203" w:name="_Toc439323689"/>
      <w:bookmarkStart w:id="204" w:name="_Toc440297023"/>
      <w:bookmarkStart w:id="205" w:name="_Toc440356584"/>
      <w:bookmarkStart w:id="206" w:name="_Toc440631719"/>
      <w:bookmarkStart w:id="207" w:name="_Toc440876504"/>
      <w:bookmarkStart w:id="208" w:name="_Toc441130576"/>
      <w:bookmarkStart w:id="209" w:name="_Toc441157080"/>
      <w:bookmarkStart w:id="210" w:name="_Toc444598144"/>
      <w:bookmarkStart w:id="211" w:name="_Toc444615975"/>
      <w:r w:rsidRPr="00C86C65">
        <w:rPr>
          <w:szCs w:val="24"/>
          <w:lang w:eastAsia="ru-RU"/>
        </w:rPr>
        <w:t xml:space="preserve">В </w:t>
      </w:r>
      <w:r w:rsidRPr="00C86C65">
        <w:rPr>
          <w:bCs w:val="0"/>
          <w:szCs w:val="24"/>
        </w:rPr>
        <w:t>процессе</w:t>
      </w:r>
      <w:r w:rsidRPr="00C86C65">
        <w:rPr>
          <w:szCs w:val="24"/>
          <w:lang w:eastAsia="ru-RU"/>
        </w:rPr>
        <w:t xml:space="preserve"> проведения </w:t>
      </w:r>
      <w:r w:rsidR="00440928" w:rsidRPr="00C86C65">
        <w:rPr>
          <w:szCs w:val="24"/>
          <w:lang w:eastAsia="ru-RU"/>
        </w:rPr>
        <w:t>З</w:t>
      </w:r>
      <w:r w:rsidRPr="00C86C65">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3"/>
      <w:bookmarkEnd w:id="204"/>
      <w:bookmarkEnd w:id="205"/>
      <w:bookmarkEnd w:id="206"/>
      <w:bookmarkEnd w:id="207"/>
      <w:bookmarkEnd w:id="208"/>
      <w:bookmarkEnd w:id="209"/>
      <w:bookmarkEnd w:id="210"/>
      <w:bookmarkEnd w:id="211"/>
    </w:p>
    <w:p w:rsidR="0099066F" w:rsidRPr="00C86C6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86C65">
        <w:rPr>
          <w:sz w:val="24"/>
          <w:szCs w:val="24"/>
          <w:lang w:eastAsia="ru-RU"/>
        </w:rPr>
        <w:t xml:space="preserve">изменения, вносимые в </w:t>
      </w:r>
      <w:r w:rsidR="004B5EB3" w:rsidRPr="00C86C65">
        <w:rPr>
          <w:sz w:val="24"/>
          <w:szCs w:val="24"/>
          <w:lang w:eastAsia="ru-RU"/>
        </w:rPr>
        <w:t>Извещени</w:t>
      </w:r>
      <w:r w:rsidRPr="00C86C65">
        <w:rPr>
          <w:sz w:val="24"/>
          <w:szCs w:val="24"/>
          <w:lang w:eastAsia="ru-RU"/>
        </w:rPr>
        <w:t xml:space="preserve">е о проведении запроса предложений, в Документации о </w:t>
      </w:r>
      <w:r w:rsidR="00983F8A" w:rsidRPr="00C86C65">
        <w:rPr>
          <w:sz w:val="24"/>
          <w:szCs w:val="24"/>
          <w:lang w:eastAsia="ru-RU"/>
        </w:rPr>
        <w:t>запросе предложений</w:t>
      </w:r>
      <w:r w:rsidRPr="00C86C65">
        <w:rPr>
          <w:sz w:val="24"/>
          <w:szCs w:val="24"/>
          <w:lang w:eastAsia="ru-RU"/>
        </w:rPr>
        <w:t xml:space="preserve"> – не позднее 3 дней со дня принятия решения о внесении таких изменений;</w:t>
      </w:r>
    </w:p>
    <w:p w:rsidR="0099066F" w:rsidRPr="00C86C6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86C65">
        <w:rPr>
          <w:sz w:val="24"/>
          <w:szCs w:val="24"/>
          <w:lang w:eastAsia="ru-RU"/>
        </w:rPr>
        <w:t xml:space="preserve">разъяснения </w:t>
      </w:r>
      <w:r w:rsidR="004B5EB3" w:rsidRPr="00C86C65">
        <w:rPr>
          <w:sz w:val="24"/>
          <w:szCs w:val="24"/>
          <w:lang w:eastAsia="ru-RU"/>
        </w:rPr>
        <w:t>Извещени</w:t>
      </w:r>
      <w:r w:rsidRPr="00C86C65">
        <w:rPr>
          <w:sz w:val="24"/>
          <w:szCs w:val="24"/>
          <w:lang w:eastAsia="ru-RU"/>
        </w:rPr>
        <w:t xml:space="preserve">я о проведении </w:t>
      </w:r>
      <w:r w:rsidR="0089163E" w:rsidRPr="00C86C65">
        <w:rPr>
          <w:sz w:val="24"/>
          <w:szCs w:val="24"/>
          <w:lang w:eastAsia="ru-RU"/>
        </w:rPr>
        <w:t>запроса предложений</w:t>
      </w:r>
      <w:r w:rsidRPr="00C86C65">
        <w:rPr>
          <w:sz w:val="24"/>
          <w:szCs w:val="24"/>
          <w:lang w:eastAsia="ru-RU"/>
        </w:rPr>
        <w:t xml:space="preserve">, </w:t>
      </w:r>
      <w:r w:rsidR="0089163E" w:rsidRPr="00C86C65">
        <w:rPr>
          <w:sz w:val="24"/>
          <w:szCs w:val="24"/>
          <w:lang w:eastAsia="ru-RU"/>
        </w:rPr>
        <w:t>Д</w:t>
      </w:r>
      <w:r w:rsidRPr="00C86C65">
        <w:rPr>
          <w:sz w:val="24"/>
          <w:szCs w:val="24"/>
          <w:lang w:eastAsia="ru-RU"/>
        </w:rPr>
        <w:t xml:space="preserve">окументации </w:t>
      </w:r>
      <w:r w:rsidR="0089163E" w:rsidRPr="00C86C65">
        <w:rPr>
          <w:sz w:val="24"/>
          <w:szCs w:val="24"/>
          <w:lang w:eastAsia="ru-RU"/>
        </w:rPr>
        <w:t xml:space="preserve">по запросу предложений </w:t>
      </w:r>
      <w:r w:rsidRPr="00C86C65">
        <w:rPr>
          <w:sz w:val="24"/>
          <w:szCs w:val="24"/>
          <w:lang w:eastAsia="ru-RU"/>
        </w:rPr>
        <w:t>– не позднее 3 дней со дня принятия решения о предоставлении разъяснений;</w:t>
      </w:r>
    </w:p>
    <w:p w:rsidR="0099066F" w:rsidRPr="00C86C6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86C65">
        <w:rPr>
          <w:sz w:val="24"/>
          <w:szCs w:val="24"/>
          <w:lang w:eastAsia="ru-RU"/>
        </w:rPr>
        <w:t xml:space="preserve">отказ от проведения </w:t>
      </w:r>
      <w:r w:rsidR="00027C2B" w:rsidRPr="00C86C65">
        <w:rPr>
          <w:sz w:val="24"/>
          <w:szCs w:val="24"/>
          <w:lang w:eastAsia="ru-RU"/>
        </w:rPr>
        <w:t>З</w:t>
      </w:r>
      <w:r w:rsidR="0089163E" w:rsidRPr="00C86C65">
        <w:rPr>
          <w:sz w:val="24"/>
          <w:szCs w:val="24"/>
          <w:lang w:eastAsia="ru-RU"/>
        </w:rPr>
        <w:t xml:space="preserve">апроса предложений </w:t>
      </w:r>
      <w:r w:rsidRPr="00C86C65">
        <w:rPr>
          <w:sz w:val="24"/>
          <w:szCs w:val="24"/>
          <w:lang w:eastAsia="ru-RU"/>
        </w:rPr>
        <w:t xml:space="preserve">– не позднее 3 дней со дня принятия решения об отказе от проведения </w:t>
      </w:r>
      <w:r w:rsidR="00027C2B" w:rsidRPr="00C86C65">
        <w:rPr>
          <w:sz w:val="24"/>
          <w:szCs w:val="24"/>
          <w:lang w:eastAsia="ru-RU"/>
        </w:rPr>
        <w:t>З</w:t>
      </w:r>
      <w:r w:rsidR="0089163E" w:rsidRPr="00C86C65">
        <w:rPr>
          <w:sz w:val="24"/>
          <w:szCs w:val="24"/>
          <w:lang w:eastAsia="ru-RU"/>
        </w:rPr>
        <w:t>апроса предложений</w:t>
      </w:r>
      <w:r w:rsidRPr="00C86C65">
        <w:rPr>
          <w:sz w:val="24"/>
          <w:szCs w:val="24"/>
          <w:lang w:eastAsia="ru-RU"/>
        </w:rPr>
        <w:t>;</w:t>
      </w:r>
    </w:p>
    <w:p w:rsidR="0099066F" w:rsidRPr="00C86C6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86C65">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86C6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86C65">
        <w:rPr>
          <w:sz w:val="24"/>
          <w:szCs w:val="24"/>
          <w:lang w:eastAsia="ru-RU"/>
        </w:rPr>
        <w:t>П</w:t>
      </w:r>
      <w:r w:rsidR="0099066F" w:rsidRPr="00C86C65">
        <w:rPr>
          <w:sz w:val="24"/>
          <w:szCs w:val="24"/>
          <w:lang w:eastAsia="ru-RU"/>
        </w:rPr>
        <w:t xml:space="preserve">ротоколы, составляемые в процессе проведения </w:t>
      </w:r>
      <w:r w:rsidRPr="00C86C65">
        <w:rPr>
          <w:sz w:val="24"/>
          <w:szCs w:val="24"/>
          <w:lang w:eastAsia="ru-RU"/>
        </w:rPr>
        <w:t>З</w:t>
      </w:r>
      <w:r w:rsidR="0089163E" w:rsidRPr="00C86C65">
        <w:rPr>
          <w:sz w:val="24"/>
          <w:szCs w:val="24"/>
          <w:lang w:eastAsia="ru-RU"/>
        </w:rPr>
        <w:t xml:space="preserve">апроса предложений </w:t>
      </w:r>
      <w:r w:rsidR="0099066F" w:rsidRPr="00C86C65">
        <w:rPr>
          <w:sz w:val="24"/>
          <w:szCs w:val="24"/>
          <w:lang w:eastAsia="ru-RU"/>
        </w:rPr>
        <w:t>и подписанны</w:t>
      </w:r>
      <w:r w:rsidR="00E60F8E" w:rsidRPr="00C86C65">
        <w:rPr>
          <w:sz w:val="24"/>
          <w:szCs w:val="24"/>
          <w:lang w:eastAsia="ru-RU"/>
        </w:rPr>
        <w:t>е ответственным секретарем</w:t>
      </w:r>
      <w:r w:rsidR="0099066F" w:rsidRPr="00C86C65">
        <w:rPr>
          <w:sz w:val="24"/>
          <w:szCs w:val="24"/>
          <w:lang w:eastAsia="ru-RU"/>
        </w:rPr>
        <w:t xml:space="preserve"> </w:t>
      </w:r>
      <w:r w:rsidR="002946EF" w:rsidRPr="00C86C65">
        <w:rPr>
          <w:sz w:val="24"/>
          <w:szCs w:val="24"/>
          <w:lang w:eastAsia="ru-RU"/>
        </w:rPr>
        <w:t xml:space="preserve">Закупочной </w:t>
      </w:r>
      <w:r w:rsidR="0099066F" w:rsidRPr="00C86C65">
        <w:rPr>
          <w:sz w:val="24"/>
          <w:szCs w:val="24"/>
          <w:lang w:eastAsia="ru-RU"/>
        </w:rPr>
        <w:t xml:space="preserve">комиссии – не позднее 3 дней со дня подписания таких </w:t>
      </w:r>
      <w:r w:rsidRPr="00C86C65">
        <w:rPr>
          <w:sz w:val="24"/>
          <w:szCs w:val="24"/>
          <w:lang w:eastAsia="ru-RU"/>
        </w:rPr>
        <w:t>П</w:t>
      </w:r>
      <w:r w:rsidR="0099066F" w:rsidRPr="00C86C65">
        <w:rPr>
          <w:sz w:val="24"/>
          <w:szCs w:val="24"/>
          <w:lang w:eastAsia="ru-RU"/>
        </w:rPr>
        <w:t>ротоколов.</w:t>
      </w:r>
    </w:p>
    <w:p w:rsidR="00717F60" w:rsidRPr="00C86C65" w:rsidRDefault="00717F60" w:rsidP="00E71A48">
      <w:pPr>
        <w:tabs>
          <w:tab w:val="left" w:pos="1134"/>
        </w:tabs>
        <w:overflowPunct w:val="0"/>
        <w:autoSpaceDE w:val="0"/>
        <w:spacing w:line="264" w:lineRule="auto"/>
        <w:ind w:left="708" w:firstLine="0"/>
        <w:rPr>
          <w:sz w:val="24"/>
          <w:szCs w:val="24"/>
        </w:rPr>
      </w:pPr>
    </w:p>
    <w:p w:rsidR="00717F60" w:rsidRPr="00C86C65" w:rsidRDefault="003B6795" w:rsidP="00E71A48">
      <w:pPr>
        <w:pStyle w:val="2"/>
        <w:tabs>
          <w:tab w:val="clear" w:pos="1700"/>
          <w:tab w:val="left" w:pos="567"/>
        </w:tabs>
        <w:spacing w:line="264" w:lineRule="auto"/>
      </w:pPr>
      <w:bookmarkStart w:id="212" w:name="_Ref303250835"/>
      <w:bookmarkStart w:id="213" w:name="_Ref305973033"/>
      <w:bookmarkStart w:id="214" w:name="_Toc439326609"/>
      <w:bookmarkStart w:id="215" w:name="_Toc444615976"/>
      <w:bookmarkStart w:id="216" w:name="_Ref191386178"/>
      <w:r w:rsidRPr="00C86C65">
        <w:t>Предоставление Извещения о проведении запроса предложений и Документации</w:t>
      </w:r>
      <w:bookmarkEnd w:id="212"/>
      <w:r w:rsidRPr="00C86C65">
        <w:t xml:space="preserve"> по запросу предложений</w:t>
      </w:r>
      <w:bookmarkEnd w:id="213"/>
      <w:bookmarkEnd w:id="214"/>
      <w:bookmarkEnd w:id="215"/>
    </w:p>
    <w:p w:rsidR="00717F60" w:rsidRPr="00C86C65"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86C65">
        <w:rPr>
          <w:sz w:val="24"/>
          <w:szCs w:val="24"/>
        </w:rPr>
        <w:t>Извещени</w:t>
      </w:r>
      <w:r w:rsidR="00717F60" w:rsidRPr="00C86C65">
        <w:rPr>
          <w:sz w:val="24"/>
          <w:szCs w:val="24"/>
        </w:rPr>
        <w:t xml:space="preserve">е о проведении запроса предложений и Документация по запросу предложений </w:t>
      </w:r>
      <w:r w:rsidR="003B6795" w:rsidRPr="00C86C65">
        <w:rPr>
          <w:sz w:val="24"/>
          <w:szCs w:val="24"/>
        </w:rPr>
        <w:t>направлены</w:t>
      </w:r>
      <w:r w:rsidR="003129D4" w:rsidRPr="00C86C65">
        <w:rPr>
          <w:sz w:val="24"/>
          <w:szCs w:val="24"/>
        </w:rPr>
        <w:t xml:space="preserve"> </w:t>
      </w:r>
      <w:r w:rsidR="00717F60" w:rsidRPr="00C86C65">
        <w:rPr>
          <w:sz w:val="24"/>
          <w:szCs w:val="24"/>
        </w:rPr>
        <w:t xml:space="preserve">в порядке, указанном в п. </w:t>
      </w:r>
      <w:r w:rsidR="00E372AD" w:rsidRPr="00C86C65">
        <w:fldChar w:fldCharType="begin"/>
      </w:r>
      <w:r w:rsidR="00E372AD" w:rsidRPr="00C86C65">
        <w:instrText xml:space="preserve"> REF _Ref302563524 \n \h  \* MERGEFORMAT </w:instrText>
      </w:r>
      <w:r w:rsidR="00E372AD" w:rsidRPr="00C86C65">
        <w:fldChar w:fldCharType="separate"/>
      </w:r>
      <w:r w:rsidR="000E352B" w:rsidRPr="00C86C65">
        <w:rPr>
          <w:sz w:val="24"/>
          <w:szCs w:val="24"/>
        </w:rPr>
        <w:t>1.1.1</w:t>
      </w:r>
      <w:r w:rsidR="00E372AD" w:rsidRPr="00C86C65">
        <w:fldChar w:fldCharType="end"/>
      </w:r>
      <w:r w:rsidR="004C5DD3" w:rsidRPr="00C86C65">
        <w:rPr>
          <w:sz w:val="24"/>
          <w:szCs w:val="24"/>
        </w:rPr>
        <w:t xml:space="preserve"> </w:t>
      </w:r>
      <w:r w:rsidR="004C5DD3" w:rsidRPr="00C86C65">
        <w:rPr>
          <w:sz w:val="24"/>
          <w:szCs w:val="24"/>
          <w:lang w:eastAsia="ru-RU"/>
        </w:rPr>
        <w:t>и любое лицо может получить указанные документы с официального сайта без взимания платы.</w:t>
      </w:r>
    </w:p>
    <w:p w:rsidR="00717F60" w:rsidRPr="00C86C65" w:rsidRDefault="00717F60" w:rsidP="00D75CA2">
      <w:pPr>
        <w:numPr>
          <w:ilvl w:val="2"/>
          <w:numId w:val="10"/>
        </w:numPr>
        <w:tabs>
          <w:tab w:val="left" w:pos="1134"/>
        </w:tabs>
        <w:overflowPunct w:val="0"/>
        <w:autoSpaceDE w:val="0"/>
        <w:spacing w:line="264" w:lineRule="auto"/>
        <w:ind w:left="0" w:firstLine="709"/>
        <w:rPr>
          <w:sz w:val="24"/>
          <w:szCs w:val="24"/>
        </w:rPr>
      </w:pPr>
      <w:r w:rsidRPr="00C86C65">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86C65" w:rsidRDefault="00717F60" w:rsidP="00E71A48">
      <w:pPr>
        <w:overflowPunct w:val="0"/>
        <w:autoSpaceDE w:val="0"/>
        <w:spacing w:line="264" w:lineRule="auto"/>
        <w:jc w:val="center"/>
        <w:rPr>
          <w:b/>
          <w:bCs w:val="0"/>
          <w:sz w:val="24"/>
          <w:szCs w:val="24"/>
        </w:rPr>
      </w:pPr>
    </w:p>
    <w:p w:rsidR="003B6795" w:rsidRPr="00C86C65" w:rsidRDefault="003B6795" w:rsidP="003B6795">
      <w:pPr>
        <w:numPr>
          <w:ilvl w:val="2"/>
          <w:numId w:val="10"/>
        </w:numPr>
        <w:tabs>
          <w:tab w:val="left" w:pos="1134"/>
        </w:tabs>
        <w:overflowPunct w:val="0"/>
        <w:autoSpaceDE w:val="0"/>
        <w:spacing w:line="264" w:lineRule="auto"/>
        <w:ind w:left="0" w:firstLine="709"/>
        <w:rPr>
          <w:sz w:val="24"/>
          <w:szCs w:val="24"/>
        </w:rPr>
      </w:pPr>
      <w:bookmarkStart w:id="217" w:name="__RefNumPara__444_922829174"/>
      <w:bookmarkStart w:id="218" w:name="_Ref191386216"/>
      <w:bookmarkStart w:id="219" w:name="_Ref305973147"/>
      <w:bookmarkEnd w:id="216"/>
      <w:bookmarkEnd w:id="217"/>
      <w:r w:rsidRPr="00C86C65">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C86C65">
        <w:rPr>
          <w:sz w:val="24"/>
          <w:szCs w:val="24"/>
        </w:rPr>
        <w:t>Участник</w:t>
      </w:r>
      <w:r w:rsidRPr="00C86C65">
        <w:rPr>
          <w:sz w:val="24"/>
          <w:szCs w:val="24"/>
        </w:rPr>
        <w:t>ами, которые получили Документацию в порядке, указанном в пункте 3.2.1.</w:t>
      </w:r>
    </w:p>
    <w:p w:rsidR="00717F60" w:rsidRPr="00C86C65" w:rsidRDefault="00717F60" w:rsidP="00E71A48">
      <w:pPr>
        <w:pStyle w:val="2"/>
        <w:tabs>
          <w:tab w:val="clear" w:pos="1700"/>
          <w:tab w:val="left" w:pos="567"/>
        </w:tabs>
        <w:spacing w:line="264" w:lineRule="auto"/>
      </w:pPr>
      <w:bookmarkStart w:id="220" w:name="_Ref440357740"/>
      <w:bookmarkStart w:id="221" w:name="_Toc444615977"/>
      <w:r w:rsidRPr="00C86C65">
        <w:t xml:space="preserve">Подготовка </w:t>
      </w:r>
      <w:bookmarkEnd w:id="218"/>
      <w:r w:rsidRPr="00C86C65">
        <w:t>Заявок</w:t>
      </w:r>
      <w:bookmarkEnd w:id="219"/>
      <w:bookmarkEnd w:id="220"/>
      <w:bookmarkEnd w:id="221"/>
    </w:p>
    <w:p w:rsidR="00717F60" w:rsidRPr="00C86C65" w:rsidRDefault="00717F60" w:rsidP="00E71A48">
      <w:pPr>
        <w:pStyle w:val="3"/>
        <w:spacing w:line="264" w:lineRule="auto"/>
        <w:rPr>
          <w:szCs w:val="24"/>
        </w:rPr>
      </w:pPr>
      <w:bookmarkStart w:id="222" w:name="_Ref306114638"/>
      <w:bookmarkStart w:id="223" w:name="_Toc440297026"/>
      <w:bookmarkStart w:id="224" w:name="_Toc440356587"/>
      <w:bookmarkStart w:id="225" w:name="_Toc440631722"/>
      <w:bookmarkStart w:id="226" w:name="_Toc440876507"/>
      <w:bookmarkStart w:id="227" w:name="_Toc441130579"/>
      <w:bookmarkStart w:id="228" w:name="_Toc441157083"/>
      <w:bookmarkStart w:id="229" w:name="_Toc444615978"/>
      <w:r w:rsidRPr="00C86C65">
        <w:rPr>
          <w:szCs w:val="24"/>
        </w:rPr>
        <w:t xml:space="preserve">Общие требования к </w:t>
      </w:r>
      <w:r w:rsidR="004B5EB3" w:rsidRPr="00C86C65">
        <w:rPr>
          <w:szCs w:val="24"/>
        </w:rPr>
        <w:t>Заявк</w:t>
      </w:r>
      <w:r w:rsidRPr="00C86C65">
        <w:rPr>
          <w:szCs w:val="24"/>
        </w:rPr>
        <w:t>е</w:t>
      </w:r>
      <w:bookmarkEnd w:id="222"/>
      <w:bookmarkEnd w:id="223"/>
      <w:bookmarkEnd w:id="224"/>
      <w:bookmarkEnd w:id="225"/>
      <w:bookmarkEnd w:id="226"/>
      <w:bookmarkEnd w:id="227"/>
      <w:bookmarkEnd w:id="228"/>
      <w:bookmarkEnd w:id="229"/>
    </w:p>
    <w:p w:rsidR="00717F60" w:rsidRPr="00C86C65"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C86C65">
        <w:rPr>
          <w:bCs w:val="0"/>
          <w:sz w:val="24"/>
          <w:szCs w:val="24"/>
        </w:rPr>
        <w:t>Участник</w:t>
      </w:r>
      <w:r w:rsidR="00717F60" w:rsidRPr="00C86C65">
        <w:rPr>
          <w:bCs w:val="0"/>
          <w:sz w:val="24"/>
          <w:szCs w:val="24"/>
        </w:rPr>
        <w:t xml:space="preserve"> должен подготовить </w:t>
      </w:r>
      <w:r w:rsidR="004B5EB3" w:rsidRPr="00C86C65">
        <w:rPr>
          <w:bCs w:val="0"/>
          <w:sz w:val="24"/>
          <w:szCs w:val="24"/>
        </w:rPr>
        <w:t>Заявк</w:t>
      </w:r>
      <w:r w:rsidR="00717F60" w:rsidRPr="00C86C65">
        <w:rPr>
          <w:bCs w:val="0"/>
          <w:sz w:val="24"/>
          <w:szCs w:val="24"/>
        </w:rPr>
        <w:t>у, включающую в себя:</w:t>
      </w:r>
    </w:p>
    <w:p w:rsidR="00717F60" w:rsidRPr="00C86C65"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86C65">
        <w:rPr>
          <w:bCs w:val="0"/>
          <w:spacing w:val="-1"/>
          <w:sz w:val="24"/>
          <w:szCs w:val="24"/>
        </w:rPr>
        <w:t>Письмо о подаче оферты по форме и в соответствии с инструкциями,</w:t>
      </w:r>
      <w:r w:rsidRPr="00C86C65">
        <w:rPr>
          <w:bCs w:val="0"/>
          <w:sz w:val="24"/>
          <w:szCs w:val="24"/>
        </w:rPr>
        <w:t xml:space="preserve"> приведенными в настоящей документации по запросу предложений </w:t>
      </w:r>
      <w:r w:rsidRPr="00C86C65">
        <w:rPr>
          <w:bCs w:val="0"/>
          <w:spacing w:val="-2"/>
          <w:sz w:val="24"/>
          <w:szCs w:val="24"/>
        </w:rPr>
        <w:t>(</w:t>
      </w:r>
      <w:r w:rsidR="003F3A69" w:rsidRPr="00C86C65">
        <w:rPr>
          <w:bCs w:val="0"/>
          <w:spacing w:val="-2"/>
          <w:sz w:val="24"/>
          <w:szCs w:val="24"/>
        </w:rPr>
        <w:t>под</w:t>
      </w:r>
      <w:r w:rsidR="003F3A69" w:rsidRPr="00C86C65">
        <w:rPr>
          <w:bCs w:val="0"/>
          <w:sz w:val="24"/>
          <w:szCs w:val="24"/>
        </w:rPr>
        <w:t>раздел</w:t>
      </w:r>
      <w:r w:rsidRPr="00C86C65">
        <w:rPr>
          <w:bCs w:val="0"/>
          <w:sz w:val="24"/>
          <w:szCs w:val="24"/>
        </w:rPr>
        <w:t xml:space="preserve"> </w:t>
      </w:r>
      <w:r w:rsidR="007D1DD9" w:rsidRPr="00C86C65">
        <w:rPr>
          <w:bCs w:val="0"/>
          <w:sz w:val="24"/>
          <w:szCs w:val="24"/>
        </w:rPr>
        <w:fldChar w:fldCharType="begin"/>
      </w:r>
      <w:r w:rsidR="008D2928" w:rsidRPr="00C86C65">
        <w:rPr>
          <w:bCs w:val="0"/>
          <w:sz w:val="24"/>
          <w:szCs w:val="24"/>
        </w:rPr>
        <w:instrText xml:space="preserve"> REF _Ref55336310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5.1</w:t>
      </w:r>
      <w:r w:rsidR="007D1DD9" w:rsidRPr="00C86C65">
        <w:rPr>
          <w:bCs w:val="0"/>
          <w:sz w:val="24"/>
          <w:szCs w:val="24"/>
        </w:rPr>
        <w:fldChar w:fldCharType="end"/>
      </w:r>
      <w:r w:rsidR="00D80639" w:rsidRPr="00C86C65">
        <w:rPr>
          <w:bCs w:val="0"/>
          <w:sz w:val="24"/>
          <w:szCs w:val="24"/>
          <w:lang w:eastAsia="ru-RU"/>
        </w:rPr>
        <w:t>)</w:t>
      </w:r>
      <w:r w:rsidR="00B71B9D" w:rsidRPr="00C86C65">
        <w:rPr>
          <w:bCs w:val="0"/>
          <w:sz w:val="24"/>
          <w:szCs w:val="24"/>
          <w:lang w:eastAsia="ru-RU"/>
        </w:rPr>
        <w:t>;</w:t>
      </w:r>
    </w:p>
    <w:p w:rsidR="00B71B9D" w:rsidRPr="00C86C65"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86C65">
        <w:rPr>
          <w:bCs w:val="0"/>
          <w:sz w:val="24"/>
          <w:szCs w:val="24"/>
        </w:rPr>
        <w:t xml:space="preserve">Сводную таблицу стоимости </w:t>
      </w:r>
      <w:r w:rsidR="002F710E" w:rsidRPr="00C86C65">
        <w:rPr>
          <w:bCs w:val="0"/>
          <w:sz w:val="24"/>
          <w:szCs w:val="24"/>
        </w:rPr>
        <w:t>поставок</w:t>
      </w:r>
      <w:r w:rsidR="002F710E" w:rsidRPr="00C86C65">
        <w:rPr>
          <w:szCs w:val="24"/>
        </w:rPr>
        <w:t xml:space="preserve"> </w:t>
      </w:r>
      <w:r w:rsidRPr="00C86C65">
        <w:rPr>
          <w:bCs w:val="0"/>
          <w:sz w:val="24"/>
          <w:szCs w:val="24"/>
        </w:rPr>
        <w:t xml:space="preserve">по форме и в соответствии с инструкциями, </w:t>
      </w:r>
      <w:r w:rsidRPr="00C86C65">
        <w:rPr>
          <w:bCs w:val="0"/>
          <w:spacing w:val="-1"/>
          <w:sz w:val="24"/>
          <w:szCs w:val="24"/>
        </w:rPr>
        <w:t>приведенными в настоящей Документации</w:t>
      </w:r>
      <w:r w:rsidRPr="00C86C65">
        <w:rPr>
          <w:bCs w:val="0"/>
          <w:sz w:val="24"/>
          <w:szCs w:val="24"/>
        </w:rPr>
        <w:t xml:space="preserve"> (</w:t>
      </w:r>
      <w:r w:rsidR="003F3A69" w:rsidRPr="00C86C65">
        <w:rPr>
          <w:bCs w:val="0"/>
          <w:spacing w:val="-2"/>
          <w:sz w:val="24"/>
          <w:szCs w:val="24"/>
        </w:rPr>
        <w:t>под</w:t>
      </w:r>
      <w:r w:rsidR="003F3A69" w:rsidRPr="00C86C65">
        <w:rPr>
          <w:bCs w:val="0"/>
          <w:sz w:val="24"/>
          <w:szCs w:val="24"/>
        </w:rPr>
        <w:t>раздел</w:t>
      </w:r>
      <w:r w:rsidRPr="00C86C65">
        <w:rPr>
          <w:bCs w:val="0"/>
          <w:sz w:val="24"/>
          <w:szCs w:val="24"/>
        </w:rPr>
        <w:t xml:space="preserve"> </w:t>
      </w:r>
      <w:r w:rsidR="007D1DD9" w:rsidRPr="00C86C65">
        <w:rPr>
          <w:bCs w:val="0"/>
          <w:sz w:val="24"/>
          <w:szCs w:val="24"/>
        </w:rPr>
        <w:fldChar w:fldCharType="begin"/>
      </w:r>
      <w:r w:rsidRPr="00C86C65">
        <w:rPr>
          <w:bCs w:val="0"/>
          <w:sz w:val="24"/>
          <w:szCs w:val="24"/>
        </w:rPr>
        <w:instrText xml:space="preserve"> REF _Ref440271072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5.2</w:t>
      </w:r>
      <w:r w:rsidR="007D1DD9" w:rsidRPr="00C86C65">
        <w:rPr>
          <w:bCs w:val="0"/>
          <w:sz w:val="24"/>
          <w:szCs w:val="24"/>
        </w:rPr>
        <w:fldChar w:fldCharType="end"/>
      </w:r>
      <w:r w:rsidRPr="00C86C65">
        <w:rPr>
          <w:bCs w:val="0"/>
          <w:sz w:val="24"/>
          <w:szCs w:val="24"/>
        </w:rPr>
        <w:t>);</w:t>
      </w:r>
    </w:p>
    <w:p w:rsidR="00717F60" w:rsidRPr="00C86C65"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86C65">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C86C65">
        <w:rPr>
          <w:bCs w:val="0"/>
          <w:spacing w:val="-2"/>
          <w:sz w:val="24"/>
          <w:szCs w:val="24"/>
        </w:rPr>
        <w:t>под</w:t>
      </w:r>
      <w:r w:rsidR="003F3A69" w:rsidRPr="00C86C65">
        <w:rPr>
          <w:bCs w:val="0"/>
          <w:sz w:val="24"/>
          <w:szCs w:val="24"/>
        </w:rPr>
        <w:t>раздел</w:t>
      </w:r>
      <w:r w:rsidRPr="00C86C65">
        <w:rPr>
          <w:bCs w:val="0"/>
          <w:spacing w:val="-1"/>
          <w:sz w:val="24"/>
          <w:szCs w:val="24"/>
        </w:rPr>
        <w:t xml:space="preserve"> </w:t>
      </w:r>
      <w:r w:rsidR="007D1DD9" w:rsidRPr="00C86C65">
        <w:rPr>
          <w:bCs w:val="0"/>
          <w:spacing w:val="-1"/>
          <w:sz w:val="24"/>
          <w:szCs w:val="24"/>
        </w:rPr>
        <w:fldChar w:fldCharType="begin"/>
      </w:r>
      <w:r w:rsidR="00B71B9D" w:rsidRPr="00C86C65">
        <w:rPr>
          <w:bCs w:val="0"/>
          <w:spacing w:val="-1"/>
          <w:sz w:val="24"/>
          <w:szCs w:val="24"/>
        </w:rPr>
        <w:instrText xml:space="preserve"> REF _Ref86826666 \r \h </w:instrText>
      </w:r>
      <w:r w:rsidR="00C86C65">
        <w:rPr>
          <w:bCs w:val="0"/>
          <w:spacing w:val="-1"/>
          <w:sz w:val="24"/>
          <w:szCs w:val="24"/>
        </w:rPr>
        <w:instrText xml:space="preserve"> \* MERGEFORMAT </w:instrText>
      </w:r>
      <w:r w:rsidR="007D1DD9" w:rsidRPr="00C86C65">
        <w:rPr>
          <w:bCs w:val="0"/>
          <w:spacing w:val="-1"/>
          <w:sz w:val="24"/>
          <w:szCs w:val="24"/>
        </w:rPr>
      </w:r>
      <w:r w:rsidR="007D1DD9" w:rsidRPr="00C86C65">
        <w:rPr>
          <w:bCs w:val="0"/>
          <w:spacing w:val="-1"/>
          <w:sz w:val="24"/>
          <w:szCs w:val="24"/>
        </w:rPr>
        <w:fldChar w:fldCharType="separate"/>
      </w:r>
      <w:r w:rsidR="000E352B" w:rsidRPr="00C86C65">
        <w:rPr>
          <w:bCs w:val="0"/>
          <w:spacing w:val="-1"/>
          <w:sz w:val="24"/>
          <w:szCs w:val="24"/>
        </w:rPr>
        <w:t>5.3</w:t>
      </w:r>
      <w:r w:rsidR="007D1DD9" w:rsidRPr="00C86C65">
        <w:rPr>
          <w:bCs w:val="0"/>
          <w:spacing w:val="-1"/>
          <w:sz w:val="24"/>
          <w:szCs w:val="24"/>
        </w:rPr>
        <w:fldChar w:fldCharType="end"/>
      </w:r>
      <w:r w:rsidRPr="00C86C65">
        <w:rPr>
          <w:bCs w:val="0"/>
          <w:spacing w:val="-1"/>
          <w:sz w:val="24"/>
          <w:szCs w:val="24"/>
        </w:rPr>
        <w:t>)</w:t>
      </w:r>
      <w:r w:rsidR="00E17CEB" w:rsidRPr="00C86C65">
        <w:rPr>
          <w:bCs w:val="0"/>
          <w:spacing w:val="-1"/>
          <w:sz w:val="24"/>
          <w:szCs w:val="24"/>
        </w:rPr>
        <w:t xml:space="preserve">, оригиналы или нотариально заверенные копии документов, подтверждающих наличие у </w:t>
      </w:r>
      <w:r w:rsidR="009C744E" w:rsidRPr="00C86C65">
        <w:rPr>
          <w:bCs w:val="0"/>
          <w:spacing w:val="-1"/>
          <w:sz w:val="24"/>
          <w:szCs w:val="24"/>
        </w:rPr>
        <w:t>Участник</w:t>
      </w:r>
      <w:r w:rsidR="00E17CEB" w:rsidRPr="00C86C65">
        <w:rPr>
          <w:bCs w:val="0"/>
          <w:spacing w:val="-1"/>
          <w:sz w:val="24"/>
          <w:szCs w:val="24"/>
        </w:rPr>
        <w:t xml:space="preserve">а </w:t>
      </w:r>
      <w:r w:rsidR="00FE1CA6" w:rsidRPr="00C86C65">
        <w:rPr>
          <w:bCs w:val="0"/>
          <w:spacing w:val="-1"/>
          <w:sz w:val="24"/>
          <w:szCs w:val="24"/>
        </w:rPr>
        <w:t xml:space="preserve">запроса предложений </w:t>
      </w:r>
      <w:r w:rsidR="00E17CEB" w:rsidRPr="00C86C65">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C86C65">
        <w:rPr>
          <w:bCs w:val="0"/>
          <w:spacing w:val="-1"/>
          <w:sz w:val="24"/>
          <w:szCs w:val="24"/>
        </w:rPr>
        <w:t>З</w:t>
      </w:r>
      <w:r w:rsidR="00314F66" w:rsidRPr="00C86C65">
        <w:rPr>
          <w:bCs w:val="0"/>
          <w:spacing w:val="-1"/>
          <w:sz w:val="24"/>
          <w:szCs w:val="24"/>
        </w:rPr>
        <w:t>апроса предложений</w:t>
      </w:r>
      <w:r w:rsidR="00E17CEB" w:rsidRPr="00C86C65">
        <w:rPr>
          <w:bCs w:val="0"/>
          <w:spacing w:val="-1"/>
          <w:sz w:val="24"/>
          <w:szCs w:val="24"/>
        </w:rPr>
        <w:t xml:space="preserve"> этого оборудования по форме, установленной в настоящей </w:t>
      </w:r>
      <w:r w:rsidR="00314F66" w:rsidRPr="00C86C65">
        <w:rPr>
          <w:bCs w:val="0"/>
          <w:spacing w:val="-1"/>
          <w:sz w:val="24"/>
          <w:szCs w:val="24"/>
        </w:rPr>
        <w:t>Д</w:t>
      </w:r>
      <w:r w:rsidR="00E17CEB" w:rsidRPr="00C86C65">
        <w:rPr>
          <w:bCs w:val="0"/>
          <w:spacing w:val="-1"/>
          <w:sz w:val="24"/>
          <w:szCs w:val="24"/>
        </w:rPr>
        <w:t>окументации (</w:t>
      </w:r>
      <w:r w:rsidR="003F3A69" w:rsidRPr="00C86C65">
        <w:rPr>
          <w:bCs w:val="0"/>
          <w:spacing w:val="-2"/>
          <w:sz w:val="24"/>
          <w:szCs w:val="24"/>
        </w:rPr>
        <w:t>под</w:t>
      </w:r>
      <w:r w:rsidR="003F3A69" w:rsidRPr="00C86C65">
        <w:rPr>
          <w:bCs w:val="0"/>
          <w:sz w:val="24"/>
          <w:szCs w:val="24"/>
        </w:rPr>
        <w:t>раздел</w:t>
      </w:r>
      <w:r w:rsidR="00E17CEB" w:rsidRPr="00C86C65">
        <w:rPr>
          <w:bCs w:val="0"/>
          <w:spacing w:val="-1"/>
          <w:sz w:val="24"/>
          <w:szCs w:val="24"/>
        </w:rPr>
        <w:t xml:space="preserve"> </w:t>
      </w:r>
      <w:r w:rsidR="00E372AD" w:rsidRPr="00C86C65">
        <w:fldChar w:fldCharType="begin"/>
      </w:r>
      <w:r w:rsidR="00E372AD" w:rsidRPr="00C86C65">
        <w:instrText xml:space="preserve"> REF _Ref440270984 \r \h  \* MERGEFORMAT </w:instrText>
      </w:r>
      <w:r w:rsidR="00E372AD" w:rsidRPr="00C86C65">
        <w:fldChar w:fldCharType="separate"/>
      </w:r>
      <w:r w:rsidR="000E352B" w:rsidRPr="00C86C65">
        <w:rPr>
          <w:bCs w:val="0"/>
          <w:spacing w:val="-1"/>
          <w:sz w:val="24"/>
          <w:szCs w:val="24"/>
        </w:rPr>
        <w:t>5.7</w:t>
      </w:r>
      <w:r w:rsidR="00E372AD" w:rsidRPr="00C86C65">
        <w:fldChar w:fldCharType="end"/>
      </w:r>
      <w:r w:rsidR="00E17CEB" w:rsidRPr="00C86C65">
        <w:rPr>
          <w:bCs w:val="0"/>
          <w:spacing w:val="-1"/>
          <w:sz w:val="24"/>
          <w:szCs w:val="24"/>
        </w:rPr>
        <w:t>),</w:t>
      </w:r>
      <w:r w:rsidR="00953802" w:rsidRPr="00C86C65">
        <w:rPr>
          <w:bCs w:val="0"/>
          <w:spacing w:val="-1"/>
          <w:sz w:val="24"/>
          <w:szCs w:val="24"/>
        </w:rPr>
        <w:t xml:space="preserve"> либо копию дилерского договора,</w:t>
      </w:r>
      <w:r w:rsidR="00E17CEB" w:rsidRPr="00C86C65">
        <w:rPr>
          <w:bCs w:val="0"/>
          <w:spacing w:val="-1"/>
          <w:sz w:val="24"/>
          <w:szCs w:val="24"/>
        </w:rPr>
        <w:t xml:space="preserve"> если </w:t>
      </w:r>
      <w:r w:rsidR="009C744E" w:rsidRPr="00C86C65">
        <w:rPr>
          <w:bCs w:val="0"/>
          <w:spacing w:val="-1"/>
          <w:sz w:val="24"/>
          <w:szCs w:val="24"/>
        </w:rPr>
        <w:t>Участник</w:t>
      </w:r>
      <w:r w:rsidR="00E17CEB" w:rsidRPr="00C86C65">
        <w:rPr>
          <w:bCs w:val="0"/>
          <w:spacing w:val="-1"/>
          <w:sz w:val="24"/>
          <w:szCs w:val="24"/>
        </w:rPr>
        <w:t xml:space="preserve"> не является производителем предлагаемого оборудования;</w:t>
      </w:r>
      <w:r w:rsidR="00F030B1" w:rsidRPr="00C86C65">
        <w:rPr>
          <w:bCs w:val="0"/>
          <w:spacing w:val="-1"/>
          <w:sz w:val="24"/>
          <w:szCs w:val="24"/>
        </w:rPr>
        <w:t xml:space="preserve"> </w:t>
      </w:r>
    </w:p>
    <w:p w:rsidR="00717F60" w:rsidRPr="00C86C65"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86C65">
        <w:rPr>
          <w:bCs w:val="0"/>
          <w:sz w:val="24"/>
          <w:szCs w:val="24"/>
        </w:rPr>
        <w:t xml:space="preserve">График </w:t>
      </w:r>
      <w:r w:rsidR="00F030B1" w:rsidRPr="00C86C65">
        <w:rPr>
          <w:bCs w:val="0"/>
          <w:sz w:val="24"/>
          <w:szCs w:val="24"/>
        </w:rPr>
        <w:t xml:space="preserve">выполнения </w:t>
      </w:r>
      <w:r w:rsidR="00360AA5" w:rsidRPr="00C86C65">
        <w:rPr>
          <w:bCs w:val="0"/>
          <w:sz w:val="24"/>
          <w:szCs w:val="24"/>
        </w:rPr>
        <w:t>поставок</w:t>
      </w:r>
      <w:r w:rsidR="006561C2" w:rsidRPr="00C86C65">
        <w:rPr>
          <w:bCs w:val="0"/>
          <w:sz w:val="24"/>
          <w:szCs w:val="24"/>
        </w:rPr>
        <w:t xml:space="preserve"> </w:t>
      </w:r>
      <w:r w:rsidRPr="00C86C65">
        <w:rPr>
          <w:bCs w:val="0"/>
          <w:sz w:val="24"/>
          <w:szCs w:val="24"/>
        </w:rPr>
        <w:t>по</w:t>
      </w:r>
      <w:r w:rsidR="00717F60" w:rsidRPr="00C86C65">
        <w:rPr>
          <w:bCs w:val="0"/>
          <w:sz w:val="24"/>
          <w:szCs w:val="24"/>
        </w:rPr>
        <w:t xml:space="preserve"> форме и в соответствии с инструкциями, приведенными в настоящей </w:t>
      </w:r>
      <w:r w:rsidR="00AE0F91" w:rsidRPr="00C86C65">
        <w:rPr>
          <w:bCs w:val="0"/>
          <w:sz w:val="24"/>
          <w:szCs w:val="24"/>
        </w:rPr>
        <w:t>Д</w:t>
      </w:r>
      <w:r w:rsidR="00717F60" w:rsidRPr="00C86C65">
        <w:rPr>
          <w:bCs w:val="0"/>
          <w:sz w:val="24"/>
          <w:szCs w:val="24"/>
        </w:rPr>
        <w:t>окументации (</w:t>
      </w:r>
      <w:r w:rsidR="003F3A69" w:rsidRPr="00C86C65">
        <w:rPr>
          <w:bCs w:val="0"/>
          <w:spacing w:val="-2"/>
          <w:sz w:val="24"/>
          <w:szCs w:val="24"/>
        </w:rPr>
        <w:t>под</w:t>
      </w:r>
      <w:r w:rsidR="003F3A69" w:rsidRPr="00C86C65">
        <w:rPr>
          <w:bCs w:val="0"/>
          <w:sz w:val="24"/>
          <w:szCs w:val="24"/>
        </w:rPr>
        <w:t>раздел</w:t>
      </w:r>
      <w:r w:rsidR="00717F60" w:rsidRPr="00C86C65">
        <w:rPr>
          <w:bCs w:val="0"/>
          <w:sz w:val="24"/>
          <w:szCs w:val="24"/>
        </w:rPr>
        <w:t xml:space="preserve"> </w:t>
      </w:r>
      <w:r w:rsidR="007D1DD9" w:rsidRPr="00C86C65">
        <w:rPr>
          <w:bCs w:val="0"/>
          <w:sz w:val="24"/>
          <w:szCs w:val="24"/>
        </w:rPr>
        <w:fldChar w:fldCharType="begin"/>
      </w:r>
      <w:r w:rsidR="00B71B9D" w:rsidRPr="00C86C65">
        <w:rPr>
          <w:bCs w:val="0"/>
          <w:sz w:val="24"/>
          <w:szCs w:val="24"/>
        </w:rPr>
        <w:instrText xml:space="preserve"> REF _Ref440271036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5.4</w:t>
      </w:r>
      <w:r w:rsidR="007D1DD9" w:rsidRPr="00C86C65">
        <w:rPr>
          <w:bCs w:val="0"/>
          <w:sz w:val="24"/>
          <w:szCs w:val="24"/>
        </w:rPr>
        <w:fldChar w:fldCharType="end"/>
      </w:r>
      <w:r w:rsidR="00717F60" w:rsidRPr="00C86C65">
        <w:rPr>
          <w:bCs w:val="0"/>
          <w:sz w:val="24"/>
          <w:szCs w:val="24"/>
        </w:rPr>
        <w:t>);</w:t>
      </w:r>
    </w:p>
    <w:p w:rsidR="00420F24" w:rsidRPr="00C86C6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86C65">
        <w:rPr>
          <w:bCs w:val="0"/>
          <w:sz w:val="24"/>
          <w:szCs w:val="24"/>
        </w:rPr>
        <w:t xml:space="preserve">Документы, подтверждающие соответствие </w:t>
      </w:r>
      <w:r w:rsidR="009C744E" w:rsidRPr="00C86C65">
        <w:rPr>
          <w:bCs w:val="0"/>
          <w:sz w:val="24"/>
          <w:szCs w:val="24"/>
        </w:rPr>
        <w:t>Участник</w:t>
      </w:r>
      <w:r w:rsidRPr="00C86C65">
        <w:rPr>
          <w:bCs w:val="0"/>
          <w:sz w:val="24"/>
          <w:szCs w:val="24"/>
        </w:rPr>
        <w:t xml:space="preserve">а требованиям настоящей </w:t>
      </w:r>
      <w:r w:rsidR="00AE0F91" w:rsidRPr="00C86C65">
        <w:rPr>
          <w:bCs w:val="0"/>
          <w:sz w:val="24"/>
          <w:szCs w:val="24"/>
        </w:rPr>
        <w:t>Д</w:t>
      </w:r>
      <w:r w:rsidRPr="00C86C65">
        <w:rPr>
          <w:bCs w:val="0"/>
          <w:sz w:val="24"/>
          <w:szCs w:val="24"/>
        </w:rPr>
        <w:t>окументации (подраздел</w:t>
      </w:r>
      <w:r w:rsidR="00420F24" w:rsidRPr="00C86C65">
        <w:rPr>
          <w:bCs w:val="0"/>
          <w:sz w:val="24"/>
          <w:szCs w:val="24"/>
        </w:rPr>
        <w:t xml:space="preserve"> </w:t>
      </w:r>
      <w:r w:rsidR="00E372AD" w:rsidRPr="00C86C65">
        <w:fldChar w:fldCharType="begin"/>
      </w:r>
      <w:r w:rsidR="00E372AD" w:rsidRPr="00C86C65">
        <w:instrText xml:space="preserve"> REF _Ref191386407 \r \h  \* MERGEFORMAT </w:instrText>
      </w:r>
      <w:r w:rsidR="00E372AD" w:rsidRPr="00C86C65">
        <w:fldChar w:fldCharType="separate"/>
      </w:r>
      <w:r w:rsidR="000E352B" w:rsidRPr="00C86C65">
        <w:rPr>
          <w:bCs w:val="0"/>
          <w:sz w:val="24"/>
          <w:szCs w:val="24"/>
        </w:rPr>
        <w:t>3.3.8</w:t>
      </w:r>
      <w:r w:rsidR="00E372AD" w:rsidRPr="00C86C65">
        <w:fldChar w:fldCharType="end"/>
      </w:r>
      <w:r w:rsidR="00FF4BD0" w:rsidRPr="00C86C65">
        <w:rPr>
          <w:bCs w:val="0"/>
          <w:sz w:val="24"/>
          <w:szCs w:val="24"/>
        </w:rPr>
        <w:t>)</w:t>
      </w:r>
      <w:r w:rsidR="00B71B9D" w:rsidRPr="00C86C65">
        <w:rPr>
          <w:bCs w:val="0"/>
          <w:sz w:val="24"/>
          <w:szCs w:val="24"/>
        </w:rPr>
        <w:t>;</w:t>
      </w:r>
    </w:p>
    <w:p w:rsidR="00717F60" w:rsidRPr="00C86C6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86C65">
        <w:rPr>
          <w:bCs w:val="0"/>
          <w:sz w:val="24"/>
          <w:szCs w:val="24"/>
        </w:rPr>
        <w:t xml:space="preserve">Протокол разногласий к проекту </w:t>
      </w:r>
      <w:r w:rsidR="00123C70" w:rsidRPr="00C86C65">
        <w:rPr>
          <w:bCs w:val="0"/>
          <w:sz w:val="24"/>
          <w:szCs w:val="24"/>
        </w:rPr>
        <w:t>Договор</w:t>
      </w:r>
      <w:r w:rsidRPr="00C86C65">
        <w:rPr>
          <w:bCs w:val="0"/>
          <w:sz w:val="24"/>
          <w:szCs w:val="24"/>
        </w:rPr>
        <w:t xml:space="preserve">а по форме и в соответствии с инструкциями, приведенными в настоящей </w:t>
      </w:r>
      <w:r w:rsidR="00AE0F91" w:rsidRPr="00C86C65">
        <w:rPr>
          <w:bCs w:val="0"/>
          <w:sz w:val="24"/>
          <w:szCs w:val="24"/>
        </w:rPr>
        <w:t>Д</w:t>
      </w:r>
      <w:r w:rsidRPr="00C86C65">
        <w:rPr>
          <w:bCs w:val="0"/>
          <w:sz w:val="24"/>
          <w:szCs w:val="24"/>
        </w:rPr>
        <w:t>окументации (</w:t>
      </w:r>
      <w:r w:rsidR="003F3A69" w:rsidRPr="00C86C65">
        <w:rPr>
          <w:bCs w:val="0"/>
          <w:spacing w:val="-2"/>
          <w:sz w:val="24"/>
          <w:szCs w:val="24"/>
        </w:rPr>
        <w:t>под</w:t>
      </w:r>
      <w:r w:rsidR="003F3A69" w:rsidRPr="00C86C65">
        <w:rPr>
          <w:bCs w:val="0"/>
          <w:sz w:val="24"/>
          <w:szCs w:val="24"/>
        </w:rPr>
        <w:t>раздел</w:t>
      </w:r>
      <w:r w:rsidRPr="00C86C65">
        <w:rPr>
          <w:bCs w:val="0"/>
          <w:sz w:val="24"/>
          <w:szCs w:val="24"/>
        </w:rPr>
        <w:t xml:space="preserve"> </w:t>
      </w:r>
      <w:r w:rsidR="007D1DD9" w:rsidRPr="00C86C65">
        <w:rPr>
          <w:bCs w:val="0"/>
          <w:sz w:val="24"/>
          <w:szCs w:val="24"/>
        </w:rPr>
        <w:fldChar w:fldCharType="begin"/>
      </w:r>
      <w:r w:rsidR="00B71B9D" w:rsidRPr="00C86C65">
        <w:rPr>
          <w:bCs w:val="0"/>
          <w:sz w:val="24"/>
          <w:szCs w:val="24"/>
        </w:rPr>
        <w:instrText xml:space="preserve"> REF _Ref93264992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5.5</w:t>
      </w:r>
      <w:r w:rsidR="007D1DD9" w:rsidRPr="00C86C65">
        <w:rPr>
          <w:bCs w:val="0"/>
          <w:sz w:val="24"/>
          <w:szCs w:val="24"/>
        </w:rPr>
        <w:fldChar w:fldCharType="end"/>
      </w:r>
      <w:r w:rsidR="00B71B9D" w:rsidRPr="00C86C65">
        <w:rPr>
          <w:bCs w:val="0"/>
          <w:sz w:val="24"/>
          <w:szCs w:val="24"/>
        </w:rPr>
        <w:t>);</w:t>
      </w:r>
    </w:p>
    <w:p w:rsidR="00717F60" w:rsidRPr="00C86C65"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86C65">
        <w:rPr>
          <w:bCs w:val="0"/>
          <w:sz w:val="24"/>
          <w:szCs w:val="24"/>
        </w:rPr>
        <w:t xml:space="preserve">Иные документы, которые, по мнению </w:t>
      </w:r>
      <w:r w:rsidR="009C744E" w:rsidRPr="00C86C65">
        <w:rPr>
          <w:bCs w:val="0"/>
          <w:sz w:val="24"/>
          <w:szCs w:val="24"/>
        </w:rPr>
        <w:t>Участник</w:t>
      </w:r>
      <w:r w:rsidRPr="00C86C65">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86C65"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30" w:name="_Ref303683384"/>
      <w:r w:rsidRPr="00C86C65">
        <w:rPr>
          <w:bCs w:val="0"/>
          <w:sz w:val="24"/>
          <w:szCs w:val="24"/>
        </w:rPr>
        <w:t xml:space="preserve">Порядок размещения документов в составе </w:t>
      </w:r>
      <w:r w:rsidR="004B5EB3" w:rsidRPr="00C86C65">
        <w:rPr>
          <w:bCs w:val="0"/>
          <w:sz w:val="24"/>
          <w:szCs w:val="24"/>
        </w:rPr>
        <w:t>Заявк</w:t>
      </w:r>
      <w:r w:rsidRPr="00C86C65">
        <w:rPr>
          <w:bCs w:val="0"/>
          <w:sz w:val="24"/>
          <w:szCs w:val="24"/>
        </w:rPr>
        <w:t>и с обязательным составлением описи всех документов с указанием томов и страниц:</w:t>
      </w:r>
      <w:bookmarkEnd w:id="230"/>
    </w:p>
    <w:p w:rsidR="00717F60" w:rsidRPr="00C86C6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86C65">
        <w:rPr>
          <w:bCs w:val="0"/>
          <w:sz w:val="24"/>
          <w:szCs w:val="24"/>
        </w:rPr>
        <w:t>Письмо о подаче оферты (</w:t>
      </w:r>
      <w:r w:rsidR="00A154B7" w:rsidRPr="00C86C65">
        <w:rPr>
          <w:bCs w:val="0"/>
          <w:spacing w:val="-2"/>
          <w:sz w:val="24"/>
          <w:szCs w:val="24"/>
        </w:rPr>
        <w:t>под</w:t>
      </w:r>
      <w:r w:rsidR="00A154B7" w:rsidRPr="00C86C65">
        <w:rPr>
          <w:bCs w:val="0"/>
          <w:sz w:val="24"/>
          <w:szCs w:val="24"/>
        </w:rPr>
        <w:t>раздел</w:t>
      </w:r>
      <w:r w:rsidR="00F86B89" w:rsidRPr="00C86C65">
        <w:rPr>
          <w:bCs w:val="0"/>
          <w:sz w:val="24"/>
          <w:szCs w:val="24"/>
          <w:lang w:eastAsia="ru-RU"/>
        </w:rPr>
        <w:t xml:space="preserve"> </w:t>
      </w:r>
      <w:r w:rsidR="007D1DD9" w:rsidRPr="00C86C65">
        <w:rPr>
          <w:bCs w:val="0"/>
          <w:sz w:val="24"/>
          <w:szCs w:val="24"/>
          <w:lang w:eastAsia="ru-RU"/>
        </w:rPr>
        <w:fldChar w:fldCharType="begin"/>
      </w:r>
      <w:r w:rsidR="00A154B7" w:rsidRPr="00C86C65">
        <w:rPr>
          <w:bCs w:val="0"/>
          <w:sz w:val="24"/>
          <w:szCs w:val="24"/>
          <w:lang w:eastAsia="ru-RU"/>
        </w:rPr>
        <w:instrText xml:space="preserve"> REF _Ref55336310 \r \h </w:instrText>
      </w:r>
      <w:r w:rsidR="00C86C65">
        <w:rPr>
          <w:bCs w:val="0"/>
          <w:sz w:val="24"/>
          <w:szCs w:val="24"/>
          <w:lang w:eastAsia="ru-RU"/>
        </w:rPr>
        <w:instrText xml:space="preserve"> \* MERGEFORMAT </w:instrText>
      </w:r>
      <w:r w:rsidR="007D1DD9" w:rsidRPr="00C86C65">
        <w:rPr>
          <w:bCs w:val="0"/>
          <w:sz w:val="24"/>
          <w:szCs w:val="24"/>
          <w:lang w:eastAsia="ru-RU"/>
        </w:rPr>
      </w:r>
      <w:r w:rsidR="007D1DD9" w:rsidRPr="00C86C65">
        <w:rPr>
          <w:bCs w:val="0"/>
          <w:sz w:val="24"/>
          <w:szCs w:val="24"/>
          <w:lang w:eastAsia="ru-RU"/>
        </w:rPr>
        <w:fldChar w:fldCharType="separate"/>
      </w:r>
      <w:r w:rsidR="000E352B" w:rsidRPr="00C86C65">
        <w:rPr>
          <w:bCs w:val="0"/>
          <w:sz w:val="24"/>
          <w:szCs w:val="24"/>
          <w:lang w:eastAsia="ru-RU"/>
        </w:rPr>
        <w:t>5.1</w:t>
      </w:r>
      <w:r w:rsidR="007D1DD9" w:rsidRPr="00C86C65">
        <w:rPr>
          <w:bCs w:val="0"/>
          <w:sz w:val="24"/>
          <w:szCs w:val="24"/>
          <w:lang w:eastAsia="ru-RU"/>
        </w:rPr>
        <w:fldChar w:fldCharType="end"/>
      </w:r>
      <w:r w:rsidRPr="00C86C65">
        <w:rPr>
          <w:bCs w:val="0"/>
          <w:sz w:val="24"/>
          <w:szCs w:val="24"/>
        </w:rPr>
        <w:t>);</w:t>
      </w:r>
    </w:p>
    <w:p w:rsidR="00F463E8" w:rsidRPr="00C86C65"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C86C65">
        <w:rPr>
          <w:sz w:val="24"/>
          <w:szCs w:val="24"/>
        </w:rPr>
        <w:t xml:space="preserve">Копия выписки из Единого государственного реестра юридических лиц (ЕГРЮЛ) (пп. </w:t>
      </w:r>
      <w:r w:rsidR="007D1DD9" w:rsidRPr="00C86C65">
        <w:rPr>
          <w:sz w:val="24"/>
          <w:szCs w:val="24"/>
        </w:rPr>
        <w:fldChar w:fldCharType="begin"/>
      </w:r>
      <w:r w:rsidRPr="00C86C65">
        <w:rPr>
          <w:sz w:val="24"/>
          <w:szCs w:val="24"/>
        </w:rPr>
        <w:instrText xml:space="preserve"> REF _Ref440279062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а)</w:t>
      </w:r>
      <w:r w:rsidR="007D1DD9" w:rsidRPr="00C86C65">
        <w:rPr>
          <w:sz w:val="24"/>
          <w:szCs w:val="24"/>
        </w:rPr>
        <w:fldChar w:fldCharType="end"/>
      </w:r>
      <w:r w:rsidRPr="00C86C65">
        <w:rPr>
          <w:sz w:val="24"/>
          <w:szCs w:val="24"/>
        </w:rPr>
        <w:t xml:space="preserve"> п. </w:t>
      </w:r>
      <w:r w:rsidR="007D1DD9" w:rsidRPr="00C86C65">
        <w:rPr>
          <w:sz w:val="24"/>
          <w:szCs w:val="24"/>
        </w:rPr>
        <w:fldChar w:fldCharType="begin"/>
      </w:r>
      <w:r w:rsidRPr="00C86C65">
        <w:rPr>
          <w:sz w:val="24"/>
          <w:szCs w:val="24"/>
        </w:rPr>
        <w:instrText xml:space="preserve"> REF _Ref306005578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3.3.8.3</w:t>
      </w:r>
      <w:r w:rsidR="007D1DD9" w:rsidRPr="00C86C65">
        <w:rPr>
          <w:sz w:val="24"/>
          <w:szCs w:val="24"/>
        </w:rPr>
        <w:fldChar w:fldCharType="end"/>
      </w:r>
      <w:r w:rsidRPr="00C86C65">
        <w:rPr>
          <w:sz w:val="24"/>
          <w:szCs w:val="24"/>
        </w:rPr>
        <w:t>);</w:t>
      </w:r>
    </w:p>
    <w:p w:rsidR="00043152" w:rsidRPr="00C86C6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86C65">
        <w:rPr>
          <w:bCs w:val="0"/>
          <w:sz w:val="24"/>
          <w:szCs w:val="24"/>
        </w:rPr>
        <w:t xml:space="preserve">Анкета </w:t>
      </w:r>
      <w:r w:rsidR="009C744E" w:rsidRPr="00C86C65">
        <w:rPr>
          <w:bCs w:val="0"/>
          <w:sz w:val="24"/>
          <w:szCs w:val="24"/>
        </w:rPr>
        <w:t>Участник</w:t>
      </w:r>
      <w:r w:rsidRPr="00C86C65">
        <w:rPr>
          <w:bCs w:val="0"/>
          <w:sz w:val="24"/>
          <w:szCs w:val="24"/>
        </w:rPr>
        <w:t>а запроса предложений (</w:t>
      </w:r>
      <w:r w:rsidR="00A154B7" w:rsidRPr="00C86C65">
        <w:rPr>
          <w:bCs w:val="0"/>
          <w:spacing w:val="-2"/>
          <w:sz w:val="24"/>
          <w:szCs w:val="24"/>
        </w:rPr>
        <w:t>под</w:t>
      </w:r>
      <w:r w:rsidR="00A154B7" w:rsidRPr="00C86C65">
        <w:rPr>
          <w:bCs w:val="0"/>
          <w:sz w:val="24"/>
          <w:szCs w:val="24"/>
        </w:rPr>
        <w:t>раздел</w:t>
      </w:r>
      <w:r w:rsidR="00F86B89" w:rsidRPr="00C86C65">
        <w:rPr>
          <w:bCs w:val="0"/>
          <w:sz w:val="24"/>
          <w:szCs w:val="24"/>
          <w:lang w:eastAsia="ru-RU"/>
        </w:rPr>
        <w:t xml:space="preserve"> </w:t>
      </w:r>
      <w:r w:rsidR="00E372AD" w:rsidRPr="00C86C65">
        <w:fldChar w:fldCharType="begin"/>
      </w:r>
      <w:r w:rsidR="00E372AD" w:rsidRPr="00C86C65">
        <w:instrText xml:space="preserve"> REF _Ref444162540 \r \h  \* MERGEFORMAT </w:instrText>
      </w:r>
      <w:r w:rsidR="00E372AD" w:rsidRPr="00C86C65">
        <w:fldChar w:fldCharType="separate"/>
      </w:r>
      <w:r w:rsidR="000E352B" w:rsidRPr="00C86C65">
        <w:rPr>
          <w:bCs w:val="0"/>
          <w:sz w:val="24"/>
          <w:szCs w:val="24"/>
          <w:lang w:eastAsia="ru-RU"/>
        </w:rPr>
        <w:t>5.6.1</w:t>
      </w:r>
      <w:r w:rsidR="00E372AD" w:rsidRPr="00C86C65">
        <w:fldChar w:fldCharType="end"/>
      </w:r>
      <w:r w:rsidRPr="00C86C65">
        <w:rPr>
          <w:bCs w:val="0"/>
          <w:sz w:val="24"/>
          <w:szCs w:val="24"/>
        </w:rPr>
        <w:t>)</w:t>
      </w:r>
      <w:r w:rsidR="00043152" w:rsidRPr="00C86C65">
        <w:rPr>
          <w:bCs w:val="0"/>
          <w:sz w:val="24"/>
          <w:szCs w:val="24"/>
        </w:rPr>
        <w:t xml:space="preserve">, </w:t>
      </w:r>
    </w:p>
    <w:p w:rsidR="00717F60" w:rsidRPr="00C86C65"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C86C65">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rsidRPr="00C86C65">
        <w:fldChar w:fldCharType="begin"/>
      </w:r>
      <w:r w:rsidR="00E372AD" w:rsidRPr="00C86C65">
        <w:instrText xml:space="preserve"> REF _Ref444161661 \r \h  \* MERGEFORMAT </w:instrText>
      </w:r>
      <w:r w:rsidR="00E372AD" w:rsidRPr="00C86C65">
        <w:fldChar w:fldCharType="separate"/>
      </w:r>
      <w:r w:rsidR="000E352B" w:rsidRPr="00C86C65">
        <w:rPr>
          <w:sz w:val="24"/>
          <w:szCs w:val="24"/>
        </w:rPr>
        <w:t>5.6.2</w:t>
      </w:r>
      <w:r w:rsidR="00E372AD" w:rsidRPr="00C86C65">
        <w:fldChar w:fldCharType="end"/>
      </w:r>
      <w:r w:rsidRPr="00C86C65">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C86C65">
        <w:rPr>
          <w:bCs w:val="0"/>
          <w:sz w:val="24"/>
          <w:szCs w:val="24"/>
        </w:rPr>
        <w:t>;</w:t>
      </w:r>
    </w:p>
    <w:p w:rsidR="00717F60" w:rsidRPr="00C86C6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86C65">
        <w:rPr>
          <w:bCs w:val="0"/>
          <w:sz w:val="24"/>
          <w:szCs w:val="24"/>
        </w:rPr>
        <w:t xml:space="preserve">График выполнения </w:t>
      </w:r>
      <w:r w:rsidR="00360AA5" w:rsidRPr="00C86C65">
        <w:rPr>
          <w:bCs w:val="0"/>
          <w:sz w:val="24"/>
          <w:szCs w:val="24"/>
        </w:rPr>
        <w:t>поставок</w:t>
      </w:r>
      <w:r w:rsidR="004F3DEE" w:rsidRPr="00C86C65">
        <w:rPr>
          <w:bCs w:val="0"/>
          <w:sz w:val="24"/>
          <w:szCs w:val="24"/>
        </w:rPr>
        <w:t xml:space="preserve"> </w:t>
      </w:r>
      <w:r w:rsidRPr="00C86C65">
        <w:rPr>
          <w:bCs w:val="0"/>
          <w:sz w:val="24"/>
          <w:szCs w:val="24"/>
        </w:rPr>
        <w:t>(</w:t>
      </w:r>
      <w:r w:rsidR="00A154B7" w:rsidRPr="00C86C65">
        <w:rPr>
          <w:bCs w:val="0"/>
          <w:spacing w:val="-2"/>
          <w:sz w:val="24"/>
          <w:szCs w:val="24"/>
        </w:rPr>
        <w:t>под</w:t>
      </w:r>
      <w:r w:rsidR="00A154B7" w:rsidRPr="00C86C65">
        <w:rPr>
          <w:bCs w:val="0"/>
          <w:sz w:val="24"/>
          <w:szCs w:val="24"/>
        </w:rPr>
        <w:t>раздел</w:t>
      </w:r>
      <w:r w:rsidR="00F86B89" w:rsidRPr="00C86C65">
        <w:rPr>
          <w:bCs w:val="0"/>
          <w:sz w:val="24"/>
          <w:szCs w:val="24"/>
          <w:lang w:eastAsia="ru-RU"/>
        </w:rPr>
        <w:t xml:space="preserve"> </w:t>
      </w:r>
      <w:r w:rsidR="007D1DD9" w:rsidRPr="00C86C65">
        <w:rPr>
          <w:bCs w:val="0"/>
          <w:sz w:val="24"/>
          <w:szCs w:val="24"/>
          <w:lang w:eastAsia="ru-RU"/>
        </w:rPr>
        <w:fldChar w:fldCharType="begin"/>
      </w:r>
      <w:r w:rsidR="00A154B7" w:rsidRPr="00C86C65">
        <w:rPr>
          <w:bCs w:val="0"/>
          <w:sz w:val="24"/>
          <w:szCs w:val="24"/>
          <w:lang w:eastAsia="ru-RU"/>
        </w:rPr>
        <w:instrText xml:space="preserve"> REF _Ref440274902 \r \h </w:instrText>
      </w:r>
      <w:r w:rsidR="00C86C65">
        <w:rPr>
          <w:bCs w:val="0"/>
          <w:sz w:val="24"/>
          <w:szCs w:val="24"/>
          <w:lang w:eastAsia="ru-RU"/>
        </w:rPr>
        <w:instrText xml:space="preserve"> \* MERGEFORMAT </w:instrText>
      </w:r>
      <w:r w:rsidR="007D1DD9" w:rsidRPr="00C86C65">
        <w:rPr>
          <w:bCs w:val="0"/>
          <w:sz w:val="24"/>
          <w:szCs w:val="24"/>
          <w:lang w:eastAsia="ru-RU"/>
        </w:rPr>
      </w:r>
      <w:r w:rsidR="007D1DD9" w:rsidRPr="00C86C65">
        <w:rPr>
          <w:bCs w:val="0"/>
          <w:sz w:val="24"/>
          <w:szCs w:val="24"/>
          <w:lang w:eastAsia="ru-RU"/>
        </w:rPr>
        <w:fldChar w:fldCharType="separate"/>
      </w:r>
      <w:r w:rsidR="000E352B" w:rsidRPr="00C86C65">
        <w:rPr>
          <w:bCs w:val="0"/>
          <w:sz w:val="24"/>
          <w:szCs w:val="24"/>
          <w:lang w:eastAsia="ru-RU"/>
        </w:rPr>
        <w:t>5.4</w:t>
      </w:r>
      <w:r w:rsidR="007D1DD9" w:rsidRPr="00C86C65">
        <w:rPr>
          <w:bCs w:val="0"/>
          <w:sz w:val="24"/>
          <w:szCs w:val="24"/>
          <w:lang w:eastAsia="ru-RU"/>
        </w:rPr>
        <w:fldChar w:fldCharType="end"/>
      </w:r>
      <w:r w:rsidRPr="00C86C65">
        <w:rPr>
          <w:bCs w:val="0"/>
          <w:sz w:val="24"/>
          <w:szCs w:val="24"/>
        </w:rPr>
        <w:t>), Сводная таблица стоимости</w:t>
      </w:r>
      <w:r w:rsidR="002F710E" w:rsidRPr="00C86C65">
        <w:rPr>
          <w:b/>
          <w:szCs w:val="24"/>
        </w:rPr>
        <w:t xml:space="preserve"> </w:t>
      </w:r>
      <w:r w:rsidR="002F710E" w:rsidRPr="00C86C65">
        <w:rPr>
          <w:bCs w:val="0"/>
          <w:sz w:val="24"/>
          <w:szCs w:val="24"/>
        </w:rPr>
        <w:t>поставок</w:t>
      </w:r>
      <w:r w:rsidRPr="00C86C65">
        <w:rPr>
          <w:bCs w:val="0"/>
          <w:sz w:val="24"/>
          <w:szCs w:val="24"/>
        </w:rPr>
        <w:t xml:space="preserve"> (</w:t>
      </w:r>
      <w:r w:rsidR="00A154B7" w:rsidRPr="00C86C65">
        <w:rPr>
          <w:bCs w:val="0"/>
          <w:spacing w:val="-2"/>
          <w:sz w:val="24"/>
          <w:szCs w:val="24"/>
        </w:rPr>
        <w:t>под</w:t>
      </w:r>
      <w:r w:rsidR="00A154B7" w:rsidRPr="00C86C65">
        <w:rPr>
          <w:bCs w:val="0"/>
          <w:sz w:val="24"/>
          <w:szCs w:val="24"/>
        </w:rPr>
        <w:t>раздел</w:t>
      </w:r>
      <w:r w:rsidR="00F86B89" w:rsidRPr="00C86C65">
        <w:rPr>
          <w:bCs w:val="0"/>
          <w:sz w:val="24"/>
          <w:szCs w:val="24"/>
          <w:lang w:eastAsia="ru-RU"/>
        </w:rPr>
        <w:t xml:space="preserve"> </w:t>
      </w:r>
      <w:r w:rsidR="007D1DD9" w:rsidRPr="00C86C65">
        <w:rPr>
          <w:bCs w:val="0"/>
          <w:sz w:val="24"/>
          <w:szCs w:val="24"/>
          <w:lang w:eastAsia="ru-RU"/>
        </w:rPr>
        <w:fldChar w:fldCharType="begin"/>
      </w:r>
      <w:r w:rsidR="00A154B7" w:rsidRPr="00C86C65">
        <w:rPr>
          <w:bCs w:val="0"/>
          <w:sz w:val="24"/>
          <w:szCs w:val="24"/>
          <w:lang w:eastAsia="ru-RU"/>
        </w:rPr>
        <w:instrText xml:space="preserve"> REF _Ref440274913 \r \h </w:instrText>
      </w:r>
      <w:r w:rsidR="00C86C65">
        <w:rPr>
          <w:bCs w:val="0"/>
          <w:sz w:val="24"/>
          <w:szCs w:val="24"/>
          <w:lang w:eastAsia="ru-RU"/>
        </w:rPr>
        <w:instrText xml:space="preserve"> \* MERGEFORMAT </w:instrText>
      </w:r>
      <w:r w:rsidR="007D1DD9" w:rsidRPr="00C86C65">
        <w:rPr>
          <w:bCs w:val="0"/>
          <w:sz w:val="24"/>
          <w:szCs w:val="24"/>
          <w:lang w:eastAsia="ru-RU"/>
        </w:rPr>
      </w:r>
      <w:r w:rsidR="007D1DD9" w:rsidRPr="00C86C65">
        <w:rPr>
          <w:bCs w:val="0"/>
          <w:sz w:val="24"/>
          <w:szCs w:val="24"/>
          <w:lang w:eastAsia="ru-RU"/>
        </w:rPr>
        <w:fldChar w:fldCharType="separate"/>
      </w:r>
      <w:r w:rsidR="000E352B" w:rsidRPr="00C86C65">
        <w:rPr>
          <w:bCs w:val="0"/>
          <w:sz w:val="24"/>
          <w:szCs w:val="24"/>
          <w:lang w:eastAsia="ru-RU"/>
        </w:rPr>
        <w:t>5.2</w:t>
      </w:r>
      <w:r w:rsidR="007D1DD9" w:rsidRPr="00C86C65">
        <w:rPr>
          <w:bCs w:val="0"/>
          <w:sz w:val="24"/>
          <w:szCs w:val="24"/>
          <w:lang w:eastAsia="ru-RU"/>
        </w:rPr>
        <w:fldChar w:fldCharType="end"/>
      </w:r>
      <w:r w:rsidR="00D80639" w:rsidRPr="00C86C65">
        <w:rPr>
          <w:bCs w:val="0"/>
          <w:sz w:val="24"/>
          <w:szCs w:val="24"/>
        </w:rPr>
        <w:t>)</w:t>
      </w:r>
      <w:r w:rsidR="00AD3EBC" w:rsidRPr="00C86C65">
        <w:rPr>
          <w:bCs w:val="0"/>
          <w:sz w:val="24"/>
          <w:szCs w:val="24"/>
        </w:rPr>
        <w:t>;</w:t>
      </w:r>
    </w:p>
    <w:p w:rsidR="00717F60" w:rsidRPr="00C86C65"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86C65">
        <w:rPr>
          <w:bCs w:val="0"/>
          <w:sz w:val="24"/>
          <w:szCs w:val="24"/>
        </w:rPr>
        <w:t xml:space="preserve">Протокол разногласий </w:t>
      </w:r>
      <w:r w:rsidR="00AE556B" w:rsidRPr="00C86C65">
        <w:rPr>
          <w:bCs w:val="0"/>
          <w:sz w:val="24"/>
          <w:szCs w:val="24"/>
        </w:rPr>
        <w:t xml:space="preserve">к проекту Договора </w:t>
      </w:r>
      <w:r w:rsidRPr="00C86C65">
        <w:rPr>
          <w:bCs w:val="0"/>
          <w:sz w:val="24"/>
          <w:szCs w:val="24"/>
        </w:rPr>
        <w:t>(</w:t>
      </w:r>
      <w:r w:rsidR="00A154B7" w:rsidRPr="00C86C65">
        <w:rPr>
          <w:bCs w:val="0"/>
          <w:spacing w:val="-2"/>
          <w:sz w:val="24"/>
          <w:szCs w:val="24"/>
        </w:rPr>
        <w:t>под</w:t>
      </w:r>
      <w:r w:rsidR="00A154B7" w:rsidRPr="00C86C65">
        <w:rPr>
          <w:bCs w:val="0"/>
          <w:sz w:val="24"/>
          <w:szCs w:val="24"/>
        </w:rPr>
        <w:t>раздел</w:t>
      </w:r>
      <w:r w:rsidR="00F86B89" w:rsidRPr="00C86C65">
        <w:rPr>
          <w:bCs w:val="0"/>
          <w:sz w:val="24"/>
          <w:szCs w:val="24"/>
          <w:lang w:eastAsia="ru-RU"/>
        </w:rPr>
        <w:t xml:space="preserve"> </w:t>
      </w:r>
      <w:r w:rsidR="007D1DD9" w:rsidRPr="00C86C65">
        <w:rPr>
          <w:bCs w:val="0"/>
          <w:sz w:val="24"/>
          <w:szCs w:val="24"/>
          <w:lang w:eastAsia="ru-RU"/>
        </w:rPr>
        <w:fldChar w:fldCharType="begin"/>
      </w:r>
      <w:r w:rsidR="00A154B7" w:rsidRPr="00C86C65">
        <w:rPr>
          <w:bCs w:val="0"/>
          <w:sz w:val="24"/>
          <w:szCs w:val="24"/>
          <w:lang w:eastAsia="ru-RU"/>
        </w:rPr>
        <w:instrText xml:space="preserve"> REF _Ref93264992 \r \h </w:instrText>
      </w:r>
      <w:r w:rsidR="00C86C65">
        <w:rPr>
          <w:bCs w:val="0"/>
          <w:sz w:val="24"/>
          <w:szCs w:val="24"/>
          <w:lang w:eastAsia="ru-RU"/>
        </w:rPr>
        <w:instrText xml:space="preserve"> \* MERGEFORMAT </w:instrText>
      </w:r>
      <w:r w:rsidR="007D1DD9" w:rsidRPr="00C86C65">
        <w:rPr>
          <w:bCs w:val="0"/>
          <w:sz w:val="24"/>
          <w:szCs w:val="24"/>
          <w:lang w:eastAsia="ru-RU"/>
        </w:rPr>
      </w:r>
      <w:r w:rsidR="007D1DD9" w:rsidRPr="00C86C65">
        <w:rPr>
          <w:bCs w:val="0"/>
          <w:sz w:val="24"/>
          <w:szCs w:val="24"/>
          <w:lang w:eastAsia="ru-RU"/>
        </w:rPr>
        <w:fldChar w:fldCharType="separate"/>
      </w:r>
      <w:r w:rsidR="000E352B" w:rsidRPr="00C86C65">
        <w:rPr>
          <w:bCs w:val="0"/>
          <w:sz w:val="24"/>
          <w:szCs w:val="24"/>
          <w:lang w:eastAsia="ru-RU"/>
        </w:rPr>
        <w:t>5.5</w:t>
      </w:r>
      <w:r w:rsidR="007D1DD9" w:rsidRPr="00C86C65">
        <w:rPr>
          <w:bCs w:val="0"/>
          <w:sz w:val="24"/>
          <w:szCs w:val="24"/>
          <w:lang w:eastAsia="ru-RU"/>
        </w:rPr>
        <w:fldChar w:fldCharType="end"/>
      </w:r>
      <w:r w:rsidR="00953802" w:rsidRPr="00C86C65">
        <w:rPr>
          <w:bCs w:val="0"/>
          <w:sz w:val="24"/>
          <w:szCs w:val="24"/>
          <w:lang w:eastAsia="ru-RU"/>
        </w:rPr>
        <w:t>)</w:t>
      </w:r>
      <w:r w:rsidRPr="00C86C65">
        <w:rPr>
          <w:bCs w:val="0"/>
          <w:sz w:val="24"/>
          <w:szCs w:val="24"/>
        </w:rPr>
        <w:t>.</w:t>
      </w:r>
    </w:p>
    <w:p w:rsidR="00717F60" w:rsidRPr="00C86C65"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86C65">
        <w:rPr>
          <w:bCs w:val="0"/>
          <w:sz w:val="24"/>
          <w:szCs w:val="24"/>
        </w:rPr>
        <w:lastRenderedPageBreak/>
        <w:t xml:space="preserve">Документы, подтверждающие правоспособность, квалификацию </w:t>
      </w:r>
      <w:r w:rsidR="009C744E" w:rsidRPr="00C86C65">
        <w:rPr>
          <w:bCs w:val="0"/>
          <w:sz w:val="24"/>
          <w:szCs w:val="24"/>
        </w:rPr>
        <w:t>Участник</w:t>
      </w:r>
      <w:r w:rsidRPr="00C86C65">
        <w:rPr>
          <w:bCs w:val="0"/>
          <w:sz w:val="24"/>
          <w:szCs w:val="24"/>
        </w:rPr>
        <w:t>а</w:t>
      </w:r>
      <w:r w:rsidR="00D90031" w:rsidRPr="00C86C65">
        <w:rPr>
          <w:bCs w:val="0"/>
          <w:sz w:val="24"/>
          <w:szCs w:val="24"/>
        </w:rPr>
        <w:t xml:space="preserve"> (подраздел </w:t>
      </w:r>
      <w:r w:rsidR="007D1DD9" w:rsidRPr="00C86C65">
        <w:rPr>
          <w:bCs w:val="0"/>
          <w:sz w:val="24"/>
          <w:szCs w:val="24"/>
        </w:rPr>
        <w:fldChar w:fldCharType="begin"/>
      </w:r>
      <w:r w:rsidR="00D90031" w:rsidRPr="00C86C65">
        <w:rPr>
          <w:bCs w:val="0"/>
          <w:sz w:val="24"/>
          <w:szCs w:val="24"/>
        </w:rPr>
        <w:instrText xml:space="preserve"> REF _Ref306005578 \r \h </w:instrText>
      </w:r>
      <w:r w:rsidR="00CA681C" w:rsidRP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3.3.8.3</w:t>
      </w:r>
      <w:r w:rsidR="007D1DD9" w:rsidRPr="00C86C65">
        <w:rPr>
          <w:bCs w:val="0"/>
          <w:sz w:val="24"/>
          <w:szCs w:val="24"/>
        </w:rPr>
        <w:fldChar w:fldCharType="end"/>
      </w:r>
      <w:r w:rsidR="00F463E8" w:rsidRPr="00C86C65">
        <w:rPr>
          <w:bCs w:val="0"/>
          <w:sz w:val="24"/>
          <w:szCs w:val="24"/>
        </w:rPr>
        <w:t>, за исключением документ</w:t>
      </w:r>
      <w:r w:rsidR="00EE4285" w:rsidRPr="00C86C65">
        <w:rPr>
          <w:bCs w:val="0"/>
          <w:sz w:val="24"/>
          <w:szCs w:val="24"/>
        </w:rPr>
        <w:t>ов, указанных</w:t>
      </w:r>
      <w:r w:rsidR="00F463E8" w:rsidRPr="00C86C65">
        <w:rPr>
          <w:bCs w:val="0"/>
          <w:sz w:val="24"/>
          <w:szCs w:val="24"/>
        </w:rPr>
        <w:t xml:space="preserve"> в </w:t>
      </w:r>
      <w:r w:rsidR="00F463E8" w:rsidRPr="00C86C65">
        <w:rPr>
          <w:sz w:val="24"/>
          <w:szCs w:val="24"/>
        </w:rPr>
        <w:t xml:space="preserve">пп. </w:t>
      </w:r>
      <w:r w:rsidR="007D1DD9" w:rsidRPr="00C86C65">
        <w:rPr>
          <w:sz w:val="24"/>
          <w:szCs w:val="24"/>
        </w:rPr>
        <w:fldChar w:fldCharType="begin"/>
      </w:r>
      <w:r w:rsidR="00F463E8" w:rsidRPr="00C86C65">
        <w:rPr>
          <w:sz w:val="24"/>
          <w:szCs w:val="24"/>
        </w:rPr>
        <w:instrText xml:space="preserve"> REF _Ref440279062 \r \h </w:instrText>
      </w:r>
      <w:r w:rsidR="00CA681C" w:rsidRP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а)</w:t>
      </w:r>
      <w:r w:rsidR="007D1DD9" w:rsidRPr="00C86C65">
        <w:rPr>
          <w:sz w:val="24"/>
          <w:szCs w:val="24"/>
        </w:rPr>
        <w:fldChar w:fldCharType="end"/>
      </w:r>
      <w:r w:rsidR="00EE4285" w:rsidRPr="00C86C65">
        <w:rPr>
          <w:sz w:val="24"/>
          <w:szCs w:val="24"/>
        </w:rPr>
        <w:t xml:space="preserve">, </w:t>
      </w:r>
      <w:r w:rsidR="007D1DD9" w:rsidRPr="00C86C65">
        <w:rPr>
          <w:sz w:val="24"/>
          <w:szCs w:val="24"/>
        </w:rPr>
        <w:fldChar w:fldCharType="begin"/>
      </w:r>
      <w:r w:rsidR="00D34BD2" w:rsidRPr="00C86C65">
        <w:rPr>
          <w:sz w:val="24"/>
          <w:szCs w:val="24"/>
        </w:rPr>
        <w:instrText xml:space="preserve"> REF _Ref440372317 \r \h </w:instrText>
      </w:r>
      <w:r w:rsidR="00CA681C" w:rsidRP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в)</w:t>
      </w:r>
      <w:r w:rsidR="007D1DD9" w:rsidRPr="00C86C65">
        <w:rPr>
          <w:sz w:val="24"/>
          <w:szCs w:val="24"/>
        </w:rPr>
        <w:fldChar w:fldCharType="end"/>
      </w:r>
      <w:r w:rsidR="00D34BD2" w:rsidRPr="00C86C65">
        <w:rPr>
          <w:sz w:val="24"/>
          <w:szCs w:val="24"/>
        </w:rPr>
        <w:t xml:space="preserve">, </w:t>
      </w:r>
      <w:r w:rsidR="007D1DD9" w:rsidRPr="00C86C65">
        <w:rPr>
          <w:sz w:val="24"/>
          <w:szCs w:val="24"/>
        </w:rPr>
        <w:fldChar w:fldCharType="begin"/>
      </w:r>
      <w:r w:rsidR="00EE4285" w:rsidRPr="00C86C65">
        <w:rPr>
          <w:sz w:val="24"/>
          <w:szCs w:val="24"/>
        </w:rPr>
        <w:instrText xml:space="preserve"> REF _Ref440371826 \r \h </w:instrText>
      </w:r>
      <w:r w:rsidR="00CA681C" w:rsidRP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е)</w:t>
      </w:r>
      <w:r w:rsidR="007D1DD9" w:rsidRPr="00C86C65">
        <w:rPr>
          <w:sz w:val="24"/>
          <w:szCs w:val="24"/>
        </w:rPr>
        <w:fldChar w:fldCharType="end"/>
      </w:r>
      <w:r w:rsidR="00EE4285" w:rsidRPr="00C86C65">
        <w:rPr>
          <w:sz w:val="24"/>
          <w:szCs w:val="24"/>
        </w:rPr>
        <w:t xml:space="preserve">, </w:t>
      </w:r>
      <w:r w:rsidR="007D1DD9" w:rsidRPr="00C86C65">
        <w:rPr>
          <w:sz w:val="24"/>
          <w:szCs w:val="24"/>
        </w:rPr>
        <w:fldChar w:fldCharType="begin"/>
      </w:r>
      <w:r w:rsidR="00EE4285" w:rsidRPr="00C86C65">
        <w:rPr>
          <w:sz w:val="24"/>
          <w:szCs w:val="24"/>
        </w:rPr>
        <w:instrText xml:space="preserve"> REF _Ref440371846 \r \h </w:instrText>
      </w:r>
      <w:r w:rsidR="00CA681C" w:rsidRP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ж)</w:t>
      </w:r>
      <w:r w:rsidR="007D1DD9" w:rsidRPr="00C86C65">
        <w:rPr>
          <w:sz w:val="24"/>
          <w:szCs w:val="24"/>
        </w:rPr>
        <w:fldChar w:fldCharType="end"/>
      </w:r>
      <w:r w:rsidR="00EB6FDE" w:rsidRPr="00C86C65">
        <w:rPr>
          <w:sz w:val="24"/>
          <w:szCs w:val="24"/>
        </w:rPr>
        <w:t xml:space="preserve">, </w:t>
      </w:r>
      <w:r w:rsidR="00F463E8" w:rsidRPr="00C86C65">
        <w:rPr>
          <w:sz w:val="24"/>
          <w:szCs w:val="24"/>
        </w:rPr>
        <w:t xml:space="preserve">п. </w:t>
      </w:r>
      <w:r w:rsidR="007D1DD9" w:rsidRPr="00C86C65">
        <w:rPr>
          <w:sz w:val="24"/>
          <w:szCs w:val="24"/>
        </w:rPr>
        <w:fldChar w:fldCharType="begin"/>
      </w:r>
      <w:r w:rsidR="00F463E8" w:rsidRPr="00C86C65">
        <w:rPr>
          <w:sz w:val="24"/>
          <w:szCs w:val="24"/>
        </w:rPr>
        <w:instrText xml:space="preserve"> REF _Ref306005578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3.3.8.3</w:t>
      </w:r>
      <w:r w:rsidR="007D1DD9" w:rsidRPr="00C86C65">
        <w:rPr>
          <w:sz w:val="24"/>
          <w:szCs w:val="24"/>
        </w:rPr>
        <w:fldChar w:fldCharType="end"/>
      </w:r>
      <w:r w:rsidR="00D90031" w:rsidRPr="00C86C65">
        <w:rPr>
          <w:bCs w:val="0"/>
          <w:sz w:val="24"/>
          <w:szCs w:val="24"/>
        </w:rPr>
        <w:t>)</w:t>
      </w:r>
      <w:r w:rsidRPr="00C86C65">
        <w:rPr>
          <w:bCs w:val="0"/>
          <w:sz w:val="24"/>
          <w:szCs w:val="24"/>
        </w:rPr>
        <w:t>;</w:t>
      </w:r>
    </w:p>
    <w:p w:rsidR="000E746F" w:rsidRPr="00C86C65"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86C65">
        <w:rPr>
          <w:bCs w:val="0"/>
          <w:sz w:val="24"/>
          <w:szCs w:val="24"/>
        </w:rPr>
        <w:t xml:space="preserve">Если Заявка подается коллективным Участником </w:t>
      </w:r>
      <w:r w:rsidR="0039141F" w:rsidRPr="00C86C65">
        <w:rPr>
          <w:bCs w:val="0"/>
          <w:sz w:val="24"/>
          <w:szCs w:val="24"/>
        </w:rPr>
        <w:t xml:space="preserve"> - Форма плана распределения объемов выполнения поставок внутри коллективного Участника </w:t>
      </w:r>
      <w:r w:rsidR="00A154B7" w:rsidRPr="00C86C65">
        <w:rPr>
          <w:bCs w:val="0"/>
          <w:sz w:val="24"/>
          <w:szCs w:val="24"/>
        </w:rPr>
        <w:t>(</w:t>
      </w:r>
      <w:r w:rsidR="00A154B7" w:rsidRPr="00C86C65">
        <w:rPr>
          <w:bCs w:val="0"/>
          <w:spacing w:val="-2"/>
          <w:sz w:val="24"/>
          <w:szCs w:val="24"/>
        </w:rPr>
        <w:t>под</w:t>
      </w:r>
      <w:r w:rsidR="00A154B7" w:rsidRPr="00C86C65">
        <w:rPr>
          <w:bCs w:val="0"/>
          <w:sz w:val="24"/>
          <w:szCs w:val="24"/>
        </w:rPr>
        <w:t xml:space="preserve">раздел </w:t>
      </w:r>
      <w:r w:rsidR="00E372AD" w:rsidRPr="00C86C65">
        <w:fldChar w:fldCharType="begin"/>
      </w:r>
      <w:r w:rsidR="00E372AD" w:rsidRPr="00C86C65">
        <w:instrText xml:space="preserve"> REF _Ref440274961 \r \h  \* MERGEFORMAT </w:instrText>
      </w:r>
      <w:r w:rsidR="00E372AD" w:rsidRPr="00C86C65">
        <w:fldChar w:fldCharType="separate"/>
      </w:r>
      <w:r w:rsidR="000E352B" w:rsidRPr="00C86C65">
        <w:rPr>
          <w:bCs w:val="0"/>
          <w:sz w:val="24"/>
          <w:szCs w:val="24"/>
        </w:rPr>
        <w:t>5.11</w:t>
      </w:r>
      <w:r w:rsidR="00E372AD" w:rsidRPr="00C86C65">
        <w:fldChar w:fldCharType="end"/>
      </w:r>
      <w:r w:rsidR="00A154B7" w:rsidRPr="00C86C65">
        <w:rPr>
          <w:bCs w:val="0"/>
          <w:sz w:val="24"/>
          <w:szCs w:val="24"/>
        </w:rPr>
        <w:t>)</w:t>
      </w:r>
      <w:r w:rsidRPr="00C86C65">
        <w:rPr>
          <w:bCs w:val="0"/>
          <w:sz w:val="24"/>
          <w:szCs w:val="24"/>
        </w:rPr>
        <w:t>;</w:t>
      </w:r>
    </w:p>
    <w:p w:rsidR="00717F60" w:rsidRPr="00C86C65"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86C65">
        <w:rPr>
          <w:bCs w:val="0"/>
          <w:sz w:val="24"/>
          <w:szCs w:val="24"/>
        </w:rPr>
        <w:t xml:space="preserve">Если Заявка подается коллективным Участником - </w:t>
      </w:r>
      <w:r w:rsidR="00717F60" w:rsidRPr="00C86C65">
        <w:rPr>
          <w:bCs w:val="0"/>
          <w:sz w:val="24"/>
          <w:szCs w:val="24"/>
        </w:rPr>
        <w:t xml:space="preserve">Для каждого члена коллективного </w:t>
      </w:r>
      <w:r w:rsidR="009C744E" w:rsidRPr="00C86C65">
        <w:rPr>
          <w:bCs w:val="0"/>
          <w:sz w:val="24"/>
          <w:szCs w:val="24"/>
        </w:rPr>
        <w:t>Участник</w:t>
      </w:r>
      <w:r w:rsidR="00717F60" w:rsidRPr="00C86C65">
        <w:rPr>
          <w:bCs w:val="0"/>
          <w:sz w:val="24"/>
          <w:szCs w:val="24"/>
        </w:rPr>
        <w:t>а (с оформлением отдельно</w:t>
      </w:r>
      <w:r w:rsidR="003E170D" w:rsidRPr="00C86C65">
        <w:rPr>
          <w:bCs w:val="0"/>
          <w:sz w:val="24"/>
          <w:szCs w:val="24"/>
        </w:rPr>
        <w:t>го архива</w:t>
      </w:r>
      <w:r w:rsidR="00717F60" w:rsidRPr="00C86C65">
        <w:rPr>
          <w:bCs w:val="0"/>
          <w:sz w:val="24"/>
          <w:szCs w:val="24"/>
        </w:rPr>
        <w:t xml:space="preserve">  «Документы члена коллективного </w:t>
      </w:r>
      <w:r w:rsidR="009C744E" w:rsidRPr="00C86C65">
        <w:rPr>
          <w:bCs w:val="0"/>
          <w:sz w:val="24"/>
          <w:szCs w:val="24"/>
        </w:rPr>
        <w:t>Участник</w:t>
      </w:r>
      <w:r w:rsidR="00717F60" w:rsidRPr="00C86C65">
        <w:rPr>
          <w:bCs w:val="0"/>
          <w:sz w:val="24"/>
          <w:szCs w:val="24"/>
        </w:rPr>
        <w:t>а _________________»):</w:t>
      </w:r>
    </w:p>
    <w:p w:rsidR="007044CB" w:rsidRPr="00C86C65" w:rsidRDefault="00A154B7" w:rsidP="00D75CA2">
      <w:pPr>
        <w:widowControl w:val="0"/>
        <w:numPr>
          <w:ilvl w:val="1"/>
          <w:numId w:val="5"/>
        </w:numPr>
        <w:tabs>
          <w:tab w:val="left" w:pos="540"/>
        </w:tabs>
        <w:overflowPunct w:val="0"/>
        <w:autoSpaceDE w:val="0"/>
        <w:spacing w:line="264" w:lineRule="auto"/>
        <w:rPr>
          <w:bCs w:val="0"/>
          <w:sz w:val="24"/>
          <w:szCs w:val="24"/>
        </w:rPr>
      </w:pPr>
      <w:r w:rsidRPr="00C86C65">
        <w:rPr>
          <w:bCs w:val="0"/>
          <w:sz w:val="24"/>
          <w:szCs w:val="24"/>
        </w:rPr>
        <w:t xml:space="preserve">Формы, указанные в подразделах </w:t>
      </w:r>
      <w:r w:rsidR="00E372AD" w:rsidRPr="00C86C65">
        <w:fldChar w:fldCharType="begin"/>
      </w:r>
      <w:r w:rsidR="00E372AD" w:rsidRPr="00C86C65">
        <w:instrText xml:space="preserve"> REF _Ref440274733 \r \h  \* MERGEFORMAT </w:instrText>
      </w:r>
      <w:r w:rsidR="00E372AD" w:rsidRPr="00C86C65">
        <w:fldChar w:fldCharType="separate"/>
      </w:r>
      <w:r w:rsidR="000E352B" w:rsidRPr="00C86C65">
        <w:rPr>
          <w:bCs w:val="0"/>
          <w:sz w:val="24"/>
          <w:szCs w:val="24"/>
        </w:rPr>
        <w:t>5.8</w:t>
      </w:r>
      <w:r w:rsidR="00E372AD" w:rsidRPr="00C86C65">
        <w:fldChar w:fldCharType="end"/>
      </w:r>
      <w:r w:rsidRPr="00C86C65">
        <w:rPr>
          <w:bCs w:val="0"/>
          <w:sz w:val="24"/>
          <w:szCs w:val="24"/>
        </w:rPr>
        <w:t xml:space="preserve">, </w:t>
      </w:r>
      <w:r w:rsidR="00E372AD" w:rsidRPr="00C86C65">
        <w:fldChar w:fldCharType="begin"/>
      </w:r>
      <w:r w:rsidR="00E372AD" w:rsidRPr="00C86C65">
        <w:instrText xml:space="preserve"> REF _Ref440274744 \r \h  \* MERGEFORMAT </w:instrText>
      </w:r>
      <w:r w:rsidR="00E372AD" w:rsidRPr="00C86C65">
        <w:fldChar w:fldCharType="separate"/>
      </w:r>
      <w:r w:rsidR="000E352B" w:rsidRPr="00C86C65">
        <w:rPr>
          <w:bCs w:val="0"/>
          <w:sz w:val="24"/>
          <w:szCs w:val="24"/>
        </w:rPr>
        <w:t>5.9</w:t>
      </w:r>
      <w:r w:rsidR="00E372AD" w:rsidRPr="00C86C65">
        <w:fldChar w:fldCharType="end"/>
      </w:r>
      <w:r w:rsidRPr="00C86C65">
        <w:rPr>
          <w:bCs w:val="0"/>
          <w:sz w:val="24"/>
          <w:szCs w:val="24"/>
        </w:rPr>
        <w:t xml:space="preserve">, </w:t>
      </w:r>
      <w:r w:rsidR="00E372AD" w:rsidRPr="00C86C65">
        <w:fldChar w:fldCharType="begin"/>
      </w:r>
      <w:r w:rsidR="00E372AD" w:rsidRPr="00C86C65">
        <w:instrText xml:space="preserve"> REF _Ref440274756 \r \h  \* MERGEFORMAT </w:instrText>
      </w:r>
      <w:r w:rsidR="00E372AD" w:rsidRPr="00C86C65">
        <w:fldChar w:fldCharType="separate"/>
      </w:r>
      <w:r w:rsidR="000E352B" w:rsidRPr="00C86C65">
        <w:rPr>
          <w:bCs w:val="0"/>
          <w:sz w:val="24"/>
          <w:szCs w:val="24"/>
        </w:rPr>
        <w:t>5.10</w:t>
      </w:r>
      <w:r w:rsidR="00E372AD" w:rsidRPr="00C86C65">
        <w:fldChar w:fldCharType="end"/>
      </w:r>
      <w:r w:rsidR="007044CB" w:rsidRPr="00C86C65">
        <w:rPr>
          <w:bCs w:val="0"/>
          <w:sz w:val="24"/>
          <w:szCs w:val="24"/>
        </w:rPr>
        <w:t>;</w:t>
      </w:r>
    </w:p>
    <w:p w:rsidR="00717F60" w:rsidRPr="00C86C65" w:rsidRDefault="00717F60" w:rsidP="00D75CA2">
      <w:pPr>
        <w:widowControl w:val="0"/>
        <w:numPr>
          <w:ilvl w:val="1"/>
          <w:numId w:val="5"/>
        </w:numPr>
        <w:tabs>
          <w:tab w:val="left" w:pos="540"/>
        </w:tabs>
        <w:overflowPunct w:val="0"/>
        <w:autoSpaceDE w:val="0"/>
        <w:spacing w:line="264" w:lineRule="auto"/>
        <w:rPr>
          <w:bCs w:val="0"/>
          <w:sz w:val="24"/>
          <w:szCs w:val="24"/>
        </w:rPr>
      </w:pPr>
      <w:r w:rsidRPr="00C86C65">
        <w:rPr>
          <w:bCs w:val="0"/>
          <w:sz w:val="24"/>
          <w:szCs w:val="24"/>
        </w:rPr>
        <w:t xml:space="preserve">Документы, </w:t>
      </w:r>
      <w:r w:rsidR="0026070F" w:rsidRPr="00C86C65">
        <w:rPr>
          <w:bCs w:val="0"/>
          <w:sz w:val="24"/>
          <w:szCs w:val="24"/>
        </w:rPr>
        <w:t>подтверждающие правоспособность</w:t>
      </w:r>
      <w:r w:rsidRPr="00C86C65">
        <w:rPr>
          <w:bCs w:val="0"/>
          <w:sz w:val="24"/>
          <w:szCs w:val="24"/>
        </w:rPr>
        <w:t xml:space="preserve"> данной организации</w:t>
      </w:r>
      <w:r w:rsidR="00E963D9" w:rsidRPr="00C86C65">
        <w:rPr>
          <w:bCs w:val="0"/>
          <w:sz w:val="24"/>
          <w:szCs w:val="24"/>
        </w:rPr>
        <w:t xml:space="preserve"> (подраздел </w:t>
      </w:r>
      <w:r w:rsidR="00E372AD" w:rsidRPr="00C86C65">
        <w:fldChar w:fldCharType="begin"/>
      </w:r>
      <w:r w:rsidR="00E372AD" w:rsidRPr="00C86C65">
        <w:instrText xml:space="preserve"> REF _Ref306005578 \r \h  \* MERGEFORMAT </w:instrText>
      </w:r>
      <w:r w:rsidR="00E372AD" w:rsidRPr="00C86C65">
        <w:fldChar w:fldCharType="separate"/>
      </w:r>
      <w:r w:rsidR="000E352B" w:rsidRPr="00C86C65">
        <w:rPr>
          <w:bCs w:val="0"/>
          <w:sz w:val="24"/>
          <w:szCs w:val="24"/>
        </w:rPr>
        <w:t>3.3.8.3</w:t>
      </w:r>
      <w:r w:rsidR="00E372AD" w:rsidRPr="00C86C65">
        <w:fldChar w:fldCharType="end"/>
      </w:r>
      <w:r w:rsidR="00E963D9" w:rsidRPr="00C86C65">
        <w:rPr>
          <w:bCs w:val="0"/>
          <w:sz w:val="24"/>
          <w:szCs w:val="24"/>
        </w:rPr>
        <w:t>)</w:t>
      </w:r>
      <w:r w:rsidRPr="00C86C65">
        <w:rPr>
          <w:bCs w:val="0"/>
          <w:sz w:val="24"/>
          <w:szCs w:val="24"/>
        </w:rPr>
        <w:t>;</w:t>
      </w:r>
    </w:p>
    <w:p w:rsidR="00717F60" w:rsidRPr="00C86C6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86C65">
        <w:rPr>
          <w:bCs w:val="0"/>
          <w:sz w:val="24"/>
          <w:szCs w:val="24"/>
        </w:rPr>
        <w:t>Техническое предложение (</w:t>
      </w:r>
      <w:r w:rsidR="00A154B7" w:rsidRPr="00C86C65">
        <w:rPr>
          <w:bCs w:val="0"/>
          <w:sz w:val="24"/>
          <w:szCs w:val="24"/>
          <w:lang w:eastAsia="ru-RU"/>
        </w:rPr>
        <w:t>подраздел</w:t>
      </w:r>
      <w:r w:rsidR="00A40BDF" w:rsidRPr="00C86C65">
        <w:rPr>
          <w:bCs w:val="0"/>
          <w:sz w:val="24"/>
          <w:szCs w:val="24"/>
          <w:lang w:eastAsia="ru-RU"/>
        </w:rPr>
        <w:t xml:space="preserve"> </w:t>
      </w:r>
      <w:r w:rsidR="00E372AD" w:rsidRPr="00C86C65">
        <w:fldChar w:fldCharType="begin"/>
      </w:r>
      <w:r w:rsidR="00E372AD" w:rsidRPr="00C86C65">
        <w:instrText xml:space="preserve"> REF _Ref86826666 \r \h  \* MERGEFORMAT </w:instrText>
      </w:r>
      <w:r w:rsidR="00E372AD" w:rsidRPr="00C86C65">
        <w:fldChar w:fldCharType="separate"/>
      </w:r>
      <w:r w:rsidR="000E352B" w:rsidRPr="00C86C65">
        <w:rPr>
          <w:bCs w:val="0"/>
          <w:sz w:val="24"/>
          <w:szCs w:val="24"/>
          <w:lang w:eastAsia="ru-RU"/>
        </w:rPr>
        <w:t>5.3</w:t>
      </w:r>
      <w:r w:rsidR="00E372AD" w:rsidRPr="00C86C65">
        <w:fldChar w:fldCharType="end"/>
      </w:r>
      <w:r w:rsidRPr="00C86C65">
        <w:rPr>
          <w:bCs w:val="0"/>
          <w:sz w:val="24"/>
          <w:szCs w:val="24"/>
        </w:rPr>
        <w:t>)</w:t>
      </w:r>
      <w:r w:rsidR="00BD2FD1" w:rsidRPr="00C86C65">
        <w:rPr>
          <w:bCs w:val="0"/>
          <w:sz w:val="24"/>
          <w:szCs w:val="24"/>
        </w:rPr>
        <w:t xml:space="preserve">, </w:t>
      </w:r>
      <w:r w:rsidR="00BD2FD1" w:rsidRPr="00C86C65">
        <w:rPr>
          <w:sz w:val="24"/>
          <w:szCs w:val="24"/>
        </w:rPr>
        <w:t>свидетельства производителей (</w:t>
      </w:r>
      <w:r w:rsidR="00A154B7" w:rsidRPr="00C86C65">
        <w:rPr>
          <w:bCs w:val="0"/>
          <w:sz w:val="24"/>
          <w:szCs w:val="24"/>
          <w:lang w:eastAsia="ru-RU"/>
        </w:rPr>
        <w:t>подраздел</w:t>
      </w:r>
      <w:r w:rsidR="00A40BDF" w:rsidRPr="00C86C65">
        <w:rPr>
          <w:bCs w:val="0"/>
          <w:sz w:val="24"/>
          <w:szCs w:val="24"/>
          <w:lang w:eastAsia="ru-RU"/>
        </w:rPr>
        <w:t xml:space="preserve"> </w:t>
      </w:r>
      <w:r w:rsidR="00E372AD" w:rsidRPr="00C86C65">
        <w:fldChar w:fldCharType="begin"/>
      </w:r>
      <w:r w:rsidR="00E372AD" w:rsidRPr="00C86C65">
        <w:instrText xml:space="preserve"> REF _Ref440275030 \r \h  \* MERGEFORMAT </w:instrText>
      </w:r>
      <w:r w:rsidR="00E372AD" w:rsidRPr="00C86C65">
        <w:fldChar w:fldCharType="separate"/>
      </w:r>
      <w:r w:rsidR="000E352B" w:rsidRPr="00C86C65">
        <w:rPr>
          <w:bCs w:val="0"/>
          <w:sz w:val="24"/>
          <w:szCs w:val="24"/>
          <w:lang w:eastAsia="ru-RU"/>
        </w:rPr>
        <w:t>5.7</w:t>
      </w:r>
      <w:r w:rsidR="00E372AD" w:rsidRPr="00C86C65">
        <w:fldChar w:fldCharType="end"/>
      </w:r>
      <w:r w:rsidR="00BD2FD1" w:rsidRPr="00C86C65">
        <w:rPr>
          <w:sz w:val="24"/>
          <w:szCs w:val="24"/>
        </w:rPr>
        <w:t>)</w:t>
      </w:r>
      <w:r w:rsidR="004E26AE" w:rsidRPr="00C86C65">
        <w:rPr>
          <w:sz w:val="24"/>
          <w:szCs w:val="24"/>
        </w:rPr>
        <w:t xml:space="preserve"> </w:t>
      </w:r>
      <w:r w:rsidR="004E26AE" w:rsidRPr="00C86C65">
        <w:rPr>
          <w:bCs w:val="0"/>
          <w:spacing w:val="-1"/>
          <w:sz w:val="24"/>
          <w:szCs w:val="24"/>
        </w:rPr>
        <w:t>либо копии дилерских договоров</w:t>
      </w:r>
      <w:r w:rsidR="00BD2FD1" w:rsidRPr="00C86C65">
        <w:rPr>
          <w:sz w:val="24"/>
          <w:szCs w:val="24"/>
        </w:rPr>
        <w:t xml:space="preserve"> </w:t>
      </w:r>
      <w:r w:rsidRPr="00C86C65">
        <w:rPr>
          <w:bCs w:val="0"/>
          <w:sz w:val="24"/>
          <w:szCs w:val="24"/>
        </w:rPr>
        <w:t xml:space="preserve"> оформля</w:t>
      </w:r>
      <w:r w:rsidR="004E26AE" w:rsidRPr="00C86C65">
        <w:rPr>
          <w:bCs w:val="0"/>
          <w:sz w:val="24"/>
          <w:szCs w:val="24"/>
        </w:rPr>
        <w:t>ю</w:t>
      </w:r>
      <w:r w:rsidRPr="00C86C65">
        <w:rPr>
          <w:bCs w:val="0"/>
          <w:sz w:val="24"/>
          <w:szCs w:val="24"/>
        </w:rPr>
        <w:t xml:space="preserve">тся отдельным </w:t>
      </w:r>
      <w:r w:rsidR="003E170D" w:rsidRPr="00C86C65">
        <w:rPr>
          <w:bCs w:val="0"/>
          <w:sz w:val="24"/>
          <w:szCs w:val="24"/>
        </w:rPr>
        <w:t>архивом</w:t>
      </w:r>
      <w:r w:rsidRPr="00C86C65">
        <w:rPr>
          <w:bCs w:val="0"/>
          <w:sz w:val="24"/>
          <w:szCs w:val="24"/>
        </w:rPr>
        <w:t xml:space="preserve"> «Техническое предложение </w:t>
      </w:r>
      <w:r w:rsidR="009C744E" w:rsidRPr="00C86C65">
        <w:rPr>
          <w:bCs w:val="0"/>
          <w:sz w:val="24"/>
          <w:szCs w:val="24"/>
        </w:rPr>
        <w:t>Участник</w:t>
      </w:r>
      <w:r w:rsidRPr="00C86C65">
        <w:rPr>
          <w:bCs w:val="0"/>
          <w:sz w:val="24"/>
          <w:szCs w:val="24"/>
        </w:rPr>
        <w:t>а __________».</w:t>
      </w:r>
    </w:p>
    <w:p w:rsidR="00717F60" w:rsidRPr="00C86C65"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1" w:name="_Ref306004660"/>
      <w:r w:rsidRPr="00C86C65">
        <w:rPr>
          <w:bCs w:val="0"/>
          <w:sz w:val="24"/>
          <w:szCs w:val="24"/>
        </w:rPr>
        <w:t>Участник</w:t>
      </w:r>
      <w:r w:rsidR="00717F60" w:rsidRPr="00C86C65">
        <w:rPr>
          <w:bCs w:val="0"/>
          <w:sz w:val="24"/>
          <w:szCs w:val="24"/>
        </w:rPr>
        <w:t xml:space="preserve"> имеет право подать только одну </w:t>
      </w:r>
      <w:r w:rsidR="004B5EB3" w:rsidRPr="00C86C65">
        <w:rPr>
          <w:bCs w:val="0"/>
          <w:sz w:val="24"/>
          <w:szCs w:val="24"/>
        </w:rPr>
        <w:t>Заявк</w:t>
      </w:r>
      <w:r w:rsidR="00717F60" w:rsidRPr="00C86C65">
        <w:rPr>
          <w:bCs w:val="0"/>
          <w:sz w:val="24"/>
          <w:szCs w:val="24"/>
        </w:rPr>
        <w:t xml:space="preserve">у. В случае нарушения этого требования все </w:t>
      </w:r>
      <w:r w:rsidR="004B5EB3" w:rsidRPr="00C86C65">
        <w:rPr>
          <w:bCs w:val="0"/>
          <w:sz w:val="24"/>
          <w:szCs w:val="24"/>
        </w:rPr>
        <w:t>Заявк</w:t>
      </w:r>
      <w:r w:rsidR="00717F60" w:rsidRPr="00C86C65">
        <w:rPr>
          <w:bCs w:val="0"/>
          <w:sz w:val="24"/>
          <w:szCs w:val="24"/>
        </w:rPr>
        <w:t xml:space="preserve">и такого </w:t>
      </w:r>
      <w:r w:rsidRPr="00C86C65">
        <w:rPr>
          <w:bCs w:val="0"/>
          <w:sz w:val="24"/>
          <w:szCs w:val="24"/>
        </w:rPr>
        <w:t>Участник</w:t>
      </w:r>
      <w:r w:rsidR="00717F60" w:rsidRPr="00C86C65">
        <w:rPr>
          <w:bCs w:val="0"/>
          <w:sz w:val="24"/>
          <w:szCs w:val="24"/>
        </w:rPr>
        <w:t>а отклоняются без рассмотрения по существу.</w:t>
      </w:r>
      <w:bookmarkEnd w:id="231"/>
    </w:p>
    <w:p w:rsidR="00BD40A3" w:rsidRPr="00C86C65"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86C65">
        <w:rPr>
          <w:bCs w:val="0"/>
          <w:sz w:val="24"/>
          <w:szCs w:val="24"/>
        </w:rPr>
        <w:t xml:space="preserve">Все формы, указанные в разделе </w:t>
      </w:r>
      <w:r w:rsidR="007D1DD9" w:rsidRPr="00C86C65">
        <w:rPr>
          <w:bCs w:val="0"/>
          <w:sz w:val="24"/>
          <w:szCs w:val="24"/>
        </w:rPr>
        <w:fldChar w:fldCharType="begin"/>
      </w:r>
      <w:r w:rsidR="00A37A10" w:rsidRPr="00C86C65">
        <w:rPr>
          <w:bCs w:val="0"/>
          <w:sz w:val="24"/>
          <w:szCs w:val="24"/>
        </w:rPr>
        <w:instrText xml:space="preserve"> REF _Ref440270602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w:t>
      </w:r>
      <w:r w:rsidR="007D1DD9" w:rsidRPr="00C86C65">
        <w:rPr>
          <w:bCs w:val="0"/>
          <w:sz w:val="24"/>
          <w:szCs w:val="24"/>
        </w:rPr>
        <w:fldChar w:fldCharType="end"/>
      </w:r>
      <w:r w:rsidRPr="00C86C6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C86C65"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86C65">
        <w:rPr>
          <w:bCs w:val="0"/>
          <w:sz w:val="24"/>
          <w:szCs w:val="24"/>
        </w:rPr>
        <w:t>Заявк</w:t>
      </w:r>
      <w:r w:rsidR="00717F60" w:rsidRPr="00C86C65">
        <w:rPr>
          <w:bCs w:val="0"/>
          <w:sz w:val="24"/>
          <w:szCs w:val="24"/>
        </w:rPr>
        <w:t xml:space="preserve">а должна быть подготовлена в электронной форме с использованием функционала ЭТП (подраздел </w:t>
      </w:r>
      <w:r w:rsidR="00E372AD" w:rsidRPr="00C86C65">
        <w:fldChar w:fldCharType="begin"/>
      </w:r>
      <w:r w:rsidR="00E372AD" w:rsidRPr="00C86C65">
        <w:instrText xml:space="preserve"> REF _Ref191386419 \n \h  \* MERGEFORMAT </w:instrText>
      </w:r>
      <w:r w:rsidR="00E372AD" w:rsidRPr="00C86C65">
        <w:fldChar w:fldCharType="separate"/>
      </w:r>
      <w:r w:rsidR="000E352B" w:rsidRPr="00C86C65">
        <w:rPr>
          <w:bCs w:val="0"/>
          <w:sz w:val="24"/>
          <w:szCs w:val="24"/>
        </w:rPr>
        <w:t>3.3.2</w:t>
      </w:r>
      <w:r w:rsidR="00E372AD" w:rsidRPr="00C86C65">
        <w:fldChar w:fldCharType="end"/>
      </w:r>
      <w:r w:rsidR="00717F60" w:rsidRPr="00C86C65">
        <w:rPr>
          <w:bCs w:val="0"/>
          <w:sz w:val="24"/>
          <w:szCs w:val="24"/>
        </w:rPr>
        <w:t>).</w:t>
      </w:r>
    </w:p>
    <w:p w:rsidR="00BD40A3" w:rsidRPr="00C86C65"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2" w:name="_Ref55279015"/>
      <w:bookmarkStart w:id="233" w:name="_Ref55279017"/>
      <w:r w:rsidRPr="00C86C65">
        <w:rPr>
          <w:bCs w:val="0"/>
          <w:sz w:val="24"/>
          <w:szCs w:val="24"/>
        </w:rPr>
        <w:t xml:space="preserve">Каждый документ, входящий в </w:t>
      </w:r>
      <w:r w:rsidR="00424EE0" w:rsidRPr="00C86C65">
        <w:rPr>
          <w:bCs w:val="0"/>
          <w:sz w:val="24"/>
          <w:szCs w:val="24"/>
        </w:rPr>
        <w:t>Заявку</w:t>
      </w:r>
      <w:r w:rsidRPr="00C86C65">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C86C65">
        <w:rPr>
          <w:bCs w:val="0"/>
          <w:sz w:val="24"/>
          <w:szCs w:val="24"/>
        </w:rPr>
        <w:t>копия</w:t>
      </w:r>
      <w:r w:rsidRPr="00C86C65">
        <w:rPr>
          <w:bCs w:val="0"/>
          <w:sz w:val="24"/>
          <w:szCs w:val="24"/>
        </w:rPr>
        <w:t xml:space="preserve"> прикладывается к </w:t>
      </w:r>
      <w:r w:rsidR="00424EE0" w:rsidRPr="00C86C65">
        <w:rPr>
          <w:bCs w:val="0"/>
          <w:sz w:val="24"/>
          <w:szCs w:val="24"/>
        </w:rPr>
        <w:t>Заявке</w:t>
      </w:r>
      <w:r w:rsidRPr="00C86C65">
        <w:rPr>
          <w:bCs w:val="0"/>
          <w:sz w:val="24"/>
          <w:szCs w:val="24"/>
        </w:rPr>
        <w:t>.</w:t>
      </w:r>
      <w:bookmarkEnd w:id="232"/>
    </w:p>
    <w:p w:rsidR="00BD40A3" w:rsidRPr="00C86C65"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195087786"/>
      <w:r w:rsidRPr="00C86C65">
        <w:rPr>
          <w:bCs w:val="0"/>
          <w:sz w:val="24"/>
          <w:szCs w:val="24"/>
        </w:rPr>
        <w:t xml:space="preserve">Каждый документ, входящий в </w:t>
      </w:r>
      <w:r w:rsidR="00424EE0" w:rsidRPr="00C86C65">
        <w:rPr>
          <w:bCs w:val="0"/>
          <w:sz w:val="24"/>
          <w:szCs w:val="24"/>
        </w:rPr>
        <w:t>Заявку</w:t>
      </w:r>
      <w:r w:rsidRPr="00C86C65">
        <w:rPr>
          <w:bCs w:val="0"/>
          <w:sz w:val="24"/>
          <w:szCs w:val="24"/>
        </w:rPr>
        <w:t>, должен быть скреплен печатью Участника.</w:t>
      </w:r>
      <w:bookmarkEnd w:id="233"/>
      <w:bookmarkEnd w:id="234"/>
    </w:p>
    <w:p w:rsidR="00BD40A3" w:rsidRPr="00C86C65"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86C65">
        <w:rPr>
          <w:sz w:val="24"/>
          <w:szCs w:val="24"/>
        </w:rPr>
        <w:t xml:space="preserve">В случае предоставления ложной информации организатор отклонит </w:t>
      </w:r>
      <w:r w:rsidR="00A23A59" w:rsidRPr="00C86C65">
        <w:rPr>
          <w:sz w:val="24"/>
          <w:szCs w:val="24"/>
        </w:rPr>
        <w:t>Заявку</w:t>
      </w:r>
      <w:r w:rsidRPr="00C86C65">
        <w:rPr>
          <w:sz w:val="24"/>
          <w:szCs w:val="24"/>
        </w:rPr>
        <w:t xml:space="preserve"> </w:t>
      </w:r>
      <w:r w:rsidR="000E5AC7" w:rsidRPr="00C86C65">
        <w:rPr>
          <w:sz w:val="24"/>
          <w:szCs w:val="24"/>
        </w:rPr>
        <w:t>Участника</w:t>
      </w:r>
      <w:r w:rsidRPr="00C86C65">
        <w:rPr>
          <w:sz w:val="24"/>
          <w:szCs w:val="24"/>
        </w:rPr>
        <w:t xml:space="preserve"> без рассмотрения по существу.</w:t>
      </w:r>
    </w:p>
    <w:p w:rsidR="00BD40A3" w:rsidRPr="00C86C65"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5" w:name="_Ref440271182"/>
      <w:r w:rsidRPr="00C86C65">
        <w:rPr>
          <w:sz w:val="24"/>
          <w:szCs w:val="24"/>
        </w:rPr>
        <w:t xml:space="preserve">В целях подтверждения выполнения требований технического задания в Техническом предложении </w:t>
      </w:r>
      <w:r w:rsidR="00B71B9D" w:rsidRPr="00C86C65">
        <w:rPr>
          <w:bCs w:val="0"/>
          <w:spacing w:val="-1"/>
          <w:sz w:val="24"/>
          <w:szCs w:val="24"/>
        </w:rPr>
        <w:t>(</w:t>
      </w:r>
      <w:r w:rsidR="003F3A69" w:rsidRPr="00C86C65">
        <w:rPr>
          <w:bCs w:val="0"/>
          <w:spacing w:val="-2"/>
          <w:sz w:val="24"/>
          <w:szCs w:val="24"/>
        </w:rPr>
        <w:t>под</w:t>
      </w:r>
      <w:r w:rsidR="003F3A69" w:rsidRPr="00C86C65">
        <w:rPr>
          <w:bCs w:val="0"/>
          <w:sz w:val="24"/>
          <w:szCs w:val="24"/>
        </w:rPr>
        <w:t>раздел</w:t>
      </w:r>
      <w:r w:rsidR="00B71B9D" w:rsidRPr="00C86C65">
        <w:rPr>
          <w:bCs w:val="0"/>
          <w:spacing w:val="-1"/>
          <w:sz w:val="24"/>
          <w:szCs w:val="24"/>
        </w:rPr>
        <w:t xml:space="preserve"> </w:t>
      </w:r>
      <w:r w:rsidR="007D1DD9" w:rsidRPr="00C86C65">
        <w:rPr>
          <w:bCs w:val="0"/>
          <w:spacing w:val="-1"/>
          <w:sz w:val="24"/>
          <w:szCs w:val="24"/>
        </w:rPr>
        <w:fldChar w:fldCharType="begin"/>
      </w:r>
      <w:r w:rsidR="00B71B9D" w:rsidRPr="00C86C65">
        <w:rPr>
          <w:bCs w:val="0"/>
          <w:spacing w:val="-1"/>
          <w:sz w:val="24"/>
          <w:szCs w:val="24"/>
        </w:rPr>
        <w:instrText xml:space="preserve"> REF _Ref86826666 \r \h </w:instrText>
      </w:r>
      <w:r w:rsidR="00C86C65">
        <w:rPr>
          <w:bCs w:val="0"/>
          <w:spacing w:val="-1"/>
          <w:sz w:val="24"/>
          <w:szCs w:val="24"/>
        </w:rPr>
        <w:instrText xml:space="preserve"> \* MERGEFORMAT </w:instrText>
      </w:r>
      <w:r w:rsidR="007D1DD9" w:rsidRPr="00C86C65">
        <w:rPr>
          <w:bCs w:val="0"/>
          <w:spacing w:val="-1"/>
          <w:sz w:val="24"/>
          <w:szCs w:val="24"/>
        </w:rPr>
      </w:r>
      <w:r w:rsidR="007D1DD9" w:rsidRPr="00C86C65">
        <w:rPr>
          <w:bCs w:val="0"/>
          <w:spacing w:val="-1"/>
          <w:sz w:val="24"/>
          <w:szCs w:val="24"/>
        </w:rPr>
        <w:fldChar w:fldCharType="separate"/>
      </w:r>
      <w:r w:rsidR="000E352B" w:rsidRPr="00C86C65">
        <w:rPr>
          <w:bCs w:val="0"/>
          <w:spacing w:val="-1"/>
          <w:sz w:val="24"/>
          <w:szCs w:val="24"/>
        </w:rPr>
        <w:t>5.3</w:t>
      </w:r>
      <w:r w:rsidR="007D1DD9" w:rsidRPr="00C86C65">
        <w:rPr>
          <w:bCs w:val="0"/>
          <w:spacing w:val="-1"/>
          <w:sz w:val="24"/>
          <w:szCs w:val="24"/>
        </w:rPr>
        <w:fldChar w:fldCharType="end"/>
      </w:r>
      <w:r w:rsidR="00B71B9D" w:rsidRPr="00C86C65">
        <w:rPr>
          <w:bCs w:val="0"/>
          <w:spacing w:val="-1"/>
          <w:sz w:val="24"/>
          <w:szCs w:val="24"/>
        </w:rPr>
        <w:t>)</w:t>
      </w:r>
      <w:r w:rsidRPr="00C86C65">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C86C65">
        <w:rPr>
          <w:sz w:val="24"/>
          <w:szCs w:val="24"/>
        </w:rPr>
        <w:t>Заявка</w:t>
      </w:r>
      <w:r w:rsidRPr="00C86C65">
        <w:rPr>
          <w:sz w:val="24"/>
          <w:szCs w:val="24"/>
        </w:rPr>
        <w:t xml:space="preserve"> будет отклонен</w:t>
      </w:r>
      <w:r w:rsidR="00F80279" w:rsidRPr="00C86C65">
        <w:rPr>
          <w:sz w:val="24"/>
          <w:szCs w:val="24"/>
        </w:rPr>
        <w:t>а</w:t>
      </w:r>
      <w:r w:rsidRPr="00C86C65">
        <w:rPr>
          <w:sz w:val="24"/>
          <w:szCs w:val="24"/>
        </w:rPr>
        <w:t>, если в Техническом предложении не будет отражена вышеуказанная информация.</w:t>
      </w:r>
      <w:bookmarkEnd w:id="235"/>
    </w:p>
    <w:p w:rsidR="00BD40A3" w:rsidRPr="00C86C65"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C86C65">
        <w:rPr>
          <w:sz w:val="24"/>
          <w:szCs w:val="24"/>
        </w:rPr>
        <w:t xml:space="preserve">Если в Техническом предложении </w:t>
      </w:r>
      <w:r w:rsidR="00B71B9D" w:rsidRPr="00C86C65">
        <w:rPr>
          <w:bCs w:val="0"/>
          <w:spacing w:val="-1"/>
          <w:sz w:val="24"/>
          <w:szCs w:val="24"/>
        </w:rPr>
        <w:t>(</w:t>
      </w:r>
      <w:r w:rsidR="003F3A69" w:rsidRPr="00C86C65">
        <w:rPr>
          <w:bCs w:val="0"/>
          <w:spacing w:val="-2"/>
          <w:sz w:val="24"/>
          <w:szCs w:val="24"/>
        </w:rPr>
        <w:t>под</w:t>
      </w:r>
      <w:r w:rsidR="003F3A69" w:rsidRPr="00C86C65">
        <w:rPr>
          <w:bCs w:val="0"/>
          <w:sz w:val="24"/>
          <w:szCs w:val="24"/>
        </w:rPr>
        <w:t>раздел</w:t>
      </w:r>
      <w:r w:rsidR="00B71B9D" w:rsidRPr="00C86C65">
        <w:rPr>
          <w:bCs w:val="0"/>
          <w:spacing w:val="-1"/>
          <w:sz w:val="24"/>
          <w:szCs w:val="24"/>
        </w:rPr>
        <w:t xml:space="preserve"> </w:t>
      </w:r>
      <w:r w:rsidR="007D1DD9" w:rsidRPr="00C86C65">
        <w:rPr>
          <w:bCs w:val="0"/>
          <w:spacing w:val="-1"/>
          <w:sz w:val="24"/>
          <w:szCs w:val="24"/>
        </w:rPr>
        <w:fldChar w:fldCharType="begin"/>
      </w:r>
      <w:r w:rsidR="00B71B9D" w:rsidRPr="00C86C65">
        <w:rPr>
          <w:bCs w:val="0"/>
          <w:spacing w:val="-1"/>
          <w:sz w:val="24"/>
          <w:szCs w:val="24"/>
        </w:rPr>
        <w:instrText xml:space="preserve"> REF _Ref86826666 \r \h </w:instrText>
      </w:r>
      <w:r w:rsidR="00C86C65">
        <w:rPr>
          <w:bCs w:val="0"/>
          <w:spacing w:val="-1"/>
          <w:sz w:val="24"/>
          <w:szCs w:val="24"/>
        </w:rPr>
        <w:instrText xml:space="preserve"> \* MERGEFORMAT </w:instrText>
      </w:r>
      <w:r w:rsidR="007D1DD9" w:rsidRPr="00C86C65">
        <w:rPr>
          <w:bCs w:val="0"/>
          <w:spacing w:val="-1"/>
          <w:sz w:val="24"/>
          <w:szCs w:val="24"/>
        </w:rPr>
      </w:r>
      <w:r w:rsidR="007D1DD9" w:rsidRPr="00C86C65">
        <w:rPr>
          <w:bCs w:val="0"/>
          <w:spacing w:val="-1"/>
          <w:sz w:val="24"/>
          <w:szCs w:val="24"/>
        </w:rPr>
        <w:fldChar w:fldCharType="separate"/>
      </w:r>
      <w:r w:rsidR="000E352B" w:rsidRPr="00C86C65">
        <w:rPr>
          <w:bCs w:val="0"/>
          <w:spacing w:val="-1"/>
          <w:sz w:val="24"/>
          <w:szCs w:val="24"/>
        </w:rPr>
        <w:t>5.3</w:t>
      </w:r>
      <w:r w:rsidR="007D1DD9" w:rsidRPr="00C86C65">
        <w:rPr>
          <w:bCs w:val="0"/>
          <w:spacing w:val="-1"/>
          <w:sz w:val="24"/>
          <w:szCs w:val="24"/>
        </w:rPr>
        <w:fldChar w:fldCharType="end"/>
      </w:r>
      <w:r w:rsidR="00B71B9D" w:rsidRPr="00C86C65">
        <w:rPr>
          <w:bCs w:val="0"/>
          <w:spacing w:val="-1"/>
          <w:sz w:val="24"/>
          <w:szCs w:val="24"/>
        </w:rPr>
        <w:t>)</w:t>
      </w:r>
      <w:r w:rsidRPr="00C86C65">
        <w:rPr>
          <w:sz w:val="24"/>
          <w:szCs w:val="24"/>
        </w:rPr>
        <w:t xml:space="preserve"> вместо информации, изложенной в п. </w:t>
      </w:r>
      <w:r w:rsidR="007D1DD9" w:rsidRPr="00C86C65">
        <w:rPr>
          <w:sz w:val="24"/>
          <w:szCs w:val="24"/>
        </w:rPr>
        <w:fldChar w:fldCharType="begin"/>
      </w:r>
      <w:r w:rsidR="00B71B9D" w:rsidRPr="00C86C65">
        <w:rPr>
          <w:sz w:val="24"/>
          <w:szCs w:val="24"/>
        </w:rPr>
        <w:instrText xml:space="preserve"> REF _Ref440271182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3.3.1.9</w:t>
      </w:r>
      <w:r w:rsidR="007D1DD9" w:rsidRPr="00C86C65">
        <w:rPr>
          <w:sz w:val="24"/>
          <w:szCs w:val="24"/>
        </w:rPr>
        <w:fldChar w:fldCharType="end"/>
      </w:r>
      <w:r w:rsidRPr="00C86C65">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C86C65">
        <w:rPr>
          <w:sz w:val="24"/>
          <w:szCs w:val="24"/>
        </w:rPr>
        <w:t>Заявка</w:t>
      </w:r>
      <w:r w:rsidRPr="00C86C65">
        <w:rPr>
          <w:sz w:val="24"/>
          <w:szCs w:val="24"/>
        </w:rPr>
        <w:t xml:space="preserve"> Участника будет отклонен</w:t>
      </w:r>
      <w:r w:rsidR="00F80279" w:rsidRPr="00C86C65">
        <w:rPr>
          <w:sz w:val="24"/>
          <w:szCs w:val="24"/>
        </w:rPr>
        <w:t>а</w:t>
      </w:r>
      <w:r w:rsidRPr="00C86C65">
        <w:rPr>
          <w:sz w:val="24"/>
          <w:szCs w:val="24"/>
        </w:rPr>
        <w:t xml:space="preserve"> без рассмотрения по существу.</w:t>
      </w:r>
    </w:p>
    <w:p w:rsidR="00BD40A3" w:rsidRPr="00C86C65"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C86C65">
        <w:rPr>
          <w:sz w:val="24"/>
          <w:szCs w:val="24"/>
        </w:rPr>
        <w:lastRenderedPageBreak/>
        <w:t xml:space="preserve">Участник в </w:t>
      </w:r>
      <w:r w:rsidR="00F1041E" w:rsidRPr="00C86C65">
        <w:rPr>
          <w:bCs w:val="0"/>
          <w:sz w:val="24"/>
          <w:szCs w:val="24"/>
        </w:rPr>
        <w:t>Сводн</w:t>
      </w:r>
      <w:r w:rsidR="000E5AC7" w:rsidRPr="00C86C65">
        <w:rPr>
          <w:bCs w:val="0"/>
          <w:sz w:val="24"/>
          <w:szCs w:val="24"/>
        </w:rPr>
        <w:t>ой</w:t>
      </w:r>
      <w:r w:rsidR="00F1041E" w:rsidRPr="00C86C65">
        <w:rPr>
          <w:bCs w:val="0"/>
          <w:sz w:val="24"/>
          <w:szCs w:val="24"/>
        </w:rPr>
        <w:t xml:space="preserve"> таблиц</w:t>
      </w:r>
      <w:r w:rsidR="000E5AC7" w:rsidRPr="00C86C65">
        <w:rPr>
          <w:bCs w:val="0"/>
          <w:sz w:val="24"/>
          <w:szCs w:val="24"/>
        </w:rPr>
        <w:t>е</w:t>
      </w:r>
      <w:r w:rsidR="00F1041E" w:rsidRPr="00C86C65">
        <w:rPr>
          <w:bCs w:val="0"/>
          <w:sz w:val="24"/>
          <w:szCs w:val="24"/>
        </w:rPr>
        <w:t xml:space="preserve"> стоимости</w:t>
      </w:r>
      <w:r w:rsidR="002F710E" w:rsidRPr="00C86C65">
        <w:rPr>
          <w:b/>
          <w:szCs w:val="24"/>
        </w:rPr>
        <w:t xml:space="preserve"> </w:t>
      </w:r>
      <w:r w:rsidR="002F710E" w:rsidRPr="00C86C65">
        <w:rPr>
          <w:bCs w:val="0"/>
          <w:sz w:val="24"/>
          <w:szCs w:val="24"/>
        </w:rPr>
        <w:t>поставок</w:t>
      </w:r>
      <w:r w:rsidRPr="00C86C65">
        <w:rPr>
          <w:sz w:val="24"/>
          <w:szCs w:val="24"/>
        </w:rPr>
        <w:t xml:space="preserve"> </w:t>
      </w:r>
      <w:r w:rsidR="00B71B9D" w:rsidRPr="00C86C65">
        <w:rPr>
          <w:bCs w:val="0"/>
          <w:sz w:val="24"/>
          <w:szCs w:val="24"/>
        </w:rPr>
        <w:t>(</w:t>
      </w:r>
      <w:r w:rsidR="003F3A69" w:rsidRPr="00C86C65">
        <w:rPr>
          <w:bCs w:val="0"/>
          <w:spacing w:val="-2"/>
          <w:sz w:val="24"/>
          <w:szCs w:val="24"/>
        </w:rPr>
        <w:t>под</w:t>
      </w:r>
      <w:r w:rsidR="003F3A69" w:rsidRPr="00C86C65">
        <w:rPr>
          <w:bCs w:val="0"/>
          <w:sz w:val="24"/>
          <w:szCs w:val="24"/>
        </w:rPr>
        <w:t>раздел</w:t>
      </w:r>
      <w:r w:rsidR="00B71B9D" w:rsidRPr="00C86C65">
        <w:rPr>
          <w:bCs w:val="0"/>
          <w:sz w:val="24"/>
          <w:szCs w:val="24"/>
        </w:rPr>
        <w:t xml:space="preserve"> </w:t>
      </w:r>
      <w:r w:rsidR="007D1DD9" w:rsidRPr="00C86C65">
        <w:rPr>
          <w:bCs w:val="0"/>
          <w:sz w:val="24"/>
          <w:szCs w:val="24"/>
        </w:rPr>
        <w:fldChar w:fldCharType="begin"/>
      </w:r>
      <w:r w:rsidR="00B71B9D" w:rsidRPr="00C86C65">
        <w:rPr>
          <w:bCs w:val="0"/>
          <w:sz w:val="24"/>
          <w:szCs w:val="24"/>
        </w:rPr>
        <w:instrText xml:space="preserve"> REF _Ref440271072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5.2</w:t>
      </w:r>
      <w:r w:rsidR="007D1DD9" w:rsidRPr="00C86C65">
        <w:rPr>
          <w:bCs w:val="0"/>
          <w:sz w:val="24"/>
          <w:szCs w:val="24"/>
        </w:rPr>
        <w:fldChar w:fldCharType="end"/>
      </w:r>
      <w:r w:rsidR="00B71B9D" w:rsidRPr="00C86C65">
        <w:rPr>
          <w:bCs w:val="0"/>
          <w:sz w:val="24"/>
          <w:szCs w:val="24"/>
        </w:rPr>
        <w:t>)</w:t>
      </w:r>
      <w:r w:rsidRPr="00C86C65">
        <w:rPr>
          <w:sz w:val="24"/>
          <w:szCs w:val="24"/>
        </w:rPr>
        <w:t xml:space="preserve"> должен указать условия оплаты за поставляемую продукцию, а в Графике </w:t>
      </w:r>
      <w:r w:rsidR="00360AA5" w:rsidRPr="00C86C65">
        <w:rPr>
          <w:bCs w:val="0"/>
          <w:sz w:val="24"/>
          <w:szCs w:val="24"/>
        </w:rPr>
        <w:t>выполнения поставок</w:t>
      </w:r>
      <w:r w:rsidRPr="00C86C65">
        <w:rPr>
          <w:sz w:val="24"/>
          <w:szCs w:val="24"/>
        </w:rPr>
        <w:t xml:space="preserve"> </w:t>
      </w:r>
      <w:r w:rsidR="00B71B9D" w:rsidRPr="00C86C65">
        <w:rPr>
          <w:bCs w:val="0"/>
          <w:sz w:val="24"/>
          <w:szCs w:val="24"/>
        </w:rPr>
        <w:t xml:space="preserve">(раздел </w:t>
      </w:r>
      <w:r w:rsidR="007D1DD9" w:rsidRPr="00C86C65">
        <w:rPr>
          <w:bCs w:val="0"/>
          <w:sz w:val="24"/>
          <w:szCs w:val="24"/>
        </w:rPr>
        <w:fldChar w:fldCharType="begin"/>
      </w:r>
      <w:r w:rsidR="00B71B9D" w:rsidRPr="00C86C65">
        <w:rPr>
          <w:bCs w:val="0"/>
          <w:sz w:val="24"/>
          <w:szCs w:val="24"/>
        </w:rPr>
        <w:instrText xml:space="preserve"> REF _Ref440271036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5.4</w:t>
      </w:r>
      <w:r w:rsidR="007D1DD9" w:rsidRPr="00C86C65">
        <w:rPr>
          <w:bCs w:val="0"/>
          <w:sz w:val="24"/>
          <w:szCs w:val="24"/>
        </w:rPr>
        <w:fldChar w:fldCharType="end"/>
      </w:r>
      <w:r w:rsidR="00B71B9D" w:rsidRPr="00C86C65">
        <w:rPr>
          <w:bCs w:val="0"/>
          <w:sz w:val="24"/>
          <w:szCs w:val="24"/>
        </w:rPr>
        <w:t>)</w:t>
      </w:r>
      <w:r w:rsidRPr="00C86C65">
        <w:rPr>
          <w:sz w:val="24"/>
          <w:szCs w:val="24"/>
        </w:rPr>
        <w:t xml:space="preserve"> – условия по срокам поставки продукции, не противоречащие условиям, указанным в Письме о подаче оферты </w:t>
      </w:r>
      <w:r w:rsidR="00B71B9D" w:rsidRPr="00C86C65">
        <w:rPr>
          <w:bCs w:val="0"/>
          <w:spacing w:val="-2"/>
          <w:sz w:val="24"/>
          <w:szCs w:val="24"/>
        </w:rPr>
        <w:t>(</w:t>
      </w:r>
      <w:r w:rsidR="003F3A69" w:rsidRPr="00C86C65">
        <w:rPr>
          <w:bCs w:val="0"/>
          <w:spacing w:val="-2"/>
          <w:sz w:val="24"/>
          <w:szCs w:val="24"/>
        </w:rPr>
        <w:t>под</w:t>
      </w:r>
      <w:r w:rsidR="003F3A69" w:rsidRPr="00C86C65">
        <w:rPr>
          <w:bCs w:val="0"/>
          <w:sz w:val="24"/>
          <w:szCs w:val="24"/>
        </w:rPr>
        <w:t>раздел</w:t>
      </w:r>
      <w:r w:rsidR="00B71B9D" w:rsidRPr="00C86C65">
        <w:rPr>
          <w:bCs w:val="0"/>
          <w:sz w:val="24"/>
          <w:szCs w:val="24"/>
        </w:rPr>
        <w:t xml:space="preserve"> </w:t>
      </w:r>
      <w:r w:rsidR="007D1DD9" w:rsidRPr="00C86C65">
        <w:rPr>
          <w:bCs w:val="0"/>
          <w:sz w:val="24"/>
          <w:szCs w:val="24"/>
        </w:rPr>
        <w:fldChar w:fldCharType="begin"/>
      </w:r>
      <w:r w:rsidR="00B71B9D" w:rsidRPr="00C86C65">
        <w:rPr>
          <w:bCs w:val="0"/>
          <w:sz w:val="24"/>
          <w:szCs w:val="24"/>
        </w:rPr>
        <w:instrText xml:space="preserve"> REF _Ref55336310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5.1</w:t>
      </w:r>
      <w:r w:rsidR="007D1DD9" w:rsidRPr="00C86C65">
        <w:rPr>
          <w:bCs w:val="0"/>
          <w:sz w:val="24"/>
          <w:szCs w:val="24"/>
        </w:rPr>
        <w:fldChar w:fldCharType="end"/>
      </w:r>
      <w:r w:rsidR="00B71B9D" w:rsidRPr="00C86C65">
        <w:rPr>
          <w:bCs w:val="0"/>
          <w:sz w:val="24"/>
          <w:szCs w:val="24"/>
          <w:lang w:eastAsia="ru-RU"/>
        </w:rPr>
        <w:t>)</w:t>
      </w:r>
      <w:r w:rsidRPr="00C86C65">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86C65">
        <w:rPr>
          <w:bCs w:val="0"/>
          <w:spacing w:val="-2"/>
          <w:sz w:val="24"/>
          <w:szCs w:val="24"/>
        </w:rPr>
        <w:t>(</w:t>
      </w:r>
      <w:r w:rsidR="00B71B9D" w:rsidRPr="00C86C65">
        <w:rPr>
          <w:bCs w:val="0"/>
          <w:sz w:val="24"/>
          <w:szCs w:val="24"/>
        </w:rPr>
        <w:t xml:space="preserve">раздел </w:t>
      </w:r>
      <w:r w:rsidR="007D1DD9" w:rsidRPr="00C86C65">
        <w:rPr>
          <w:bCs w:val="0"/>
          <w:sz w:val="24"/>
          <w:szCs w:val="24"/>
        </w:rPr>
        <w:fldChar w:fldCharType="begin"/>
      </w:r>
      <w:r w:rsidR="00B71B9D" w:rsidRPr="00C86C65">
        <w:rPr>
          <w:bCs w:val="0"/>
          <w:sz w:val="24"/>
          <w:szCs w:val="24"/>
        </w:rPr>
        <w:instrText xml:space="preserve"> REF _Ref55336310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5.1</w:t>
      </w:r>
      <w:r w:rsidR="007D1DD9" w:rsidRPr="00C86C65">
        <w:rPr>
          <w:bCs w:val="0"/>
          <w:sz w:val="24"/>
          <w:szCs w:val="24"/>
        </w:rPr>
        <w:fldChar w:fldCharType="end"/>
      </w:r>
      <w:r w:rsidR="00B71B9D" w:rsidRPr="00C86C65">
        <w:rPr>
          <w:bCs w:val="0"/>
          <w:sz w:val="24"/>
          <w:szCs w:val="24"/>
          <w:lang w:eastAsia="ru-RU"/>
        </w:rPr>
        <w:t>)</w:t>
      </w:r>
      <w:r w:rsidRPr="00C86C65">
        <w:rPr>
          <w:sz w:val="24"/>
          <w:szCs w:val="24"/>
        </w:rPr>
        <w:t>.</w:t>
      </w:r>
    </w:p>
    <w:p w:rsidR="00717F60" w:rsidRPr="00C86C65" w:rsidRDefault="00717F60" w:rsidP="00E71A48">
      <w:pPr>
        <w:pStyle w:val="3"/>
        <w:spacing w:line="264" w:lineRule="auto"/>
        <w:rPr>
          <w:szCs w:val="24"/>
        </w:rPr>
      </w:pPr>
      <w:bookmarkStart w:id="236" w:name="_Ref115076752"/>
      <w:bookmarkStart w:id="237" w:name="_Ref191386109"/>
      <w:bookmarkStart w:id="238" w:name="_Ref191386419"/>
      <w:bookmarkStart w:id="239" w:name="_Toc440297027"/>
      <w:bookmarkStart w:id="240" w:name="_Toc440356588"/>
      <w:bookmarkStart w:id="241" w:name="_Toc440631723"/>
      <w:bookmarkStart w:id="242" w:name="_Toc440876508"/>
      <w:bookmarkStart w:id="243" w:name="_Toc441130580"/>
      <w:bookmarkStart w:id="244" w:name="_Toc441157084"/>
      <w:bookmarkStart w:id="245" w:name="_Toc444615979"/>
      <w:r w:rsidRPr="00C86C65">
        <w:rPr>
          <w:szCs w:val="24"/>
        </w:rPr>
        <w:t xml:space="preserve">Порядок подготовки </w:t>
      </w:r>
      <w:r w:rsidR="004B5EB3" w:rsidRPr="00C86C65">
        <w:rPr>
          <w:szCs w:val="24"/>
        </w:rPr>
        <w:t>Заявк</w:t>
      </w:r>
      <w:r w:rsidRPr="00C86C65">
        <w:rPr>
          <w:szCs w:val="24"/>
        </w:rPr>
        <w:t>и через </w:t>
      </w:r>
      <w:bookmarkEnd w:id="236"/>
      <w:bookmarkEnd w:id="237"/>
      <w:bookmarkEnd w:id="238"/>
      <w:r w:rsidRPr="00C86C65">
        <w:rPr>
          <w:szCs w:val="24"/>
        </w:rPr>
        <w:t>ЭТП</w:t>
      </w:r>
      <w:bookmarkEnd w:id="239"/>
      <w:bookmarkEnd w:id="240"/>
      <w:bookmarkEnd w:id="241"/>
      <w:bookmarkEnd w:id="242"/>
      <w:bookmarkEnd w:id="243"/>
      <w:bookmarkEnd w:id="244"/>
      <w:bookmarkEnd w:id="245"/>
    </w:p>
    <w:p w:rsidR="00717F60" w:rsidRPr="00C86C65"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C86C65">
        <w:rPr>
          <w:bCs w:val="0"/>
          <w:sz w:val="24"/>
          <w:szCs w:val="24"/>
        </w:rPr>
        <w:t>Участник</w:t>
      </w:r>
      <w:r w:rsidR="00717F60" w:rsidRPr="00C86C65">
        <w:rPr>
          <w:bCs w:val="0"/>
          <w:sz w:val="24"/>
          <w:szCs w:val="24"/>
        </w:rPr>
        <w:t xml:space="preserve">и при оформлении </w:t>
      </w:r>
      <w:r w:rsidR="004B5EB3" w:rsidRPr="00C86C65">
        <w:rPr>
          <w:bCs w:val="0"/>
          <w:sz w:val="24"/>
          <w:szCs w:val="24"/>
        </w:rPr>
        <w:t>Заявк</w:t>
      </w:r>
      <w:r w:rsidR="00FE5731" w:rsidRPr="00C86C65">
        <w:rPr>
          <w:bCs w:val="0"/>
          <w:sz w:val="24"/>
          <w:szCs w:val="24"/>
        </w:rPr>
        <w:t xml:space="preserve">и </w:t>
      </w:r>
      <w:r w:rsidR="00717F60" w:rsidRPr="00C86C65">
        <w:rPr>
          <w:bCs w:val="0"/>
          <w:sz w:val="24"/>
          <w:szCs w:val="24"/>
        </w:rPr>
        <w:t xml:space="preserve">через ЭТП должны использовать формы и инструкции по их заполнению, предусмотренные настоящей </w:t>
      </w:r>
      <w:r w:rsidR="00AE0F91" w:rsidRPr="00C86C65">
        <w:rPr>
          <w:bCs w:val="0"/>
          <w:sz w:val="24"/>
          <w:szCs w:val="24"/>
        </w:rPr>
        <w:t>Д</w:t>
      </w:r>
      <w:r w:rsidR="00717F60" w:rsidRPr="00C86C65">
        <w:rPr>
          <w:bCs w:val="0"/>
          <w:sz w:val="24"/>
          <w:szCs w:val="24"/>
        </w:rPr>
        <w:t>окументацией по запросу предложений.</w:t>
      </w:r>
    </w:p>
    <w:p w:rsidR="00717F60" w:rsidRPr="00C86C65"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C86C65">
        <w:rPr>
          <w:bCs w:val="0"/>
          <w:sz w:val="24"/>
          <w:szCs w:val="24"/>
        </w:rPr>
        <w:t xml:space="preserve">Все файлы </w:t>
      </w:r>
      <w:r w:rsidR="004B5EB3" w:rsidRPr="00C86C65">
        <w:rPr>
          <w:bCs w:val="0"/>
          <w:sz w:val="24"/>
          <w:szCs w:val="24"/>
        </w:rPr>
        <w:t>Заявк</w:t>
      </w:r>
      <w:r w:rsidRPr="00C86C65">
        <w:rPr>
          <w:bCs w:val="0"/>
          <w:sz w:val="24"/>
          <w:szCs w:val="24"/>
        </w:rPr>
        <w:t xml:space="preserve">и, размещенные </w:t>
      </w:r>
      <w:r w:rsidR="009C744E" w:rsidRPr="00C86C65">
        <w:rPr>
          <w:bCs w:val="0"/>
          <w:sz w:val="24"/>
          <w:szCs w:val="24"/>
        </w:rPr>
        <w:t>Участник</w:t>
      </w:r>
      <w:r w:rsidRPr="00C86C65">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86C65">
        <w:rPr>
          <w:bCs w:val="0"/>
          <w:sz w:val="24"/>
          <w:szCs w:val="24"/>
        </w:rPr>
        <w:t>Заявк</w:t>
      </w:r>
      <w:r w:rsidRPr="00C86C65">
        <w:rPr>
          <w:bCs w:val="0"/>
          <w:sz w:val="24"/>
          <w:szCs w:val="24"/>
        </w:rPr>
        <w:t>и, с указанием наименования документа, представленного данным файлом.</w:t>
      </w:r>
    </w:p>
    <w:p w:rsidR="00717F60" w:rsidRPr="00C86C65"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C86C65">
        <w:rPr>
          <w:bCs w:val="0"/>
          <w:sz w:val="24"/>
          <w:szCs w:val="24"/>
        </w:rPr>
        <w:t xml:space="preserve">Правила оформления </w:t>
      </w:r>
      <w:r w:rsidR="004B5EB3" w:rsidRPr="00C86C65">
        <w:rPr>
          <w:bCs w:val="0"/>
          <w:sz w:val="24"/>
          <w:szCs w:val="24"/>
        </w:rPr>
        <w:t>Заявк</w:t>
      </w:r>
      <w:r w:rsidRPr="00C86C65">
        <w:rPr>
          <w:bCs w:val="0"/>
          <w:sz w:val="24"/>
          <w:szCs w:val="24"/>
        </w:rPr>
        <w:t>и через ЭТП определяются правилами данной ЭТП.</w:t>
      </w:r>
    </w:p>
    <w:p w:rsidR="00717F60" w:rsidRPr="00C86C65" w:rsidRDefault="00717F60" w:rsidP="00E71A48">
      <w:pPr>
        <w:pStyle w:val="3"/>
        <w:spacing w:line="264" w:lineRule="auto"/>
        <w:rPr>
          <w:szCs w:val="24"/>
        </w:rPr>
      </w:pPr>
      <w:bookmarkStart w:id="246" w:name="_Ref115076807"/>
      <w:bookmarkStart w:id="247" w:name="_Toc440297028"/>
      <w:bookmarkStart w:id="248" w:name="_Toc440356589"/>
      <w:bookmarkStart w:id="249" w:name="_Toc440631724"/>
      <w:bookmarkStart w:id="250" w:name="_Toc440876509"/>
      <w:bookmarkStart w:id="251" w:name="_Toc441130581"/>
      <w:bookmarkStart w:id="252" w:name="_Toc441157085"/>
      <w:bookmarkStart w:id="253" w:name="_Toc444615980"/>
      <w:r w:rsidRPr="00C86C65">
        <w:rPr>
          <w:szCs w:val="24"/>
        </w:rPr>
        <w:t xml:space="preserve">Порядок подготовки </w:t>
      </w:r>
      <w:r w:rsidR="004B5EB3" w:rsidRPr="00C86C65">
        <w:rPr>
          <w:szCs w:val="24"/>
        </w:rPr>
        <w:t>Заявк</w:t>
      </w:r>
      <w:r w:rsidRPr="00C86C65">
        <w:rPr>
          <w:szCs w:val="24"/>
        </w:rPr>
        <w:t>и в письменной</w:t>
      </w:r>
      <w:r w:rsidR="00A64544" w:rsidRPr="00C86C65">
        <w:rPr>
          <w:szCs w:val="24"/>
        </w:rPr>
        <w:t xml:space="preserve"> (бумажной)</w:t>
      </w:r>
      <w:r w:rsidRPr="00C86C65">
        <w:rPr>
          <w:szCs w:val="24"/>
        </w:rPr>
        <w:t xml:space="preserve"> форме</w:t>
      </w:r>
      <w:bookmarkEnd w:id="246"/>
      <w:bookmarkEnd w:id="247"/>
      <w:bookmarkEnd w:id="248"/>
      <w:bookmarkEnd w:id="249"/>
      <w:bookmarkEnd w:id="250"/>
      <w:bookmarkEnd w:id="251"/>
      <w:bookmarkEnd w:id="252"/>
      <w:bookmarkEnd w:id="253"/>
    </w:p>
    <w:p w:rsidR="00717F60" w:rsidRPr="00C86C65"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4" w:name="_Ref191386548"/>
      <w:r w:rsidRPr="00C86C65">
        <w:rPr>
          <w:bCs w:val="0"/>
          <w:sz w:val="24"/>
          <w:szCs w:val="24"/>
        </w:rPr>
        <w:t>Предоставление Участником Заявки в письменной</w:t>
      </w:r>
      <w:r w:rsidR="00A64544" w:rsidRPr="00C86C65">
        <w:rPr>
          <w:bCs w:val="0"/>
          <w:sz w:val="24"/>
          <w:szCs w:val="24"/>
        </w:rPr>
        <w:t xml:space="preserve"> </w:t>
      </w:r>
      <w:r w:rsidR="00A64544" w:rsidRPr="00C86C65">
        <w:rPr>
          <w:sz w:val="24"/>
          <w:szCs w:val="24"/>
        </w:rPr>
        <w:t xml:space="preserve">(бумажной) </w:t>
      </w:r>
      <w:r w:rsidRPr="00C86C65">
        <w:rPr>
          <w:bCs w:val="0"/>
          <w:sz w:val="24"/>
          <w:szCs w:val="24"/>
        </w:rPr>
        <w:t>форме не предусмотрено</w:t>
      </w:r>
      <w:r w:rsidR="00A8206B" w:rsidRPr="00C86C65">
        <w:rPr>
          <w:bCs w:val="0"/>
          <w:sz w:val="24"/>
          <w:szCs w:val="24"/>
        </w:rPr>
        <w:t xml:space="preserve">, за исключением </w:t>
      </w:r>
      <w:r w:rsidR="00A8206B" w:rsidRPr="00C86C65">
        <w:rPr>
          <w:sz w:val="24"/>
          <w:szCs w:val="24"/>
        </w:rPr>
        <w:t xml:space="preserve">оригинала банковской гарантии (подраздел </w:t>
      </w:r>
      <w:r w:rsidR="00A8206B" w:rsidRPr="00C86C65">
        <w:rPr>
          <w:sz w:val="24"/>
          <w:szCs w:val="24"/>
        </w:rPr>
        <w:fldChar w:fldCharType="begin"/>
      </w:r>
      <w:r w:rsidR="00A8206B" w:rsidRPr="00C86C65">
        <w:rPr>
          <w:sz w:val="24"/>
          <w:szCs w:val="24"/>
        </w:rPr>
        <w:instrText xml:space="preserve"> REF _Ref440272256 \r \h </w:instrText>
      </w:r>
      <w:r w:rsidR="00C86C65">
        <w:rPr>
          <w:sz w:val="24"/>
          <w:szCs w:val="24"/>
        </w:rPr>
        <w:instrText xml:space="preserve"> \* MERGEFORMAT </w:instrText>
      </w:r>
      <w:r w:rsidR="00A8206B" w:rsidRPr="00C86C65">
        <w:rPr>
          <w:sz w:val="24"/>
          <w:szCs w:val="24"/>
        </w:rPr>
      </w:r>
      <w:r w:rsidR="00A8206B" w:rsidRPr="00C86C65">
        <w:rPr>
          <w:sz w:val="24"/>
          <w:szCs w:val="24"/>
        </w:rPr>
        <w:fldChar w:fldCharType="separate"/>
      </w:r>
      <w:r w:rsidR="000E352B" w:rsidRPr="00C86C65">
        <w:rPr>
          <w:sz w:val="24"/>
          <w:szCs w:val="24"/>
        </w:rPr>
        <w:t>5.12</w:t>
      </w:r>
      <w:r w:rsidR="00A8206B" w:rsidRPr="00C86C65">
        <w:rPr>
          <w:sz w:val="24"/>
          <w:szCs w:val="24"/>
        </w:rPr>
        <w:fldChar w:fldCharType="end"/>
      </w:r>
      <w:r w:rsidR="00A8206B" w:rsidRPr="00C86C65">
        <w:rPr>
          <w:sz w:val="24"/>
          <w:szCs w:val="24"/>
        </w:rPr>
        <w:t xml:space="preserve">) и Расписки сдачи-приемки Банковской гарантии (подраздел </w:t>
      </w:r>
      <w:r w:rsidR="00A8206B" w:rsidRPr="00C86C65">
        <w:rPr>
          <w:sz w:val="24"/>
          <w:szCs w:val="24"/>
        </w:rPr>
        <w:fldChar w:fldCharType="begin"/>
      </w:r>
      <w:r w:rsidR="00A8206B" w:rsidRPr="00C86C65">
        <w:rPr>
          <w:sz w:val="24"/>
          <w:szCs w:val="24"/>
        </w:rPr>
        <w:instrText xml:space="preserve"> REF _Ref444600216 \r \h </w:instrText>
      </w:r>
      <w:r w:rsidR="00C86C65">
        <w:rPr>
          <w:sz w:val="24"/>
          <w:szCs w:val="24"/>
        </w:rPr>
        <w:instrText xml:space="preserve"> \* MERGEFORMAT </w:instrText>
      </w:r>
      <w:r w:rsidR="00A8206B" w:rsidRPr="00C86C65">
        <w:rPr>
          <w:sz w:val="24"/>
          <w:szCs w:val="24"/>
        </w:rPr>
      </w:r>
      <w:r w:rsidR="00A8206B" w:rsidRPr="00C86C65">
        <w:rPr>
          <w:sz w:val="24"/>
          <w:szCs w:val="24"/>
        </w:rPr>
        <w:fldChar w:fldCharType="separate"/>
      </w:r>
      <w:r w:rsidR="000E352B" w:rsidRPr="00C86C65">
        <w:rPr>
          <w:sz w:val="24"/>
          <w:szCs w:val="24"/>
        </w:rPr>
        <w:t>5.13</w:t>
      </w:r>
      <w:r w:rsidR="00A8206B" w:rsidRPr="00C86C65">
        <w:rPr>
          <w:sz w:val="24"/>
          <w:szCs w:val="24"/>
        </w:rPr>
        <w:fldChar w:fldCharType="end"/>
      </w:r>
      <w:r w:rsidR="00A8206B" w:rsidRPr="00C86C6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банковской гарантии</w:t>
      </w:r>
      <w:r w:rsidRPr="00C86C65">
        <w:rPr>
          <w:bCs w:val="0"/>
          <w:sz w:val="24"/>
          <w:szCs w:val="24"/>
        </w:rPr>
        <w:t>.</w:t>
      </w:r>
      <w:bookmarkEnd w:id="254"/>
    </w:p>
    <w:p w:rsidR="00717F60" w:rsidRPr="00C86C65" w:rsidRDefault="00717F60" w:rsidP="00E71A48">
      <w:pPr>
        <w:pStyle w:val="3"/>
        <w:spacing w:line="264" w:lineRule="auto"/>
        <w:rPr>
          <w:szCs w:val="24"/>
        </w:rPr>
      </w:pPr>
      <w:bookmarkStart w:id="255" w:name="_Ref306008743"/>
      <w:bookmarkStart w:id="256" w:name="_Toc440297029"/>
      <w:bookmarkStart w:id="257" w:name="_Toc440356590"/>
      <w:bookmarkStart w:id="258" w:name="_Toc440631725"/>
      <w:bookmarkStart w:id="259" w:name="_Toc440876510"/>
      <w:bookmarkStart w:id="260" w:name="_Toc441130582"/>
      <w:bookmarkStart w:id="261" w:name="_Toc441157086"/>
      <w:bookmarkStart w:id="262" w:name="_Toc444615981"/>
      <w:r w:rsidRPr="00C86C65">
        <w:rPr>
          <w:szCs w:val="24"/>
        </w:rPr>
        <w:t xml:space="preserve">Требования к сроку действия </w:t>
      </w:r>
      <w:r w:rsidR="004B5EB3" w:rsidRPr="00C86C65">
        <w:rPr>
          <w:szCs w:val="24"/>
        </w:rPr>
        <w:t>Заявк</w:t>
      </w:r>
      <w:r w:rsidRPr="00C86C65">
        <w:rPr>
          <w:szCs w:val="24"/>
        </w:rPr>
        <w:t>и</w:t>
      </w:r>
      <w:bookmarkEnd w:id="255"/>
      <w:bookmarkEnd w:id="256"/>
      <w:bookmarkEnd w:id="257"/>
      <w:bookmarkEnd w:id="258"/>
      <w:bookmarkEnd w:id="259"/>
      <w:bookmarkEnd w:id="260"/>
      <w:bookmarkEnd w:id="261"/>
      <w:bookmarkEnd w:id="262"/>
    </w:p>
    <w:p w:rsidR="00717F60" w:rsidRPr="00C86C65"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3" w:name="_Ref303683455"/>
      <w:r w:rsidRPr="00C86C65">
        <w:rPr>
          <w:bCs w:val="0"/>
          <w:sz w:val="24"/>
          <w:szCs w:val="24"/>
        </w:rPr>
        <w:t>Заявк</w:t>
      </w:r>
      <w:r w:rsidR="00717F60" w:rsidRPr="00C86C65">
        <w:rPr>
          <w:bCs w:val="0"/>
          <w:sz w:val="24"/>
          <w:szCs w:val="24"/>
        </w:rPr>
        <w:t xml:space="preserve">а действительна в течение срока, указанного </w:t>
      </w:r>
      <w:r w:rsidR="009C744E" w:rsidRPr="00C86C65">
        <w:rPr>
          <w:bCs w:val="0"/>
          <w:sz w:val="24"/>
          <w:szCs w:val="24"/>
        </w:rPr>
        <w:t>Участник</w:t>
      </w:r>
      <w:r w:rsidR="00717F60" w:rsidRPr="00C86C65">
        <w:rPr>
          <w:bCs w:val="0"/>
          <w:sz w:val="24"/>
          <w:szCs w:val="24"/>
        </w:rPr>
        <w:t xml:space="preserve">ом в письме о подаче оферты. В любом случае этот срок не должен быть менее </w:t>
      </w:r>
      <w:r w:rsidR="00246801" w:rsidRPr="00C86C65">
        <w:rPr>
          <w:bCs w:val="0"/>
          <w:sz w:val="24"/>
          <w:szCs w:val="24"/>
        </w:rPr>
        <w:t>90</w:t>
      </w:r>
      <w:r w:rsidR="00717F60" w:rsidRPr="00C86C65">
        <w:rPr>
          <w:bCs w:val="0"/>
          <w:sz w:val="24"/>
          <w:szCs w:val="24"/>
        </w:rPr>
        <w:t xml:space="preserve"> календарных дней со дня, следующего за днем окончания </w:t>
      </w:r>
      <w:r w:rsidR="00C33106" w:rsidRPr="00C86C65">
        <w:rPr>
          <w:bCs w:val="0"/>
          <w:sz w:val="24"/>
          <w:szCs w:val="24"/>
        </w:rPr>
        <w:t xml:space="preserve">подачи </w:t>
      </w:r>
      <w:r w:rsidR="00717F60" w:rsidRPr="00C86C65">
        <w:rPr>
          <w:bCs w:val="0"/>
          <w:sz w:val="24"/>
          <w:szCs w:val="24"/>
        </w:rPr>
        <w:t>Заявок</w:t>
      </w:r>
      <w:r w:rsidR="006F3DF0" w:rsidRPr="00C86C65">
        <w:rPr>
          <w:bCs w:val="0"/>
          <w:sz w:val="24"/>
          <w:szCs w:val="24"/>
        </w:rPr>
        <w:t xml:space="preserve"> (п. </w:t>
      </w:r>
      <w:r w:rsidR="007D1DD9" w:rsidRPr="00C86C65">
        <w:rPr>
          <w:bCs w:val="0"/>
          <w:sz w:val="24"/>
          <w:szCs w:val="24"/>
        </w:rPr>
        <w:fldChar w:fldCharType="begin"/>
      </w:r>
      <w:r w:rsidR="006F3DF0" w:rsidRPr="00C86C65">
        <w:rPr>
          <w:bCs w:val="0"/>
          <w:sz w:val="24"/>
          <w:szCs w:val="24"/>
        </w:rPr>
        <w:instrText xml:space="preserve"> REF _Ref440289953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3.4.1.3</w:t>
      </w:r>
      <w:r w:rsidR="007D1DD9" w:rsidRPr="00C86C65">
        <w:rPr>
          <w:bCs w:val="0"/>
          <w:sz w:val="24"/>
          <w:szCs w:val="24"/>
        </w:rPr>
        <w:fldChar w:fldCharType="end"/>
      </w:r>
      <w:r w:rsidR="006F3DF0" w:rsidRPr="00C86C65">
        <w:rPr>
          <w:bCs w:val="0"/>
          <w:sz w:val="24"/>
          <w:szCs w:val="24"/>
        </w:rPr>
        <w:t>)</w:t>
      </w:r>
      <w:r w:rsidR="00717F60" w:rsidRPr="00C86C65">
        <w:rPr>
          <w:bCs w:val="0"/>
          <w:sz w:val="24"/>
          <w:szCs w:val="24"/>
        </w:rPr>
        <w:t>.</w:t>
      </w:r>
      <w:bookmarkEnd w:id="263"/>
    </w:p>
    <w:p w:rsidR="00717F60" w:rsidRPr="00C86C65"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C86C65">
        <w:rPr>
          <w:bCs w:val="0"/>
          <w:sz w:val="24"/>
          <w:szCs w:val="24"/>
        </w:rPr>
        <w:t xml:space="preserve">Указание меньшего срока действия </w:t>
      </w:r>
      <w:r w:rsidR="00646F61" w:rsidRPr="00C86C65">
        <w:rPr>
          <w:bCs w:val="0"/>
          <w:sz w:val="24"/>
          <w:szCs w:val="24"/>
        </w:rPr>
        <w:t>служит</w:t>
      </w:r>
      <w:r w:rsidRPr="00C86C65">
        <w:rPr>
          <w:bCs w:val="0"/>
          <w:sz w:val="24"/>
          <w:szCs w:val="24"/>
        </w:rPr>
        <w:t xml:space="preserve"> основанием для отклонения </w:t>
      </w:r>
      <w:r w:rsidR="004B5EB3" w:rsidRPr="00C86C65">
        <w:rPr>
          <w:bCs w:val="0"/>
          <w:sz w:val="24"/>
          <w:szCs w:val="24"/>
        </w:rPr>
        <w:t>Заявк</w:t>
      </w:r>
      <w:r w:rsidRPr="00C86C65">
        <w:rPr>
          <w:bCs w:val="0"/>
          <w:sz w:val="24"/>
          <w:szCs w:val="24"/>
        </w:rPr>
        <w:t>и.</w:t>
      </w:r>
    </w:p>
    <w:p w:rsidR="00717F60" w:rsidRPr="00C86C65" w:rsidRDefault="00717F60" w:rsidP="00E71A48">
      <w:pPr>
        <w:pStyle w:val="3"/>
        <w:spacing w:line="264" w:lineRule="auto"/>
        <w:rPr>
          <w:szCs w:val="24"/>
        </w:rPr>
      </w:pPr>
      <w:bookmarkStart w:id="264" w:name="_Toc440297030"/>
      <w:bookmarkStart w:id="265" w:name="_Toc440356591"/>
      <w:bookmarkStart w:id="266" w:name="_Toc440631726"/>
      <w:bookmarkStart w:id="267" w:name="_Toc440876511"/>
      <w:bookmarkStart w:id="268" w:name="_Toc441130583"/>
      <w:bookmarkStart w:id="269" w:name="_Toc441157087"/>
      <w:bookmarkStart w:id="270" w:name="_Toc444615982"/>
      <w:r w:rsidRPr="00C86C65">
        <w:rPr>
          <w:szCs w:val="24"/>
        </w:rPr>
        <w:t xml:space="preserve">Требования к языку </w:t>
      </w:r>
      <w:r w:rsidR="004B5EB3" w:rsidRPr="00C86C65">
        <w:rPr>
          <w:szCs w:val="24"/>
        </w:rPr>
        <w:t>Заявк</w:t>
      </w:r>
      <w:r w:rsidRPr="00C86C65">
        <w:rPr>
          <w:szCs w:val="24"/>
        </w:rPr>
        <w:t>и</w:t>
      </w:r>
      <w:bookmarkEnd w:id="264"/>
      <w:bookmarkEnd w:id="265"/>
      <w:bookmarkEnd w:id="266"/>
      <w:bookmarkEnd w:id="267"/>
      <w:bookmarkEnd w:id="268"/>
      <w:bookmarkEnd w:id="269"/>
      <w:bookmarkEnd w:id="270"/>
    </w:p>
    <w:p w:rsidR="00717F60" w:rsidRPr="00C86C65" w:rsidRDefault="00B27CCD" w:rsidP="00E71A48">
      <w:pPr>
        <w:widowControl w:val="0"/>
        <w:tabs>
          <w:tab w:val="left" w:pos="1700"/>
        </w:tabs>
        <w:overflowPunct w:val="0"/>
        <w:autoSpaceDE w:val="0"/>
        <w:spacing w:after="100" w:line="264" w:lineRule="auto"/>
        <w:ind w:firstLine="709"/>
        <w:rPr>
          <w:bCs w:val="0"/>
          <w:sz w:val="24"/>
          <w:szCs w:val="24"/>
        </w:rPr>
      </w:pPr>
      <w:r w:rsidRPr="00C86C65">
        <w:rPr>
          <w:bCs w:val="0"/>
          <w:sz w:val="24"/>
          <w:szCs w:val="24"/>
        </w:rPr>
        <w:t xml:space="preserve">3.3.5.1. </w:t>
      </w:r>
      <w:r w:rsidR="00717F60" w:rsidRPr="00C86C65">
        <w:rPr>
          <w:bCs w:val="0"/>
          <w:sz w:val="24"/>
          <w:szCs w:val="24"/>
        </w:rPr>
        <w:t xml:space="preserve">Все документы, входящие в </w:t>
      </w:r>
      <w:r w:rsidR="004B5EB3" w:rsidRPr="00C86C65">
        <w:rPr>
          <w:bCs w:val="0"/>
          <w:sz w:val="24"/>
          <w:szCs w:val="24"/>
        </w:rPr>
        <w:t>Заявк</w:t>
      </w:r>
      <w:r w:rsidR="00717F60" w:rsidRPr="00C86C65">
        <w:rPr>
          <w:bCs w:val="0"/>
          <w:sz w:val="24"/>
          <w:szCs w:val="24"/>
        </w:rPr>
        <w:t>у, должны быть подготовлены на русском языке за исключением нижеследующего.</w:t>
      </w:r>
    </w:p>
    <w:p w:rsidR="00717F60" w:rsidRPr="00C86C65"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C86C65">
        <w:rPr>
          <w:bCs w:val="0"/>
          <w:sz w:val="24"/>
          <w:szCs w:val="24"/>
        </w:rPr>
        <w:t xml:space="preserve">Документы, оригиналы которых выданы </w:t>
      </w:r>
      <w:r w:rsidR="009C744E" w:rsidRPr="00C86C65">
        <w:rPr>
          <w:bCs w:val="0"/>
          <w:sz w:val="24"/>
          <w:szCs w:val="24"/>
        </w:rPr>
        <w:t>Участник</w:t>
      </w:r>
      <w:r w:rsidRPr="00C86C65">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86C65"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C86C65">
        <w:rPr>
          <w:bCs w:val="0"/>
          <w:sz w:val="24"/>
          <w:szCs w:val="24"/>
        </w:rPr>
        <w:t>Закупочная комиссия вправе не рассматривать документы, не переведенные на русский язык.</w:t>
      </w:r>
    </w:p>
    <w:p w:rsidR="00717F60" w:rsidRPr="00C86C65" w:rsidRDefault="00717F60" w:rsidP="00E71A48">
      <w:pPr>
        <w:pStyle w:val="3"/>
        <w:spacing w:line="264" w:lineRule="auto"/>
        <w:rPr>
          <w:szCs w:val="24"/>
        </w:rPr>
      </w:pPr>
      <w:bookmarkStart w:id="271" w:name="_Toc440297031"/>
      <w:bookmarkStart w:id="272" w:name="_Toc440356592"/>
      <w:bookmarkStart w:id="273" w:name="_Toc440631727"/>
      <w:bookmarkStart w:id="274" w:name="_Toc440876512"/>
      <w:bookmarkStart w:id="275" w:name="_Toc441130584"/>
      <w:bookmarkStart w:id="276" w:name="_Toc441157088"/>
      <w:bookmarkStart w:id="277" w:name="_Toc444615983"/>
      <w:r w:rsidRPr="00C86C65">
        <w:rPr>
          <w:szCs w:val="24"/>
        </w:rPr>
        <w:t xml:space="preserve">Требования к валюте </w:t>
      </w:r>
      <w:r w:rsidR="004B5EB3" w:rsidRPr="00C86C65">
        <w:rPr>
          <w:szCs w:val="24"/>
        </w:rPr>
        <w:t>Заявк</w:t>
      </w:r>
      <w:r w:rsidRPr="00C86C65">
        <w:rPr>
          <w:szCs w:val="24"/>
        </w:rPr>
        <w:t>и</w:t>
      </w:r>
      <w:bookmarkEnd w:id="271"/>
      <w:bookmarkEnd w:id="272"/>
      <w:bookmarkEnd w:id="273"/>
      <w:bookmarkEnd w:id="274"/>
      <w:bookmarkEnd w:id="275"/>
      <w:bookmarkEnd w:id="276"/>
      <w:bookmarkEnd w:id="277"/>
    </w:p>
    <w:p w:rsidR="00717F60" w:rsidRPr="00C86C65"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C86C65">
        <w:rPr>
          <w:bCs w:val="0"/>
          <w:sz w:val="24"/>
          <w:szCs w:val="24"/>
        </w:rPr>
        <w:t xml:space="preserve">Все суммы денежных средств в документах, входящих в </w:t>
      </w:r>
      <w:r w:rsidR="004B5EB3" w:rsidRPr="00C86C65">
        <w:rPr>
          <w:bCs w:val="0"/>
          <w:sz w:val="24"/>
          <w:szCs w:val="24"/>
        </w:rPr>
        <w:t>Заявк</w:t>
      </w:r>
      <w:r w:rsidRPr="00C86C65">
        <w:rPr>
          <w:bCs w:val="0"/>
          <w:sz w:val="24"/>
          <w:szCs w:val="24"/>
        </w:rPr>
        <w:t xml:space="preserve">у, должны быть выражены в </w:t>
      </w:r>
      <w:r w:rsidR="00B81DED" w:rsidRPr="00C86C65">
        <w:rPr>
          <w:bCs w:val="0"/>
          <w:sz w:val="24"/>
          <w:szCs w:val="24"/>
        </w:rPr>
        <w:t>рублях РФ</w:t>
      </w:r>
      <w:r w:rsidRPr="00C86C65">
        <w:rPr>
          <w:bCs w:val="0"/>
          <w:sz w:val="24"/>
          <w:szCs w:val="24"/>
        </w:rPr>
        <w:t>, за исключением нижеследующего.</w:t>
      </w:r>
    </w:p>
    <w:p w:rsidR="00717F60" w:rsidRPr="00C86C65"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C86C65">
        <w:rPr>
          <w:bCs w:val="0"/>
          <w:sz w:val="24"/>
          <w:szCs w:val="24"/>
        </w:rPr>
        <w:lastRenderedPageBreak/>
        <w:t xml:space="preserve">Документы, оригиналы которых выданы </w:t>
      </w:r>
      <w:r w:rsidR="009C744E" w:rsidRPr="00C86C65">
        <w:rPr>
          <w:bCs w:val="0"/>
          <w:sz w:val="24"/>
          <w:szCs w:val="24"/>
        </w:rPr>
        <w:t>Участник</w:t>
      </w:r>
      <w:r w:rsidRPr="00C86C65">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C86C65">
        <w:rPr>
          <w:bCs w:val="0"/>
          <w:sz w:val="24"/>
          <w:szCs w:val="24"/>
        </w:rPr>
        <w:t xml:space="preserve">рубли РФ </w:t>
      </w:r>
      <w:r w:rsidRPr="00C86C65">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C86C65"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C86C65">
        <w:rPr>
          <w:bCs w:val="0"/>
          <w:sz w:val="24"/>
          <w:szCs w:val="24"/>
        </w:rPr>
        <w:t xml:space="preserve">Цена </w:t>
      </w:r>
      <w:r w:rsidR="004B5EB3" w:rsidRPr="00C86C65">
        <w:rPr>
          <w:bCs w:val="0"/>
          <w:sz w:val="24"/>
          <w:szCs w:val="24"/>
        </w:rPr>
        <w:t>Заявк</w:t>
      </w:r>
      <w:r w:rsidRPr="00C86C65">
        <w:rPr>
          <w:bCs w:val="0"/>
          <w:sz w:val="24"/>
          <w:szCs w:val="24"/>
        </w:rPr>
        <w:t xml:space="preserve">и фиксируется в </w:t>
      </w:r>
      <w:r w:rsidR="00B81DED" w:rsidRPr="00C86C65">
        <w:rPr>
          <w:bCs w:val="0"/>
          <w:sz w:val="24"/>
          <w:szCs w:val="24"/>
        </w:rPr>
        <w:t xml:space="preserve">рублях РФ </w:t>
      </w:r>
      <w:r w:rsidRPr="00C86C65">
        <w:rPr>
          <w:bCs w:val="0"/>
          <w:sz w:val="24"/>
          <w:szCs w:val="24"/>
        </w:rPr>
        <w:t>и не подлежит изменению при изменении официального курса валюты.</w:t>
      </w:r>
    </w:p>
    <w:p w:rsidR="00717F60" w:rsidRPr="00C86C65" w:rsidRDefault="00717F60" w:rsidP="00E71A48">
      <w:pPr>
        <w:pStyle w:val="3"/>
        <w:spacing w:line="264" w:lineRule="auto"/>
        <w:rPr>
          <w:szCs w:val="24"/>
        </w:rPr>
      </w:pPr>
      <w:bookmarkStart w:id="278" w:name="_Toc440297032"/>
      <w:bookmarkStart w:id="279" w:name="_Toc440356593"/>
      <w:bookmarkStart w:id="280" w:name="_Toc440631728"/>
      <w:bookmarkStart w:id="281" w:name="_Toc440876513"/>
      <w:bookmarkStart w:id="282" w:name="_Toc441130585"/>
      <w:bookmarkStart w:id="283" w:name="_Toc441157089"/>
      <w:bookmarkStart w:id="284" w:name="_Toc444615984"/>
      <w:r w:rsidRPr="00C86C65">
        <w:rPr>
          <w:szCs w:val="24"/>
        </w:rPr>
        <w:t xml:space="preserve">Начальная (максимальная) цена </w:t>
      </w:r>
      <w:r w:rsidR="00123C70" w:rsidRPr="00C86C65">
        <w:rPr>
          <w:szCs w:val="24"/>
        </w:rPr>
        <w:t>Договор</w:t>
      </w:r>
      <w:r w:rsidRPr="00C86C65">
        <w:rPr>
          <w:szCs w:val="24"/>
        </w:rPr>
        <w:t>а (цена лота)</w:t>
      </w:r>
      <w:bookmarkEnd w:id="278"/>
      <w:bookmarkEnd w:id="279"/>
      <w:bookmarkEnd w:id="280"/>
      <w:bookmarkEnd w:id="281"/>
      <w:bookmarkEnd w:id="282"/>
      <w:bookmarkEnd w:id="283"/>
      <w:bookmarkEnd w:id="284"/>
    </w:p>
    <w:p w:rsidR="00216641" w:rsidRPr="00C86C65"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C65">
        <w:rPr>
          <w:bCs w:val="0"/>
          <w:sz w:val="24"/>
          <w:szCs w:val="24"/>
        </w:rPr>
        <w:t xml:space="preserve">Начальная (максимальная) цена </w:t>
      </w:r>
      <w:r w:rsidR="00123C70" w:rsidRPr="00C86C65">
        <w:rPr>
          <w:bCs w:val="0"/>
          <w:sz w:val="24"/>
          <w:szCs w:val="24"/>
        </w:rPr>
        <w:t>Договор</w:t>
      </w:r>
      <w:r w:rsidRPr="00C86C65">
        <w:rPr>
          <w:bCs w:val="0"/>
          <w:sz w:val="24"/>
          <w:szCs w:val="24"/>
        </w:rPr>
        <w:t>а</w:t>
      </w:r>
      <w:r w:rsidR="00216641" w:rsidRPr="00C86C65">
        <w:rPr>
          <w:bCs w:val="0"/>
          <w:sz w:val="24"/>
          <w:szCs w:val="24"/>
        </w:rPr>
        <w:t>:</w:t>
      </w:r>
    </w:p>
    <w:p w:rsidR="00EC3A83" w:rsidRPr="00C86C65" w:rsidRDefault="00216641" w:rsidP="00EC3A83">
      <w:pPr>
        <w:widowControl w:val="0"/>
        <w:shd w:val="clear" w:color="auto" w:fill="FFFFFF"/>
        <w:tabs>
          <w:tab w:val="left" w:pos="1701"/>
        </w:tabs>
        <w:autoSpaceDE w:val="0"/>
        <w:spacing w:after="100" w:line="264" w:lineRule="auto"/>
        <w:ind w:right="17" w:firstLine="0"/>
        <w:rPr>
          <w:sz w:val="24"/>
          <w:szCs w:val="24"/>
        </w:rPr>
      </w:pPr>
      <w:r w:rsidRPr="00C86C65">
        <w:rPr>
          <w:b/>
          <w:bCs w:val="0"/>
          <w:sz w:val="24"/>
          <w:szCs w:val="24"/>
          <w:u w:val="single"/>
        </w:rPr>
        <w:t>По Лоту №1:</w:t>
      </w:r>
      <w:r w:rsidR="00717F60" w:rsidRPr="00C86C65">
        <w:rPr>
          <w:bCs w:val="0"/>
          <w:sz w:val="24"/>
          <w:szCs w:val="24"/>
        </w:rPr>
        <w:t xml:space="preserve"> </w:t>
      </w:r>
      <w:r w:rsidR="00EC3A83" w:rsidRPr="00C86C65">
        <w:rPr>
          <w:b/>
          <w:bCs w:val="0"/>
          <w:sz w:val="24"/>
          <w:szCs w:val="24"/>
        </w:rPr>
        <w:t>145 220 839,00</w:t>
      </w:r>
      <w:r w:rsidR="00EC3A83" w:rsidRPr="00C86C65">
        <w:rPr>
          <w:sz w:val="24"/>
          <w:szCs w:val="24"/>
        </w:rPr>
        <w:t xml:space="preserve"> (сто сорок пять миллионов двести двадцать тысяч восемьсот тридцать девять) рублей 00 копеек РФ, без учета НДС; НДС составляет </w:t>
      </w:r>
      <w:r w:rsidR="00EC3A83" w:rsidRPr="00C86C65">
        <w:rPr>
          <w:b/>
          <w:bCs w:val="0"/>
          <w:sz w:val="24"/>
          <w:szCs w:val="24"/>
        </w:rPr>
        <w:t>26 139 751,02</w:t>
      </w:r>
      <w:r w:rsidR="00EC3A83" w:rsidRPr="00C86C65">
        <w:rPr>
          <w:sz w:val="24"/>
          <w:szCs w:val="24"/>
        </w:rPr>
        <w:t xml:space="preserve"> (двадцать шесть миллионов сто тридцать девять тысяч семьсот пятьдесят один) рубль 02 копейки РФ; </w:t>
      </w:r>
      <w:r w:rsidR="00EC3A83" w:rsidRPr="00C86C65">
        <w:rPr>
          <w:b/>
          <w:bCs w:val="0"/>
          <w:sz w:val="24"/>
          <w:szCs w:val="24"/>
        </w:rPr>
        <w:t>171 360 590,02</w:t>
      </w:r>
      <w:r w:rsidR="00EC3A83" w:rsidRPr="00C86C65">
        <w:rPr>
          <w:sz w:val="24"/>
          <w:szCs w:val="24"/>
        </w:rPr>
        <w:t xml:space="preserve"> (сто семьдесят один миллион триста шестьдесят тысяч пятьсот девяносто) рублей 02 копейки РФ, с учетом НДС, в том числе по филиалам ПАО «МРСК Центра»:</w:t>
      </w:r>
    </w:p>
    <w:p w:rsidR="00EC3A83" w:rsidRPr="00C86C65" w:rsidRDefault="00EC3A83" w:rsidP="00EC3A83">
      <w:pPr>
        <w:widowControl w:val="0"/>
        <w:shd w:val="clear" w:color="auto" w:fill="FFFFFF"/>
        <w:tabs>
          <w:tab w:val="left" w:pos="1701"/>
        </w:tabs>
        <w:autoSpaceDE w:val="0"/>
        <w:spacing w:after="100" w:line="264" w:lineRule="auto"/>
        <w:ind w:right="17" w:firstLine="0"/>
        <w:rPr>
          <w:sz w:val="24"/>
          <w:szCs w:val="24"/>
        </w:rPr>
      </w:pPr>
      <w:r w:rsidRPr="00C86C65">
        <w:rPr>
          <w:sz w:val="24"/>
          <w:szCs w:val="24"/>
        </w:rPr>
        <w:t xml:space="preserve">- Филиал ПАО "МРСК Центра" - "Белгородэнерго" - </w:t>
      </w:r>
      <w:r w:rsidRPr="00C86C65">
        <w:rPr>
          <w:b/>
          <w:bCs w:val="0"/>
          <w:sz w:val="24"/>
          <w:szCs w:val="24"/>
        </w:rPr>
        <w:t>77 494 595,00</w:t>
      </w:r>
      <w:r w:rsidRPr="00C86C65">
        <w:rPr>
          <w:sz w:val="24"/>
          <w:szCs w:val="24"/>
        </w:rPr>
        <w:t xml:space="preserve"> (семьдесят семь миллионов четыреста девяносто четыре тысячи пятьсот девяносто пять) рублей 00 копеек РФ, без учета НДС; НДС составляет </w:t>
      </w:r>
      <w:r w:rsidRPr="00C86C65">
        <w:rPr>
          <w:b/>
          <w:bCs w:val="0"/>
          <w:sz w:val="24"/>
          <w:szCs w:val="24"/>
        </w:rPr>
        <w:t>13 949 027,10</w:t>
      </w:r>
      <w:r w:rsidRPr="00C86C65">
        <w:rPr>
          <w:sz w:val="24"/>
          <w:szCs w:val="24"/>
        </w:rPr>
        <w:t xml:space="preserve"> (тринадцать миллионов девятьсот сорок девять тысяч двадцать семь) рублей 10 копеек РФ; </w:t>
      </w:r>
      <w:r w:rsidRPr="00C86C65">
        <w:rPr>
          <w:b/>
          <w:bCs w:val="0"/>
          <w:sz w:val="24"/>
          <w:szCs w:val="24"/>
        </w:rPr>
        <w:t>91 443 622,10</w:t>
      </w:r>
      <w:r w:rsidRPr="00C86C65">
        <w:rPr>
          <w:sz w:val="24"/>
          <w:szCs w:val="24"/>
        </w:rPr>
        <w:t xml:space="preserve"> (девяносто один миллион четыреста сорок три тысячи шестьсот двадцать два) рубля 10 копеек РФ, с учетом НДС;</w:t>
      </w:r>
    </w:p>
    <w:p w:rsidR="00EC3A83" w:rsidRPr="00C86C65" w:rsidRDefault="00EC3A83" w:rsidP="00EC3A83">
      <w:pPr>
        <w:widowControl w:val="0"/>
        <w:shd w:val="clear" w:color="auto" w:fill="FFFFFF"/>
        <w:tabs>
          <w:tab w:val="left" w:pos="1701"/>
        </w:tabs>
        <w:autoSpaceDE w:val="0"/>
        <w:spacing w:after="100" w:line="264" w:lineRule="auto"/>
        <w:ind w:right="17" w:firstLine="0"/>
        <w:rPr>
          <w:sz w:val="24"/>
          <w:szCs w:val="24"/>
        </w:rPr>
      </w:pPr>
      <w:r w:rsidRPr="00C86C65">
        <w:rPr>
          <w:sz w:val="24"/>
          <w:szCs w:val="24"/>
        </w:rPr>
        <w:t xml:space="preserve">- Филиал ПАО "МРСК Центра" - "Брянскэнерго" - </w:t>
      </w:r>
      <w:r w:rsidRPr="00C86C65">
        <w:rPr>
          <w:b/>
          <w:bCs w:val="0"/>
          <w:sz w:val="24"/>
          <w:szCs w:val="24"/>
        </w:rPr>
        <w:t>3 704 820,00</w:t>
      </w:r>
      <w:r w:rsidRPr="00C86C65">
        <w:rPr>
          <w:sz w:val="24"/>
          <w:szCs w:val="24"/>
        </w:rPr>
        <w:t xml:space="preserve"> (три миллиона семьсот четыре тысячи восемьсот двадцать) рублей 00 копеек РФ, без учета НДС; НДС составляет </w:t>
      </w:r>
      <w:r w:rsidRPr="00C86C65">
        <w:rPr>
          <w:b/>
          <w:bCs w:val="0"/>
          <w:sz w:val="24"/>
          <w:szCs w:val="24"/>
        </w:rPr>
        <w:t>666 867,60</w:t>
      </w:r>
      <w:r w:rsidRPr="00C86C65">
        <w:rPr>
          <w:sz w:val="24"/>
          <w:szCs w:val="24"/>
        </w:rPr>
        <w:t xml:space="preserve"> (шестьсот шестьдесят шесть тысяч восемьсот шестьдесят семь) рублей 60 копеек РФ; </w:t>
      </w:r>
      <w:r w:rsidRPr="00C86C65">
        <w:rPr>
          <w:b/>
          <w:bCs w:val="0"/>
          <w:sz w:val="24"/>
          <w:szCs w:val="24"/>
        </w:rPr>
        <w:t>4 371 687,60</w:t>
      </w:r>
      <w:r w:rsidRPr="00C86C65">
        <w:rPr>
          <w:sz w:val="24"/>
          <w:szCs w:val="24"/>
        </w:rPr>
        <w:t xml:space="preserve"> (четыре миллиона триста семьдесят одна тысяча шестьсот восемьдесят семь) рублей 60 копеек РФ, с учетом НДС;</w:t>
      </w:r>
    </w:p>
    <w:p w:rsidR="00EC3A83" w:rsidRPr="00C86C65" w:rsidRDefault="00EC3A83" w:rsidP="00EC3A83">
      <w:pPr>
        <w:widowControl w:val="0"/>
        <w:shd w:val="clear" w:color="auto" w:fill="FFFFFF"/>
        <w:tabs>
          <w:tab w:val="left" w:pos="1701"/>
        </w:tabs>
        <w:autoSpaceDE w:val="0"/>
        <w:spacing w:after="100" w:line="264" w:lineRule="auto"/>
        <w:ind w:right="17" w:firstLine="0"/>
        <w:rPr>
          <w:sz w:val="24"/>
          <w:szCs w:val="24"/>
        </w:rPr>
      </w:pPr>
      <w:r w:rsidRPr="00C86C65">
        <w:rPr>
          <w:sz w:val="24"/>
          <w:szCs w:val="24"/>
        </w:rPr>
        <w:t xml:space="preserve">- Филиал ПАО "МРСК Центра" - "Воронежэнерго" - </w:t>
      </w:r>
      <w:r w:rsidRPr="00C86C65">
        <w:rPr>
          <w:b/>
          <w:bCs w:val="0"/>
          <w:sz w:val="24"/>
          <w:szCs w:val="24"/>
        </w:rPr>
        <w:t>18 523 307,00</w:t>
      </w:r>
      <w:r w:rsidRPr="00C86C65">
        <w:rPr>
          <w:sz w:val="24"/>
          <w:szCs w:val="24"/>
        </w:rPr>
        <w:t xml:space="preserve"> (восемнадцать миллионов пятьсот двадцать три тысячи триста семь) рублей 00 копеек РФ, без учета НДС; НДС составляет </w:t>
      </w:r>
      <w:r w:rsidRPr="00C86C65">
        <w:rPr>
          <w:b/>
          <w:bCs w:val="0"/>
          <w:sz w:val="24"/>
          <w:szCs w:val="24"/>
        </w:rPr>
        <w:t>3 334 195,26</w:t>
      </w:r>
      <w:r w:rsidRPr="00C86C65">
        <w:rPr>
          <w:sz w:val="24"/>
          <w:szCs w:val="24"/>
        </w:rPr>
        <w:t xml:space="preserve"> (три миллиона триста тридцать четыре тысячи сто девяносто пять) рублей 26 копеек РФ; </w:t>
      </w:r>
      <w:r w:rsidRPr="00C86C65">
        <w:rPr>
          <w:b/>
          <w:bCs w:val="0"/>
          <w:sz w:val="24"/>
          <w:szCs w:val="24"/>
        </w:rPr>
        <w:t>21 857 502,26</w:t>
      </w:r>
      <w:r w:rsidRPr="00C86C65">
        <w:rPr>
          <w:sz w:val="24"/>
          <w:szCs w:val="24"/>
        </w:rPr>
        <w:t xml:space="preserve"> (двадцать один миллион восемьсот пятьдесят семь тысяч пятьсот два) рубля 26 копеек РФ, с учетом НДС;</w:t>
      </w:r>
    </w:p>
    <w:p w:rsidR="00EC3A83" w:rsidRPr="00C86C65" w:rsidRDefault="00EC3A83" w:rsidP="00EC3A83">
      <w:pPr>
        <w:widowControl w:val="0"/>
        <w:shd w:val="clear" w:color="auto" w:fill="FFFFFF"/>
        <w:tabs>
          <w:tab w:val="left" w:pos="1701"/>
        </w:tabs>
        <w:autoSpaceDE w:val="0"/>
        <w:spacing w:after="100" w:line="264" w:lineRule="auto"/>
        <w:ind w:right="17" w:firstLine="0"/>
        <w:rPr>
          <w:sz w:val="24"/>
          <w:szCs w:val="24"/>
        </w:rPr>
      </w:pPr>
      <w:r w:rsidRPr="00C86C65">
        <w:rPr>
          <w:sz w:val="24"/>
          <w:szCs w:val="24"/>
        </w:rPr>
        <w:t xml:space="preserve">- Филиал ПАО "МРСК Центра" - "Костромаэнерго" - </w:t>
      </w:r>
      <w:r w:rsidRPr="00C86C65">
        <w:rPr>
          <w:b/>
          <w:bCs w:val="0"/>
          <w:sz w:val="24"/>
          <w:szCs w:val="24"/>
        </w:rPr>
        <w:t>514 674,00</w:t>
      </w:r>
      <w:r w:rsidRPr="00C86C65">
        <w:rPr>
          <w:sz w:val="24"/>
          <w:szCs w:val="24"/>
        </w:rPr>
        <w:t xml:space="preserve"> (пятьсот четырнадцать тысяч шестьсот семьдесят четыре) рубля 00 копеек РФ, без учета НДС; НДС составляет </w:t>
      </w:r>
      <w:r w:rsidRPr="00C86C65">
        <w:rPr>
          <w:b/>
          <w:bCs w:val="0"/>
          <w:sz w:val="24"/>
          <w:szCs w:val="24"/>
        </w:rPr>
        <w:t>92 641,32</w:t>
      </w:r>
      <w:r w:rsidRPr="00C86C65">
        <w:rPr>
          <w:sz w:val="24"/>
          <w:szCs w:val="24"/>
        </w:rPr>
        <w:t xml:space="preserve"> (девяносто две тысячи шестьсот сорок один) рубль 32 копейки РФ; </w:t>
      </w:r>
      <w:r w:rsidRPr="00C86C65">
        <w:rPr>
          <w:b/>
          <w:bCs w:val="0"/>
          <w:sz w:val="24"/>
          <w:szCs w:val="24"/>
        </w:rPr>
        <w:t>607 315,32</w:t>
      </w:r>
      <w:r w:rsidRPr="00C86C65">
        <w:rPr>
          <w:sz w:val="24"/>
          <w:szCs w:val="24"/>
        </w:rPr>
        <w:t xml:space="preserve"> (шестьсот семь тысяч триста пятнадцать) рублей 32 копейки РФ, с учетом НДС;</w:t>
      </w:r>
    </w:p>
    <w:p w:rsidR="00EC3A83" w:rsidRPr="00C86C65" w:rsidRDefault="00EC3A83" w:rsidP="00EC3A83">
      <w:pPr>
        <w:widowControl w:val="0"/>
        <w:shd w:val="clear" w:color="auto" w:fill="FFFFFF"/>
        <w:tabs>
          <w:tab w:val="left" w:pos="1701"/>
        </w:tabs>
        <w:autoSpaceDE w:val="0"/>
        <w:spacing w:after="100" w:line="264" w:lineRule="auto"/>
        <w:ind w:right="17" w:firstLine="0"/>
        <w:rPr>
          <w:sz w:val="24"/>
          <w:szCs w:val="24"/>
        </w:rPr>
      </w:pPr>
      <w:r w:rsidRPr="00C86C65">
        <w:rPr>
          <w:sz w:val="24"/>
          <w:szCs w:val="24"/>
        </w:rPr>
        <w:t xml:space="preserve">- Филиал ПАО "МРСК Центра" - "Липецкэнерго" - </w:t>
      </w:r>
      <w:r w:rsidRPr="00C86C65">
        <w:rPr>
          <w:b/>
          <w:bCs w:val="0"/>
          <w:sz w:val="24"/>
          <w:szCs w:val="24"/>
        </w:rPr>
        <w:t>17 998 613,00</w:t>
      </w:r>
      <w:r w:rsidRPr="00C86C65">
        <w:rPr>
          <w:sz w:val="24"/>
          <w:szCs w:val="24"/>
        </w:rPr>
        <w:t xml:space="preserve"> (семнадцать миллионов девятьсот девяносто восемь тысяч шестьсот тринадцать) рублей 00 копеек РФ, без учета НДС; НДС составляет </w:t>
      </w:r>
      <w:r w:rsidRPr="00C86C65">
        <w:rPr>
          <w:b/>
          <w:bCs w:val="0"/>
          <w:sz w:val="24"/>
          <w:szCs w:val="24"/>
        </w:rPr>
        <w:t>3 239 750,34</w:t>
      </w:r>
      <w:r w:rsidRPr="00C86C65">
        <w:rPr>
          <w:sz w:val="24"/>
          <w:szCs w:val="24"/>
        </w:rPr>
        <w:t xml:space="preserve"> (три миллиона двести тридцать девять тысяч семьсот пятьдесят) рублей 34 копейки РФ; </w:t>
      </w:r>
      <w:r w:rsidRPr="00C86C65">
        <w:rPr>
          <w:b/>
          <w:bCs w:val="0"/>
          <w:sz w:val="24"/>
          <w:szCs w:val="24"/>
        </w:rPr>
        <w:t>21 238 363,34</w:t>
      </w:r>
      <w:r w:rsidRPr="00C86C65">
        <w:rPr>
          <w:sz w:val="24"/>
          <w:szCs w:val="24"/>
        </w:rPr>
        <w:t xml:space="preserve"> (двадцать один миллион двести тридцать восемь тысяч триста шестьдесят три) рубля 34 копейки РФ, с учетом НДС;</w:t>
      </w:r>
    </w:p>
    <w:p w:rsidR="00EC3A83" w:rsidRPr="00C86C65" w:rsidRDefault="00EC3A83" w:rsidP="00EC3A83">
      <w:pPr>
        <w:widowControl w:val="0"/>
        <w:shd w:val="clear" w:color="auto" w:fill="FFFFFF"/>
        <w:tabs>
          <w:tab w:val="left" w:pos="1701"/>
        </w:tabs>
        <w:autoSpaceDE w:val="0"/>
        <w:spacing w:after="100" w:line="264" w:lineRule="auto"/>
        <w:ind w:right="17" w:firstLine="0"/>
        <w:rPr>
          <w:sz w:val="24"/>
          <w:szCs w:val="24"/>
        </w:rPr>
      </w:pPr>
      <w:r w:rsidRPr="00C86C65">
        <w:rPr>
          <w:sz w:val="24"/>
          <w:szCs w:val="24"/>
        </w:rPr>
        <w:t xml:space="preserve">- Филиал ПАО "МРСК Центра" - "Орелэнерго" - </w:t>
      </w:r>
      <w:r w:rsidRPr="00C86C65">
        <w:rPr>
          <w:b/>
          <w:bCs w:val="0"/>
          <w:sz w:val="24"/>
          <w:szCs w:val="24"/>
        </w:rPr>
        <w:t>3 247 485,00</w:t>
      </w:r>
      <w:r w:rsidRPr="00C86C65">
        <w:rPr>
          <w:sz w:val="24"/>
          <w:szCs w:val="24"/>
        </w:rPr>
        <w:t xml:space="preserve"> (три миллиона двести сорок семь тысяч четыреста восемьдесят пять) рублей 00 копеек РФ, без учета НДС; НДС </w:t>
      </w:r>
      <w:r w:rsidRPr="00C86C65">
        <w:rPr>
          <w:sz w:val="24"/>
          <w:szCs w:val="24"/>
        </w:rPr>
        <w:lastRenderedPageBreak/>
        <w:t xml:space="preserve">составляет </w:t>
      </w:r>
      <w:r w:rsidRPr="00C86C65">
        <w:rPr>
          <w:b/>
          <w:bCs w:val="0"/>
          <w:sz w:val="24"/>
          <w:szCs w:val="24"/>
        </w:rPr>
        <w:t>584 547,30</w:t>
      </w:r>
      <w:r w:rsidRPr="00C86C65">
        <w:rPr>
          <w:sz w:val="24"/>
          <w:szCs w:val="24"/>
        </w:rPr>
        <w:t xml:space="preserve"> (пятьсот восемьдесят четыре тысячи пятьсот сорок семь) рублей 30 копеек РФ; </w:t>
      </w:r>
      <w:r w:rsidRPr="00C86C65">
        <w:rPr>
          <w:b/>
          <w:bCs w:val="0"/>
          <w:sz w:val="24"/>
          <w:szCs w:val="24"/>
        </w:rPr>
        <w:t>3 832 032,30</w:t>
      </w:r>
      <w:r w:rsidRPr="00C86C65">
        <w:rPr>
          <w:sz w:val="24"/>
          <w:szCs w:val="24"/>
        </w:rPr>
        <w:t xml:space="preserve"> (три миллиона восемьсот тридцать две тысячи тридцать два) рубля 30 копеек РФ, с учетом НДС;</w:t>
      </w:r>
    </w:p>
    <w:p w:rsidR="00EC3A83" w:rsidRPr="00C86C65" w:rsidRDefault="00EC3A83" w:rsidP="00EC3A83">
      <w:pPr>
        <w:widowControl w:val="0"/>
        <w:shd w:val="clear" w:color="auto" w:fill="FFFFFF"/>
        <w:tabs>
          <w:tab w:val="left" w:pos="1701"/>
        </w:tabs>
        <w:autoSpaceDE w:val="0"/>
        <w:spacing w:after="100" w:line="264" w:lineRule="auto"/>
        <w:ind w:right="17" w:firstLine="0"/>
        <w:rPr>
          <w:sz w:val="24"/>
          <w:szCs w:val="24"/>
        </w:rPr>
      </w:pPr>
      <w:r w:rsidRPr="00C86C65">
        <w:rPr>
          <w:sz w:val="24"/>
          <w:szCs w:val="24"/>
        </w:rPr>
        <w:t xml:space="preserve">- Филиал ПАО "МРСК Центра" - "Смоленскэнерго" - </w:t>
      </w:r>
      <w:r w:rsidRPr="00C86C65">
        <w:rPr>
          <w:b/>
          <w:bCs w:val="0"/>
          <w:sz w:val="24"/>
          <w:szCs w:val="24"/>
        </w:rPr>
        <w:t>7 412 405,00</w:t>
      </w:r>
      <w:r w:rsidRPr="00C86C65">
        <w:rPr>
          <w:sz w:val="24"/>
          <w:szCs w:val="24"/>
        </w:rPr>
        <w:t xml:space="preserve"> (семь миллионов четыреста двенадцать тысяч четыреста пять) рублей 00 копеек РФ, без учета НДС; НДС составляет </w:t>
      </w:r>
      <w:r w:rsidRPr="00C86C65">
        <w:rPr>
          <w:b/>
          <w:bCs w:val="0"/>
          <w:sz w:val="24"/>
          <w:szCs w:val="24"/>
        </w:rPr>
        <w:t>1 334 232,90</w:t>
      </w:r>
      <w:r w:rsidRPr="00C86C65">
        <w:rPr>
          <w:sz w:val="24"/>
          <w:szCs w:val="24"/>
        </w:rPr>
        <w:t xml:space="preserve"> (один миллион триста тридцать четыре тысячи двести тридцать два) рубля 90 копеек РФ; </w:t>
      </w:r>
      <w:r w:rsidRPr="00C86C65">
        <w:rPr>
          <w:b/>
          <w:bCs w:val="0"/>
          <w:sz w:val="24"/>
          <w:szCs w:val="24"/>
        </w:rPr>
        <w:t>8 746 637,90</w:t>
      </w:r>
      <w:r w:rsidRPr="00C86C65">
        <w:rPr>
          <w:sz w:val="24"/>
          <w:szCs w:val="24"/>
        </w:rPr>
        <w:t xml:space="preserve"> (восемь миллионов семьсот сорок шесть тысяч шестьсот тридцать семь) рублей 90 копеек РФ, с учетом НДС;</w:t>
      </w:r>
    </w:p>
    <w:p w:rsidR="00EC3A83" w:rsidRPr="00C86C65" w:rsidRDefault="00EC3A83" w:rsidP="00EC3A83">
      <w:pPr>
        <w:widowControl w:val="0"/>
        <w:shd w:val="clear" w:color="auto" w:fill="FFFFFF"/>
        <w:tabs>
          <w:tab w:val="left" w:pos="1701"/>
        </w:tabs>
        <w:autoSpaceDE w:val="0"/>
        <w:spacing w:after="100" w:line="264" w:lineRule="auto"/>
        <w:ind w:right="17" w:firstLine="0"/>
        <w:rPr>
          <w:sz w:val="24"/>
          <w:szCs w:val="24"/>
        </w:rPr>
      </w:pPr>
      <w:r w:rsidRPr="00C86C65">
        <w:rPr>
          <w:sz w:val="24"/>
          <w:szCs w:val="24"/>
        </w:rPr>
        <w:t xml:space="preserve">- Филиал ПАО "МРСК Центра" - "Тамбовэнерго" - </w:t>
      </w:r>
      <w:r w:rsidRPr="00C86C65">
        <w:rPr>
          <w:b/>
          <w:bCs w:val="0"/>
          <w:sz w:val="24"/>
          <w:szCs w:val="24"/>
        </w:rPr>
        <w:t>1 427 275,00</w:t>
      </w:r>
      <w:r w:rsidRPr="00C86C65">
        <w:rPr>
          <w:sz w:val="24"/>
          <w:szCs w:val="24"/>
        </w:rPr>
        <w:t xml:space="preserve"> (один миллион четыреста двадцать семь тысяч двести семьдесят пять) рублей 00 копеек РФ, без учета НДС; НДС составляет </w:t>
      </w:r>
      <w:r w:rsidRPr="00C86C65">
        <w:rPr>
          <w:b/>
          <w:bCs w:val="0"/>
          <w:sz w:val="24"/>
          <w:szCs w:val="24"/>
        </w:rPr>
        <w:t>256 909,50</w:t>
      </w:r>
      <w:r w:rsidRPr="00C86C65">
        <w:rPr>
          <w:sz w:val="24"/>
          <w:szCs w:val="24"/>
        </w:rPr>
        <w:t xml:space="preserve"> (двести пятьдесят шесть тысяч девятьсот девять) рублей 50 копеек РФ; </w:t>
      </w:r>
      <w:r w:rsidRPr="00C86C65">
        <w:rPr>
          <w:b/>
          <w:bCs w:val="0"/>
          <w:sz w:val="24"/>
          <w:szCs w:val="24"/>
        </w:rPr>
        <w:t>1 684 184,50</w:t>
      </w:r>
      <w:r w:rsidRPr="00C86C65">
        <w:rPr>
          <w:sz w:val="24"/>
          <w:szCs w:val="24"/>
        </w:rPr>
        <w:t xml:space="preserve"> (один миллион шестьсот восемьдесят четыре тысячи сто восемьдесят четыре) рубля 50 копеек РФ, с учетом НДС;</w:t>
      </w:r>
    </w:p>
    <w:p w:rsidR="00155DAF" w:rsidRPr="00C86C65" w:rsidRDefault="00EC3A83" w:rsidP="00EC3A83">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C86C65">
        <w:rPr>
          <w:sz w:val="24"/>
          <w:szCs w:val="24"/>
        </w:rPr>
        <w:t xml:space="preserve">- Филиал ПАО "МРСК Центра" - "Ярэнерго" - </w:t>
      </w:r>
      <w:r w:rsidRPr="00C86C65">
        <w:rPr>
          <w:b/>
          <w:bCs w:val="0"/>
          <w:sz w:val="24"/>
          <w:szCs w:val="24"/>
        </w:rPr>
        <w:t>14 897 665,00</w:t>
      </w:r>
      <w:r w:rsidRPr="00C86C65">
        <w:rPr>
          <w:sz w:val="24"/>
          <w:szCs w:val="24"/>
        </w:rPr>
        <w:t xml:space="preserve"> (четырнадцать миллионов восемьсот девяносто семь тысяч шестьсот шестьдесят пять) рублей 00 копеек РФ, без учета НДС; НДС составляет </w:t>
      </w:r>
      <w:r w:rsidRPr="00C86C65">
        <w:rPr>
          <w:b/>
          <w:bCs w:val="0"/>
          <w:sz w:val="24"/>
          <w:szCs w:val="24"/>
        </w:rPr>
        <w:t>2 681 579,70</w:t>
      </w:r>
      <w:r w:rsidRPr="00C86C65">
        <w:rPr>
          <w:sz w:val="24"/>
          <w:szCs w:val="24"/>
        </w:rPr>
        <w:t xml:space="preserve"> (два миллиона шестьсот восемьдесят одна тысяча пятьсот семьдесят девять) рублей 70 копеек РФ; </w:t>
      </w:r>
      <w:r w:rsidRPr="00C86C65">
        <w:rPr>
          <w:b/>
          <w:bCs w:val="0"/>
          <w:sz w:val="24"/>
          <w:szCs w:val="24"/>
        </w:rPr>
        <w:t>17 579 244,70</w:t>
      </w:r>
      <w:r w:rsidRPr="00C86C65">
        <w:rPr>
          <w:sz w:val="24"/>
          <w:szCs w:val="24"/>
        </w:rPr>
        <w:t xml:space="preserve"> (семнадцать миллионов пятьсот семьдесят девять тысяч двести сорок четыре) рубля 70 копеек РФ, с учетом НДС</w:t>
      </w:r>
      <w:r w:rsidR="00A6288C" w:rsidRPr="00C86C65">
        <w:rPr>
          <w:rFonts w:eastAsia="Calibri"/>
          <w:sz w:val="24"/>
          <w:szCs w:val="24"/>
          <w:lang w:eastAsia="en-US"/>
        </w:rPr>
        <w:t>.</w:t>
      </w:r>
    </w:p>
    <w:p w:rsidR="004F657D" w:rsidRPr="00C86C65" w:rsidRDefault="00010A03" w:rsidP="00A6288C">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C86C65">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C86C65">
        <w:rPr>
          <w:bCs w:val="0"/>
          <w:sz w:val="24"/>
          <w:szCs w:val="24"/>
        </w:rPr>
        <w:t>.</w:t>
      </w:r>
    </w:p>
    <w:p w:rsidR="00546518" w:rsidRPr="00C86C65"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C65">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C86C65">
        <w:rPr>
          <w:sz w:val="24"/>
          <w:szCs w:val="24"/>
        </w:rPr>
        <w:t>.</w:t>
      </w:r>
    </w:p>
    <w:p w:rsidR="004F657D" w:rsidRPr="00C86C65"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C65">
        <w:rPr>
          <w:bCs w:val="0"/>
          <w:sz w:val="24"/>
          <w:szCs w:val="24"/>
        </w:rPr>
        <w:t xml:space="preserve">Цена в письме о подаче оферты </w:t>
      </w:r>
      <w:r w:rsidR="003F3A69" w:rsidRPr="00C86C65">
        <w:rPr>
          <w:bCs w:val="0"/>
          <w:spacing w:val="-2"/>
          <w:sz w:val="24"/>
          <w:szCs w:val="24"/>
        </w:rPr>
        <w:t>(под</w:t>
      </w:r>
      <w:r w:rsidR="003F3A69" w:rsidRPr="00C86C65">
        <w:rPr>
          <w:bCs w:val="0"/>
          <w:sz w:val="24"/>
          <w:szCs w:val="24"/>
        </w:rPr>
        <w:t xml:space="preserve">раздел </w:t>
      </w:r>
      <w:r w:rsidR="007D1DD9" w:rsidRPr="00C86C65">
        <w:rPr>
          <w:bCs w:val="0"/>
          <w:sz w:val="24"/>
          <w:szCs w:val="24"/>
        </w:rPr>
        <w:fldChar w:fldCharType="begin"/>
      </w:r>
      <w:r w:rsidR="003F3A69" w:rsidRPr="00C86C65">
        <w:rPr>
          <w:bCs w:val="0"/>
          <w:sz w:val="24"/>
          <w:szCs w:val="24"/>
        </w:rPr>
        <w:instrText xml:space="preserve"> REF _Ref55336310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5.1</w:t>
      </w:r>
      <w:r w:rsidR="007D1DD9" w:rsidRPr="00C86C65">
        <w:rPr>
          <w:bCs w:val="0"/>
          <w:sz w:val="24"/>
          <w:szCs w:val="24"/>
        </w:rPr>
        <w:fldChar w:fldCharType="end"/>
      </w:r>
      <w:r w:rsidR="003F3A69" w:rsidRPr="00C86C65">
        <w:rPr>
          <w:bCs w:val="0"/>
          <w:sz w:val="24"/>
          <w:szCs w:val="24"/>
          <w:lang w:eastAsia="ru-RU"/>
        </w:rPr>
        <w:t>)</w:t>
      </w:r>
      <w:r w:rsidRPr="00C86C65">
        <w:rPr>
          <w:bCs w:val="0"/>
          <w:sz w:val="24"/>
          <w:szCs w:val="24"/>
        </w:rPr>
        <w:t xml:space="preserve">, поданной Участником, должна соответствовать цене, указанной в </w:t>
      </w:r>
      <w:r w:rsidR="00546518" w:rsidRPr="00C86C65">
        <w:rPr>
          <w:bCs w:val="0"/>
          <w:sz w:val="24"/>
          <w:szCs w:val="24"/>
        </w:rPr>
        <w:t>Сводной таблице стоимости</w:t>
      </w:r>
      <w:r w:rsidRPr="00C86C65">
        <w:rPr>
          <w:bCs w:val="0"/>
          <w:sz w:val="24"/>
          <w:szCs w:val="24"/>
        </w:rPr>
        <w:t xml:space="preserve"> </w:t>
      </w:r>
      <w:r w:rsidR="002F710E" w:rsidRPr="00C86C65">
        <w:rPr>
          <w:bCs w:val="0"/>
          <w:sz w:val="24"/>
          <w:szCs w:val="24"/>
        </w:rPr>
        <w:t>поставок</w:t>
      </w:r>
      <w:r w:rsidR="002F710E" w:rsidRPr="00C86C65">
        <w:rPr>
          <w:szCs w:val="24"/>
        </w:rPr>
        <w:t xml:space="preserve"> </w:t>
      </w:r>
      <w:r w:rsidR="003F3A69" w:rsidRPr="00C86C65">
        <w:rPr>
          <w:bCs w:val="0"/>
          <w:sz w:val="24"/>
          <w:szCs w:val="24"/>
        </w:rPr>
        <w:t>(</w:t>
      </w:r>
      <w:r w:rsidR="003F3A69" w:rsidRPr="00C86C65">
        <w:rPr>
          <w:bCs w:val="0"/>
          <w:spacing w:val="-2"/>
          <w:sz w:val="24"/>
          <w:szCs w:val="24"/>
        </w:rPr>
        <w:t>под</w:t>
      </w:r>
      <w:r w:rsidR="003F3A69" w:rsidRPr="00C86C65">
        <w:rPr>
          <w:bCs w:val="0"/>
          <w:sz w:val="24"/>
          <w:szCs w:val="24"/>
        </w:rPr>
        <w:t xml:space="preserve">раздел </w:t>
      </w:r>
      <w:r w:rsidR="007D1DD9" w:rsidRPr="00C86C65">
        <w:rPr>
          <w:bCs w:val="0"/>
          <w:sz w:val="24"/>
          <w:szCs w:val="24"/>
        </w:rPr>
        <w:fldChar w:fldCharType="begin"/>
      </w:r>
      <w:r w:rsidR="003F3A69" w:rsidRPr="00C86C65">
        <w:rPr>
          <w:bCs w:val="0"/>
          <w:sz w:val="24"/>
          <w:szCs w:val="24"/>
        </w:rPr>
        <w:instrText xml:space="preserve"> REF _Ref440271072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5.2</w:t>
      </w:r>
      <w:r w:rsidR="007D1DD9" w:rsidRPr="00C86C65">
        <w:rPr>
          <w:bCs w:val="0"/>
          <w:sz w:val="24"/>
          <w:szCs w:val="24"/>
        </w:rPr>
        <w:fldChar w:fldCharType="end"/>
      </w:r>
      <w:r w:rsidR="003F3A69" w:rsidRPr="00C86C65">
        <w:rPr>
          <w:bCs w:val="0"/>
          <w:sz w:val="24"/>
          <w:szCs w:val="24"/>
        </w:rPr>
        <w:t>)</w:t>
      </w:r>
      <w:r w:rsidRPr="00C86C65">
        <w:rPr>
          <w:bCs w:val="0"/>
          <w:sz w:val="24"/>
          <w:szCs w:val="24"/>
        </w:rPr>
        <w:t>. В противном случае Заявк</w:t>
      </w:r>
      <w:r w:rsidR="006F3DF0" w:rsidRPr="00C86C65">
        <w:rPr>
          <w:bCs w:val="0"/>
          <w:sz w:val="24"/>
          <w:szCs w:val="24"/>
        </w:rPr>
        <w:t>а</w:t>
      </w:r>
      <w:r w:rsidRPr="00C86C65">
        <w:rPr>
          <w:bCs w:val="0"/>
          <w:sz w:val="24"/>
          <w:szCs w:val="24"/>
        </w:rPr>
        <w:t xml:space="preserve"> Участника будет отклонен</w:t>
      </w:r>
      <w:r w:rsidR="006F3DF0" w:rsidRPr="00C86C65">
        <w:rPr>
          <w:bCs w:val="0"/>
          <w:sz w:val="24"/>
          <w:szCs w:val="24"/>
        </w:rPr>
        <w:t>а</w:t>
      </w:r>
      <w:r w:rsidRPr="00C86C65">
        <w:rPr>
          <w:bCs w:val="0"/>
          <w:sz w:val="24"/>
          <w:szCs w:val="24"/>
        </w:rPr>
        <w:t xml:space="preserve"> без рассмотрения по существу.</w:t>
      </w:r>
    </w:p>
    <w:p w:rsidR="004F657D" w:rsidRPr="00C86C65"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C65">
        <w:rPr>
          <w:bCs w:val="0"/>
          <w:sz w:val="24"/>
          <w:szCs w:val="24"/>
        </w:rPr>
        <w:t xml:space="preserve">В рамках оценочной стадии, предусмотренной  пунктом </w:t>
      </w:r>
      <w:r w:rsidR="007D1DD9" w:rsidRPr="00C86C65">
        <w:rPr>
          <w:bCs w:val="0"/>
          <w:sz w:val="24"/>
          <w:szCs w:val="24"/>
        </w:rPr>
        <w:fldChar w:fldCharType="begin"/>
      </w:r>
      <w:r w:rsidR="003F3A69" w:rsidRPr="00C86C65">
        <w:rPr>
          <w:bCs w:val="0"/>
          <w:sz w:val="24"/>
          <w:szCs w:val="24"/>
        </w:rPr>
        <w:instrText xml:space="preserve"> REF _Ref306138385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3.6.4</w:t>
      </w:r>
      <w:r w:rsidR="007D1DD9" w:rsidRPr="00C86C65">
        <w:rPr>
          <w:bCs w:val="0"/>
          <w:sz w:val="24"/>
          <w:szCs w:val="24"/>
        </w:rPr>
        <w:fldChar w:fldCharType="end"/>
      </w:r>
      <w:r w:rsidRPr="00C86C65">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C86C65"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C65">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C86C65">
        <w:rPr>
          <w:bCs w:val="0"/>
          <w:sz w:val="24"/>
          <w:szCs w:val="24"/>
        </w:rPr>
        <w:t>.</w:t>
      </w:r>
    </w:p>
    <w:p w:rsidR="002A5B42" w:rsidRPr="00C86C65" w:rsidRDefault="00717F60" w:rsidP="00E71A48">
      <w:pPr>
        <w:pStyle w:val="3"/>
        <w:spacing w:line="264" w:lineRule="auto"/>
        <w:rPr>
          <w:szCs w:val="24"/>
        </w:rPr>
      </w:pPr>
      <w:bookmarkStart w:id="285" w:name="_Ref191386407"/>
      <w:bookmarkStart w:id="286" w:name="_Ref191386526"/>
      <w:bookmarkStart w:id="287" w:name="_Toc440297033"/>
      <w:bookmarkStart w:id="288" w:name="_Toc440356594"/>
      <w:bookmarkStart w:id="289" w:name="_Toc440631729"/>
      <w:bookmarkStart w:id="290" w:name="_Toc440876514"/>
      <w:bookmarkStart w:id="291" w:name="_Toc441130586"/>
      <w:bookmarkStart w:id="292" w:name="_Toc441157090"/>
      <w:bookmarkStart w:id="293" w:name="_Toc444615985"/>
      <w:bookmarkStart w:id="294" w:name="_Ref303624481"/>
      <w:r w:rsidRPr="00C86C65">
        <w:rPr>
          <w:szCs w:val="24"/>
        </w:rPr>
        <w:t xml:space="preserve">Требования к </w:t>
      </w:r>
      <w:r w:rsidR="009C744E" w:rsidRPr="00C86C65">
        <w:rPr>
          <w:szCs w:val="24"/>
        </w:rPr>
        <w:t>Участник</w:t>
      </w:r>
      <w:r w:rsidRPr="00C86C65">
        <w:rPr>
          <w:szCs w:val="24"/>
        </w:rPr>
        <w:t>у. Подтверждение соответствия предъявляемым требованиям</w:t>
      </w:r>
      <w:bookmarkEnd w:id="285"/>
      <w:bookmarkEnd w:id="286"/>
      <w:bookmarkEnd w:id="287"/>
      <w:bookmarkEnd w:id="288"/>
      <w:bookmarkEnd w:id="289"/>
      <w:bookmarkEnd w:id="290"/>
      <w:bookmarkEnd w:id="291"/>
      <w:bookmarkEnd w:id="292"/>
      <w:bookmarkEnd w:id="293"/>
      <w:r w:rsidRPr="00C86C65">
        <w:rPr>
          <w:szCs w:val="24"/>
        </w:rPr>
        <w:t xml:space="preserve"> </w:t>
      </w:r>
    </w:p>
    <w:p w:rsidR="00E71628" w:rsidRPr="00C86C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5" w:name="_Ref93090116"/>
      <w:bookmarkStart w:id="296" w:name="_Ref191386482"/>
      <w:bookmarkStart w:id="297" w:name="_Ref440291364"/>
      <w:bookmarkEnd w:id="294"/>
      <w:r w:rsidRPr="00C86C65">
        <w:rPr>
          <w:bCs w:val="0"/>
          <w:sz w:val="24"/>
          <w:szCs w:val="24"/>
        </w:rPr>
        <w:t xml:space="preserve">Требования к </w:t>
      </w:r>
      <w:r w:rsidR="009C744E" w:rsidRPr="00C86C65">
        <w:rPr>
          <w:bCs w:val="0"/>
          <w:sz w:val="24"/>
          <w:szCs w:val="24"/>
        </w:rPr>
        <w:t>Участник</w:t>
      </w:r>
      <w:r w:rsidRPr="00C86C65">
        <w:rPr>
          <w:bCs w:val="0"/>
          <w:sz w:val="24"/>
          <w:szCs w:val="24"/>
        </w:rPr>
        <w:t>ам</w:t>
      </w:r>
      <w:bookmarkEnd w:id="295"/>
      <w:r w:rsidRPr="00C86C65">
        <w:rPr>
          <w:bCs w:val="0"/>
          <w:sz w:val="24"/>
          <w:szCs w:val="24"/>
        </w:rPr>
        <w:t>:</w:t>
      </w:r>
      <w:bookmarkStart w:id="298" w:name="_Ref306004833"/>
      <w:bookmarkEnd w:id="296"/>
      <w:r w:rsidR="000F4365" w:rsidRPr="00C86C65">
        <w:rPr>
          <w:bCs w:val="0"/>
          <w:sz w:val="24"/>
          <w:szCs w:val="24"/>
        </w:rPr>
        <w:t xml:space="preserve"> у</w:t>
      </w:r>
      <w:r w:rsidRPr="00C86C65">
        <w:rPr>
          <w:bCs w:val="0"/>
          <w:sz w:val="24"/>
          <w:szCs w:val="24"/>
        </w:rPr>
        <w:t xml:space="preserve">частвовать в процедуре </w:t>
      </w:r>
      <w:r w:rsidR="009C744E" w:rsidRPr="00C86C65">
        <w:rPr>
          <w:bCs w:val="0"/>
          <w:sz w:val="24"/>
          <w:szCs w:val="24"/>
        </w:rPr>
        <w:t>З</w:t>
      </w:r>
      <w:r w:rsidRPr="00C86C65">
        <w:rPr>
          <w:bCs w:val="0"/>
          <w:sz w:val="24"/>
          <w:szCs w:val="24"/>
        </w:rPr>
        <w:t xml:space="preserve">апроса предложений может любое юридическое, </w:t>
      </w:r>
      <w:r w:rsidR="003B6795" w:rsidRPr="00C86C65">
        <w:rPr>
          <w:bCs w:val="0"/>
          <w:color w:val="000000"/>
          <w:sz w:val="24"/>
          <w:szCs w:val="24"/>
        </w:rPr>
        <w:t>физическое</w:t>
      </w:r>
      <w:r w:rsidR="003B6795" w:rsidRPr="00C86C65">
        <w:rPr>
          <w:bCs w:val="0"/>
          <w:sz w:val="24"/>
          <w:szCs w:val="24"/>
        </w:rPr>
        <w:t xml:space="preserve"> лицо (в т. ч. индивидуальный предприниматель)</w:t>
      </w:r>
      <w:r w:rsidR="003B6795" w:rsidRPr="00C86C65">
        <w:rPr>
          <w:sz w:val="24"/>
          <w:szCs w:val="24"/>
        </w:rPr>
        <w:t xml:space="preserve">, </w:t>
      </w:r>
      <w:r w:rsidR="0006460D" w:rsidRPr="00C86C65">
        <w:rPr>
          <w:sz w:val="24"/>
          <w:szCs w:val="24"/>
        </w:rPr>
        <w:t xml:space="preserve">соответствующее требованиям п. </w:t>
      </w:r>
      <w:r w:rsidR="00E372AD" w:rsidRPr="00C86C65">
        <w:fldChar w:fldCharType="begin"/>
      </w:r>
      <w:r w:rsidR="00E372AD" w:rsidRPr="00C86C65">
        <w:instrText xml:space="preserve"> REF _Ref440357582 \r \h  \* MERGEFORMAT </w:instrText>
      </w:r>
      <w:r w:rsidR="00E372AD" w:rsidRPr="00C86C65">
        <w:fldChar w:fldCharType="separate"/>
      </w:r>
      <w:r w:rsidR="000E352B" w:rsidRPr="00C86C65">
        <w:rPr>
          <w:sz w:val="24"/>
          <w:szCs w:val="24"/>
        </w:rPr>
        <w:t>1.1.2</w:t>
      </w:r>
      <w:r w:rsidR="00E372AD" w:rsidRPr="00C86C65">
        <w:fldChar w:fldCharType="end"/>
      </w:r>
      <w:r w:rsidR="00343106" w:rsidRPr="00C86C65">
        <w:rPr>
          <w:bCs w:val="0"/>
          <w:sz w:val="24"/>
          <w:szCs w:val="24"/>
        </w:rPr>
        <w:t>. Привлечение со</w:t>
      </w:r>
      <w:r w:rsidR="003B6795" w:rsidRPr="00C86C65">
        <w:rPr>
          <w:bCs w:val="0"/>
          <w:sz w:val="24"/>
          <w:szCs w:val="24"/>
        </w:rPr>
        <w:t xml:space="preserve">поставщиков в соответствии с </w:t>
      </w:r>
      <w:r w:rsidR="003B6795" w:rsidRPr="00C86C65">
        <w:rPr>
          <w:bCs w:val="0"/>
          <w:sz w:val="24"/>
          <w:szCs w:val="24"/>
        </w:rPr>
        <w:lastRenderedPageBreak/>
        <w:t xml:space="preserve">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E372AD" w:rsidRPr="00C86C65">
        <w:fldChar w:fldCharType="begin"/>
      </w:r>
      <w:r w:rsidR="00E372AD" w:rsidRPr="00C86C65">
        <w:instrText xml:space="preserve"> REF _Ref191386461 \n \h  \* MERGEFORMAT </w:instrText>
      </w:r>
      <w:r w:rsidR="00E372AD" w:rsidRPr="00C86C65">
        <w:fldChar w:fldCharType="separate"/>
      </w:r>
      <w:r w:rsidR="000E352B" w:rsidRPr="00C86C65">
        <w:rPr>
          <w:bCs w:val="0"/>
          <w:sz w:val="24"/>
          <w:szCs w:val="24"/>
        </w:rPr>
        <w:t>3.3.10</w:t>
      </w:r>
      <w:r w:rsidR="00E372AD" w:rsidRPr="00C86C65">
        <w:fldChar w:fldCharType="end"/>
      </w:r>
      <w:r w:rsidR="003B6795" w:rsidRPr="00C86C65">
        <w:rPr>
          <w:bCs w:val="0"/>
          <w:sz w:val="24"/>
          <w:szCs w:val="24"/>
        </w:rPr>
        <w:t>. При проведении запроса предложений на ЭТП, такое</w:t>
      </w:r>
      <w:r w:rsidR="003B6795" w:rsidRPr="00C86C65">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C86C65">
        <w:rPr>
          <w:sz w:val="24"/>
          <w:szCs w:val="24"/>
        </w:rPr>
        <w:t>.</w:t>
      </w:r>
      <w:bookmarkEnd w:id="297"/>
      <w:bookmarkEnd w:id="298"/>
    </w:p>
    <w:p w:rsidR="00717F60" w:rsidRPr="00C86C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9" w:name="_Ref303669127"/>
      <w:r w:rsidRPr="00C86C65">
        <w:rPr>
          <w:bCs w:val="0"/>
          <w:sz w:val="24"/>
          <w:szCs w:val="24"/>
        </w:rPr>
        <w:t xml:space="preserve">Чтобы претендовать на победу в данной процедуре </w:t>
      </w:r>
      <w:r w:rsidR="009C744E" w:rsidRPr="00C86C65">
        <w:rPr>
          <w:bCs w:val="0"/>
          <w:sz w:val="24"/>
          <w:szCs w:val="24"/>
        </w:rPr>
        <w:t>З</w:t>
      </w:r>
      <w:r w:rsidRPr="00C86C65">
        <w:rPr>
          <w:bCs w:val="0"/>
          <w:sz w:val="24"/>
          <w:szCs w:val="24"/>
        </w:rPr>
        <w:t xml:space="preserve">апроса предложений и получить право заключить с Заказчиком </w:t>
      </w:r>
      <w:r w:rsidR="00123C70" w:rsidRPr="00C86C65">
        <w:rPr>
          <w:bCs w:val="0"/>
          <w:sz w:val="24"/>
          <w:szCs w:val="24"/>
        </w:rPr>
        <w:t>Договор</w:t>
      </w:r>
      <w:r w:rsidRPr="00C86C65">
        <w:rPr>
          <w:bCs w:val="0"/>
          <w:sz w:val="24"/>
          <w:szCs w:val="24"/>
        </w:rPr>
        <w:t xml:space="preserve">, </w:t>
      </w:r>
      <w:r w:rsidR="009C744E" w:rsidRPr="00C86C65">
        <w:rPr>
          <w:bCs w:val="0"/>
          <w:sz w:val="24"/>
          <w:szCs w:val="24"/>
        </w:rPr>
        <w:t>Участник</w:t>
      </w:r>
      <w:r w:rsidRPr="00C86C65">
        <w:rPr>
          <w:bCs w:val="0"/>
          <w:sz w:val="24"/>
          <w:szCs w:val="24"/>
        </w:rPr>
        <w:t xml:space="preserve"> должен отвечать следующим требованиям:</w:t>
      </w:r>
      <w:bookmarkEnd w:id="299"/>
    </w:p>
    <w:p w:rsidR="00717F60" w:rsidRPr="00C86C65"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0" w:name="_Ref306032455"/>
      <w:r w:rsidRPr="00C86C65">
        <w:rPr>
          <w:bCs w:val="0"/>
          <w:color w:val="000000"/>
          <w:sz w:val="24"/>
          <w:szCs w:val="24"/>
        </w:rPr>
        <w:t xml:space="preserve">должен </w:t>
      </w:r>
      <w:bookmarkStart w:id="301" w:name="_Ref303669099"/>
      <w:r w:rsidRPr="00C86C65">
        <w:rPr>
          <w:bCs w:val="0"/>
          <w:color w:val="000000"/>
          <w:sz w:val="24"/>
          <w:szCs w:val="24"/>
        </w:rPr>
        <w:t xml:space="preserve">обладать гражданской правоспособностью в полном объеме для заключения и </w:t>
      </w:r>
      <w:r w:rsidRPr="00C86C65">
        <w:rPr>
          <w:sz w:val="24"/>
          <w:szCs w:val="24"/>
          <w:lang w:eastAsia="ru-RU"/>
        </w:rPr>
        <w:t>исполнения</w:t>
      </w:r>
      <w:r w:rsidRPr="00C86C65">
        <w:rPr>
          <w:bCs w:val="0"/>
          <w:color w:val="000000"/>
          <w:sz w:val="24"/>
          <w:szCs w:val="24"/>
        </w:rPr>
        <w:t xml:space="preserve"> </w:t>
      </w:r>
      <w:r w:rsidR="00123C70" w:rsidRPr="00C86C65">
        <w:rPr>
          <w:bCs w:val="0"/>
          <w:color w:val="000000"/>
          <w:sz w:val="24"/>
          <w:szCs w:val="24"/>
        </w:rPr>
        <w:t>Договор</w:t>
      </w:r>
      <w:r w:rsidRPr="00C86C65">
        <w:rPr>
          <w:bCs w:val="0"/>
          <w:color w:val="000000"/>
          <w:sz w:val="24"/>
          <w:szCs w:val="24"/>
        </w:rPr>
        <w:t xml:space="preserve">а </w:t>
      </w:r>
      <w:r w:rsidR="009D7F01" w:rsidRPr="00C86C65">
        <w:rPr>
          <w:color w:val="000000"/>
          <w:sz w:val="24"/>
          <w:szCs w:val="24"/>
        </w:rPr>
        <w:t>(физическое лицо – обладать дееспособностью в полном объеме для заключения и исполнения Договора)</w:t>
      </w:r>
      <w:r w:rsidR="004F657D" w:rsidRPr="00C86C65">
        <w:rPr>
          <w:color w:val="000000"/>
          <w:sz w:val="24"/>
          <w:szCs w:val="24"/>
        </w:rPr>
        <w:t xml:space="preserve"> (должен быть зарегистрирован в установленном порядке)</w:t>
      </w:r>
      <w:r w:rsidR="009D7F01" w:rsidRPr="00C86C65">
        <w:rPr>
          <w:color w:val="000000"/>
          <w:sz w:val="24"/>
          <w:szCs w:val="24"/>
        </w:rPr>
        <w:t xml:space="preserve">; </w:t>
      </w:r>
      <w:bookmarkEnd w:id="300"/>
      <w:bookmarkEnd w:id="301"/>
    </w:p>
    <w:p w:rsidR="00717F60" w:rsidRPr="00C86C65"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86C65">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86C65">
        <w:rPr>
          <w:bCs w:val="0"/>
          <w:sz w:val="24"/>
          <w:szCs w:val="24"/>
        </w:rPr>
        <w:t>Участник</w:t>
      </w:r>
      <w:r w:rsidRPr="00C86C65">
        <w:rPr>
          <w:bCs w:val="0"/>
          <w:sz w:val="24"/>
          <w:szCs w:val="24"/>
        </w:rPr>
        <w:t xml:space="preserve">а запроса предложений банкротом и об открытии конкурсного производства, на имущество </w:t>
      </w:r>
      <w:r w:rsidR="009C744E" w:rsidRPr="00C86C65">
        <w:rPr>
          <w:bCs w:val="0"/>
          <w:sz w:val="24"/>
          <w:szCs w:val="24"/>
        </w:rPr>
        <w:t>Участник</w:t>
      </w:r>
      <w:r w:rsidRPr="00C86C65">
        <w:rPr>
          <w:bCs w:val="0"/>
          <w:sz w:val="24"/>
          <w:szCs w:val="24"/>
        </w:rPr>
        <w:t xml:space="preserve">а, в части существенной для исполнения </w:t>
      </w:r>
      <w:r w:rsidR="00123C70" w:rsidRPr="00C86C65">
        <w:rPr>
          <w:bCs w:val="0"/>
          <w:sz w:val="24"/>
          <w:szCs w:val="24"/>
        </w:rPr>
        <w:t>Договор</w:t>
      </w:r>
      <w:r w:rsidRPr="00C86C65">
        <w:rPr>
          <w:bCs w:val="0"/>
          <w:sz w:val="24"/>
          <w:szCs w:val="24"/>
        </w:rPr>
        <w:t xml:space="preserve">а, не должен быть наложен арест, </w:t>
      </w:r>
      <w:r w:rsidRPr="00C86C65">
        <w:rPr>
          <w:sz w:val="24"/>
          <w:szCs w:val="24"/>
          <w:lang w:eastAsia="ru-RU"/>
        </w:rPr>
        <w:t>экономическая</w:t>
      </w:r>
      <w:r w:rsidRPr="00C86C65">
        <w:rPr>
          <w:bCs w:val="0"/>
          <w:sz w:val="24"/>
          <w:szCs w:val="24"/>
        </w:rPr>
        <w:t xml:space="preserve"> деятельность </w:t>
      </w:r>
      <w:r w:rsidR="009C744E" w:rsidRPr="00C86C65">
        <w:rPr>
          <w:bCs w:val="0"/>
          <w:sz w:val="24"/>
          <w:szCs w:val="24"/>
        </w:rPr>
        <w:t>Участник</w:t>
      </w:r>
      <w:r w:rsidRPr="00C86C65">
        <w:rPr>
          <w:bCs w:val="0"/>
          <w:sz w:val="24"/>
          <w:szCs w:val="24"/>
        </w:rPr>
        <w:t>а не должна быть приостановлена (для юридического лица, индивидуального предпринимателя);</w:t>
      </w:r>
    </w:p>
    <w:p w:rsidR="00E71628" w:rsidRPr="00C86C65"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02" w:name="_Ref306032457"/>
      <w:r w:rsidRPr="00C86C65">
        <w:rPr>
          <w:sz w:val="24"/>
          <w:szCs w:val="24"/>
          <w:lang w:eastAsia="ru-RU"/>
        </w:rPr>
        <w:t xml:space="preserve">не быть включенным в </w:t>
      </w:r>
      <w:r w:rsidRPr="00C86C65">
        <w:rPr>
          <w:rFonts w:eastAsia="Arial Unicode MS"/>
          <w:sz w:val="24"/>
          <w:szCs w:val="24"/>
          <w:lang w:eastAsia="ru-RU"/>
        </w:rPr>
        <w:t>Реестр</w:t>
      </w:r>
      <w:r w:rsidRPr="00C86C65">
        <w:rPr>
          <w:sz w:val="24"/>
          <w:szCs w:val="24"/>
          <w:lang w:eastAsia="ru-RU"/>
        </w:rPr>
        <w:t xml:space="preserve"> недобросовестных поставщиков</w:t>
      </w:r>
      <w:r w:rsidRPr="00C86C65">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86C65">
        <w:rPr>
          <w:sz w:val="24"/>
          <w:szCs w:val="24"/>
          <w:lang w:eastAsia="ru-RU"/>
        </w:rPr>
        <w:t xml:space="preserve"> либо в </w:t>
      </w:r>
      <w:r w:rsidRPr="00C86C65">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C86C65">
        <w:rPr>
          <w:rFonts w:eastAsia="Arial Unicode MS"/>
          <w:sz w:val="24"/>
          <w:szCs w:val="24"/>
          <w:lang w:eastAsia="ru-RU"/>
        </w:rPr>
        <w:t xml:space="preserve">№ 94-ФЗ </w:t>
      </w:r>
      <w:r w:rsidRPr="00C86C65">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02"/>
    </w:p>
    <w:p w:rsidR="009D7F01" w:rsidRPr="00C86C65"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86C65">
        <w:rPr>
          <w:color w:val="000000"/>
          <w:sz w:val="24"/>
          <w:szCs w:val="24"/>
          <w:lang w:eastAsia="ru-RU"/>
        </w:rPr>
        <w:t>обладать необходимыми профессиональными знаниями, управленческой компетентностью и репутацие</w:t>
      </w:r>
      <w:r w:rsidR="008B61E7" w:rsidRPr="00C86C65">
        <w:rPr>
          <w:color w:val="000000"/>
          <w:sz w:val="24"/>
          <w:szCs w:val="24"/>
          <w:lang w:eastAsia="ru-RU"/>
        </w:rPr>
        <w:t>й, иметь ресурсные возможности:</w:t>
      </w:r>
    </w:p>
    <w:p w:rsidR="009D7F01" w:rsidRPr="00C86C65"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86C65">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C86C65">
        <w:rPr>
          <w:color w:val="000000"/>
          <w:sz w:val="24"/>
          <w:szCs w:val="24"/>
          <w:lang w:eastAsia="ru-RU"/>
        </w:rPr>
        <w:t>;</w:t>
      </w:r>
    </w:p>
    <w:p w:rsidR="009D7F01" w:rsidRPr="00C86C65" w:rsidRDefault="009D7F01" w:rsidP="00D75CA2">
      <w:pPr>
        <w:numPr>
          <w:ilvl w:val="0"/>
          <w:numId w:val="21"/>
        </w:numPr>
        <w:suppressAutoHyphens w:val="0"/>
        <w:spacing w:line="264" w:lineRule="auto"/>
        <w:rPr>
          <w:sz w:val="24"/>
          <w:szCs w:val="24"/>
          <w:lang w:eastAsia="ru-RU"/>
        </w:rPr>
      </w:pPr>
      <w:r w:rsidRPr="00C86C65">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EA68B1" w:rsidRPr="00C86C65" w:rsidRDefault="00EA68B1" w:rsidP="00CF39D0">
      <w:pPr>
        <w:numPr>
          <w:ilvl w:val="0"/>
          <w:numId w:val="21"/>
        </w:numPr>
        <w:suppressAutoHyphens w:val="0"/>
        <w:spacing w:line="264" w:lineRule="auto"/>
        <w:rPr>
          <w:sz w:val="24"/>
          <w:szCs w:val="24"/>
          <w:lang w:eastAsia="ru-RU"/>
        </w:rPr>
      </w:pPr>
      <w:r w:rsidRPr="00C86C65">
        <w:rPr>
          <w:sz w:val="24"/>
          <w:szCs w:val="24"/>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w:t>
      </w:r>
      <w:r w:rsidR="00EE23C2" w:rsidRPr="00C86C65">
        <w:rPr>
          <w:sz w:val="24"/>
          <w:szCs w:val="24"/>
        </w:rPr>
        <w:t>ельства в Российской Федерации»;</w:t>
      </w:r>
    </w:p>
    <w:p w:rsidR="00CF39D0" w:rsidRPr="00C86C65" w:rsidRDefault="0094713A" w:rsidP="00CF39D0">
      <w:pPr>
        <w:numPr>
          <w:ilvl w:val="0"/>
          <w:numId w:val="21"/>
        </w:numPr>
        <w:suppressAutoHyphens w:val="0"/>
        <w:spacing w:line="264" w:lineRule="auto"/>
        <w:rPr>
          <w:sz w:val="24"/>
          <w:szCs w:val="24"/>
          <w:lang w:eastAsia="ru-RU"/>
        </w:rPr>
      </w:pPr>
      <w:r w:rsidRPr="00C86C65">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86C65">
        <w:rPr>
          <w:sz w:val="24"/>
          <w:szCs w:val="24"/>
          <w:lang w:eastAsia="ru-RU"/>
        </w:rPr>
        <w:t>ого(</w:t>
      </w:r>
      <w:r w:rsidRPr="00C86C65">
        <w:rPr>
          <w:sz w:val="24"/>
          <w:szCs w:val="24"/>
          <w:lang w:eastAsia="ru-RU"/>
        </w:rPr>
        <w:t>их</w:t>
      </w:r>
      <w:r w:rsidR="003776BB" w:rsidRPr="00C86C65">
        <w:rPr>
          <w:sz w:val="24"/>
          <w:szCs w:val="24"/>
          <w:lang w:eastAsia="ru-RU"/>
        </w:rPr>
        <w:t>)</w:t>
      </w:r>
      <w:r w:rsidRPr="00C86C65">
        <w:rPr>
          <w:sz w:val="24"/>
          <w:szCs w:val="24"/>
          <w:lang w:eastAsia="ru-RU"/>
        </w:rPr>
        <w:t xml:space="preserve"> задани</w:t>
      </w:r>
      <w:r w:rsidR="003776BB" w:rsidRPr="00C86C65">
        <w:rPr>
          <w:sz w:val="24"/>
          <w:szCs w:val="24"/>
          <w:lang w:eastAsia="ru-RU"/>
        </w:rPr>
        <w:t>я(</w:t>
      </w:r>
      <w:r w:rsidRPr="00C86C65">
        <w:rPr>
          <w:sz w:val="24"/>
          <w:szCs w:val="24"/>
          <w:lang w:eastAsia="ru-RU"/>
        </w:rPr>
        <w:t>й</w:t>
      </w:r>
      <w:r w:rsidR="003776BB" w:rsidRPr="00C86C65">
        <w:rPr>
          <w:sz w:val="24"/>
          <w:szCs w:val="24"/>
          <w:lang w:eastAsia="ru-RU"/>
        </w:rPr>
        <w:t>)</w:t>
      </w:r>
      <w:r w:rsidRPr="00C86C65">
        <w:rPr>
          <w:sz w:val="24"/>
          <w:szCs w:val="24"/>
          <w:lang w:eastAsia="ru-RU"/>
        </w:rPr>
        <w:t>, изложены в Приложении №1 (Техническ</w:t>
      </w:r>
      <w:r w:rsidR="003776BB" w:rsidRPr="00C86C65">
        <w:rPr>
          <w:sz w:val="24"/>
          <w:szCs w:val="24"/>
          <w:lang w:eastAsia="ru-RU"/>
        </w:rPr>
        <w:t>ом(</w:t>
      </w:r>
      <w:r w:rsidRPr="00C86C65">
        <w:rPr>
          <w:sz w:val="24"/>
          <w:szCs w:val="24"/>
          <w:lang w:eastAsia="ru-RU"/>
        </w:rPr>
        <w:t>их</w:t>
      </w:r>
      <w:r w:rsidR="003776BB" w:rsidRPr="00C86C65">
        <w:rPr>
          <w:sz w:val="24"/>
          <w:szCs w:val="24"/>
          <w:lang w:eastAsia="ru-RU"/>
        </w:rPr>
        <w:t>)</w:t>
      </w:r>
      <w:r w:rsidRPr="00C86C65">
        <w:rPr>
          <w:sz w:val="24"/>
          <w:szCs w:val="24"/>
          <w:lang w:eastAsia="ru-RU"/>
        </w:rPr>
        <w:t xml:space="preserve"> задани</w:t>
      </w:r>
      <w:r w:rsidR="003776BB" w:rsidRPr="00C86C65">
        <w:rPr>
          <w:sz w:val="24"/>
          <w:szCs w:val="24"/>
          <w:lang w:eastAsia="ru-RU"/>
        </w:rPr>
        <w:t>и(</w:t>
      </w:r>
      <w:r w:rsidRPr="00C86C65">
        <w:rPr>
          <w:sz w:val="24"/>
          <w:szCs w:val="24"/>
          <w:lang w:eastAsia="ru-RU"/>
        </w:rPr>
        <w:t>ях</w:t>
      </w:r>
      <w:r w:rsidR="003776BB" w:rsidRPr="00C86C65">
        <w:rPr>
          <w:sz w:val="24"/>
          <w:szCs w:val="24"/>
          <w:lang w:eastAsia="ru-RU"/>
        </w:rPr>
        <w:t>)</w:t>
      </w:r>
      <w:r w:rsidRPr="00C86C65">
        <w:rPr>
          <w:sz w:val="24"/>
          <w:szCs w:val="24"/>
          <w:lang w:eastAsia="ru-RU"/>
        </w:rPr>
        <w:t xml:space="preserve">) к настоящей </w:t>
      </w:r>
      <w:r w:rsidRPr="00C86C65">
        <w:rPr>
          <w:sz w:val="24"/>
          <w:szCs w:val="24"/>
          <w:lang w:eastAsia="ru-RU"/>
        </w:rPr>
        <w:lastRenderedPageBreak/>
        <w:t>Документации. При несоблюдении требований Техническ</w:t>
      </w:r>
      <w:r w:rsidR="003776BB" w:rsidRPr="00C86C65">
        <w:rPr>
          <w:sz w:val="24"/>
          <w:szCs w:val="24"/>
          <w:lang w:eastAsia="ru-RU"/>
        </w:rPr>
        <w:t>ого(</w:t>
      </w:r>
      <w:r w:rsidRPr="00C86C65">
        <w:rPr>
          <w:sz w:val="24"/>
          <w:szCs w:val="24"/>
          <w:lang w:eastAsia="ru-RU"/>
        </w:rPr>
        <w:t>их</w:t>
      </w:r>
      <w:r w:rsidR="003776BB" w:rsidRPr="00C86C65">
        <w:rPr>
          <w:sz w:val="24"/>
          <w:szCs w:val="24"/>
          <w:lang w:eastAsia="ru-RU"/>
        </w:rPr>
        <w:t>)</w:t>
      </w:r>
      <w:r w:rsidRPr="00C86C65">
        <w:rPr>
          <w:sz w:val="24"/>
          <w:szCs w:val="24"/>
          <w:lang w:eastAsia="ru-RU"/>
        </w:rPr>
        <w:t xml:space="preserve"> задани</w:t>
      </w:r>
      <w:r w:rsidR="003776BB" w:rsidRPr="00C86C65">
        <w:rPr>
          <w:sz w:val="24"/>
          <w:szCs w:val="24"/>
          <w:lang w:eastAsia="ru-RU"/>
        </w:rPr>
        <w:t>я(</w:t>
      </w:r>
      <w:r w:rsidRPr="00C86C65">
        <w:rPr>
          <w:sz w:val="24"/>
          <w:szCs w:val="24"/>
          <w:lang w:eastAsia="ru-RU"/>
        </w:rPr>
        <w:t>й</w:t>
      </w:r>
      <w:r w:rsidR="003776BB" w:rsidRPr="00C86C65">
        <w:rPr>
          <w:sz w:val="24"/>
          <w:szCs w:val="24"/>
          <w:lang w:eastAsia="ru-RU"/>
        </w:rPr>
        <w:t>)</w:t>
      </w:r>
      <w:r w:rsidRPr="00C86C65">
        <w:rPr>
          <w:sz w:val="24"/>
          <w:szCs w:val="24"/>
          <w:lang w:eastAsia="ru-RU"/>
        </w:rPr>
        <w:t xml:space="preserve"> Закупочная комиссия отклонит </w:t>
      </w:r>
      <w:r w:rsidR="00C96484" w:rsidRPr="00C86C65">
        <w:rPr>
          <w:sz w:val="24"/>
          <w:szCs w:val="24"/>
          <w:lang w:eastAsia="ru-RU"/>
        </w:rPr>
        <w:t>Заявку</w:t>
      </w:r>
      <w:r w:rsidRPr="00C86C65">
        <w:rPr>
          <w:sz w:val="24"/>
          <w:szCs w:val="24"/>
          <w:lang w:eastAsia="ru-RU"/>
        </w:rPr>
        <w:t xml:space="preserve"> Участника.</w:t>
      </w:r>
    </w:p>
    <w:p w:rsidR="009D7F01" w:rsidRPr="00C86C65" w:rsidRDefault="009D7F01" w:rsidP="00CF39D0">
      <w:pPr>
        <w:suppressAutoHyphens w:val="0"/>
        <w:spacing w:line="264" w:lineRule="auto"/>
        <w:ind w:left="927" w:firstLine="0"/>
        <w:rPr>
          <w:sz w:val="24"/>
          <w:szCs w:val="24"/>
          <w:lang w:eastAsia="ru-RU"/>
        </w:rPr>
      </w:pPr>
      <w:r w:rsidRPr="00C86C65">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C86C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3" w:name="_Ref306005578"/>
      <w:r w:rsidRPr="00C86C65">
        <w:rPr>
          <w:bCs w:val="0"/>
          <w:sz w:val="24"/>
          <w:szCs w:val="24"/>
        </w:rPr>
        <w:t xml:space="preserve">В связи с вышеизложенным </w:t>
      </w:r>
      <w:r w:rsidR="009C744E" w:rsidRPr="00C86C65">
        <w:rPr>
          <w:bCs w:val="0"/>
          <w:sz w:val="24"/>
          <w:szCs w:val="24"/>
        </w:rPr>
        <w:t>Участник</w:t>
      </w:r>
      <w:r w:rsidRPr="00C86C65">
        <w:rPr>
          <w:bCs w:val="0"/>
          <w:sz w:val="24"/>
          <w:szCs w:val="24"/>
        </w:rPr>
        <w:t xml:space="preserve"> должен включить в состав </w:t>
      </w:r>
      <w:r w:rsidR="004B5EB3" w:rsidRPr="00C86C65">
        <w:rPr>
          <w:bCs w:val="0"/>
          <w:sz w:val="24"/>
          <w:szCs w:val="24"/>
        </w:rPr>
        <w:t>Заявк</w:t>
      </w:r>
      <w:r w:rsidRPr="00C86C65">
        <w:rPr>
          <w:bCs w:val="0"/>
          <w:sz w:val="24"/>
          <w:szCs w:val="24"/>
        </w:rPr>
        <w:t>и следующие документы, подтверждающие его правоспособность</w:t>
      </w:r>
      <w:r w:rsidR="0023626C" w:rsidRPr="00C86C65">
        <w:rPr>
          <w:bCs w:val="0"/>
          <w:sz w:val="24"/>
          <w:szCs w:val="24"/>
        </w:rPr>
        <w:t>, квалификацию</w:t>
      </w:r>
      <w:r w:rsidRPr="00C86C65">
        <w:rPr>
          <w:bCs w:val="0"/>
          <w:sz w:val="24"/>
          <w:szCs w:val="24"/>
        </w:rPr>
        <w:t xml:space="preserve">: </w:t>
      </w:r>
      <w:bookmarkStart w:id="304" w:name="_Ref303587815"/>
      <w:r w:rsidRPr="00C86C65">
        <w:rPr>
          <w:bCs w:val="0"/>
          <w:sz w:val="24"/>
          <w:szCs w:val="24"/>
        </w:rPr>
        <w:t>Для юридических,  лиц/ индивидуальных предпринимателей, если в каждом из пунктов не установлено иное:</w:t>
      </w:r>
      <w:bookmarkEnd w:id="303"/>
      <w:bookmarkEnd w:id="304"/>
      <w:r w:rsidR="005B074F" w:rsidRPr="00C86C65">
        <w:rPr>
          <w:bCs w:val="0"/>
          <w:sz w:val="24"/>
          <w:szCs w:val="24"/>
        </w:rPr>
        <w:t xml:space="preserve"> </w:t>
      </w:r>
    </w:p>
    <w:p w:rsidR="00553A57" w:rsidRPr="00C86C65" w:rsidRDefault="00874F29" w:rsidP="00775238">
      <w:pPr>
        <w:widowControl w:val="0"/>
        <w:numPr>
          <w:ilvl w:val="0"/>
          <w:numId w:val="48"/>
        </w:numPr>
        <w:tabs>
          <w:tab w:val="left" w:pos="1260"/>
        </w:tabs>
        <w:autoSpaceDE w:val="0"/>
        <w:spacing w:line="264" w:lineRule="auto"/>
        <w:ind w:left="1276"/>
        <w:rPr>
          <w:sz w:val="24"/>
          <w:szCs w:val="24"/>
        </w:rPr>
      </w:pPr>
      <w:bookmarkStart w:id="305" w:name="_Ref440279062"/>
      <w:r w:rsidRPr="00C86C65">
        <w:rPr>
          <w:sz w:val="24"/>
          <w:szCs w:val="24"/>
        </w:rPr>
        <w:t>Копи</w:t>
      </w:r>
      <w:r w:rsidR="002537CA" w:rsidRPr="00C86C65">
        <w:rPr>
          <w:sz w:val="24"/>
          <w:szCs w:val="24"/>
        </w:rPr>
        <w:t>я</w:t>
      </w:r>
      <w:r w:rsidR="000B71D4" w:rsidRPr="00C86C65">
        <w:rPr>
          <w:sz w:val="24"/>
          <w:szCs w:val="24"/>
        </w:rPr>
        <w:t xml:space="preserve"> </w:t>
      </w:r>
      <w:r w:rsidR="00553A57" w:rsidRPr="00C86C65">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05"/>
    </w:p>
    <w:p w:rsidR="00F82225" w:rsidRPr="00C86C65" w:rsidRDefault="00F82225" w:rsidP="00775238">
      <w:pPr>
        <w:widowControl w:val="0"/>
        <w:numPr>
          <w:ilvl w:val="0"/>
          <w:numId w:val="48"/>
        </w:numPr>
        <w:tabs>
          <w:tab w:val="left" w:pos="1260"/>
        </w:tabs>
        <w:autoSpaceDE w:val="0"/>
        <w:spacing w:line="264" w:lineRule="auto"/>
        <w:ind w:left="1276"/>
        <w:rPr>
          <w:sz w:val="24"/>
          <w:szCs w:val="24"/>
        </w:rPr>
      </w:pPr>
      <w:r w:rsidRPr="00C86C6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C86C65" w:rsidRDefault="00F82225" w:rsidP="00775238">
      <w:pPr>
        <w:widowControl w:val="0"/>
        <w:numPr>
          <w:ilvl w:val="0"/>
          <w:numId w:val="48"/>
        </w:numPr>
        <w:tabs>
          <w:tab w:val="left" w:pos="1260"/>
        </w:tabs>
        <w:autoSpaceDE w:val="0"/>
        <w:spacing w:line="264" w:lineRule="auto"/>
        <w:ind w:left="1276"/>
        <w:rPr>
          <w:sz w:val="24"/>
          <w:szCs w:val="24"/>
        </w:rPr>
      </w:pPr>
      <w:bookmarkStart w:id="306" w:name="_Ref440372317"/>
      <w:r w:rsidRPr="00C86C65">
        <w:rPr>
          <w:sz w:val="24"/>
          <w:szCs w:val="24"/>
        </w:rPr>
        <w:t>Антикоррупционные обязательства</w:t>
      </w:r>
      <w:r w:rsidR="00A154B7" w:rsidRPr="00C86C65">
        <w:rPr>
          <w:sz w:val="24"/>
          <w:szCs w:val="24"/>
        </w:rPr>
        <w:t xml:space="preserve"> </w:t>
      </w:r>
      <w:r w:rsidR="00A154B7" w:rsidRPr="00C86C65">
        <w:rPr>
          <w:bCs w:val="0"/>
          <w:sz w:val="24"/>
          <w:szCs w:val="24"/>
        </w:rPr>
        <w:t>по форме и в соответствии с инструкциями, приведенными в настоящей Документации</w:t>
      </w:r>
      <w:r w:rsidR="00A600E3" w:rsidRPr="00C86C65">
        <w:rPr>
          <w:sz w:val="24"/>
          <w:szCs w:val="24"/>
        </w:rPr>
        <w:t xml:space="preserve"> (</w:t>
      </w:r>
      <w:r w:rsidR="003F3A69" w:rsidRPr="00C86C65">
        <w:rPr>
          <w:sz w:val="24"/>
          <w:szCs w:val="24"/>
        </w:rPr>
        <w:t>подраздел</w:t>
      </w:r>
      <w:r w:rsidR="00A600E3" w:rsidRPr="00C86C65">
        <w:rPr>
          <w:sz w:val="24"/>
          <w:szCs w:val="24"/>
        </w:rPr>
        <w:t xml:space="preserve"> </w:t>
      </w:r>
      <w:r w:rsidR="007D1DD9" w:rsidRPr="00C86C65">
        <w:rPr>
          <w:sz w:val="24"/>
          <w:szCs w:val="24"/>
        </w:rPr>
        <w:fldChar w:fldCharType="begin"/>
      </w:r>
      <w:r w:rsidR="003F3A69" w:rsidRPr="00C86C65">
        <w:rPr>
          <w:sz w:val="24"/>
          <w:szCs w:val="24"/>
        </w:rPr>
        <w:instrText xml:space="preserve"> REF _Ref440271964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5.1.3</w:t>
      </w:r>
      <w:r w:rsidR="007D1DD9" w:rsidRPr="00C86C65">
        <w:rPr>
          <w:sz w:val="24"/>
          <w:szCs w:val="24"/>
        </w:rPr>
        <w:fldChar w:fldCharType="end"/>
      </w:r>
      <w:r w:rsidR="00A600E3" w:rsidRPr="00C86C65">
        <w:rPr>
          <w:sz w:val="24"/>
          <w:szCs w:val="24"/>
        </w:rPr>
        <w:t>)</w:t>
      </w:r>
      <w:r w:rsidRPr="00C86C65">
        <w:rPr>
          <w:sz w:val="24"/>
          <w:szCs w:val="24"/>
        </w:rPr>
        <w:t>;</w:t>
      </w:r>
      <w:bookmarkEnd w:id="306"/>
    </w:p>
    <w:p w:rsidR="009948B4" w:rsidRPr="00C86C65" w:rsidRDefault="009948B4" w:rsidP="00775238">
      <w:pPr>
        <w:widowControl w:val="0"/>
        <w:numPr>
          <w:ilvl w:val="0"/>
          <w:numId w:val="48"/>
        </w:numPr>
        <w:tabs>
          <w:tab w:val="left" w:pos="1260"/>
        </w:tabs>
        <w:autoSpaceDE w:val="0"/>
        <w:spacing w:line="264" w:lineRule="auto"/>
        <w:ind w:left="1276"/>
        <w:rPr>
          <w:sz w:val="24"/>
          <w:szCs w:val="24"/>
        </w:rPr>
      </w:pPr>
      <w:r w:rsidRPr="00C86C65">
        <w:rPr>
          <w:sz w:val="24"/>
          <w:szCs w:val="24"/>
        </w:rPr>
        <w:t xml:space="preserve">Информация о собственниках </w:t>
      </w:r>
      <w:r w:rsidR="007705A5" w:rsidRPr="00C86C65">
        <w:rPr>
          <w:sz w:val="24"/>
          <w:szCs w:val="24"/>
        </w:rPr>
        <w:t>Участника</w:t>
      </w:r>
      <w:r w:rsidRPr="00C86C65">
        <w:rPr>
          <w:sz w:val="24"/>
          <w:szCs w:val="24"/>
        </w:rPr>
        <w:t xml:space="preserve"> (включая конечных бенефициаров) по форме и в соответствии с инструкциями, приведенными в настоящей </w:t>
      </w:r>
      <w:r w:rsidRPr="00C86C65">
        <w:rPr>
          <w:sz w:val="24"/>
          <w:szCs w:val="24"/>
        </w:rPr>
        <w:lastRenderedPageBreak/>
        <w:t>Документации по запросу предложений (</w:t>
      </w:r>
      <w:r w:rsidR="003F3A69" w:rsidRPr="00C86C65">
        <w:rPr>
          <w:sz w:val="24"/>
          <w:szCs w:val="24"/>
        </w:rPr>
        <w:t>подраздел</w:t>
      </w:r>
      <w:r w:rsidR="007705A5" w:rsidRPr="00C86C65">
        <w:rPr>
          <w:sz w:val="24"/>
          <w:szCs w:val="24"/>
        </w:rPr>
        <w:t xml:space="preserve"> </w:t>
      </w:r>
      <w:r w:rsidR="007D1DD9" w:rsidRPr="00C86C65">
        <w:rPr>
          <w:sz w:val="24"/>
          <w:szCs w:val="24"/>
        </w:rPr>
        <w:fldChar w:fldCharType="begin"/>
      </w:r>
      <w:r w:rsidR="003F3A69" w:rsidRPr="00C86C65">
        <w:rPr>
          <w:sz w:val="24"/>
          <w:szCs w:val="24"/>
        </w:rPr>
        <w:instrText xml:space="preserve"> REF _Ref440272035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5.8</w:t>
      </w:r>
      <w:r w:rsidR="007D1DD9" w:rsidRPr="00C86C65">
        <w:rPr>
          <w:sz w:val="24"/>
          <w:szCs w:val="24"/>
        </w:rPr>
        <w:fldChar w:fldCharType="end"/>
      </w:r>
      <w:r w:rsidRPr="00C86C65">
        <w:rPr>
          <w:sz w:val="24"/>
          <w:szCs w:val="24"/>
        </w:rPr>
        <w:t>);</w:t>
      </w:r>
    </w:p>
    <w:p w:rsidR="00F82225" w:rsidRPr="00C86C65" w:rsidRDefault="00F82225" w:rsidP="00775238">
      <w:pPr>
        <w:widowControl w:val="0"/>
        <w:numPr>
          <w:ilvl w:val="0"/>
          <w:numId w:val="48"/>
        </w:numPr>
        <w:tabs>
          <w:tab w:val="left" w:pos="1260"/>
        </w:tabs>
        <w:autoSpaceDE w:val="0"/>
        <w:spacing w:line="264" w:lineRule="auto"/>
        <w:ind w:left="1276"/>
        <w:rPr>
          <w:sz w:val="24"/>
          <w:szCs w:val="24"/>
        </w:rPr>
      </w:pPr>
      <w:r w:rsidRPr="00C86C65">
        <w:rPr>
          <w:sz w:val="24"/>
          <w:szCs w:val="24"/>
        </w:rPr>
        <w:t>Согласие на обработку персональных данных</w:t>
      </w:r>
      <w:r w:rsidR="00A600E3" w:rsidRPr="00C86C65">
        <w:rPr>
          <w:sz w:val="24"/>
          <w:szCs w:val="24"/>
        </w:rPr>
        <w:t xml:space="preserve"> </w:t>
      </w:r>
      <w:r w:rsidR="00A92723" w:rsidRPr="00C86C65">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86C65">
        <w:rPr>
          <w:sz w:val="24"/>
          <w:szCs w:val="24"/>
        </w:rPr>
        <w:t>(</w:t>
      </w:r>
      <w:r w:rsidR="003F3A69" w:rsidRPr="00C86C65">
        <w:rPr>
          <w:sz w:val="24"/>
          <w:szCs w:val="24"/>
        </w:rPr>
        <w:t>подраздел</w:t>
      </w:r>
      <w:r w:rsidR="00A600E3" w:rsidRPr="00C86C65">
        <w:rPr>
          <w:sz w:val="24"/>
          <w:szCs w:val="24"/>
        </w:rPr>
        <w:t xml:space="preserve"> </w:t>
      </w:r>
      <w:r w:rsidR="007D1DD9" w:rsidRPr="00C86C65">
        <w:rPr>
          <w:sz w:val="24"/>
          <w:szCs w:val="24"/>
        </w:rPr>
        <w:fldChar w:fldCharType="begin"/>
      </w:r>
      <w:r w:rsidR="003F3A69" w:rsidRPr="00C86C65">
        <w:rPr>
          <w:sz w:val="24"/>
          <w:szCs w:val="24"/>
        </w:rPr>
        <w:instrText xml:space="preserve"> REF _Ref440272051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5.9</w:t>
      </w:r>
      <w:r w:rsidR="007D1DD9" w:rsidRPr="00C86C65">
        <w:rPr>
          <w:sz w:val="24"/>
          <w:szCs w:val="24"/>
        </w:rPr>
        <w:fldChar w:fldCharType="end"/>
      </w:r>
      <w:r w:rsidR="00A600E3" w:rsidRPr="00C86C65">
        <w:rPr>
          <w:sz w:val="24"/>
          <w:szCs w:val="24"/>
        </w:rPr>
        <w:t>)</w:t>
      </w:r>
      <w:r w:rsidRPr="00C86C65">
        <w:rPr>
          <w:sz w:val="24"/>
          <w:szCs w:val="24"/>
        </w:rPr>
        <w:t>;</w:t>
      </w:r>
    </w:p>
    <w:p w:rsidR="00F82225" w:rsidRPr="00C86C65" w:rsidRDefault="007D7C50" w:rsidP="00775238">
      <w:pPr>
        <w:widowControl w:val="0"/>
        <w:numPr>
          <w:ilvl w:val="0"/>
          <w:numId w:val="48"/>
        </w:numPr>
        <w:tabs>
          <w:tab w:val="left" w:pos="1260"/>
        </w:tabs>
        <w:autoSpaceDE w:val="0"/>
        <w:spacing w:line="264" w:lineRule="auto"/>
        <w:ind w:left="1276"/>
        <w:rPr>
          <w:sz w:val="24"/>
          <w:szCs w:val="24"/>
        </w:rPr>
      </w:pPr>
      <w:bookmarkStart w:id="307" w:name="_Ref440371826"/>
      <w:r w:rsidRPr="00C86C65">
        <w:rPr>
          <w:sz w:val="24"/>
          <w:szCs w:val="24"/>
        </w:rPr>
        <w:t>Анкета Участника закупки</w:t>
      </w:r>
      <w:r w:rsidR="00A154B7" w:rsidRPr="00C86C65">
        <w:rPr>
          <w:sz w:val="24"/>
          <w:szCs w:val="24"/>
        </w:rPr>
        <w:t xml:space="preserve"> </w:t>
      </w:r>
      <w:r w:rsidR="00A154B7" w:rsidRPr="00C86C65">
        <w:rPr>
          <w:bCs w:val="0"/>
          <w:sz w:val="24"/>
          <w:szCs w:val="24"/>
        </w:rPr>
        <w:t>по форме и в соответствии с инструкциями, приведенными в настоящей Документации</w:t>
      </w:r>
      <w:r w:rsidR="00F82225" w:rsidRPr="00C86C65">
        <w:rPr>
          <w:sz w:val="24"/>
          <w:szCs w:val="24"/>
        </w:rPr>
        <w:t xml:space="preserve"> </w:t>
      </w:r>
      <w:r w:rsidR="009948B4" w:rsidRPr="00C86C65">
        <w:rPr>
          <w:sz w:val="24"/>
          <w:szCs w:val="24"/>
        </w:rPr>
        <w:t>(</w:t>
      </w:r>
      <w:r w:rsidR="003F3A69" w:rsidRPr="00C86C65">
        <w:rPr>
          <w:sz w:val="24"/>
          <w:szCs w:val="24"/>
        </w:rPr>
        <w:t>подраздел</w:t>
      </w:r>
      <w:r w:rsidR="009948B4" w:rsidRPr="00C86C65">
        <w:rPr>
          <w:sz w:val="24"/>
          <w:szCs w:val="24"/>
        </w:rPr>
        <w:t xml:space="preserve"> </w:t>
      </w:r>
      <w:r w:rsidR="007D1DD9" w:rsidRPr="00C86C65">
        <w:rPr>
          <w:sz w:val="24"/>
          <w:szCs w:val="24"/>
        </w:rPr>
        <w:fldChar w:fldCharType="begin"/>
      </w:r>
      <w:r w:rsidR="003F3A69" w:rsidRPr="00C86C65">
        <w:rPr>
          <w:sz w:val="24"/>
          <w:szCs w:val="24"/>
        </w:rPr>
        <w:instrText xml:space="preserve"> REF _Ref440272119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5.6.1</w:t>
      </w:r>
      <w:r w:rsidR="007D1DD9" w:rsidRPr="00C86C65">
        <w:rPr>
          <w:sz w:val="24"/>
          <w:szCs w:val="24"/>
        </w:rPr>
        <w:fldChar w:fldCharType="end"/>
      </w:r>
      <w:r w:rsidR="009948B4" w:rsidRPr="00C86C65">
        <w:rPr>
          <w:sz w:val="24"/>
          <w:szCs w:val="24"/>
        </w:rPr>
        <w:t>)</w:t>
      </w:r>
      <w:r w:rsidR="00F82225" w:rsidRPr="00C86C65">
        <w:rPr>
          <w:sz w:val="24"/>
          <w:szCs w:val="24"/>
        </w:rPr>
        <w:t>;</w:t>
      </w:r>
      <w:bookmarkEnd w:id="307"/>
    </w:p>
    <w:p w:rsidR="00F82225" w:rsidRPr="00C86C65" w:rsidRDefault="00F82225" w:rsidP="00775238">
      <w:pPr>
        <w:widowControl w:val="0"/>
        <w:numPr>
          <w:ilvl w:val="0"/>
          <w:numId w:val="48"/>
        </w:numPr>
        <w:tabs>
          <w:tab w:val="left" w:pos="1260"/>
        </w:tabs>
        <w:autoSpaceDE w:val="0"/>
        <w:spacing w:line="264" w:lineRule="auto"/>
        <w:ind w:left="1276"/>
        <w:rPr>
          <w:sz w:val="24"/>
          <w:szCs w:val="24"/>
        </w:rPr>
      </w:pPr>
      <w:bookmarkStart w:id="308" w:name="_Ref440371846"/>
      <w:r w:rsidRPr="00C86C65">
        <w:rPr>
          <w:sz w:val="24"/>
          <w:szCs w:val="24"/>
        </w:rPr>
        <w:t xml:space="preserve">Декларация о соответствии </w:t>
      </w:r>
      <w:r w:rsidR="009948B4" w:rsidRPr="00C86C65">
        <w:rPr>
          <w:sz w:val="24"/>
          <w:szCs w:val="24"/>
        </w:rPr>
        <w:t>Участника</w:t>
      </w:r>
      <w:r w:rsidRPr="00C86C65">
        <w:rPr>
          <w:sz w:val="24"/>
          <w:szCs w:val="24"/>
        </w:rPr>
        <w:t xml:space="preserve"> критериям отнесения к субъектам малого и среднего предпринимательства</w:t>
      </w:r>
      <w:r w:rsidR="00A154B7" w:rsidRPr="00C86C65">
        <w:rPr>
          <w:sz w:val="24"/>
          <w:szCs w:val="24"/>
        </w:rPr>
        <w:t xml:space="preserve"> </w:t>
      </w:r>
      <w:r w:rsidR="00A154B7" w:rsidRPr="00C86C65">
        <w:rPr>
          <w:bCs w:val="0"/>
          <w:sz w:val="24"/>
          <w:szCs w:val="24"/>
        </w:rPr>
        <w:t>по форме и в соответствии с инструкциями, приведенными в настоящей Документации</w:t>
      </w:r>
      <w:r w:rsidR="003F3A69" w:rsidRPr="00C86C65">
        <w:rPr>
          <w:sz w:val="24"/>
          <w:szCs w:val="24"/>
        </w:rPr>
        <w:t xml:space="preserve"> (подраздел </w:t>
      </w:r>
      <w:r w:rsidR="00E372AD" w:rsidRPr="00C86C65">
        <w:fldChar w:fldCharType="begin"/>
      </w:r>
      <w:r w:rsidR="00E372AD" w:rsidRPr="00C86C65">
        <w:instrText xml:space="preserve"> REF _Ref440272147 \r \h  \* MERGEFORMAT </w:instrText>
      </w:r>
      <w:r w:rsidR="00E372AD" w:rsidRPr="00C86C65">
        <w:fldChar w:fldCharType="separate"/>
      </w:r>
      <w:r w:rsidR="000E352B" w:rsidRPr="00C86C65">
        <w:rPr>
          <w:sz w:val="24"/>
          <w:szCs w:val="24"/>
        </w:rPr>
        <w:t>5.6.2</w:t>
      </w:r>
      <w:r w:rsidR="00E372AD" w:rsidRPr="00C86C65">
        <w:fldChar w:fldCharType="end"/>
      </w:r>
      <w:r w:rsidR="003F3A69" w:rsidRPr="00C86C65">
        <w:rPr>
          <w:sz w:val="24"/>
          <w:szCs w:val="24"/>
        </w:rPr>
        <w:t>)</w:t>
      </w:r>
      <w:r w:rsidR="00043152" w:rsidRPr="00C86C65">
        <w:rPr>
          <w:sz w:val="24"/>
          <w:szCs w:val="24"/>
        </w:rPr>
        <w:t xml:space="preserve"> </w:t>
      </w:r>
      <w:r w:rsidR="00EF6942" w:rsidRPr="00C86C65">
        <w:rPr>
          <w:sz w:val="24"/>
          <w:szCs w:val="24"/>
        </w:rPr>
        <w:t>–</w:t>
      </w:r>
      <w:r w:rsidR="00043152" w:rsidRPr="00C86C65">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C86C65">
        <w:rPr>
          <w:sz w:val="24"/>
          <w:szCs w:val="24"/>
        </w:rPr>
        <w:t>;</w:t>
      </w:r>
      <w:bookmarkEnd w:id="308"/>
    </w:p>
    <w:p w:rsidR="00F82225" w:rsidRPr="00C86C65" w:rsidRDefault="00BF6D6A" w:rsidP="00775238">
      <w:pPr>
        <w:widowControl w:val="0"/>
        <w:numPr>
          <w:ilvl w:val="0"/>
          <w:numId w:val="48"/>
        </w:numPr>
        <w:tabs>
          <w:tab w:val="left" w:pos="1260"/>
        </w:tabs>
        <w:autoSpaceDE w:val="0"/>
        <w:spacing w:line="264" w:lineRule="auto"/>
        <w:ind w:left="1276"/>
        <w:rPr>
          <w:sz w:val="24"/>
          <w:szCs w:val="24"/>
        </w:rPr>
      </w:pPr>
      <w:r w:rsidRPr="00C86C65">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C86C65">
        <w:rPr>
          <w:sz w:val="24"/>
          <w:szCs w:val="24"/>
        </w:rPr>
        <w:t>;</w:t>
      </w:r>
    </w:p>
    <w:p w:rsidR="007705A5" w:rsidRPr="00C86C65" w:rsidRDefault="007705A5" w:rsidP="00775238">
      <w:pPr>
        <w:widowControl w:val="0"/>
        <w:numPr>
          <w:ilvl w:val="0"/>
          <w:numId w:val="48"/>
        </w:numPr>
        <w:tabs>
          <w:tab w:val="left" w:pos="1260"/>
        </w:tabs>
        <w:autoSpaceDE w:val="0"/>
        <w:spacing w:line="264" w:lineRule="auto"/>
        <w:ind w:left="1276"/>
        <w:rPr>
          <w:sz w:val="24"/>
          <w:szCs w:val="24"/>
        </w:rPr>
      </w:pPr>
      <w:r w:rsidRPr="00C86C65">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C86C65">
        <w:rPr>
          <w:sz w:val="24"/>
          <w:szCs w:val="24"/>
        </w:rPr>
        <w:t xml:space="preserve">, </w:t>
      </w:r>
      <w:r w:rsidR="00A154B7" w:rsidRPr="00C86C65">
        <w:rPr>
          <w:bCs w:val="0"/>
          <w:sz w:val="24"/>
          <w:szCs w:val="24"/>
        </w:rPr>
        <w:t>по форме и в соответствии с инструкциями, приведенными в настоящей Документации</w:t>
      </w:r>
      <w:r w:rsidRPr="00C86C65">
        <w:rPr>
          <w:sz w:val="24"/>
          <w:szCs w:val="24"/>
        </w:rPr>
        <w:t xml:space="preserve"> (</w:t>
      </w:r>
      <w:r w:rsidR="003C2207" w:rsidRPr="00C86C65">
        <w:rPr>
          <w:sz w:val="24"/>
          <w:szCs w:val="24"/>
        </w:rPr>
        <w:t>подраздел</w:t>
      </w:r>
      <w:r w:rsidRPr="00C86C65">
        <w:rPr>
          <w:sz w:val="24"/>
          <w:szCs w:val="24"/>
        </w:rPr>
        <w:t xml:space="preserve"> </w:t>
      </w:r>
      <w:r w:rsidR="00E372AD" w:rsidRPr="00C86C65">
        <w:fldChar w:fldCharType="begin"/>
      </w:r>
      <w:r w:rsidR="00E372AD" w:rsidRPr="00C86C65">
        <w:instrText xml:space="preserve"> REF _Ref440272274 \r \h  \* MERGEFORMAT </w:instrText>
      </w:r>
      <w:r w:rsidR="00E372AD" w:rsidRPr="00C86C65">
        <w:fldChar w:fldCharType="separate"/>
      </w:r>
      <w:r w:rsidR="000E352B" w:rsidRPr="00C86C65">
        <w:rPr>
          <w:sz w:val="24"/>
          <w:szCs w:val="24"/>
        </w:rPr>
        <w:t>5.10</w:t>
      </w:r>
      <w:r w:rsidR="00E372AD" w:rsidRPr="00C86C65">
        <w:fldChar w:fldCharType="end"/>
      </w:r>
      <w:r w:rsidRPr="00C86C65">
        <w:rPr>
          <w:sz w:val="24"/>
          <w:szCs w:val="24"/>
        </w:rPr>
        <w:t>)</w:t>
      </w:r>
      <w:r w:rsidR="0026070F" w:rsidRPr="00C86C65">
        <w:rPr>
          <w:sz w:val="24"/>
          <w:szCs w:val="24"/>
        </w:rPr>
        <w:t xml:space="preserve"> (желательное требование)</w:t>
      </w:r>
      <w:r w:rsidRPr="00C86C65">
        <w:rPr>
          <w:sz w:val="24"/>
          <w:szCs w:val="24"/>
        </w:rPr>
        <w:t>;</w:t>
      </w:r>
    </w:p>
    <w:p w:rsidR="003B6795" w:rsidRPr="00C86C65" w:rsidRDefault="003B6795" w:rsidP="00775238">
      <w:pPr>
        <w:widowControl w:val="0"/>
        <w:numPr>
          <w:ilvl w:val="0"/>
          <w:numId w:val="48"/>
        </w:numPr>
        <w:tabs>
          <w:tab w:val="left" w:pos="1260"/>
        </w:tabs>
        <w:autoSpaceDE w:val="0"/>
        <w:spacing w:line="264" w:lineRule="auto"/>
        <w:ind w:left="1276"/>
        <w:rPr>
          <w:sz w:val="24"/>
          <w:szCs w:val="24"/>
        </w:rPr>
      </w:pPr>
      <w:r w:rsidRPr="00C86C65">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A8206B" w:rsidRPr="00C86C65" w:rsidRDefault="00A8206B" w:rsidP="00775238">
      <w:pPr>
        <w:widowControl w:val="0"/>
        <w:numPr>
          <w:ilvl w:val="0"/>
          <w:numId w:val="48"/>
        </w:numPr>
        <w:tabs>
          <w:tab w:val="left" w:pos="1260"/>
        </w:tabs>
        <w:autoSpaceDE w:val="0"/>
        <w:spacing w:line="264" w:lineRule="auto"/>
        <w:ind w:left="1276"/>
        <w:rPr>
          <w:sz w:val="24"/>
          <w:szCs w:val="24"/>
        </w:rPr>
      </w:pPr>
      <w:bookmarkStart w:id="309" w:name="_Ref441574561"/>
      <w:r w:rsidRPr="00C86C65">
        <w:rPr>
          <w:sz w:val="24"/>
          <w:szCs w:val="24"/>
        </w:rPr>
        <w:t xml:space="preserve">Оригинал банковской гарантии по форме и в соответствии с инструкциями, приведенными в настоящей Документации (подраздел </w:t>
      </w:r>
      <w:r w:rsidRPr="00C86C65">
        <w:rPr>
          <w:sz w:val="24"/>
          <w:szCs w:val="24"/>
        </w:rPr>
        <w:fldChar w:fldCharType="begin"/>
      </w:r>
      <w:r w:rsidRPr="00C86C65">
        <w:rPr>
          <w:sz w:val="24"/>
          <w:szCs w:val="24"/>
        </w:rPr>
        <w:instrText xml:space="preserve"> REF _Ref440272256 \r \h </w:instrText>
      </w:r>
      <w:r w:rsidR="00C86C65">
        <w:rPr>
          <w:sz w:val="24"/>
          <w:szCs w:val="24"/>
        </w:rPr>
        <w:instrText xml:space="preserve"> \* MERGEFORMAT </w:instrText>
      </w:r>
      <w:r w:rsidRPr="00C86C65">
        <w:rPr>
          <w:sz w:val="24"/>
          <w:szCs w:val="24"/>
        </w:rPr>
      </w:r>
      <w:r w:rsidRPr="00C86C65">
        <w:rPr>
          <w:sz w:val="24"/>
          <w:szCs w:val="24"/>
        </w:rPr>
        <w:fldChar w:fldCharType="separate"/>
      </w:r>
      <w:r w:rsidR="000E352B" w:rsidRPr="00C86C65">
        <w:rPr>
          <w:sz w:val="24"/>
          <w:szCs w:val="24"/>
        </w:rPr>
        <w:t>5.12</w:t>
      </w:r>
      <w:r w:rsidRPr="00C86C65">
        <w:rPr>
          <w:sz w:val="24"/>
          <w:szCs w:val="24"/>
        </w:rPr>
        <w:fldChar w:fldCharType="end"/>
      </w:r>
      <w:r w:rsidRPr="00C86C65">
        <w:rPr>
          <w:sz w:val="24"/>
          <w:szCs w:val="24"/>
        </w:rPr>
        <w:t xml:space="preserve">) или Электронная Банковская Гарантия (ЭБГ), предусмотренная ЭТП, либо документ, подтверждающий </w:t>
      </w:r>
      <w:r w:rsidRPr="00C86C65">
        <w:rPr>
          <w:sz w:val="24"/>
          <w:szCs w:val="24"/>
          <w:lang w:val="x-none" w:eastAsia="x-none"/>
        </w:rPr>
        <w:t xml:space="preserve">факт внесения </w:t>
      </w:r>
      <w:r w:rsidRPr="00C86C65">
        <w:rPr>
          <w:sz w:val="24"/>
          <w:szCs w:val="24"/>
          <w:lang w:eastAsia="x-none"/>
        </w:rPr>
        <w:t>Участником</w:t>
      </w:r>
      <w:r w:rsidRPr="00C86C65">
        <w:rPr>
          <w:sz w:val="24"/>
          <w:szCs w:val="24"/>
          <w:lang w:val="x-none" w:eastAsia="x-none"/>
        </w:rPr>
        <w:t xml:space="preserve"> денежных средств в качестве обеспечения исполнения обязательств, связанных с участием</w:t>
      </w:r>
      <w:r w:rsidRPr="00C86C65">
        <w:rPr>
          <w:sz w:val="24"/>
          <w:szCs w:val="24"/>
        </w:rPr>
        <w:t xml:space="preserve"> в запросе предложений и подачей Заявки;</w:t>
      </w:r>
      <w:bookmarkEnd w:id="309"/>
    </w:p>
    <w:p w:rsidR="00BD40A3" w:rsidRPr="00C86C65" w:rsidRDefault="00BD40A3" w:rsidP="00775238">
      <w:pPr>
        <w:widowControl w:val="0"/>
        <w:numPr>
          <w:ilvl w:val="0"/>
          <w:numId w:val="48"/>
        </w:numPr>
        <w:tabs>
          <w:tab w:val="left" w:pos="1260"/>
        </w:tabs>
        <w:autoSpaceDE w:val="0"/>
        <w:spacing w:line="264" w:lineRule="auto"/>
        <w:ind w:left="1276"/>
        <w:rPr>
          <w:sz w:val="24"/>
          <w:szCs w:val="24"/>
        </w:rPr>
      </w:pPr>
      <w:r w:rsidRPr="00C86C65">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C86C65" w:rsidRDefault="00920CB0" w:rsidP="00775238">
      <w:pPr>
        <w:widowControl w:val="0"/>
        <w:numPr>
          <w:ilvl w:val="0"/>
          <w:numId w:val="48"/>
        </w:numPr>
        <w:tabs>
          <w:tab w:val="left" w:pos="1260"/>
        </w:tabs>
        <w:autoSpaceDE w:val="0"/>
        <w:spacing w:line="264" w:lineRule="auto"/>
        <w:ind w:left="1276"/>
        <w:rPr>
          <w:sz w:val="24"/>
          <w:szCs w:val="24"/>
        </w:rPr>
      </w:pPr>
      <w:r w:rsidRPr="00C86C65">
        <w:rPr>
          <w:sz w:val="24"/>
          <w:szCs w:val="24"/>
        </w:rPr>
        <w:t>Иные документы, которые</w:t>
      </w:r>
      <w:r w:rsidR="007705A5" w:rsidRPr="00C86C65">
        <w:rPr>
          <w:sz w:val="24"/>
          <w:szCs w:val="24"/>
        </w:rPr>
        <w:t>,</w:t>
      </w:r>
      <w:r w:rsidRPr="00C86C65">
        <w:rPr>
          <w:sz w:val="24"/>
          <w:szCs w:val="24"/>
        </w:rPr>
        <w:t xml:space="preserve"> по мнению Участника</w:t>
      </w:r>
      <w:r w:rsidR="007705A5" w:rsidRPr="00C86C65">
        <w:rPr>
          <w:sz w:val="24"/>
          <w:szCs w:val="24"/>
        </w:rPr>
        <w:t>,</w:t>
      </w:r>
      <w:r w:rsidRPr="00C86C65">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86C65"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C86C65">
        <w:rPr>
          <w:bCs w:val="0"/>
          <w:sz w:val="24"/>
          <w:szCs w:val="24"/>
        </w:rPr>
        <w:t xml:space="preserve">Организатор Запроса предложений вправе отклонить </w:t>
      </w:r>
      <w:r w:rsidR="009C45FB" w:rsidRPr="00C86C65">
        <w:rPr>
          <w:bCs w:val="0"/>
          <w:sz w:val="24"/>
          <w:szCs w:val="24"/>
        </w:rPr>
        <w:t>Заявку</w:t>
      </w:r>
      <w:r w:rsidRPr="00C86C65">
        <w:rPr>
          <w:bCs w:val="0"/>
          <w:sz w:val="24"/>
          <w:szCs w:val="24"/>
        </w:rPr>
        <w:t xml:space="preserve"> </w:t>
      </w:r>
      <w:r w:rsidR="00B20653" w:rsidRPr="00C86C65">
        <w:rPr>
          <w:bCs w:val="0"/>
          <w:sz w:val="24"/>
          <w:szCs w:val="24"/>
        </w:rPr>
        <w:t>Участника</w:t>
      </w:r>
      <w:r w:rsidRPr="00C86C65">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86C65" w:rsidRDefault="00680B79" w:rsidP="00680B79">
      <w:pPr>
        <w:pStyle w:val="aff6"/>
        <w:numPr>
          <w:ilvl w:val="0"/>
          <w:numId w:val="0"/>
        </w:numPr>
        <w:spacing w:line="240" w:lineRule="auto"/>
        <w:ind w:left="1134"/>
        <w:rPr>
          <w:sz w:val="24"/>
          <w:szCs w:val="24"/>
        </w:rPr>
      </w:pPr>
      <w:r w:rsidRPr="00C86C65">
        <w:rPr>
          <w:sz w:val="24"/>
          <w:szCs w:val="24"/>
        </w:rPr>
        <w:lastRenderedPageBreak/>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C86C65" w:rsidRDefault="00680B79" w:rsidP="00680B79">
      <w:pPr>
        <w:pStyle w:val="aff6"/>
        <w:numPr>
          <w:ilvl w:val="0"/>
          <w:numId w:val="0"/>
        </w:numPr>
        <w:spacing w:line="240" w:lineRule="auto"/>
        <w:ind w:left="1134"/>
        <w:rPr>
          <w:sz w:val="24"/>
          <w:szCs w:val="24"/>
        </w:rPr>
      </w:pPr>
      <w:r w:rsidRPr="00C86C65">
        <w:rPr>
          <w:sz w:val="24"/>
          <w:szCs w:val="24"/>
        </w:rPr>
        <w:t>- несоблюдение сроков окончания поставки, предусмотренных договором поставки;</w:t>
      </w:r>
    </w:p>
    <w:p w:rsidR="00680B79" w:rsidRPr="00C86C65" w:rsidRDefault="00680B79" w:rsidP="00680B79">
      <w:pPr>
        <w:pStyle w:val="aff6"/>
        <w:numPr>
          <w:ilvl w:val="0"/>
          <w:numId w:val="0"/>
        </w:numPr>
        <w:spacing w:line="240" w:lineRule="auto"/>
        <w:ind w:left="1134"/>
        <w:rPr>
          <w:sz w:val="24"/>
          <w:szCs w:val="24"/>
        </w:rPr>
      </w:pPr>
      <w:r w:rsidRPr="00C86C65">
        <w:rPr>
          <w:sz w:val="24"/>
          <w:szCs w:val="24"/>
        </w:rPr>
        <w:t>- иные существенные нарушения условий заключенных договоров поставок.</w:t>
      </w:r>
    </w:p>
    <w:p w:rsidR="005B074F" w:rsidRPr="00C86C65"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C86C65">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C86C65">
        <w:rPr>
          <w:bCs w:val="0"/>
          <w:sz w:val="24"/>
          <w:szCs w:val="24"/>
        </w:rPr>
        <w:t xml:space="preserve"> документов по правоспособности</w:t>
      </w:r>
      <w:r w:rsidRPr="00C86C65">
        <w:rPr>
          <w:bCs w:val="0"/>
          <w:sz w:val="24"/>
          <w:szCs w:val="24"/>
        </w:rPr>
        <w:t xml:space="preserve"> </w:t>
      </w:r>
      <w:r w:rsidR="00A44B30" w:rsidRPr="00C86C65">
        <w:rPr>
          <w:bCs w:val="0"/>
          <w:sz w:val="24"/>
          <w:szCs w:val="24"/>
        </w:rPr>
        <w:t>и квалификации.</w:t>
      </w:r>
    </w:p>
    <w:p w:rsidR="00717F60" w:rsidRPr="00C86C65"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C86C65">
        <w:rPr>
          <w:bCs w:val="0"/>
          <w:sz w:val="24"/>
          <w:szCs w:val="24"/>
        </w:rPr>
        <w:t xml:space="preserve">Все указанные документы прилагаются </w:t>
      </w:r>
      <w:r w:rsidR="009C744E" w:rsidRPr="00C86C65">
        <w:rPr>
          <w:bCs w:val="0"/>
          <w:sz w:val="24"/>
          <w:szCs w:val="24"/>
        </w:rPr>
        <w:t>Участник</w:t>
      </w:r>
      <w:r w:rsidRPr="00C86C65">
        <w:rPr>
          <w:bCs w:val="0"/>
          <w:sz w:val="24"/>
          <w:szCs w:val="24"/>
        </w:rPr>
        <w:t xml:space="preserve">ом к </w:t>
      </w:r>
      <w:r w:rsidR="004B5EB3" w:rsidRPr="00C86C65">
        <w:rPr>
          <w:bCs w:val="0"/>
          <w:sz w:val="24"/>
          <w:szCs w:val="24"/>
        </w:rPr>
        <w:t>Заявк</w:t>
      </w:r>
      <w:r w:rsidRPr="00C86C65">
        <w:rPr>
          <w:bCs w:val="0"/>
          <w:sz w:val="24"/>
          <w:szCs w:val="24"/>
        </w:rPr>
        <w:t>е.</w:t>
      </w:r>
    </w:p>
    <w:p w:rsidR="00717F60" w:rsidRPr="00C86C65"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C86C65">
        <w:rPr>
          <w:bCs w:val="0"/>
          <w:sz w:val="24"/>
          <w:szCs w:val="24"/>
        </w:rPr>
        <w:t xml:space="preserve">В случае, если по каким-либо причинам </w:t>
      </w:r>
      <w:r w:rsidR="009C744E" w:rsidRPr="00C86C65">
        <w:rPr>
          <w:bCs w:val="0"/>
          <w:sz w:val="24"/>
          <w:szCs w:val="24"/>
        </w:rPr>
        <w:t>Участник</w:t>
      </w:r>
      <w:r w:rsidRPr="00C86C65">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C86C65">
        <w:rPr>
          <w:bCs w:val="0"/>
          <w:sz w:val="24"/>
          <w:szCs w:val="24"/>
        </w:rPr>
        <w:t>Участник</w:t>
      </w:r>
      <w:r w:rsidRPr="00C86C65">
        <w:rPr>
          <w:bCs w:val="0"/>
          <w:sz w:val="24"/>
          <w:szCs w:val="24"/>
        </w:rPr>
        <w:t>а данному требованию.</w:t>
      </w:r>
    </w:p>
    <w:p w:rsidR="00717F60" w:rsidRPr="00C86C65" w:rsidRDefault="00717F60" w:rsidP="00775238">
      <w:pPr>
        <w:widowControl w:val="0"/>
        <w:numPr>
          <w:ilvl w:val="3"/>
          <w:numId w:val="26"/>
        </w:numPr>
        <w:tabs>
          <w:tab w:val="left" w:pos="1700"/>
        </w:tabs>
        <w:autoSpaceDE w:val="0"/>
        <w:spacing w:after="100" w:line="264" w:lineRule="auto"/>
        <w:ind w:left="0" w:firstLine="709"/>
        <w:rPr>
          <w:sz w:val="24"/>
          <w:szCs w:val="24"/>
        </w:rPr>
      </w:pPr>
      <w:r w:rsidRPr="00C86C65">
        <w:rPr>
          <w:sz w:val="24"/>
          <w:szCs w:val="24"/>
        </w:rPr>
        <w:t xml:space="preserve">В случае участия в запросе предложений иностранной организации, такой </w:t>
      </w:r>
      <w:r w:rsidR="00553A57" w:rsidRPr="00C86C65">
        <w:rPr>
          <w:sz w:val="24"/>
          <w:szCs w:val="24"/>
        </w:rPr>
        <w:t>Участник</w:t>
      </w:r>
      <w:r w:rsidRPr="00C86C65">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C86C65">
        <w:rPr>
          <w:sz w:val="24"/>
          <w:szCs w:val="24"/>
        </w:rPr>
        <w:t>З</w:t>
      </w:r>
      <w:r w:rsidR="00F81E4D" w:rsidRPr="00C86C65">
        <w:rPr>
          <w:sz w:val="24"/>
          <w:szCs w:val="24"/>
        </w:rPr>
        <w:t xml:space="preserve">акупочная </w:t>
      </w:r>
      <w:r w:rsidRPr="00C86C65">
        <w:rPr>
          <w:sz w:val="24"/>
          <w:szCs w:val="24"/>
        </w:rPr>
        <w:t xml:space="preserve">комиссия вправе не рассматривать документы </w:t>
      </w:r>
      <w:r w:rsidR="009C744E" w:rsidRPr="00C86C65">
        <w:rPr>
          <w:sz w:val="24"/>
          <w:szCs w:val="24"/>
        </w:rPr>
        <w:t>Участник</w:t>
      </w:r>
      <w:r w:rsidRPr="00C86C65">
        <w:rPr>
          <w:sz w:val="24"/>
          <w:szCs w:val="24"/>
        </w:rPr>
        <w:t>а.</w:t>
      </w:r>
    </w:p>
    <w:p w:rsidR="00717F60" w:rsidRPr="00C86C65" w:rsidRDefault="00717F60" w:rsidP="00E71A48">
      <w:pPr>
        <w:pStyle w:val="3"/>
        <w:spacing w:line="264" w:lineRule="auto"/>
        <w:rPr>
          <w:szCs w:val="24"/>
        </w:rPr>
      </w:pPr>
      <w:bookmarkStart w:id="310" w:name="_Ref191386451"/>
      <w:bookmarkStart w:id="311" w:name="_Ref440271628"/>
      <w:bookmarkStart w:id="312" w:name="_Toc440297034"/>
      <w:bookmarkStart w:id="313" w:name="_Toc440356595"/>
      <w:bookmarkStart w:id="314" w:name="_Toc440631730"/>
      <w:bookmarkStart w:id="315" w:name="_Toc440876515"/>
      <w:bookmarkStart w:id="316" w:name="_Toc441130587"/>
      <w:bookmarkStart w:id="317" w:name="_Toc441157091"/>
      <w:bookmarkStart w:id="318" w:name="_Toc444615986"/>
      <w:r w:rsidRPr="00C86C65">
        <w:rPr>
          <w:szCs w:val="24"/>
        </w:rPr>
        <w:t xml:space="preserve">Привлечение </w:t>
      </w:r>
      <w:bookmarkEnd w:id="310"/>
      <w:r w:rsidR="005B074F" w:rsidRPr="00C86C65">
        <w:rPr>
          <w:szCs w:val="24"/>
        </w:rPr>
        <w:t>сопоставщиков</w:t>
      </w:r>
      <w:bookmarkEnd w:id="311"/>
      <w:bookmarkEnd w:id="312"/>
      <w:bookmarkEnd w:id="313"/>
      <w:bookmarkEnd w:id="314"/>
      <w:bookmarkEnd w:id="315"/>
      <w:bookmarkEnd w:id="316"/>
      <w:bookmarkEnd w:id="317"/>
      <w:bookmarkEnd w:id="318"/>
    </w:p>
    <w:p w:rsidR="005B074F" w:rsidRPr="00C86C65"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C86C65">
        <w:rPr>
          <w:bCs w:val="0"/>
          <w:sz w:val="24"/>
          <w:szCs w:val="24"/>
        </w:rPr>
        <w:t xml:space="preserve">Привлечение </w:t>
      </w:r>
      <w:r w:rsidR="009C744E" w:rsidRPr="00C86C65">
        <w:rPr>
          <w:bCs w:val="0"/>
          <w:sz w:val="24"/>
          <w:szCs w:val="24"/>
        </w:rPr>
        <w:t>Участник</w:t>
      </w:r>
      <w:r w:rsidRPr="00C86C65">
        <w:rPr>
          <w:bCs w:val="0"/>
          <w:sz w:val="24"/>
          <w:szCs w:val="24"/>
        </w:rPr>
        <w:t>ами</w:t>
      </w:r>
      <w:r w:rsidR="00717F60" w:rsidRPr="00C86C65">
        <w:rPr>
          <w:bCs w:val="0"/>
          <w:sz w:val="24"/>
          <w:szCs w:val="24"/>
        </w:rPr>
        <w:t xml:space="preserve"> запроса предложений </w:t>
      </w:r>
      <w:r w:rsidR="005B074F" w:rsidRPr="00C86C65">
        <w:rPr>
          <w:bCs w:val="0"/>
          <w:sz w:val="24"/>
          <w:szCs w:val="24"/>
        </w:rPr>
        <w:t>сопоставщиков</w:t>
      </w:r>
      <w:r w:rsidRPr="00C86C65">
        <w:rPr>
          <w:bCs w:val="0"/>
          <w:sz w:val="24"/>
          <w:szCs w:val="24"/>
        </w:rPr>
        <w:t xml:space="preserve"> не допускается.</w:t>
      </w:r>
      <w:r w:rsidR="003F6889" w:rsidRPr="00C86C65">
        <w:rPr>
          <w:bCs w:val="0"/>
          <w:sz w:val="24"/>
          <w:szCs w:val="24"/>
        </w:rPr>
        <w:t xml:space="preserve"> </w:t>
      </w:r>
    </w:p>
    <w:p w:rsidR="00717F60" w:rsidRPr="00C86C65" w:rsidRDefault="00717F60" w:rsidP="00E71A48">
      <w:pPr>
        <w:pStyle w:val="3"/>
        <w:spacing w:line="264" w:lineRule="auto"/>
        <w:rPr>
          <w:szCs w:val="24"/>
        </w:rPr>
      </w:pPr>
      <w:bookmarkStart w:id="319" w:name="_Ref191386461"/>
      <w:bookmarkStart w:id="320" w:name="_Toc440297035"/>
      <w:bookmarkStart w:id="321" w:name="_Toc440356596"/>
      <w:bookmarkStart w:id="322" w:name="_Toc440631731"/>
      <w:bookmarkStart w:id="323" w:name="_Toc440876516"/>
      <w:bookmarkStart w:id="324" w:name="_Toc441130588"/>
      <w:bookmarkStart w:id="325" w:name="_Toc441157092"/>
      <w:bookmarkStart w:id="326" w:name="_Toc444615987"/>
      <w:r w:rsidRPr="00C86C65">
        <w:rPr>
          <w:szCs w:val="24"/>
        </w:rPr>
        <w:t xml:space="preserve">Участие в запросе предложений коллективных </w:t>
      </w:r>
      <w:r w:rsidR="009C744E" w:rsidRPr="00C86C65">
        <w:rPr>
          <w:szCs w:val="24"/>
        </w:rPr>
        <w:t>Участник</w:t>
      </w:r>
      <w:r w:rsidRPr="00C86C65">
        <w:rPr>
          <w:szCs w:val="24"/>
        </w:rPr>
        <w:t>ов</w:t>
      </w:r>
      <w:bookmarkEnd w:id="319"/>
      <w:bookmarkEnd w:id="320"/>
      <w:bookmarkEnd w:id="321"/>
      <w:bookmarkEnd w:id="322"/>
      <w:bookmarkEnd w:id="323"/>
      <w:bookmarkEnd w:id="324"/>
      <w:bookmarkEnd w:id="325"/>
      <w:bookmarkEnd w:id="326"/>
    </w:p>
    <w:p w:rsidR="00717F60" w:rsidRPr="00C86C65"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86C65">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86C65" w:rsidDel="009C744E">
        <w:rPr>
          <w:bCs w:val="0"/>
          <w:sz w:val="24"/>
          <w:szCs w:val="24"/>
        </w:rPr>
        <w:t xml:space="preserve"> </w:t>
      </w:r>
      <w:r w:rsidR="00E372AD" w:rsidRPr="00C86C65">
        <w:fldChar w:fldCharType="begin"/>
      </w:r>
      <w:r w:rsidR="00E372AD" w:rsidRPr="00C86C65">
        <w:instrText xml:space="preserve"> REF _Ref191386482 \r \h  \* MERGEFORMAT </w:instrText>
      </w:r>
      <w:r w:rsidR="00E372AD" w:rsidRPr="00C86C65">
        <w:fldChar w:fldCharType="separate"/>
      </w:r>
      <w:r w:rsidR="000E352B" w:rsidRPr="00C86C65">
        <w:rPr>
          <w:bCs w:val="0"/>
          <w:sz w:val="24"/>
          <w:szCs w:val="24"/>
        </w:rPr>
        <w:t>3.3.8.1</w:t>
      </w:r>
      <w:r w:rsidR="00E372AD" w:rsidRPr="00C86C65">
        <w:fldChar w:fldCharType="end"/>
      </w:r>
      <w:r w:rsidRPr="00C86C65">
        <w:rPr>
          <w:bCs w:val="0"/>
          <w:sz w:val="24"/>
          <w:szCs w:val="24"/>
        </w:rPr>
        <w:t xml:space="preserve">), но и их объединения (группы лиц), способные на законных основаниях выполнить требуемые </w:t>
      </w:r>
      <w:r w:rsidR="0007043F" w:rsidRPr="00C86C65">
        <w:rPr>
          <w:bCs w:val="0"/>
          <w:sz w:val="24"/>
          <w:szCs w:val="24"/>
        </w:rPr>
        <w:t xml:space="preserve">поставки, </w:t>
      </w:r>
      <w:r w:rsidR="0007043F" w:rsidRPr="00C86C65">
        <w:rPr>
          <w:sz w:val="24"/>
          <w:szCs w:val="24"/>
        </w:rPr>
        <w:t>работы</w:t>
      </w:r>
      <w:r w:rsidR="0091430E" w:rsidRPr="00C86C65">
        <w:rPr>
          <w:sz w:val="24"/>
          <w:szCs w:val="24"/>
        </w:rPr>
        <w:t xml:space="preserve">, </w:t>
      </w:r>
      <w:r w:rsidR="0007043F" w:rsidRPr="00C86C65">
        <w:rPr>
          <w:sz w:val="24"/>
          <w:szCs w:val="24"/>
        </w:rPr>
        <w:t>услуги</w:t>
      </w:r>
      <w:r w:rsidRPr="00C86C65">
        <w:rPr>
          <w:bCs w:val="0"/>
          <w:sz w:val="24"/>
          <w:szCs w:val="24"/>
        </w:rPr>
        <w:t>.</w:t>
      </w:r>
    </w:p>
    <w:p w:rsidR="00717F60" w:rsidRPr="00C86C65"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86C65">
        <w:rPr>
          <w:bCs w:val="0"/>
          <w:sz w:val="24"/>
          <w:szCs w:val="24"/>
        </w:rPr>
        <w:t xml:space="preserve">Если </w:t>
      </w:r>
      <w:r w:rsidR="004B5EB3" w:rsidRPr="00C86C65">
        <w:rPr>
          <w:bCs w:val="0"/>
          <w:sz w:val="24"/>
          <w:szCs w:val="24"/>
        </w:rPr>
        <w:t>Заявк</w:t>
      </w:r>
      <w:r w:rsidRPr="00C86C65">
        <w:rPr>
          <w:bCs w:val="0"/>
          <w:sz w:val="24"/>
          <w:szCs w:val="24"/>
        </w:rPr>
        <w:t xml:space="preserve">а подается коллективным </w:t>
      </w:r>
      <w:r w:rsidR="009C744E" w:rsidRPr="00C86C65">
        <w:rPr>
          <w:bCs w:val="0"/>
          <w:sz w:val="24"/>
          <w:szCs w:val="24"/>
        </w:rPr>
        <w:t>Участник</w:t>
      </w:r>
      <w:r w:rsidRPr="00C86C65">
        <w:rPr>
          <w:bCs w:val="0"/>
          <w:sz w:val="24"/>
          <w:szCs w:val="24"/>
        </w:rPr>
        <w:t xml:space="preserve">ом (группой лиц), дополнительно к требованиям, указанным в п. </w:t>
      </w:r>
      <w:r w:rsidR="00E372AD" w:rsidRPr="00C86C65">
        <w:fldChar w:fldCharType="begin"/>
      </w:r>
      <w:r w:rsidR="00E372AD" w:rsidRPr="00C86C65">
        <w:instrText xml:space="preserve"> REF _Ref191386407 \r \h  \* MERGEFORMAT </w:instrText>
      </w:r>
      <w:r w:rsidR="00E372AD" w:rsidRPr="00C86C65">
        <w:fldChar w:fldCharType="separate"/>
      </w:r>
      <w:r w:rsidR="000E352B" w:rsidRPr="00C86C65">
        <w:rPr>
          <w:bCs w:val="0"/>
          <w:sz w:val="24"/>
          <w:szCs w:val="24"/>
        </w:rPr>
        <w:t>3.3.8</w:t>
      </w:r>
      <w:r w:rsidR="00E372AD" w:rsidRPr="00C86C65">
        <w:fldChar w:fldCharType="end"/>
      </w:r>
      <w:r w:rsidRPr="00C86C65">
        <w:rPr>
          <w:bCs w:val="0"/>
          <w:sz w:val="24"/>
          <w:szCs w:val="24"/>
        </w:rPr>
        <w:t>, должны быть выполнены нижеприведенные требования.</w:t>
      </w:r>
    </w:p>
    <w:p w:rsidR="00717F60" w:rsidRPr="00C86C65"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86C65">
        <w:rPr>
          <w:bCs w:val="0"/>
          <w:sz w:val="24"/>
          <w:szCs w:val="24"/>
        </w:rPr>
        <w:t xml:space="preserve">Каждое юридическое лицо (индивидуальный предприниматель), входящее в состав коллективного </w:t>
      </w:r>
      <w:r w:rsidR="009C744E" w:rsidRPr="00C86C65">
        <w:rPr>
          <w:bCs w:val="0"/>
          <w:sz w:val="24"/>
          <w:szCs w:val="24"/>
        </w:rPr>
        <w:t>Участник</w:t>
      </w:r>
      <w:r w:rsidRPr="00C86C65">
        <w:rPr>
          <w:bCs w:val="0"/>
          <w:sz w:val="24"/>
          <w:szCs w:val="24"/>
        </w:rPr>
        <w:t xml:space="preserve">а или физическое лицо, входящее в состав коллективного </w:t>
      </w:r>
      <w:r w:rsidR="009C744E" w:rsidRPr="00C86C65">
        <w:rPr>
          <w:bCs w:val="0"/>
          <w:sz w:val="24"/>
          <w:szCs w:val="24"/>
        </w:rPr>
        <w:t>Участник</w:t>
      </w:r>
      <w:r w:rsidRPr="00C86C65">
        <w:rPr>
          <w:bCs w:val="0"/>
          <w:sz w:val="24"/>
          <w:szCs w:val="24"/>
        </w:rPr>
        <w:t xml:space="preserve">а, должно отвечать требованиям настоящей </w:t>
      </w:r>
      <w:r w:rsidR="007D07A7" w:rsidRPr="00C86C65">
        <w:rPr>
          <w:bCs w:val="0"/>
          <w:sz w:val="24"/>
          <w:szCs w:val="24"/>
        </w:rPr>
        <w:t>Д</w:t>
      </w:r>
      <w:r w:rsidRPr="00C86C65">
        <w:rPr>
          <w:bCs w:val="0"/>
          <w:sz w:val="24"/>
          <w:szCs w:val="24"/>
        </w:rPr>
        <w:t xml:space="preserve">окументации, изложенным в п. </w:t>
      </w:r>
      <w:r w:rsidR="007D1DD9" w:rsidRPr="00C86C65">
        <w:rPr>
          <w:bCs w:val="0"/>
          <w:sz w:val="24"/>
          <w:szCs w:val="24"/>
        </w:rPr>
        <w:fldChar w:fldCharType="begin"/>
      </w:r>
      <w:r w:rsidR="000F4365" w:rsidRPr="00C86C65">
        <w:rPr>
          <w:bCs w:val="0"/>
          <w:sz w:val="24"/>
          <w:szCs w:val="24"/>
        </w:rPr>
        <w:instrText xml:space="preserve"> REF _Ref440291364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3.3.8.1</w:t>
      </w:r>
      <w:r w:rsidR="007D1DD9" w:rsidRPr="00C86C65">
        <w:rPr>
          <w:bCs w:val="0"/>
          <w:sz w:val="24"/>
          <w:szCs w:val="24"/>
        </w:rPr>
        <w:fldChar w:fldCharType="end"/>
      </w:r>
      <w:r w:rsidRPr="00C86C65">
        <w:rPr>
          <w:bCs w:val="0"/>
          <w:sz w:val="24"/>
          <w:szCs w:val="24"/>
        </w:rPr>
        <w:t>.</w:t>
      </w:r>
    </w:p>
    <w:p w:rsidR="00717F60" w:rsidRPr="00C86C65"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27" w:name="_Ref306032591"/>
      <w:r w:rsidRPr="00C86C65">
        <w:rPr>
          <w:bCs w:val="0"/>
          <w:sz w:val="24"/>
          <w:szCs w:val="24"/>
        </w:rPr>
        <w:t>Юридические лица</w:t>
      </w:r>
      <w:r w:rsidR="001F0956" w:rsidRPr="00C86C65">
        <w:rPr>
          <w:bCs w:val="0"/>
          <w:sz w:val="24"/>
          <w:szCs w:val="24"/>
        </w:rPr>
        <w:t>, физические лица</w:t>
      </w:r>
      <w:r w:rsidR="00A15A79" w:rsidRPr="00C86C65">
        <w:rPr>
          <w:bCs w:val="0"/>
          <w:sz w:val="24"/>
          <w:szCs w:val="24"/>
        </w:rPr>
        <w:t>,</w:t>
      </w:r>
      <w:r w:rsidRPr="00C86C65">
        <w:rPr>
          <w:bCs w:val="0"/>
          <w:sz w:val="24"/>
          <w:szCs w:val="24"/>
        </w:rPr>
        <w:t xml:space="preserve"> </w:t>
      </w:r>
      <w:r w:rsidR="001F0956" w:rsidRPr="00C86C65">
        <w:rPr>
          <w:bCs w:val="0"/>
          <w:sz w:val="24"/>
          <w:szCs w:val="24"/>
        </w:rPr>
        <w:t xml:space="preserve">в том числе </w:t>
      </w:r>
      <w:r w:rsidRPr="00C86C65">
        <w:rPr>
          <w:bCs w:val="0"/>
          <w:sz w:val="24"/>
          <w:szCs w:val="24"/>
        </w:rPr>
        <w:t xml:space="preserve">индивидуальные предприниматели, представляющие коллективного </w:t>
      </w:r>
      <w:r w:rsidR="009C744E" w:rsidRPr="00C86C65">
        <w:rPr>
          <w:bCs w:val="0"/>
          <w:sz w:val="24"/>
          <w:szCs w:val="24"/>
        </w:rPr>
        <w:t>Участник</w:t>
      </w:r>
      <w:r w:rsidRPr="00C86C65">
        <w:rPr>
          <w:bCs w:val="0"/>
          <w:sz w:val="24"/>
          <w:szCs w:val="24"/>
        </w:rPr>
        <w:t>а, заключают между собой соглашение, соответствующее нормам Гражданского кодекса Р</w:t>
      </w:r>
      <w:r w:rsidR="007F3FB7" w:rsidRPr="00C86C65">
        <w:rPr>
          <w:bCs w:val="0"/>
          <w:sz w:val="24"/>
          <w:szCs w:val="24"/>
        </w:rPr>
        <w:t xml:space="preserve">оссийской </w:t>
      </w:r>
      <w:r w:rsidRPr="00C86C65">
        <w:rPr>
          <w:bCs w:val="0"/>
          <w:sz w:val="24"/>
          <w:szCs w:val="24"/>
        </w:rPr>
        <w:t>Ф</w:t>
      </w:r>
      <w:r w:rsidR="007F3FB7" w:rsidRPr="00C86C65">
        <w:rPr>
          <w:bCs w:val="0"/>
          <w:sz w:val="24"/>
          <w:szCs w:val="24"/>
        </w:rPr>
        <w:t>едерации</w:t>
      </w:r>
      <w:r w:rsidRPr="00C86C65">
        <w:rPr>
          <w:bCs w:val="0"/>
          <w:sz w:val="24"/>
          <w:szCs w:val="24"/>
        </w:rPr>
        <w:t>, и отвечающее следующим требованиям:</w:t>
      </w:r>
      <w:bookmarkEnd w:id="327"/>
    </w:p>
    <w:p w:rsidR="00717F60" w:rsidRPr="00C86C65"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28" w:name="_Ref307563248"/>
      <w:r w:rsidRPr="00C86C65">
        <w:rPr>
          <w:bCs w:val="0"/>
          <w:sz w:val="24"/>
          <w:szCs w:val="24"/>
        </w:rPr>
        <w:t xml:space="preserve">в соглашении должны быть четко определены права и обязанности сторон как в рамках участия в </w:t>
      </w:r>
      <w:r w:rsidR="009C744E" w:rsidRPr="00C86C65">
        <w:rPr>
          <w:bCs w:val="0"/>
          <w:sz w:val="24"/>
          <w:szCs w:val="24"/>
        </w:rPr>
        <w:t>З</w:t>
      </w:r>
      <w:r w:rsidRPr="00C86C65">
        <w:rPr>
          <w:bCs w:val="0"/>
          <w:sz w:val="24"/>
          <w:szCs w:val="24"/>
        </w:rPr>
        <w:t xml:space="preserve">апросе предложений, так и в рамках исполнения </w:t>
      </w:r>
      <w:r w:rsidR="00123C70" w:rsidRPr="00C86C65">
        <w:rPr>
          <w:bCs w:val="0"/>
          <w:sz w:val="24"/>
          <w:szCs w:val="24"/>
        </w:rPr>
        <w:t>Договор</w:t>
      </w:r>
      <w:r w:rsidRPr="00C86C65">
        <w:rPr>
          <w:bCs w:val="0"/>
          <w:sz w:val="24"/>
          <w:szCs w:val="24"/>
        </w:rPr>
        <w:t>а;</w:t>
      </w:r>
      <w:bookmarkEnd w:id="328"/>
    </w:p>
    <w:p w:rsidR="00717F60" w:rsidRPr="00C86C6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C65">
        <w:rPr>
          <w:bCs w:val="0"/>
          <w:sz w:val="24"/>
          <w:szCs w:val="24"/>
        </w:rPr>
        <w:t xml:space="preserve">в соглашении должно быть приведено четкое распределение объемов, стоимости и сроков выполнения </w:t>
      </w:r>
      <w:r w:rsidR="0007043F" w:rsidRPr="00C86C65">
        <w:rPr>
          <w:bCs w:val="0"/>
          <w:sz w:val="24"/>
          <w:szCs w:val="24"/>
        </w:rPr>
        <w:t xml:space="preserve">поставок, </w:t>
      </w:r>
      <w:r w:rsidR="0007043F" w:rsidRPr="00C86C65">
        <w:rPr>
          <w:sz w:val="24"/>
          <w:szCs w:val="24"/>
        </w:rPr>
        <w:t>работ</w:t>
      </w:r>
      <w:r w:rsidR="0091430E" w:rsidRPr="00C86C65">
        <w:rPr>
          <w:sz w:val="24"/>
          <w:szCs w:val="24"/>
        </w:rPr>
        <w:t>,</w:t>
      </w:r>
      <w:r w:rsidR="009C744E" w:rsidRPr="00C86C65">
        <w:rPr>
          <w:sz w:val="24"/>
          <w:szCs w:val="24"/>
        </w:rPr>
        <w:t xml:space="preserve"> </w:t>
      </w:r>
      <w:r w:rsidR="0091430E" w:rsidRPr="00C86C65">
        <w:rPr>
          <w:sz w:val="24"/>
          <w:szCs w:val="24"/>
        </w:rPr>
        <w:t>услуг</w:t>
      </w:r>
      <w:r w:rsidR="000E024A" w:rsidRPr="00C86C65">
        <w:rPr>
          <w:bCs w:val="0"/>
          <w:sz w:val="24"/>
          <w:szCs w:val="24"/>
        </w:rPr>
        <w:t xml:space="preserve"> </w:t>
      </w:r>
      <w:r w:rsidRPr="00C86C65">
        <w:rPr>
          <w:bCs w:val="0"/>
          <w:sz w:val="24"/>
          <w:szCs w:val="24"/>
        </w:rPr>
        <w:t xml:space="preserve">между членами коллективного </w:t>
      </w:r>
      <w:r w:rsidR="009C744E" w:rsidRPr="00C86C65">
        <w:rPr>
          <w:bCs w:val="0"/>
          <w:sz w:val="24"/>
          <w:szCs w:val="24"/>
        </w:rPr>
        <w:t>У</w:t>
      </w:r>
      <w:r w:rsidRPr="00C86C65">
        <w:rPr>
          <w:bCs w:val="0"/>
          <w:sz w:val="24"/>
          <w:szCs w:val="24"/>
        </w:rPr>
        <w:t>частника;</w:t>
      </w:r>
    </w:p>
    <w:p w:rsidR="00717F60" w:rsidRPr="00C86C6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C65">
        <w:rPr>
          <w:bCs w:val="0"/>
          <w:sz w:val="24"/>
          <w:szCs w:val="24"/>
        </w:rPr>
        <w:t xml:space="preserve">в соглашении должен быть определен лидер, который в дальнейшем </w:t>
      </w:r>
      <w:r w:rsidRPr="00C86C65">
        <w:rPr>
          <w:bCs w:val="0"/>
          <w:sz w:val="24"/>
          <w:szCs w:val="24"/>
        </w:rPr>
        <w:lastRenderedPageBreak/>
        <w:t xml:space="preserve">представляет интересы каждого члена коллективного </w:t>
      </w:r>
      <w:r w:rsidR="009C744E" w:rsidRPr="00C86C65">
        <w:rPr>
          <w:bCs w:val="0"/>
          <w:sz w:val="24"/>
          <w:szCs w:val="24"/>
        </w:rPr>
        <w:t>Участник</w:t>
      </w:r>
      <w:r w:rsidRPr="00C86C65">
        <w:rPr>
          <w:bCs w:val="0"/>
          <w:sz w:val="24"/>
          <w:szCs w:val="24"/>
        </w:rPr>
        <w:t>а во взаимоотношениях с Организатором и Заказчиком;</w:t>
      </w:r>
    </w:p>
    <w:p w:rsidR="00717F60" w:rsidRPr="00C86C6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C65">
        <w:rPr>
          <w:bCs w:val="0"/>
          <w:sz w:val="24"/>
          <w:szCs w:val="24"/>
        </w:rPr>
        <w:t xml:space="preserve">в соглашении должна быть установлена субсидиарная ответственность каждого члена коллективного </w:t>
      </w:r>
      <w:r w:rsidR="009C744E" w:rsidRPr="00C86C65">
        <w:rPr>
          <w:bCs w:val="0"/>
          <w:sz w:val="24"/>
          <w:szCs w:val="24"/>
        </w:rPr>
        <w:t>Участник</w:t>
      </w:r>
      <w:r w:rsidRPr="00C86C65">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C86C65">
        <w:rPr>
          <w:bCs w:val="0"/>
          <w:sz w:val="24"/>
          <w:szCs w:val="24"/>
        </w:rPr>
        <w:t>Договор</w:t>
      </w:r>
      <w:r w:rsidRPr="00C86C65">
        <w:rPr>
          <w:bCs w:val="0"/>
          <w:sz w:val="24"/>
          <w:szCs w:val="24"/>
        </w:rPr>
        <w:t>а;</w:t>
      </w:r>
    </w:p>
    <w:p w:rsidR="00717F60" w:rsidRPr="00C86C6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C65">
        <w:rPr>
          <w:bCs w:val="0"/>
          <w:sz w:val="24"/>
          <w:szCs w:val="24"/>
        </w:rPr>
        <w:t xml:space="preserve">соглашением должно быть предусмотрено, что все операции по выполнению </w:t>
      </w:r>
      <w:r w:rsidR="00123C70" w:rsidRPr="00C86C65">
        <w:rPr>
          <w:bCs w:val="0"/>
          <w:sz w:val="24"/>
          <w:szCs w:val="24"/>
        </w:rPr>
        <w:t>Договор</w:t>
      </w:r>
      <w:r w:rsidRPr="00C86C65">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86C6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C65">
        <w:rPr>
          <w:bCs w:val="0"/>
          <w:sz w:val="24"/>
          <w:szCs w:val="24"/>
        </w:rPr>
        <w:t xml:space="preserve">срок действия соглашения должен быть не менее, чем срок действия </w:t>
      </w:r>
      <w:r w:rsidR="00123C70" w:rsidRPr="00C86C65">
        <w:rPr>
          <w:bCs w:val="0"/>
          <w:sz w:val="24"/>
          <w:szCs w:val="24"/>
        </w:rPr>
        <w:t>Договор</w:t>
      </w:r>
      <w:r w:rsidRPr="00C86C65">
        <w:rPr>
          <w:bCs w:val="0"/>
          <w:sz w:val="24"/>
          <w:szCs w:val="24"/>
        </w:rPr>
        <w:t>а;</w:t>
      </w:r>
    </w:p>
    <w:p w:rsidR="00717F60" w:rsidRPr="00C86C6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29" w:name="_Ref307563262"/>
      <w:r w:rsidRPr="00C86C65">
        <w:rPr>
          <w:bCs w:val="0"/>
          <w:sz w:val="24"/>
          <w:szCs w:val="24"/>
        </w:rPr>
        <w:t>соглашение не должно изменяться без одобрения Организатора запроса предложений и Заказчика.</w:t>
      </w:r>
      <w:bookmarkEnd w:id="329"/>
      <w:r w:rsidRPr="00C86C65">
        <w:rPr>
          <w:bCs w:val="0"/>
          <w:sz w:val="24"/>
          <w:szCs w:val="24"/>
        </w:rPr>
        <w:t xml:space="preserve"> </w:t>
      </w:r>
    </w:p>
    <w:p w:rsidR="00DB109A" w:rsidRPr="00C86C65"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86C65">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C86C65">
        <w:rPr>
          <w:bCs w:val="0"/>
          <w:sz w:val="24"/>
          <w:szCs w:val="24"/>
        </w:rPr>
        <w:t>а</w:t>
      </w:r>
      <w:r w:rsidRPr="00C86C65">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372AD" w:rsidRPr="00C86C65">
        <w:fldChar w:fldCharType="begin"/>
      </w:r>
      <w:r w:rsidR="00E372AD" w:rsidRPr="00C86C65">
        <w:instrText xml:space="preserve"> REF _Ref307563248 \r \h  \* MERGEFORMAT </w:instrText>
      </w:r>
      <w:r w:rsidR="00E372AD" w:rsidRPr="00C86C65">
        <w:fldChar w:fldCharType="separate"/>
      </w:r>
      <w:r w:rsidR="000E352B" w:rsidRPr="00C86C65">
        <w:rPr>
          <w:bCs w:val="0"/>
          <w:sz w:val="24"/>
          <w:szCs w:val="24"/>
          <w:lang w:val="en-US"/>
        </w:rPr>
        <w:t>a</w:t>
      </w:r>
      <w:r w:rsidR="000E352B" w:rsidRPr="00C86C65">
        <w:rPr>
          <w:bCs w:val="0"/>
          <w:sz w:val="24"/>
          <w:szCs w:val="24"/>
        </w:rPr>
        <w:t>)</w:t>
      </w:r>
      <w:r w:rsidR="00E372AD" w:rsidRPr="00C86C65">
        <w:fldChar w:fldCharType="end"/>
      </w:r>
      <w:r w:rsidRPr="00C86C65">
        <w:rPr>
          <w:bCs w:val="0"/>
          <w:sz w:val="24"/>
          <w:szCs w:val="24"/>
        </w:rPr>
        <w:t xml:space="preserve">- </w:t>
      </w:r>
      <w:r w:rsidR="00E372AD" w:rsidRPr="00C86C65">
        <w:fldChar w:fldCharType="begin"/>
      </w:r>
      <w:r w:rsidR="00E372AD" w:rsidRPr="00C86C65">
        <w:instrText xml:space="preserve"> REF _Ref307563262 \r \h  \* MERGEFORMAT </w:instrText>
      </w:r>
      <w:r w:rsidR="00E372AD" w:rsidRPr="00C86C65">
        <w:fldChar w:fldCharType="separate"/>
      </w:r>
      <w:r w:rsidR="000E352B" w:rsidRPr="00C86C65">
        <w:rPr>
          <w:bCs w:val="0"/>
          <w:sz w:val="24"/>
          <w:szCs w:val="24"/>
          <w:lang w:val="en-US"/>
        </w:rPr>
        <w:t>g</w:t>
      </w:r>
      <w:r w:rsidR="000E352B" w:rsidRPr="00C86C65">
        <w:rPr>
          <w:bCs w:val="0"/>
          <w:sz w:val="24"/>
          <w:szCs w:val="24"/>
        </w:rPr>
        <w:t>)</w:t>
      </w:r>
      <w:r w:rsidR="00E372AD" w:rsidRPr="00C86C65">
        <w:fldChar w:fldCharType="end"/>
      </w:r>
      <w:r w:rsidRPr="00C86C65">
        <w:rPr>
          <w:bCs w:val="0"/>
          <w:sz w:val="24"/>
          <w:szCs w:val="24"/>
        </w:rPr>
        <w:t xml:space="preserve">п. </w:t>
      </w:r>
      <w:r w:rsidR="00E372AD" w:rsidRPr="00C86C65">
        <w:fldChar w:fldCharType="begin"/>
      </w:r>
      <w:r w:rsidR="00E372AD" w:rsidRPr="00C86C65">
        <w:instrText xml:space="preserve"> REF _Ref306032591 \r \h  \* MERGEFORMAT </w:instrText>
      </w:r>
      <w:r w:rsidR="00E372AD" w:rsidRPr="00C86C65">
        <w:fldChar w:fldCharType="separate"/>
      </w:r>
      <w:r w:rsidR="000E352B" w:rsidRPr="00C86C65">
        <w:rPr>
          <w:bCs w:val="0"/>
          <w:sz w:val="24"/>
          <w:szCs w:val="24"/>
        </w:rPr>
        <w:t>3.3.10.4</w:t>
      </w:r>
      <w:r w:rsidR="00E372AD" w:rsidRPr="00C86C65">
        <w:fldChar w:fldCharType="end"/>
      </w:r>
      <w:r w:rsidRPr="00C86C65">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86C65"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86C65">
        <w:rPr>
          <w:bCs w:val="0"/>
          <w:sz w:val="24"/>
          <w:szCs w:val="24"/>
        </w:rPr>
        <w:t>Любое юридическое лицо</w:t>
      </w:r>
      <w:r w:rsidR="00D77DCB" w:rsidRPr="00C86C65">
        <w:rPr>
          <w:bCs w:val="0"/>
          <w:sz w:val="24"/>
          <w:szCs w:val="24"/>
        </w:rPr>
        <w:t xml:space="preserve"> или</w:t>
      </w:r>
      <w:r w:rsidRPr="00C86C65">
        <w:rPr>
          <w:bCs w:val="0"/>
          <w:sz w:val="24"/>
          <w:szCs w:val="24"/>
        </w:rPr>
        <w:t xml:space="preserve"> </w:t>
      </w:r>
      <w:r w:rsidR="00D77DCB" w:rsidRPr="00C86C65">
        <w:rPr>
          <w:bCs w:val="0"/>
          <w:sz w:val="24"/>
          <w:szCs w:val="24"/>
        </w:rPr>
        <w:t>физическое лицо</w:t>
      </w:r>
      <w:r w:rsidR="00DB109A" w:rsidRPr="00C86C65">
        <w:rPr>
          <w:bCs w:val="0"/>
          <w:sz w:val="24"/>
          <w:szCs w:val="24"/>
        </w:rPr>
        <w:t xml:space="preserve">, </w:t>
      </w:r>
      <w:r w:rsidR="00D77DCB" w:rsidRPr="00C86C65">
        <w:rPr>
          <w:bCs w:val="0"/>
          <w:sz w:val="24"/>
          <w:szCs w:val="24"/>
        </w:rPr>
        <w:t>в т</w:t>
      </w:r>
      <w:r w:rsidR="00DB109A" w:rsidRPr="00C86C65">
        <w:rPr>
          <w:bCs w:val="0"/>
          <w:sz w:val="24"/>
          <w:szCs w:val="24"/>
        </w:rPr>
        <w:t>.</w:t>
      </w:r>
      <w:r w:rsidR="00D77DCB" w:rsidRPr="00C86C65">
        <w:rPr>
          <w:bCs w:val="0"/>
          <w:sz w:val="24"/>
          <w:szCs w:val="24"/>
        </w:rPr>
        <w:t xml:space="preserve"> ч</w:t>
      </w:r>
      <w:r w:rsidR="00DB109A" w:rsidRPr="00C86C65">
        <w:rPr>
          <w:bCs w:val="0"/>
          <w:sz w:val="24"/>
          <w:szCs w:val="24"/>
        </w:rPr>
        <w:t>.</w:t>
      </w:r>
      <w:r w:rsidR="00D77DCB" w:rsidRPr="00C86C65">
        <w:rPr>
          <w:bCs w:val="0"/>
          <w:sz w:val="24"/>
          <w:szCs w:val="24"/>
        </w:rPr>
        <w:t xml:space="preserve"> </w:t>
      </w:r>
      <w:r w:rsidRPr="00C86C65">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C86C65">
        <w:rPr>
          <w:bCs w:val="0"/>
          <w:sz w:val="24"/>
          <w:szCs w:val="24"/>
        </w:rPr>
        <w:t>.</w:t>
      </w:r>
      <w:r w:rsidRPr="00C86C65">
        <w:rPr>
          <w:bCs w:val="0"/>
          <w:sz w:val="24"/>
          <w:szCs w:val="24"/>
        </w:rPr>
        <w:t xml:space="preserve"> </w:t>
      </w:r>
      <w:r w:rsidR="00D77DCB" w:rsidRPr="00C86C65">
        <w:rPr>
          <w:bCs w:val="0"/>
          <w:sz w:val="24"/>
          <w:szCs w:val="24"/>
        </w:rPr>
        <w:t xml:space="preserve">В случае невыполнения этих требований </w:t>
      </w:r>
      <w:r w:rsidR="00E10439" w:rsidRPr="00C86C65">
        <w:rPr>
          <w:bCs w:val="0"/>
          <w:sz w:val="24"/>
          <w:szCs w:val="24"/>
        </w:rPr>
        <w:t>Заявки</w:t>
      </w:r>
      <w:r w:rsidR="00D77DCB" w:rsidRPr="00C86C65">
        <w:rPr>
          <w:bCs w:val="0"/>
          <w:sz w:val="24"/>
          <w:szCs w:val="24"/>
        </w:rPr>
        <w:t xml:space="preserve"> с участием таких лиц будут отклонены без рассмотрения по существу.</w:t>
      </w:r>
    </w:p>
    <w:p w:rsidR="00717F60" w:rsidRPr="00C86C65"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86C65">
        <w:rPr>
          <w:bCs w:val="0"/>
          <w:sz w:val="24"/>
          <w:szCs w:val="24"/>
        </w:rPr>
        <w:t xml:space="preserve">В связи с вышеизложенным коллективный </w:t>
      </w:r>
      <w:r w:rsidR="009C744E" w:rsidRPr="00C86C65">
        <w:rPr>
          <w:bCs w:val="0"/>
          <w:sz w:val="24"/>
          <w:szCs w:val="24"/>
        </w:rPr>
        <w:t>Участник</w:t>
      </w:r>
      <w:r w:rsidRPr="00C86C65">
        <w:rPr>
          <w:bCs w:val="0"/>
          <w:sz w:val="24"/>
          <w:szCs w:val="24"/>
        </w:rPr>
        <w:t xml:space="preserve"> готовит </w:t>
      </w:r>
      <w:r w:rsidR="004B5EB3" w:rsidRPr="00C86C65">
        <w:rPr>
          <w:bCs w:val="0"/>
          <w:sz w:val="24"/>
          <w:szCs w:val="24"/>
        </w:rPr>
        <w:t>Заявк</w:t>
      </w:r>
      <w:r w:rsidRPr="00C86C65">
        <w:rPr>
          <w:bCs w:val="0"/>
          <w:sz w:val="24"/>
          <w:szCs w:val="24"/>
        </w:rPr>
        <w:t>у с учетом следующих дополнительных требований:</w:t>
      </w:r>
    </w:p>
    <w:p w:rsidR="00717F60" w:rsidRPr="00C86C65"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86C65">
        <w:rPr>
          <w:bCs w:val="0"/>
          <w:sz w:val="24"/>
          <w:szCs w:val="24"/>
        </w:rPr>
        <w:t>Заявк</w:t>
      </w:r>
      <w:r w:rsidR="00717F60" w:rsidRPr="00C86C65">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86C65">
        <w:rPr>
          <w:bCs w:val="0"/>
          <w:sz w:val="24"/>
          <w:szCs w:val="24"/>
        </w:rPr>
        <w:t xml:space="preserve"> </w:t>
      </w:r>
      <w:r w:rsidR="007D1DD9" w:rsidRPr="00C86C65">
        <w:rPr>
          <w:sz w:val="24"/>
          <w:szCs w:val="24"/>
        </w:rPr>
        <w:fldChar w:fldCharType="begin"/>
      </w:r>
      <w:r w:rsidR="000F4365" w:rsidRPr="00C86C65">
        <w:rPr>
          <w:bCs w:val="0"/>
          <w:sz w:val="24"/>
          <w:szCs w:val="24"/>
        </w:rPr>
        <w:instrText xml:space="preserve"> REF _Ref303669127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bCs w:val="0"/>
          <w:sz w:val="24"/>
          <w:szCs w:val="24"/>
        </w:rPr>
        <w:t>3.3.8.2</w:t>
      </w:r>
      <w:r w:rsidR="007D1DD9" w:rsidRPr="00C86C65">
        <w:rPr>
          <w:sz w:val="24"/>
          <w:szCs w:val="24"/>
        </w:rPr>
        <w:fldChar w:fldCharType="end"/>
      </w:r>
      <w:r w:rsidR="00717F60" w:rsidRPr="00C86C65">
        <w:rPr>
          <w:bCs w:val="0"/>
          <w:sz w:val="24"/>
          <w:szCs w:val="24"/>
        </w:rPr>
        <w:t>);</w:t>
      </w:r>
    </w:p>
    <w:p w:rsidR="00717F60" w:rsidRPr="00C86C6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86C65">
        <w:rPr>
          <w:bCs w:val="0"/>
          <w:sz w:val="24"/>
          <w:szCs w:val="24"/>
        </w:rPr>
        <w:t>Заявк</w:t>
      </w:r>
      <w:r w:rsidR="00AD3EBC" w:rsidRPr="00C86C65">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86C65">
        <w:rPr>
          <w:bCs w:val="0"/>
          <w:sz w:val="24"/>
          <w:szCs w:val="24"/>
        </w:rPr>
        <w:t>Участник</w:t>
      </w:r>
      <w:r w:rsidR="00AD3EBC" w:rsidRPr="00C86C65">
        <w:rPr>
          <w:bCs w:val="0"/>
          <w:sz w:val="24"/>
          <w:szCs w:val="24"/>
        </w:rPr>
        <w:t>а;</w:t>
      </w:r>
    </w:p>
    <w:p w:rsidR="00717F60" w:rsidRPr="00C86C65"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86C65">
        <w:rPr>
          <w:bCs w:val="0"/>
          <w:sz w:val="24"/>
          <w:szCs w:val="24"/>
        </w:rPr>
        <w:t xml:space="preserve">в состав </w:t>
      </w:r>
      <w:r w:rsidR="004B5EB3" w:rsidRPr="00C86C65">
        <w:rPr>
          <w:bCs w:val="0"/>
          <w:sz w:val="24"/>
          <w:szCs w:val="24"/>
        </w:rPr>
        <w:t>Заявк</w:t>
      </w:r>
      <w:r w:rsidRPr="00C86C65">
        <w:rPr>
          <w:bCs w:val="0"/>
          <w:sz w:val="24"/>
          <w:szCs w:val="24"/>
        </w:rPr>
        <w:t>и дополнительн</w:t>
      </w:r>
      <w:r w:rsidR="00717F60" w:rsidRPr="00C86C65">
        <w:rPr>
          <w:bCs w:val="0"/>
          <w:sz w:val="24"/>
          <w:szCs w:val="24"/>
        </w:rPr>
        <w:t xml:space="preserve">о включается нотариально заверенная копия соглашения между членами коллективного </w:t>
      </w:r>
      <w:r w:rsidR="009C744E" w:rsidRPr="00C86C65">
        <w:rPr>
          <w:bCs w:val="0"/>
          <w:sz w:val="24"/>
          <w:szCs w:val="24"/>
        </w:rPr>
        <w:t>Участник</w:t>
      </w:r>
      <w:r w:rsidR="00717F60" w:rsidRPr="00C86C65">
        <w:rPr>
          <w:bCs w:val="0"/>
          <w:sz w:val="24"/>
          <w:szCs w:val="24"/>
        </w:rPr>
        <w:t>а;</w:t>
      </w:r>
    </w:p>
    <w:p w:rsidR="00717F60" w:rsidRPr="00C86C6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86C65">
        <w:rPr>
          <w:bCs w:val="0"/>
          <w:sz w:val="24"/>
          <w:szCs w:val="24"/>
        </w:rPr>
        <w:t>Заявк</w:t>
      </w:r>
      <w:r w:rsidR="00717F60" w:rsidRPr="00C86C65">
        <w:rPr>
          <w:bCs w:val="0"/>
          <w:sz w:val="24"/>
          <w:szCs w:val="24"/>
        </w:rPr>
        <w:t>а дополнительно должна включать сведения о распределени</w:t>
      </w:r>
      <w:r w:rsidR="00AE556B" w:rsidRPr="00C86C65">
        <w:rPr>
          <w:bCs w:val="0"/>
          <w:sz w:val="24"/>
          <w:szCs w:val="24"/>
        </w:rPr>
        <w:t>и</w:t>
      </w:r>
      <w:r w:rsidR="00717F60" w:rsidRPr="00C86C65">
        <w:rPr>
          <w:bCs w:val="0"/>
          <w:sz w:val="24"/>
          <w:szCs w:val="24"/>
        </w:rPr>
        <w:t xml:space="preserve"> объемов, стоимости и сроков выполнения </w:t>
      </w:r>
      <w:r w:rsidR="005B074F" w:rsidRPr="00C86C65">
        <w:rPr>
          <w:bCs w:val="0"/>
          <w:sz w:val="24"/>
          <w:szCs w:val="24"/>
        </w:rPr>
        <w:t>работ/оказания услуг/</w:t>
      </w:r>
      <w:r w:rsidR="0007043F" w:rsidRPr="00C86C65">
        <w:rPr>
          <w:bCs w:val="0"/>
          <w:sz w:val="24"/>
          <w:szCs w:val="24"/>
        </w:rPr>
        <w:t>поставок</w:t>
      </w:r>
      <w:r w:rsidR="005B074F" w:rsidRPr="00C86C65">
        <w:rPr>
          <w:bCs w:val="0"/>
          <w:sz w:val="24"/>
          <w:szCs w:val="24"/>
        </w:rPr>
        <w:t xml:space="preserve"> товаров</w:t>
      </w:r>
      <w:r w:rsidR="0007043F" w:rsidRPr="00C86C65">
        <w:rPr>
          <w:bCs w:val="0"/>
          <w:sz w:val="24"/>
          <w:szCs w:val="24"/>
        </w:rPr>
        <w:t xml:space="preserve"> </w:t>
      </w:r>
      <w:r w:rsidR="00717F60" w:rsidRPr="00C86C65">
        <w:rPr>
          <w:bCs w:val="0"/>
          <w:sz w:val="24"/>
          <w:szCs w:val="24"/>
        </w:rPr>
        <w:t xml:space="preserve">между членами коллективного </w:t>
      </w:r>
      <w:r w:rsidR="009C744E" w:rsidRPr="00C86C65">
        <w:rPr>
          <w:bCs w:val="0"/>
          <w:sz w:val="24"/>
          <w:szCs w:val="24"/>
        </w:rPr>
        <w:t>Участник</w:t>
      </w:r>
      <w:r w:rsidR="00717F60" w:rsidRPr="00C86C65">
        <w:rPr>
          <w:bCs w:val="0"/>
          <w:sz w:val="24"/>
          <w:szCs w:val="24"/>
        </w:rPr>
        <w:t>а по установленной в настоящей Документации форме (</w:t>
      </w:r>
      <w:r w:rsidR="003C2207" w:rsidRPr="00C86C65">
        <w:rPr>
          <w:bCs w:val="0"/>
          <w:sz w:val="24"/>
          <w:szCs w:val="24"/>
        </w:rPr>
        <w:t>под</w:t>
      </w:r>
      <w:r w:rsidR="00717F60" w:rsidRPr="00C86C65">
        <w:rPr>
          <w:bCs w:val="0"/>
          <w:sz w:val="24"/>
          <w:szCs w:val="24"/>
        </w:rPr>
        <w:t>раздел</w:t>
      </w:r>
      <w:r w:rsidR="003C2207" w:rsidRPr="00C86C65">
        <w:rPr>
          <w:bCs w:val="0"/>
          <w:sz w:val="24"/>
          <w:szCs w:val="24"/>
        </w:rPr>
        <w:t xml:space="preserve"> </w:t>
      </w:r>
      <w:r w:rsidR="00E372AD" w:rsidRPr="00C86C65">
        <w:fldChar w:fldCharType="begin"/>
      </w:r>
      <w:r w:rsidR="00E372AD" w:rsidRPr="00C86C65">
        <w:instrText xml:space="preserve"> REF _Ref440272510 \r \h  \* MERGEFORMAT </w:instrText>
      </w:r>
      <w:r w:rsidR="00E372AD" w:rsidRPr="00C86C65">
        <w:fldChar w:fldCharType="separate"/>
      </w:r>
      <w:r w:rsidR="000E352B" w:rsidRPr="00C86C65">
        <w:rPr>
          <w:bCs w:val="0"/>
          <w:sz w:val="24"/>
          <w:szCs w:val="24"/>
        </w:rPr>
        <w:t>5.11</w:t>
      </w:r>
      <w:r w:rsidR="00E372AD" w:rsidRPr="00C86C65">
        <w:fldChar w:fldCharType="end"/>
      </w:r>
      <w:r w:rsidR="00717F60" w:rsidRPr="00C86C65">
        <w:rPr>
          <w:bCs w:val="0"/>
          <w:sz w:val="24"/>
          <w:szCs w:val="24"/>
        </w:rPr>
        <w:t>)</w:t>
      </w:r>
      <w:r w:rsidR="00AE556B" w:rsidRPr="00C86C65">
        <w:rPr>
          <w:bCs w:val="0"/>
          <w:sz w:val="24"/>
          <w:szCs w:val="24"/>
        </w:rPr>
        <w:t xml:space="preserve">. Указанная форма </w:t>
      </w:r>
      <w:r w:rsidR="00AE556B" w:rsidRPr="00C86C65">
        <w:rPr>
          <w:sz w:val="24"/>
          <w:szCs w:val="24"/>
        </w:rPr>
        <w:t>должна быть подготовлена отдельно по каждому из лотов с указанием номера и названия лота</w:t>
      </w:r>
      <w:r w:rsidR="00717F60" w:rsidRPr="00C86C65">
        <w:rPr>
          <w:bCs w:val="0"/>
          <w:sz w:val="24"/>
          <w:szCs w:val="24"/>
        </w:rPr>
        <w:t>.</w:t>
      </w:r>
    </w:p>
    <w:p w:rsidR="00717F60" w:rsidRPr="00C86C65"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86C65">
        <w:rPr>
          <w:bCs w:val="0"/>
          <w:sz w:val="24"/>
          <w:szCs w:val="24"/>
        </w:rPr>
        <w:t xml:space="preserve">При оценке количественных параметров деятельности коллективного </w:t>
      </w:r>
      <w:r w:rsidR="009C744E" w:rsidRPr="00C86C65">
        <w:rPr>
          <w:bCs w:val="0"/>
          <w:sz w:val="24"/>
          <w:szCs w:val="24"/>
        </w:rPr>
        <w:t>Участник</w:t>
      </w:r>
      <w:r w:rsidRPr="00C86C65">
        <w:rPr>
          <w:bCs w:val="0"/>
          <w:sz w:val="24"/>
          <w:szCs w:val="24"/>
        </w:rPr>
        <w:t xml:space="preserve">а, количественные параметры членов объединения суммируются в соответствии с распределением </w:t>
      </w:r>
      <w:r w:rsidR="00BE62BA" w:rsidRPr="00C86C65">
        <w:rPr>
          <w:sz w:val="24"/>
          <w:szCs w:val="24"/>
        </w:rPr>
        <w:t xml:space="preserve">объемов выполняемых </w:t>
      </w:r>
      <w:r w:rsidR="0007043F" w:rsidRPr="00C86C65">
        <w:rPr>
          <w:bCs w:val="0"/>
          <w:sz w:val="24"/>
          <w:szCs w:val="24"/>
        </w:rPr>
        <w:t xml:space="preserve">поставок, </w:t>
      </w:r>
      <w:r w:rsidR="0007043F" w:rsidRPr="00C86C65">
        <w:rPr>
          <w:sz w:val="24"/>
          <w:szCs w:val="24"/>
        </w:rPr>
        <w:t>работ</w:t>
      </w:r>
      <w:r w:rsidR="0091430E" w:rsidRPr="00C86C65">
        <w:rPr>
          <w:sz w:val="24"/>
          <w:szCs w:val="24"/>
        </w:rPr>
        <w:t>,</w:t>
      </w:r>
      <w:r w:rsidR="00F85CCF" w:rsidRPr="00C86C65">
        <w:rPr>
          <w:sz w:val="24"/>
          <w:szCs w:val="24"/>
        </w:rPr>
        <w:t xml:space="preserve"> </w:t>
      </w:r>
      <w:r w:rsidR="0007043F" w:rsidRPr="00C86C65">
        <w:rPr>
          <w:sz w:val="24"/>
          <w:szCs w:val="24"/>
        </w:rPr>
        <w:t>услуг</w:t>
      </w:r>
      <w:r w:rsidR="00BE62BA" w:rsidRPr="00C86C65">
        <w:rPr>
          <w:sz w:val="24"/>
          <w:szCs w:val="24"/>
        </w:rPr>
        <w:t xml:space="preserve"> </w:t>
      </w:r>
      <w:r w:rsidRPr="00C86C65">
        <w:rPr>
          <w:bCs w:val="0"/>
          <w:sz w:val="24"/>
          <w:szCs w:val="24"/>
        </w:rPr>
        <w:t xml:space="preserve">между членами коллективного </w:t>
      </w:r>
      <w:r w:rsidR="009C744E" w:rsidRPr="00C86C65">
        <w:rPr>
          <w:bCs w:val="0"/>
          <w:sz w:val="24"/>
          <w:szCs w:val="24"/>
        </w:rPr>
        <w:t>Участник</w:t>
      </w:r>
      <w:r w:rsidRPr="00C86C65">
        <w:rPr>
          <w:bCs w:val="0"/>
          <w:sz w:val="24"/>
          <w:szCs w:val="24"/>
        </w:rPr>
        <w:t>а. Не подлежащие суммированию показатели</w:t>
      </w:r>
      <w:r w:rsidR="00EE2EFB" w:rsidRPr="00C86C65">
        <w:rPr>
          <w:bCs w:val="0"/>
          <w:sz w:val="24"/>
          <w:szCs w:val="24"/>
        </w:rPr>
        <w:t xml:space="preserve"> (за исключением указанных </w:t>
      </w:r>
      <w:r w:rsidR="00D77DCB" w:rsidRPr="00C86C65">
        <w:rPr>
          <w:bCs w:val="0"/>
          <w:sz w:val="24"/>
          <w:szCs w:val="24"/>
        </w:rPr>
        <w:t>п.</w:t>
      </w:r>
      <w:r w:rsidR="009C744E" w:rsidRPr="00C86C65">
        <w:rPr>
          <w:bCs w:val="0"/>
          <w:sz w:val="24"/>
          <w:szCs w:val="24"/>
        </w:rPr>
        <w:t xml:space="preserve"> </w:t>
      </w:r>
      <w:r w:rsidR="007D1DD9" w:rsidRPr="00C86C65">
        <w:rPr>
          <w:bCs w:val="0"/>
          <w:sz w:val="24"/>
          <w:szCs w:val="24"/>
        </w:rPr>
        <w:fldChar w:fldCharType="begin"/>
      </w:r>
      <w:r w:rsidR="000F4365" w:rsidRPr="00C86C65">
        <w:rPr>
          <w:bCs w:val="0"/>
          <w:sz w:val="24"/>
          <w:szCs w:val="24"/>
        </w:rPr>
        <w:instrText xml:space="preserve"> REF _Ref440291364 \r \h </w:instrText>
      </w:r>
      <w:r w:rsid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3.3.8.1</w:t>
      </w:r>
      <w:r w:rsidR="007D1DD9" w:rsidRPr="00C86C65">
        <w:rPr>
          <w:bCs w:val="0"/>
          <w:sz w:val="24"/>
          <w:szCs w:val="24"/>
        </w:rPr>
        <w:fldChar w:fldCharType="end"/>
      </w:r>
      <w:r w:rsidR="00D77DCB" w:rsidRPr="00C86C65">
        <w:rPr>
          <w:bCs w:val="0"/>
          <w:sz w:val="24"/>
          <w:szCs w:val="24"/>
        </w:rPr>
        <w:t xml:space="preserve">) </w:t>
      </w:r>
      <w:r w:rsidRPr="00C86C65">
        <w:rPr>
          <w:bCs w:val="0"/>
          <w:sz w:val="24"/>
          <w:szCs w:val="24"/>
        </w:rPr>
        <w:t>должны быть в наличии хотя бы у одного члена объединения.</w:t>
      </w:r>
    </w:p>
    <w:p w:rsidR="00717F60" w:rsidRPr="00C86C65"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C86C65">
        <w:rPr>
          <w:bCs w:val="0"/>
          <w:sz w:val="24"/>
          <w:szCs w:val="24"/>
        </w:rPr>
        <w:t xml:space="preserve">Закупочная комиссия может отклонить </w:t>
      </w:r>
      <w:r w:rsidR="004B5EB3" w:rsidRPr="00C86C65">
        <w:rPr>
          <w:bCs w:val="0"/>
          <w:sz w:val="24"/>
          <w:szCs w:val="24"/>
        </w:rPr>
        <w:t>Заявк</w:t>
      </w:r>
      <w:r w:rsidRPr="00C86C65">
        <w:rPr>
          <w:bCs w:val="0"/>
          <w:sz w:val="24"/>
          <w:szCs w:val="24"/>
        </w:rPr>
        <w:t xml:space="preserve">у, а Заказчик имеет право на одностороннее расторжение </w:t>
      </w:r>
      <w:r w:rsidR="00123C70" w:rsidRPr="00C86C65">
        <w:rPr>
          <w:bCs w:val="0"/>
          <w:sz w:val="24"/>
          <w:szCs w:val="24"/>
        </w:rPr>
        <w:t>Договор</w:t>
      </w:r>
      <w:r w:rsidRPr="00C86C65">
        <w:rPr>
          <w:bCs w:val="0"/>
          <w:sz w:val="24"/>
          <w:szCs w:val="24"/>
        </w:rPr>
        <w:t xml:space="preserve">а, если выяснится, что из состава коллективного </w:t>
      </w:r>
      <w:r w:rsidR="009C744E" w:rsidRPr="00C86C65">
        <w:rPr>
          <w:bCs w:val="0"/>
          <w:sz w:val="24"/>
          <w:szCs w:val="24"/>
        </w:rPr>
        <w:lastRenderedPageBreak/>
        <w:t>Участник</w:t>
      </w:r>
      <w:r w:rsidRPr="00C86C65">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C86C65">
        <w:rPr>
          <w:bCs w:val="0"/>
          <w:sz w:val="24"/>
          <w:szCs w:val="24"/>
        </w:rPr>
        <w:t>Договор</w:t>
      </w:r>
      <w:r w:rsidRPr="00C86C65">
        <w:rPr>
          <w:bCs w:val="0"/>
          <w:sz w:val="24"/>
          <w:szCs w:val="24"/>
        </w:rPr>
        <w:t>.</w:t>
      </w:r>
    </w:p>
    <w:p w:rsidR="00717F60" w:rsidRPr="00C86C65" w:rsidRDefault="00717F60" w:rsidP="00E71A48">
      <w:pPr>
        <w:pStyle w:val="3"/>
        <w:spacing w:line="264" w:lineRule="auto"/>
        <w:rPr>
          <w:szCs w:val="24"/>
        </w:rPr>
      </w:pPr>
      <w:bookmarkStart w:id="330" w:name="_Ref306114966"/>
      <w:bookmarkStart w:id="331" w:name="_Toc440297036"/>
      <w:bookmarkStart w:id="332" w:name="_Toc440356597"/>
      <w:bookmarkStart w:id="333" w:name="_Toc440631732"/>
      <w:bookmarkStart w:id="334" w:name="_Toc440876517"/>
      <w:bookmarkStart w:id="335" w:name="_Toc441130589"/>
      <w:bookmarkStart w:id="336" w:name="_Toc441157093"/>
      <w:bookmarkStart w:id="337" w:name="_Toc444615988"/>
      <w:r w:rsidRPr="00C86C65">
        <w:rPr>
          <w:szCs w:val="24"/>
        </w:rPr>
        <w:t>Разъяснение Документации по запросу предложений</w:t>
      </w:r>
      <w:bookmarkEnd w:id="330"/>
      <w:bookmarkEnd w:id="331"/>
      <w:bookmarkEnd w:id="332"/>
      <w:bookmarkEnd w:id="333"/>
      <w:bookmarkEnd w:id="334"/>
      <w:bookmarkEnd w:id="335"/>
      <w:bookmarkEnd w:id="336"/>
      <w:bookmarkEnd w:id="337"/>
    </w:p>
    <w:p w:rsidR="00717F60" w:rsidRPr="00C86C65"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C86C65">
        <w:rPr>
          <w:bCs w:val="0"/>
          <w:iCs/>
          <w:sz w:val="24"/>
          <w:szCs w:val="24"/>
        </w:rPr>
        <w:t xml:space="preserve">В процессе подготовки </w:t>
      </w:r>
      <w:r w:rsidR="004B5EB3" w:rsidRPr="00C86C65">
        <w:rPr>
          <w:bCs w:val="0"/>
          <w:iCs/>
          <w:sz w:val="24"/>
          <w:szCs w:val="24"/>
        </w:rPr>
        <w:t>Заявк</w:t>
      </w:r>
      <w:r w:rsidRPr="00C86C65">
        <w:rPr>
          <w:bCs w:val="0"/>
          <w:iCs/>
          <w:sz w:val="24"/>
          <w:szCs w:val="24"/>
        </w:rPr>
        <w:t xml:space="preserve">и </w:t>
      </w:r>
      <w:r w:rsidR="009C744E" w:rsidRPr="00C86C65">
        <w:rPr>
          <w:bCs w:val="0"/>
          <w:iCs/>
          <w:sz w:val="24"/>
          <w:szCs w:val="24"/>
        </w:rPr>
        <w:t>Участник</w:t>
      </w:r>
      <w:r w:rsidRPr="00C86C65">
        <w:rPr>
          <w:bCs w:val="0"/>
          <w:iCs/>
          <w:sz w:val="24"/>
          <w:szCs w:val="24"/>
        </w:rPr>
        <w:t>и вправе обратиться к Организатору запроса предложений за разъяснениями настоящей Д</w:t>
      </w:r>
      <w:r w:rsidRPr="00C86C65">
        <w:rPr>
          <w:bCs w:val="0"/>
          <w:sz w:val="24"/>
          <w:szCs w:val="24"/>
        </w:rPr>
        <w:t>окументации по запросу предложений</w:t>
      </w:r>
      <w:r w:rsidRPr="00C86C65">
        <w:rPr>
          <w:bCs w:val="0"/>
          <w:iCs/>
          <w:sz w:val="24"/>
          <w:szCs w:val="24"/>
        </w:rPr>
        <w:t xml:space="preserve">. Запросы на разъяснение </w:t>
      </w:r>
      <w:r w:rsidR="007D07A7" w:rsidRPr="00C86C65">
        <w:rPr>
          <w:bCs w:val="0"/>
          <w:iCs/>
          <w:sz w:val="24"/>
          <w:szCs w:val="24"/>
        </w:rPr>
        <w:t>Д</w:t>
      </w:r>
      <w:r w:rsidRPr="00C86C65">
        <w:rPr>
          <w:bCs w:val="0"/>
          <w:iCs/>
          <w:sz w:val="24"/>
          <w:szCs w:val="24"/>
        </w:rPr>
        <w:t>окументации должны быть направлены через ЭТП или в письменной</w:t>
      </w:r>
      <w:r w:rsidR="00A64544" w:rsidRPr="00C86C65">
        <w:rPr>
          <w:sz w:val="24"/>
          <w:szCs w:val="24"/>
        </w:rPr>
        <w:t xml:space="preserve"> </w:t>
      </w:r>
      <w:r w:rsidRPr="00C86C65">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C86C65">
        <w:rPr>
          <w:bCs w:val="0"/>
          <w:iCs/>
          <w:sz w:val="24"/>
          <w:szCs w:val="24"/>
        </w:rPr>
        <w:t>Участник</w:t>
      </w:r>
      <w:r w:rsidRPr="00C86C65">
        <w:rPr>
          <w:bCs w:val="0"/>
          <w:iCs/>
          <w:sz w:val="24"/>
          <w:szCs w:val="24"/>
        </w:rPr>
        <w:t>а.</w:t>
      </w:r>
    </w:p>
    <w:p w:rsidR="00717F60" w:rsidRPr="00C86C65"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C86C65">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86C65">
        <w:rPr>
          <w:bCs w:val="0"/>
          <w:sz w:val="24"/>
          <w:szCs w:val="24"/>
        </w:rPr>
        <w:t>Заявк</w:t>
      </w:r>
      <w:r w:rsidRPr="00C86C65">
        <w:rPr>
          <w:bCs w:val="0"/>
          <w:sz w:val="24"/>
          <w:szCs w:val="24"/>
        </w:rPr>
        <w:t>и.</w:t>
      </w:r>
    </w:p>
    <w:p w:rsidR="00717F60" w:rsidRPr="00C86C65"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C86C65">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C86C65">
        <w:rPr>
          <w:bCs w:val="0"/>
          <w:sz w:val="24"/>
          <w:szCs w:val="24"/>
        </w:rPr>
        <w:t>окументации по запросу предложений</w:t>
      </w:r>
      <w:r w:rsidRPr="00C86C65">
        <w:rPr>
          <w:bCs w:val="0"/>
          <w:iCs/>
          <w:sz w:val="24"/>
          <w:szCs w:val="24"/>
        </w:rPr>
        <w:t xml:space="preserve">, если в тексте ответа не будет указано иное. В случае, если разъяснения изменяют </w:t>
      </w:r>
      <w:r w:rsidR="007D07A7" w:rsidRPr="00C86C65">
        <w:rPr>
          <w:bCs w:val="0"/>
          <w:iCs/>
          <w:sz w:val="24"/>
          <w:szCs w:val="24"/>
        </w:rPr>
        <w:t>Д</w:t>
      </w:r>
      <w:r w:rsidRPr="00C86C65">
        <w:rPr>
          <w:bCs w:val="0"/>
          <w:iCs/>
          <w:sz w:val="24"/>
          <w:szCs w:val="24"/>
        </w:rPr>
        <w:t xml:space="preserve">окументацию, Организатором осуществляется </w:t>
      </w:r>
      <w:r w:rsidR="00B92BD6" w:rsidRPr="00C86C65">
        <w:rPr>
          <w:bCs w:val="0"/>
          <w:iCs/>
          <w:sz w:val="24"/>
          <w:szCs w:val="24"/>
        </w:rPr>
        <w:t>внесение изменений в Д</w:t>
      </w:r>
      <w:r w:rsidR="00B92BD6" w:rsidRPr="00C86C65">
        <w:rPr>
          <w:bCs w:val="0"/>
          <w:sz w:val="24"/>
          <w:szCs w:val="24"/>
        </w:rPr>
        <w:t>окументацию по запросу предложений</w:t>
      </w:r>
      <w:r w:rsidR="00B92BD6" w:rsidRPr="00C86C65">
        <w:rPr>
          <w:bCs w:val="0"/>
          <w:iCs/>
          <w:sz w:val="24"/>
          <w:szCs w:val="24"/>
        </w:rPr>
        <w:t xml:space="preserve"> (п. </w:t>
      </w:r>
      <w:r w:rsidR="007D1DD9" w:rsidRPr="00C86C65">
        <w:rPr>
          <w:bCs w:val="0"/>
          <w:iCs/>
          <w:sz w:val="24"/>
          <w:szCs w:val="24"/>
        </w:rPr>
        <w:fldChar w:fldCharType="begin"/>
      </w:r>
      <w:r w:rsidR="00AB62F6" w:rsidRPr="00C86C65">
        <w:rPr>
          <w:bCs w:val="0"/>
          <w:iCs/>
          <w:sz w:val="24"/>
          <w:szCs w:val="24"/>
        </w:rPr>
        <w:instrText xml:space="preserve"> REF _Ref440969644 \r \h </w:instrText>
      </w:r>
      <w:r w:rsidR="00C86C65">
        <w:rPr>
          <w:bCs w:val="0"/>
          <w:iCs/>
          <w:sz w:val="24"/>
          <w:szCs w:val="24"/>
        </w:rPr>
        <w:instrText xml:space="preserve"> \* MERGEFORMAT </w:instrText>
      </w:r>
      <w:r w:rsidR="007D1DD9" w:rsidRPr="00C86C65">
        <w:rPr>
          <w:bCs w:val="0"/>
          <w:iCs/>
          <w:sz w:val="24"/>
          <w:szCs w:val="24"/>
        </w:rPr>
      </w:r>
      <w:r w:rsidR="007D1DD9" w:rsidRPr="00C86C65">
        <w:rPr>
          <w:bCs w:val="0"/>
          <w:iCs/>
          <w:sz w:val="24"/>
          <w:szCs w:val="24"/>
        </w:rPr>
        <w:fldChar w:fldCharType="separate"/>
      </w:r>
      <w:r w:rsidR="000E352B" w:rsidRPr="00C86C65">
        <w:rPr>
          <w:bCs w:val="0"/>
          <w:iCs/>
          <w:sz w:val="24"/>
          <w:szCs w:val="24"/>
        </w:rPr>
        <w:t>3.3.12</w:t>
      </w:r>
      <w:r w:rsidR="007D1DD9" w:rsidRPr="00C86C65">
        <w:rPr>
          <w:bCs w:val="0"/>
          <w:iCs/>
          <w:sz w:val="24"/>
          <w:szCs w:val="24"/>
        </w:rPr>
        <w:fldChar w:fldCharType="end"/>
      </w:r>
      <w:r w:rsidR="00B92BD6" w:rsidRPr="00C86C65">
        <w:rPr>
          <w:bCs w:val="0"/>
          <w:iCs/>
          <w:sz w:val="24"/>
          <w:szCs w:val="24"/>
        </w:rPr>
        <w:t xml:space="preserve">) и, при необходимости, </w:t>
      </w:r>
      <w:r w:rsidRPr="00C86C65">
        <w:rPr>
          <w:bCs w:val="0"/>
          <w:iCs/>
          <w:sz w:val="24"/>
          <w:szCs w:val="24"/>
        </w:rPr>
        <w:t xml:space="preserve">продление подачи заявок в соответствии с п. </w:t>
      </w:r>
      <w:r w:rsidR="007D1DD9" w:rsidRPr="00C86C65">
        <w:rPr>
          <w:bCs w:val="0"/>
          <w:iCs/>
          <w:sz w:val="24"/>
          <w:szCs w:val="24"/>
        </w:rPr>
        <w:fldChar w:fldCharType="begin"/>
      </w:r>
      <w:r w:rsidR="00A77A16" w:rsidRPr="00C86C65">
        <w:rPr>
          <w:bCs w:val="0"/>
          <w:iCs/>
          <w:sz w:val="24"/>
          <w:szCs w:val="24"/>
        </w:rPr>
        <w:instrText xml:space="preserve"> REF _Ref440289401 \r \h </w:instrText>
      </w:r>
      <w:r w:rsidR="00C86C65">
        <w:rPr>
          <w:bCs w:val="0"/>
          <w:iCs/>
          <w:sz w:val="24"/>
          <w:szCs w:val="24"/>
        </w:rPr>
        <w:instrText xml:space="preserve"> \* MERGEFORMAT </w:instrText>
      </w:r>
      <w:r w:rsidR="007D1DD9" w:rsidRPr="00C86C65">
        <w:rPr>
          <w:bCs w:val="0"/>
          <w:iCs/>
          <w:sz w:val="24"/>
          <w:szCs w:val="24"/>
        </w:rPr>
      </w:r>
      <w:r w:rsidR="007D1DD9" w:rsidRPr="00C86C65">
        <w:rPr>
          <w:bCs w:val="0"/>
          <w:iCs/>
          <w:sz w:val="24"/>
          <w:szCs w:val="24"/>
        </w:rPr>
        <w:fldChar w:fldCharType="separate"/>
      </w:r>
      <w:r w:rsidR="000E352B" w:rsidRPr="00C86C65">
        <w:rPr>
          <w:bCs w:val="0"/>
          <w:iCs/>
          <w:sz w:val="24"/>
          <w:szCs w:val="24"/>
        </w:rPr>
        <w:t>3.3.13</w:t>
      </w:r>
      <w:r w:rsidR="007D1DD9" w:rsidRPr="00C86C65">
        <w:rPr>
          <w:bCs w:val="0"/>
          <w:iCs/>
          <w:sz w:val="24"/>
          <w:szCs w:val="24"/>
        </w:rPr>
        <w:fldChar w:fldCharType="end"/>
      </w:r>
      <w:r w:rsidR="00400D7D" w:rsidRPr="00C86C65">
        <w:rPr>
          <w:bCs w:val="0"/>
          <w:iCs/>
          <w:sz w:val="24"/>
          <w:szCs w:val="24"/>
        </w:rPr>
        <w:t xml:space="preserve"> </w:t>
      </w:r>
      <w:r w:rsidR="007D07A7" w:rsidRPr="00C86C65">
        <w:rPr>
          <w:bCs w:val="0"/>
          <w:iCs/>
          <w:sz w:val="24"/>
          <w:szCs w:val="24"/>
        </w:rPr>
        <w:t>Д</w:t>
      </w:r>
      <w:r w:rsidRPr="00C86C65">
        <w:rPr>
          <w:bCs w:val="0"/>
          <w:iCs/>
          <w:sz w:val="24"/>
          <w:szCs w:val="24"/>
        </w:rPr>
        <w:t>окументации</w:t>
      </w:r>
      <w:r w:rsidR="007D07A7" w:rsidRPr="00C86C65">
        <w:rPr>
          <w:bCs w:val="0"/>
          <w:iCs/>
          <w:sz w:val="24"/>
          <w:szCs w:val="24"/>
        </w:rPr>
        <w:t xml:space="preserve"> по запросу предложений</w:t>
      </w:r>
      <w:r w:rsidRPr="00C86C65">
        <w:rPr>
          <w:bCs w:val="0"/>
          <w:iCs/>
          <w:sz w:val="24"/>
          <w:szCs w:val="24"/>
        </w:rPr>
        <w:t>.</w:t>
      </w:r>
    </w:p>
    <w:p w:rsidR="00717F60" w:rsidRPr="00C86C65" w:rsidRDefault="00717F60" w:rsidP="00E71A48">
      <w:pPr>
        <w:pStyle w:val="3"/>
        <w:spacing w:line="264" w:lineRule="auto"/>
        <w:rPr>
          <w:szCs w:val="24"/>
        </w:rPr>
      </w:pPr>
      <w:bookmarkStart w:id="338" w:name="_Toc440297037"/>
      <w:bookmarkStart w:id="339" w:name="_Toc440356598"/>
      <w:bookmarkStart w:id="340" w:name="_Toc440631733"/>
      <w:bookmarkStart w:id="341" w:name="_Toc440876518"/>
      <w:bookmarkStart w:id="342" w:name="_Ref440969599"/>
      <w:bookmarkStart w:id="343" w:name="_Ref440969644"/>
      <w:bookmarkStart w:id="344" w:name="_Toc441130590"/>
      <w:bookmarkStart w:id="345" w:name="_Toc441157094"/>
      <w:bookmarkStart w:id="346" w:name="_Toc444615989"/>
      <w:r w:rsidRPr="00C86C65">
        <w:rPr>
          <w:szCs w:val="24"/>
        </w:rPr>
        <w:t>Внесение изменений в Документацию по запросу предложений.</w:t>
      </w:r>
      <w:bookmarkEnd w:id="338"/>
      <w:bookmarkEnd w:id="339"/>
      <w:bookmarkEnd w:id="340"/>
      <w:bookmarkEnd w:id="341"/>
      <w:bookmarkEnd w:id="342"/>
      <w:bookmarkEnd w:id="343"/>
      <w:bookmarkEnd w:id="344"/>
      <w:bookmarkEnd w:id="345"/>
      <w:bookmarkEnd w:id="346"/>
    </w:p>
    <w:p w:rsidR="00DE2870" w:rsidRPr="00C86C65"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C86C65">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C86C65">
        <w:rPr>
          <w:bCs w:val="0"/>
          <w:iCs/>
          <w:sz w:val="24"/>
          <w:szCs w:val="24"/>
        </w:rPr>
        <w:t>Д</w:t>
      </w:r>
      <w:r w:rsidRPr="00C86C65">
        <w:rPr>
          <w:bCs w:val="0"/>
          <w:sz w:val="24"/>
          <w:szCs w:val="24"/>
        </w:rPr>
        <w:t xml:space="preserve">окументацию по запросу предложений. </w:t>
      </w:r>
    </w:p>
    <w:p w:rsidR="00717F60" w:rsidRPr="00C86C65"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C86C65">
        <w:rPr>
          <w:bCs w:val="0"/>
          <w:sz w:val="24"/>
          <w:szCs w:val="24"/>
        </w:rPr>
        <w:t xml:space="preserve">Все </w:t>
      </w:r>
      <w:r w:rsidR="009C744E" w:rsidRPr="00C86C65">
        <w:rPr>
          <w:bCs w:val="0"/>
          <w:sz w:val="24"/>
          <w:szCs w:val="24"/>
        </w:rPr>
        <w:t>Участник</w:t>
      </w:r>
      <w:r w:rsidRPr="00C86C65">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C86C65" w:rsidRDefault="00717F60" w:rsidP="00E71A48">
      <w:pPr>
        <w:pStyle w:val="3"/>
        <w:spacing w:line="264" w:lineRule="auto"/>
        <w:rPr>
          <w:szCs w:val="24"/>
        </w:rPr>
      </w:pPr>
      <w:bookmarkStart w:id="347" w:name="_Ref440289401"/>
      <w:bookmarkStart w:id="348" w:name="_Toc440297038"/>
      <w:bookmarkStart w:id="349" w:name="_Toc440356599"/>
      <w:bookmarkStart w:id="350" w:name="_Toc440631734"/>
      <w:bookmarkStart w:id="351" w:name="_Toc440876519"/>
      <w:bookmarkStart w:id="352" w:name="_Toc441130591"/>
      <w:bookmarkStart w:id="353" w:name="_Toc441157095"/>
      <w:bookmarkStart w:id="354" w:name="_Toc444615990"/>
      <w:r w:rsidRPr="00C86C65">
        <w:rPr>
          <w:szCs w:val="24"/>
        </w:rPr>
        <w:t>Продление срока окончания приема Заявок</w:t>
      </w:r>
      <w:bookmarkEnd w:id="347"/>
      <w:bookmarkEnd w:id="348"/>
      <w:bookmarkEnd w:id="349"/>
      <w:bookmarkEnd w:id="350"/>
      <w:bookmarkEnd w:id="351"/>
      <w:bookmarkEnd w:id="352"/>
      <w:bookmarkEnd w:id="353"/>
      <w:bookmarkEnd w:id="354"/>
    </w:p>
    <w:p w:rsidR="00717F60" w:rsidRPr="00C86C65"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C86C65">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C86C65">
        <w:rPr>
          <w:bCs w:val="0"/>
          <w:sz w:val="24"/>
          <w:szCs w:val="24"/>
        </w:rPr>
        <w:t>Участник</w:t>
      </w:r>
      <w:r w:rsidRPr="00C86C65">
        <w:rPr>
          <w:bCs w:val="0"/>
          <w:sz w:val="24"/>
          <w:szCs w:val="24"/>
        </w:rPr>
        <w:t>ов запроса предложений, имеет право продлевать срок окончания приема Заявок.</w:t>
      </w:r>
    </w:p>
    <w:p w:rsidR="00717F60" w:rsidRPr="00C86C65"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C86C65">
        <w:rPr>
          <w:bCs w:val="0"/>
          <w:sz w:val="24"/>
          <w:szCs w:val="24"/>
        </w:rPr>
        <w:t xml:space="preserve">Все </w:t>
      </w:r>
      <w:r w:rsidR="009C744E" w:rsidRPr="00C86C65">
        <w:rPr>
          <w:bCs w:val="0"/>
          <w:sz w:val="24"/>
          <w:szCs w:val="24"/>
        </w:rPr>
        <w:t>Участник</w:t>
      </w:r>
      <w:r w:rsidRPr="00C86C65">
        <w:rPr>
          <w:bCs w:val="0"/>
          <w:sz w:val="24"/>
          <w:szCs w:val="24"/>
        </w:rPr>
        <w:t xml:space="preserve">и, оформившие свое участие в запросе </w:t>
      </w:r>
      <w:r w:rsidRPr="00C86C65">
        <w:rPr>
          <w:sz w:val="24"/>
          <w:szCs w:val="24"/>
        </w:rPr>
        <w:t xml:space="preserve">предложений </w:t>
      </w:r>
      <w:r w:rsidRPr="00C86C65">
        <w:rPr>
          <w:bCs w:val="0"/>
          <w:sz w:val="24"/>
          <w:szCs w:val="24"/>
        </w:rPr>
        <w:t>через ЭТП, получат соответствующие уведомления в порядке, установленными правилами ЭТП.</w:t>
      </w:r>
      <w:bookmarkStart w:id="355" w:name="_Ref191386249"/>
    </w:p>
    <w:p w:rsidR="00FF6DCA" w:rsidRPr="00C86C65" w:rsidRDefault="00FF6DCA" w:rsidP="00FF6DCA">
      <w:pPr>
        <w:pStyle w:val="3"/>
        <w:spacing w:line="264" w:lineRule="auto"/>
        <w:rPr>
          <w:szCs w:val="24"/>
          <w:lang w:eastAsia="ru-RU"/>
        </w:rPr>
      </w:pPr>
      <w:bookmarkStart w:id="356" w:name="_Toc299701566"/>
      <w:bookmarkStart w:id="357" w:name="_Ref306176386"/>
      <w:bookmarkStart w:id="358" w:name="_Ref440285128"/>
      <w:bookmarkStart w:id="359" w:name="_Toc440357103"/>
      <w:bookmarkStart w:id="360" w:name="_Toc440359658"/>
      <w:bookmarkStart w:id="361" w:name="_Toc440632121"/>
      <w:bookmarkStart w:id="362" w:name="_Toc440875942"/>
      <w:bookmarkStart w:id="363" w:name="_Toc441130970"/>
      <w:bookmarkStart w:id="364" w:name="_Toc444615991"/>
      <w:r w:rsidRPr="00C86C65">
        <w:rPr>
          <w:bCs w:val="0"/>
          <w:szCs w:val="24"/>
          <w:lang w:eastAsia="ru-RU"/>
        </w:rPr>
        <w:t xml:space="preserve">Обеспечение </w:t>
      </w:r>
      <w:r w:rsidRPr="00C86C65">
        <w:rPr>
          <w:szCs w:val="24"/>
        </w:rPr>
        <w:t>исполнения</w:t>
      </w:r>
      <w:r w:rsidRPr="00C86C65">
        <w:rPr>
          <w:bCs w:val="0"/>
          <w:szCs w:val="24"/>
          <w:lang w:eastAsia="ru-RU"/>
        </w:rPr>
        <w:t xml:space="preserve"> обязательств Участника запроса предложений.</w:t>
      </w:r>
      <w:bookmarkEnd w:id="356"/>
      <w:bookmarkEnd w:id="357"/>
      <w:bookmarkEnd w:id="358"/>
      <w:bookmarkEnd w:id="359"/>
      <w:bookmarkEnd w:id="360"/>
      <w:bookmarkEnd w:id="361"/>
      <w:bookmarkEnd w:id="362"/>
      <w:bookmarkEnd w:id="363"/>
      <w:bookmarkEnd w:id="364"/>
    </w:p>
    <w:p w:rsidR="005E0549" w:rsidRPr="00C86C65" w:rsidRDefault="00FF6DCA" w:rsidP="00FF6DCA">
      <w:pPr>
        <w:widowControl w:val="0"/>
        <w:numPr>
          <w:ilvl w:val="3"/>
          <w:numId w:val="38"/>
        </w:numPr>
        <w:tabs>
          <w:tab w:val="left" w:pos="1620"/>
        </w:tabs>
        <w:suppressAutoHyphens w:val="0"/>
        <w:spacing w:line="264" w:lineRule="auto"/>
        <w:ind w:left="0" w:firstLine="709"/>
        <w:rPr>
          <w:bCs w:val="0"/>
          <w:sz w:val="24"/>
          <w:szCs w:val="24"/>
        </w:rPr>
      </w:pPr>
      <w:r w:rsidRPr="00C86C65">
        <w:rPr>
          <w:bCs w:val="0"/>
          <w:sz w:val="24"/>
          <w:szCs w:val="24"/>
        </w:rPr>
        <w:t>Участник запроса предложений в составе своей Заявки представляет обеспечение исполнения обязательств, связанных с участием в запросе предложений и подачей Заявки, на сумму не менее 3% от стоимости Заявки, с учетом НДС.</w:t>
      </w:r>
    </w:p>
    <w:p w:rsidR="005E0549" w:rsidRPr="00C86C65" w:rsidRDefault="005E0549" w:rsidP="005E0549">
      <w:pPr>
        <w:widowControl w:val="0"/>
        <w:numPr>
          <w:ilvl w:val="3"/>
          <w:numId w:val="38"/>
        </w:numPr>
        <w:tabs>
          <w:tab w:val="left" w:pos="1620"/>
        </w:tabs>
        <w:suppressAutoHyphens w:val="0"/>
        <w:spacing w:line="264" w:lineRule="auto"/>
        <w:ind w:left="0" w:firstLine="709"/>
        <w:rPr>
          <w:bCs w:val="0"/>
          <w:sz w:val="24"/>
          <w:szCs w:val="24"/>
        </w:rPr>
      </w:pPr>
      <w:r w:rsidRPr="00C86C65">
        <w:rPr>
          <w:bCs w:val="0"/>
          <w:sz w:val="24"/>
          <w:szCs w:val="24"/>
        </w:rPr>
        <w:t xml:space="preserve">Обеспечение исполнения обязательств Участника может предоставляться Участником в форме банковской гарантии (п. </w:t>
      </w:r>
      <w:r w:rsidR="007E7A02" w:rsidRPr="00C86C65">
        <w:rPr>
          <w:bCs w:val="0"/>
          <w:sz w:val="24"/>
          <w:szCs w:val="24"/>
        </w:rPr>
        <w:fldChar w:fldCharType="begin"/>
      </w:r>
      <w:r w:rsidR="007E7A02" w:rsidRPr="00C86C65">
        <w:rPr>
          <w:bCs w:val="0"/>
          <w:sz w:val="24"/>
          <w:szCs w:val="24"/>
        </w:rPr>
        <w:instrText xml:space="preserve"> REF _Ref442263541 \r \h  \* MERGEFORMAT </w:instrText>
      </w:r>
      <w:r w:rsidR="007E7A02" w:rsidRPr="00C86C65">
        <w:rPr>
          <w:bCs w:val="0"/>
          <w:sz w:val="24"/>
          <w:szCs w:val="24"/>
        </w:rPr>
      </w:r>
      <w:r w:rsidR="007E7A02" w:rsidRPr="00C86C65">
        <w:rPr>
          <w:bCs w:val="0"/>
          <w:sz w:val="24"/>
          <w:szCs w:val="24"/>
        </w:rPr>
        <w:fldChar w:fldCharType="separate"/>
      </w:r>
      <w:r w:rsidR="000E352B" w:rsidRPr="00C86C65">
        <w:rPr>
          <w:bCs w:val="0"/>
          <w:sz w:val="24"/>
          <w:szCs w:val="24"/>
        </w:rPr>
        <w:t>3.3.14.3</w:t>
      </w:r>
      <w:r w:rsidR="007E7A02" w:rsidRPr="00C86C65">
        <w:rPr>
          <w:bCs w:val="0"/>
          <w:sz w:val="24"/>
          <w:szCs w:val="24"/>
        </w:rPr>
        <w:fldChar w:fldCharType="end"/>
      </w:r>
      <w:r w:rsidRPr="00C86C65">
        <w:rPr>
          <w:bCs w:val="0"/>
          <w:sz w:val="24"/>
          <w:szCs w:val="24"/>
        </w:rPr>
        <w:t xml:space="preserve">) или путем внесения денежных средств на расчетный счет Заказчика (п. </w:t>
      </w:r>
      <w:r w:rsidR="007E7A02" w:rsidRPr="00C86C65">
        <w:rPr>
          <w:bCs w:val="0"/>
          <w:sz w:val="24"/>
          <w:szCs w:val="24"/>
        </w:rPr>
        <w:fldChar w:fldCharType="begin"/>
      </w:r>
      <w:r w:rsidR="007E7A02" w:rsidRPr="00C86C65">
        <w:rPr>
          <w:bCs w:val="0"/>
          <w:sz w:val="24"/>
          <w:szCs w:val="24"/>
        </w:rPr>
        <w:instrText xml:space="preserve"> REF _Ref442263553 \r \h  \* MERGEFORMAT </w:instrText>
      </w:r>
      <w:r w:rsidR="007E7A02" w:rsidRPr="00C86C65">
        <w:rPr>
          <w:bCs w:val="0"/>
          <w:sz w:val="24"/>
          <w:szCs w:val="24"/>
        </w:rPr>
      </w:r>
      <w:r w:rsidR="007E7A02" w:rsidRPr="00C86C65">
        <w:rPr>
          <w:bCs w:val="0"/>
          <w:sz w:val="24"/>
          <w:szCs w:val="24"/>
        </w:rPr>
        <w:fldChar w:fldCharType="separate"/>
      </w:r>
      <w:r w:rsidR="000E352B" w:rsidRPr="00C86C65">
        <w:rPr>
          <w:bCs w:val="0"/>
          <w:sz w:val="24"/>
          <w:szCs w:val="24"/>
        </w:rPr>
        <w:t>3.3.14.4</w:t>
      </w:r>
      <w:r w:rsidR="007E7A02" w:rsidRPr="00C86C65">
        <w:rPr>
          <w:bCs w:val="0"/>
          <w:sz w:val="24"/>
          <w:szCs w:val="24"/>
        </w:rPr>
        <w:fldChar w:fldCharType="end"/>
      </w:r>
      <w:r w:rsidRPr="00C86C65">
        <w:rPr>
          <w:bCs w:val="0"/>
          <w:sz w:val="24"/>
          <w:szCs w:val="24"/>
        </w:rPr>
        <w:t xml:space="preserve">). Выбор способа обеспечения исполнения </w:t>
      </w:r>
      <w:r w:rsidRPr="00C86C65">
        <w:rPr>
          <w:bCs w:val="0"/>
          <w:sz w:val="24"/>
          <w:szCs w:val="24"/>
        </w:rPr>
        <w:lastRenderedPageBreak/>
        <w:t>обязательств, связанных с участием в запросе предложений и подачей Заявки, осуществляется Участником.</w:t>
      </w:r>
    </w:p>
    <w:p w:rsidR="005E0549" w:rsidRPr="00C86C65"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65" w:name="_Ref442263541"/>
      <w:r w:rsidRPr="00C86C65">
        <w:rPr>
          <w:bCs w:val="0"/>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банковской гарантии, то соответствующая банковская гарантия должна быть составлена с учетом требований статей 368-378 Гражданского кодекса РФ и следующих условий:</w:t>
      </w:r>
      <w:bookmarkEnd w:id="365"/>
    </w:p>
    <w:p w:rsidR="005E0549" w:rsidRPr="00C86C65" w:rsidRDefault="005E0549" w:rsidP="000E2025">
      <w:pPr>
        <w:pStyle w:val="Times120"/>
        <w:numPr>
          <w:ilvl w:val="4"/>
          <w:numId w:val="77"/>
        </w:numPr>
        <w:suppressAutoHyphens w:val="0"/>
        <w:autoSpaceDN w:val="0"/>
        <w:adjustRightInd w:val="0"/>
        <w:spacing w:before="120"/>
        <w:ind w:left="0" w:firstLine="851"/>
        <w:rPr>
          <w:bCs w:val="0"/>
          <w:szCs w:val="24"/>
        </w:rPr>
      </w:pPr>
      <w:r w:rsidRPr="00C86C65">
        <w:rPr>
          <w:szCs w:val="24"/>
        </w:rPr>
        <w:t>Банковская гарантия должна быть безотзывной.</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Сумма банковской гарантии должна быть выражена в российских рублях.</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 xml:space="preserve">Банковская гарантия должна действовать не менее срока действия Заявки + 10 календарных дней с </w:t>
      </w:r>
      <w:r w:rsidR="007E7A02" w:rsidRPr="00C86C65">
        <w:rPr>
          <w:szCs w:val="24"/>
        </w:rPr>
        <w:t xml:space="preserve">даты окончания приема </w:t>
      </w:r>
      <w:r w:rsidRPr="00C86C65">
        <w:rPr>
          <w:szCs w:val="24"/>
        </w:rPr>
        <w:t>Заяв</w:t>
      </w:r>
      <w:r w:rsidR="007E7A02" w:rsidRPr="00C86C65">
        <w:rPr>
          <w:szCs w:val="24"/>
        </w:rPr>
        <w:t>ок</w:t>
      </w:r>
      <w:r w:rsidRPr="00C86C65">
        <w:rPr>
          <w:szCs w:val="24"/>
        </w:rPr>
        <w:t xml:space="preserve"> (п. </w:t>
      </w:r>
      <w:r w:rsidR="007E7A02" w:rsidRPr="00C86C65">
        <w:rPr>
          <w:szCs w:val="24"/>
        </w:rPr>
        <w:fldChar w:fldCharType="begin"/>
      </w:r>
      <w:r w:rsidR="007E7A02" w:rsidRPr="00C86C65">
        <w:rPr>
          <w:szCs w:val="24"/>
        </w:rPr>
        <w:instrText xml:space="preserve"> REF _Ref440289953 \r \h </w:instrText>
      </w:r>
      <w:r w:rsidR="00C86C65">
        <w:rPr>
          <w:szCs w:val="24"/>
        </w:rPr>
        <w:instrText xml:space="preserve"> \* MERGEFORMAT </w:instrText>
      </w:r>
      <w:r w:rsidR="007E7A02" w:rsidRPr="00C86C65">
        <w:rPr>
          <w:szCs w:val="24"/>
        </w:rPr>
      </w:r>
      <w:r w:rsidR="007E7A02" w:rsidRPr="00C86C65">
        <w:rPr>
          <w:szCs w:val="24"/>
        </w:rPr>
        <w:fldChar w:fldCharType="separate"/>
      </w:r>
      <w:r w:rsidR="000E352B" w:rsidRPr="00C86C65">
        <w:rPr>
          <w:szCs w:val="24"/>
        </w:rPr>
        <w:t>3.4.1.3</w:t>
      </w:r>
      <w:r w:rsidR="007E7A02" w:rsidRPr="00C86C65">
        <w:rPr>
          <w:szCs w:val="24"/>
        </w:rPr>
        <w:fldChar w:fldCharType="end"/>
      </w:r>
      <w:r w:rsidRPr="00C86C65">
        <w:rPr>
          <w:szCs w:val="24"/>
        </w:rPr>
        <w:t xml:space="preserve">). </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F6DCA"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Банковская гарантия должна быть выдана банком отвечающим следующим требованиям:</w:t>
      </w:r>
      <w:r w:rsidR="00FF6DCA" w:rsidRPr="00C86C65">
        <w:rPr>
          <w:szCs w:val="24"/>
        </w:rPr>
        <w:t xml:space="preserve"> </w:t>
      </w:r>
    </w:p>
    <w:p w:rsidR="005E0549" w:rsidRPr="00C86C65" w:rsidDel="00C673D2"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C86C65">
        <w:rPr>
          <w:sz w:val="24"/>
          <w:szCs w:val="24"/>
          <w:lang w:val="x-none" w:eastAsia="x-none"/>
        </w:rPr>
        <w:t>минимальный размер собственных средств должен быть не менее указанного в Таб. 1</w:t>
      </w:r>
      <w:r w:rsidRPr="00C86C65">
        <w:rPr>
          <w:sz w:val="24"/>
          <w:szCs w:val="24"/>
          <w:lang w:eastAsia="x-none"/>
        </w:rPr>
        <w:t>;</w:t>
      </w:r>
    </w:p>
    <w:p w:rsidR="005E0549" w:rsidRPr="00C86C65" w:rsidRDefault="005E0549" w:rsidP="005E0549">
      <w:pPr>
        <w:spacing w:after="120"/>
        <w:jc w:val="right"/>
        <w:rPr>
          <w:b/>
          <w:bCs w:val="0"/>
          <w:sz w:val="24"/>
          <w:szCs w:val="24"/>
        </w:rPr>
      </w:pPr>
      <w:r w:rsidRPr="00C86C65">
        <w:rPr>
          <w:bCs w:val="0"/>
          <w:sz w:val="24"/>
          <w:szCs w:val="24"/>
        </w:rPr>
        <w:t>Таб. 1</w:t>
      </w:r>
    </w:p>
    <w:tbl>
      <w:tblPr>
        <w:tblW w:w="444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4"/>
        <w:gridCol w:w="1841"/>
        <w:gridCol w:w="1791"/>
      </w:tblGrid>
      <w:tr w:rsidR="005E0549" w:rsidRPr="00C86C65" w:rsidTr="005E0549">
        <w:tc>
          <w:tcPr>
            <w:tcW w:w="1814" w:type="pct"/>
            <w:vAlign w:val="center"/>
          </w:tcPr>
          <w:p w:rsidR="005E0549" w:rsidRPr="00C86C65" w:rsidRDefault="005E0549" w:rsidP="005E0549">
            <w:pPr>
              <w:spacing w:after="120"/>
              <w:ind w:firstLine="0"/>
              <w:rPr>
                <w:b/>
                <w:bCs w:val="0"/>
              </w:rPr>
            </w:pPr>
            <w:r w:rsidRPr="00C86C65">
              <w:rPr>
                <w:b/>
                <w:bCs w:val="0"/>
              </w:rPr>
              <w:t>Начальная (максимальная) цена договора (цена лота)</w:t>
            </w:r>
          </w:p>
        </w:tc>
        <w:tc>
          <w:tcPr>
            <w:tcW w:w="1073" w:type="pct"/>
            <w:vAlign w:val="center"/>
          </w:tcPr>
          <w:p w:rsidR="005E0549" w:rsidRPr="00C86C65" w:rsidRDefault="005E0549" w:rsidP="005E0549">
            <w:pPr>
              <w:spacing w:after="120"/>
              <w:ind w:firstLine="0"/>
              <w:rPr>
                <w:b/>
                <w:bCs w:val="0"/>
              </w:rPr>
            </w:pPr>
            <w:r w:rsidRPr="00C86C65">
              <w:rPr>
                <w:b/>
                <w:bCs w:val="0"/>
              </w:rPr>
              <w:t>до 70 млн. рублей</w:t>
            </w:r>
          </w:p>
        </w:tc>
        <w:tc>
          <w:tcPr>
            <w:tcW w:w="1071" w:type="pct"/>
            <w:vAlign w:val="center"/>
          </w:tcPr>
          <w:p w:rsidR="005E0549" w:rsidRPr="00C86C65" w:rsidRDefault="005E0549" w:rsidP="005E0549">
            <w:pPr>
              <w:spacing w:after="120"/>
              <w:ind w:firstLine="0"/>
              <w:rPr>
                <w:b/>
                <w:bCs w:val="0"/>
              </w:rPr>
            </w:pPr>
            <w:r w:rsidRPr="00C86C65">
              <w:rPr>
                <w:b/>
                <w:bCs w:val="0"/>
              </w:rPr>
              <w:t>От 70 до 300 млн. рублей</w:t>
            </w:r>
          </w:p>
        </w:tc>
        <w:tc>
          <w:tcPr>
            <w:tcW w:w="1042" w:type="pct"/>
            <w:vAlign w:val="center"/>
          </w:tcPr>
          <w:p w:rsidR="005E0549" w:rsidRPr="00C86C65" w:rsidRDefault="005E0549" w:rsidP="005E0549">
            <w:pPr>
              <w:spacing w:after="120"/>
              <w:ind w:firstLine="0"/>
              <w:rPr>
                <w:b/>
                <w:bCs w:val="0"/>
              </w:rPr>
            </w:pPr>
            <w:r w:rsidRPr="00C86C65">
              <w:rPr>
                <w:b/>
                <w:bCs w:val="0"/>
              </w:rPr>
              <w:t>Свыше 300 млн. рублей</w:t>
            </w:r>
          </w:p>
        </w:tc>
      </w:tr>
      <w:tr w:rsidR="005E0549" w:rsidRPr="00C86C65" w:rsidTr="005E0549">
        <w:tc>
          <w:tcPr>
            <w:tcW w:w="1814" w:type="pct"/>
          </w:tcPr>
          <w:p w:rsidR="005E0549" w:rsidRPr="00C86C65" w:rsidRDefault="005E0549" w:rsidP="005E0549">
            <w:pPr>
              <w:spacing w:after="120"/>
              <w:ind w:firstLine="0"/>
              <w:rPr>
                <w:b/>
                <w:bCs w:val="0"/>
              </w:rPr>
            </w:pPr>
            <w:r w:rsidRPr="00C86C65">
              <w:rPr>
                <w:b/>
                <w:bCs w:val="0"/>
              </w:rPr>
              <w:t>Размер собственных средств кредитной организации</w:t>
            </w:r>
          </w:p>
        </w:tc>
        <w:tc>
          <w:tcPr>
            <w:tcW w:w="1073" w:type="pct"/>
            <w:vAlign w:val="center"/>
          </w:tcPr>
          <w:p w:rsidR="005E0549" w:rsidRPr="00C86C65" w:rsidRDefault="005E0549" w:rsidP="005E0549">
            <w:pPr>
              <w:spacing w:after="120"/>
              <w:ind w:firstLine="0"/>
              <w:rPr>
                <w:b/>
                <w:bCs w:val="0"/>
              </w:rPr>
            </w:pPr>
            <w:r w:rsidRPr="00C86C65">
              <w:rPr>
                <w:b/>
                <w:bCs w:val="0"/>
              </w:rPr>
              <w:t>&gt; 3 млрд. рублей</w:t>
            </w:r>
          </w:p>
        </w:tc>
        <w:tc>
          <w:tcPr>
            <w:tcW w:w="1071" w:type="pct"/>
            <w:vAlign w:val="center"/>
          </w:tcPr>
          <w:p w:rsidR="005E0549" w:rsidRPr="00C86C65" w:rsidRDefault="005E0549" w:rsidP="005E0549">
            <w:pPr>
              <w:spacing w:after="120"/>
              <w:ind w:firstLine="0"/>
              <w:rPr>
                <w:b/>
                <w:bCs w:val="0"/>
              </w:rPr>
            </w:pPr>
            <w:r w:rsidRPr="00C86C65">
              <w:rPr>
                <w:b/>
                <w:bCs w:val="0"/>
              </w:rPr>
              <w:t>&gt; 4 млрд. рублей</w:t>
            </w:r>
          </w:p>
        </w:tc>
        <w:tc>
          <w:tcPr>
            <w:tcW w:w="1042" w:type="pct"/>
            <w:vAlign w:val="center"/>
          </w:tcPr>
          <w:p w:rsidR="005E0549" w:rsidRPr="00C86C65" w:rsidRDefault="005E0549" w:rsidP="005E0549">
            <w:pPr>
              <w:spacing w:after="120"/>
              <w:ind w:firstLine="0"/>
              <w:rPr>
                <w:b/>
                <w:bCs w:val="0"/>
              </w:rPr>
            </w:pPr>
            <w:r w:rsidRPr="00C86C65">
              <w:rPr>
                <w:b/>
                <w:bCs w:val="0"/>
              </w:rPr>
              <w:t>&gt; 6 млрд. рублей</w:t>
            </w:r>
          </w:p>
        </w:tc>
      </w:tr>
      <w:tr w:rsidR="005E0549" w:rsidRPr="00C86C65" w:rsidTr="005E0549">
        <w:tc>
          <w:tcPr>
            <w:tcW w:w="1814" w:type="pct"/>
          </w:tcPr>
          <w:p w:rsidR="005E0549" w:rsidRPr="00C86C65" w:rsidRDefault="005E0549" w:rsidP="005E0549">
            <w:pPr>
              <w:spacing w:after="120"/>
              <w:ind w:firstLine="0"/>
              <w:rPr>
                <w:b/>
                <w:bCs w:val="0"/>
              </w:rPr>
            </w:pPr>
            <w:r w:rsidRPr="00C86C65">
              <w:rPr>
                <w:b/>
                <w:bCs w:val="0"/>
              </w:rPr>
              <w:t>Размер активов кредитной организации</w:t>
            </w:r>
          </w:p>
        </w:tc>
        <w:tc>
          <w:tcPr>
            <w:tcW w:w="1073" w:type="pct"/>
            <w:vAlign w:val="center"/>
          </w:tcPr>
          <w:p w:rsidR="005E0549" w:rsidRPr="00C86C65" w:rsidRDefault="005E0549" w:rsidP="005E0549">
            <w:pPr>
              <w:spacing w:after="120"/>
              <w:ind w:firstLine="0"/>
              <w:rPr>
                <w:b/>
                <w:bCs w:val="0"/>
              </w:rPr>
            </w:pPr>
            <w:r w:rsidRPr="00C86C65">
              <w:rPr>
                <w:b/>
                <w:bCs w:val="0"/>
              </w:rPr>
              <w:t xml:space="preserve">&gt; </w:t>
            </w:r>
            <w:r w:rsidRPr="00C86C65">
              <w:rPr>
                <w:b/>
                <w:bCs w:val="0"/>
                <w:lang w:val="en-US"/>
              </w:rPr>
              <w:t>3</w:t>
            </w:r>
            <w:r w:rsidRPr="00C86C65">
              <w:rPr>
                <w:b/>
                <w:bCs w:val="0"/>
              </w:rPr>
              <w:t>0</w:t>
            </w:r>
            <w:r w:rsidRPr="00C86C65">
              <w:rPr>
                <w:b/>
                <w:bCs w:val="0"/>
                <w:lang w:val="en-US"/>
              </w:rPr>
              <w:t xml:space="preserve"> млрд.</w:t>
            </w:r>
            <w:r w:rsidRPr="00C86C65">
              <w:rPr>
                <w:b/>
                <w:bCs w:val="0"/>
              </w:rPr>
              <w:t xml:space="preserve"> рублей</w:t>
            </w:r>
          </w:p>
        </w:tc>
        <w:tc>
          <w:tcPr>
            <w:tcW w:w="1071" w:type="pct"/>
            <w:vAlign w:val="center"/>
          </w:tcPr>
          <w:p w:rsidR="005E0549" w:rsidRPr="00C86C65" w:rsidRDefault="005E0549" w:rsidP="005E0549">
            <w:pPr>
              <w:spacing w:after="120"/>
              <w:ind w:firstLine="0"/>
              <w:rPr>
                <w:b/>
                <w:bCs w:val="0"/>
              </w:rPr>
            </w:pPr>
            <w:r w:rsidRPr="00C86C65">
              <w:rPr>
                <w:b/>
                <w:bCs w:val="0"/>
              </w:rPr>
              <w:t>&gt; 40 млрд. рублей</w:t>
            </w:r>
          </w:p>
        </w:tc>
        <w:tc>
          <w:tcPr>
            <w:tcW w:w="1042" w:type="pct"/>
            <w:vAlign w:val="center"/>
          </w:tcPr>
          <w:p w:rsidR="005E0549" w:rsidRPr="00C86C65" w:rsidRDefault="005E0549" w:rsidP="005E0549">
            <w:pPr>
              <w:spacing w:after="120"/>
              <w:ind w:firstLine="0"/>
              <w:rPr>
                <w:b/>
                <w:bCs w:val="0"/>
              </w:rPr>
            </w:pPr>
            <w:r w:rsidRPr="00C86C65">
              <w:rPr>
                <w:b/>
                <w:bCs w:val="0"/>
              </w:rPr>
              <w:t>&gt; 60 млрд. рублей</w:t>
            </w:r>
          </w:p>
        </w:tc>
      </w:tr>
    </w:tbl>
    <w:p w:rsidR="005E0549" w:rsidRPr="00C86C65"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C86C65">
        <w:rPr>
          <w:sz w:val="24"/>
          <w:szCs w:val="24"/>
          <w:lang w:val="x-none" w:eastAsia="x-none"/>
        </w:rPr>
        <w:t>обязательно наличие действующей лицензии ЦБ РФ на проведение банковских операций</w:t>
      </w:r>
      <w:r w:rsidRPr="00C86C65">
        <w:rPr>
          <w:sz w:val="24"/>
          <w:szCs w:val="24"/>
          <w:lang w:eastAsia="x-none"/>
        </w:rPr>
        <w:t>,</w:t>
      </w:r>
      <w:r w:rsidRPr="00C86C65">
        <w:rPr>
          <w:sz w:val="24"/>
          <w:szCs w:val="24"/>
        </w:rPr>
        <w:t xml:space="preserve"> </w:t>
      </w:r>
      <w:r w:rsidRPr="00C86C65">
        <w:rPr>
          <w:sz w:val="24"/>
          <w:szCs w:val="24"/>
          <w:lang w:val="x-none" w:eastAsia="x-none"/>
        </w:rPr>
        <w:t>срок действия которой превышает срок действия гарантии не менее, чем на 6 (шесть) календарных месяцев</w:t>
      </w:r>
      <w:r w:rsidRPr="00C86C65">
        <w:rPr>
          <w:sz w:val="24"/>
          <w:szCs w:val="24"/>
          <w:lang w:eastAsia="x-none"/>
        </w:rPr>
        <w:t>;</w:t>
      </w:r>
    </w:p>
    <w:p w:rsidR="005E0549" w:rsidRPr="00C86C65"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C86C65">
        <w:rPr>
          <w:sz w:val="24"/>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r w:rsidRPr="00C86C65">
        <w:rPr>
          <w:sz w:val="24"/>
          <w:szCs w:val="24"/>
          <w:lang w:eastAsia="x-none"/>
        </w:rPr>
        <w:t>;</w:t>
      </w:r>
    </w:p>
    <w:p w:rsidR="005E0549" w:rsidRPr="00C86C65"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C86C65">
        <w:rPr>
          <w:sz w:val="24"/>
          <w:szCs w:val="24"/>
          <w:lang w:val="x-none" w:eastAsia="x-none"/>
        </w:rPr>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r w:rsidRPr="00C86C65">
        <w:rPr>
          <w:sz w:val="24"/>
          <w:szCs w:val="24"/>
          <w:lang w:eastAsia="x-none"/>
        </w:rPr>
        <w:t>;</w:t>
      </w:r>
    </w:p>
    <w:p w:rsidR="005E0549" w:rsidRPr="00C86C65"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C86C65">
        <w:rPr>
          <w:sz w:val="24"/>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r w:rsidRPr="00C86C65">
        <w:rPr>
          <w:sz w:val="24"/>
          <w:szCs w:val="24"/>
          <w:lang w:eastAsia="x-none"/>
        </w:rPr>
        <w:t>;</w:t>
      </w:r>
    </w:p>
    <w:p w:rsidR="005E0549" w:rsidRPr="00C86C65"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C86C65">
        <w:rPr>
          <w:sz w:val="24"/>
          <w:szCs w:val="24"/>
        </w:rPr>
        <w:lastRenderedPageBreak/>
        <w:t xml:space="preserve">должен входить в рейтинг первых </w:t>
      </w:r>
      <w:r w:rsidR="000C584F" w:rsidRPr="00C86C65">
        <w:rPr>
          <w:sz w:val="24"/>
          <w:szCs w:val="24"/>
        </w:rPr>
        <w:t>5</w:t>
      </w:r>
      <w:r w:rsidRPr="00C86C65">
        <w:rPr>
          <w:sz w:val="24"/>
          <w:szCs w:val="24"/>
        </w:rPr>
        <w:t>0-ти (</w:t>
      </w:r>
      <w:r w:rsidR="000C584F" w:rsidRPr="00C86C65">
        <w:rPr>
          <w:sz w:val="24"/>
          <w:szCs w:val="24"/>
        </w:rPr>
        <w:t>пятидесяти</w:t>
      </w:r>
      <w:r w:rsidRPr="00C86C65">
        <w:rPr>
          <w:sz w:val="24"/>
          <w:szCs w:val="24"/>
        </w:rPr>
        <w:t xml:space="preserve">) банков, опубликованных на сайте www.banki.ru </w:t>
      </w:r>
      <w:r w:rsidRPr="00C86C65">
        <w:rPr>
          <w:sz w:val="24"/>
          <w:szCs w:val="24"/>
          <w:u w:val="single"/>
        </w:rPr>
        <w:t>(http://www.banki.ru/banks/rating/)</w:t>
      </w:r>
      <w:r w:rsidRPr="00C86C65">
        <w:rPr>
          <w:sz w:val="24"/>
          <w:szCs w:val="24"/>
        </w:rPr>
        <w:t>.</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bookmarkStart w:id="366" w:name="_Ref303278012"/>
      <w:r w:rsidRPr="00C86C65">
        <w:rPr>
          <w:szCs w:val="24"/>
        </w:rPr>
        <w:t>В банковской</w:t>
      </w:r>
      <w:r w:rsidRPr="00C86C65">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366"/>
    </w:p>
    <w:p w:rsidR="005E0549" w:rsidRPr="00C86C65"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C86C65">
        <w:rPr>
          <w:sz w:val="24"/>
          <w:szCs w:val="24"/>
          <w:lang w:val="x-none" w:eastAsia="x-none"/>
        </w:rPr>
        <w:t xml:space="preserve">изменения или отзыва </w:t>
      </w:r>
      <w:r w:rsidRPr="00C86C65">
        <w:rPr>
          <w:sz w:val="24"/>
          <w:szCs w:val="24"/>
          <w:lang w:eastAsia="x-none"/>
        </w:rPr>
        <w:t>Заявки</w:t>
      </w:r>
      <w:r w:rsidRPr="00C86C65">
        <w:rPr>
          <w:sz w:val="24"/>
          <w:szCs w:val="24"/>
          <w:lang w:val="x-none" w:eastAsia="x-none"/>
        </w:rPr>
        <w:t xml:space="preserve">, в том числе предложения, поданного на процедуру переторжки, в течение срока ее действия (п. </w:t>
      </w:r>
      <w:r w:rsidR="007E7A02" w:rsidRPr="00C86C65">
        <w:rPr>
          <w:sz w:val="24"/>
          <w:szCs w:val="24"/>
          <w:lang w:eastAsia="x-none"/>
        </w:rPr>
        <w:fldChar w:fldCharType="begin"/>
      </w:r>
      <w:r w:rsidR="007E7A02" w:rsidRPr="00C86C65">
        <w:rPr>
          <w:sz w:val="24"/>
          <w:szCs w:val="24"/>
          <w:lang w:val="x-none" w:eastAsia="x-none"/>
        </w:rPr>
        <w:instrText xml:space="preserve"> REF _Ref306008743 \r \h </w:instrText>
      </w:r>
      <w:r w:rsidR="00C86C65">
        <w:rPr>
          <w:sz w:val="24"/>
          <w:szCs w:val="24"/>
          <w:lang w:eastAsia="x-none"/>
        </w:rPr>
        <w:instrText xml:space="preserve"> \* MERGEFORMAT </w:instrText>
      </w:r>
      <w:r w:rsidR="007E7A02" w:rsidRPr="00C86C65">
        <w:rPr>
          <w:sz w:val="24"/>
          <w:szCs w:val="24"/>
          <w:lang w:eastAsia="x-none"/>
        </w:rPr>
      </w:r>
      <w:r w:rsidR="007E7A02" w:rsidRPr="00C86C65">
        <w:rPr>
          <w:sz w:val="24"/>
          <w:szCs w:val="24"/>
          <w:lang w:eastAsia="x-none"/>
        </w:rPr>
        <w:fldChar w:fldCharType="separate"/>
      </w:r>
      <w:r w:rsidR="000E352B" w:rsidRPr="00C86C65">
        <w:rPr>
          <w:sz w:val="24"/>
          <w:szCs w:val="24"/>
          <w:lang w:val="x-none" w:eastAsia="x-none"/>
        </w:rPr>
        <w:t>3.3.4</w:t>
      </w:r>
      <w:r w:rsidR="007E7A02" w:rsidRPr="00C86C65">
        <w:rPr>
          <w:sz w:val="24"/>
          <w:szCs w:val="24"/>
          <w:lang w:eastAsia="x-none"/>
        </w:rPr>
        <w:fldChar w:fldCharType="end"/>
      </w:r>
      <w:r w:rsidRPr="00C86C65">
        <w:rPr>
          <w:sz w:val="24"/>
          <w:szCs w:val="24"/>
          <w:lang w:val="x-none" w:eastAsia="x-none"/>
        </w:rPr>
        <w:t xml:space="preserve">) после истечения срока окончания </w:t>
      </w:r>
      <w:r w:rsidRPr="00C86C65">
        <w:rPr>
          <w:sz w:val="24"/>
          <w:szCs w:val="24"/>
          <w:lang w:eastAsia="x-none"/>
        </w:rPr>
        <w:t>подачи</w:t>
      </w:r>
      <w:r w:rsidRPr="00C86C65">
        <w:rPr>
          <w:sz w:val="24"/>
          <w:szCs w:val="24"/>
          <w:lang w:val="x-none" w:eastAsia="x-none"/>
        </w:rPr>
        <w:t xml:space="preserve"> </w:t>
      </w:r>
      <w:r w:rsidRPr="00C86C65">
        <w:rPr>
          <w:sz w:val="24"/>
          <w:szCs w:val="24"/>
          <w:lang w:eastAsia="x-none"/>
        </w:rPr>
        <w:t>Заявок</w:t>
      </w:r>
      <w:r w:rsidRPr="00C86C65">
        <w:rPr>
          <w:sz w:val="24"/>
          <w:szCs w:val="24"/>
          <w:lang w:val="x-none" w:eastAsia="x-none"/>
        </w:rPr>
        <w:t xml:space="preserve"> (п. </w:t>
      </w:r>
      <w:r w:rsidR="007E7A02" w:rsidRPr="00C86C65">
        <w:rPr>
          <w:sz w:val="24"/>
          <w:szCs w:val="24"/>
        </w:rPr>
        <w:fldChar w:fldCharType="begin"/>
      </w:r>
      <w:r w:rsidR="007E7A02" w:rsidRPr="00C86C65">
        <w:rPr>
          <w:sz w:val="24"/>
          <w:szCs w:val="24"/>
        </w:rPr>
        <w:instrText xml:space="preserve"> REF _Ref440289953 \r \h  \* MERGEFORMAT </w:instrText>
      </w:r>
      <w:r w:rsidR="007E7A02" w:rsidRPr="00C86C65">
        <w:rPr>
          <w:sz w:val="24"/>
          <w:szCs w:val="24"/>
        </w:rPr>
      </w:r>
      <w:r w:rsidR="007E7A02" w:rsidRPr="00C86C65">
        <w:rPr>
          <w:sz w:val="24"/>
          <w:szCs w:val="24"/>
        </w:rPr>
        <w:fldChar w:fldCharType="separate"/>
      </w:r>
      <w:r w:rsidR="000E352B" w:rsidRPr="00C86C65">
        <w:rPr>
          <w:sz w:val="24"/>
          <w:szCs w:val="24"/>
        </w:rPr>
        <w:t>3.4.1.3</w:t>
      </w:r>
      <w:r w:rsidR="007E7A02" w:rsidRPr="00C86C65">
        <w:rPr>
          <w:sz w:val="24"/>
          <w:szCs w:val="24"/>
        </w:rPr>
        <w:fldChar w:fldCharType="end"/>
      </w:r>
      <w:r w:rsidRPr="00C86C65">
        <w:rPr>
          <w:sz w:val="24"/>
          <w:szCs w:val="24"/>
          <w:lang w:val="x-none" w:eastAsia="x-none"/>
        </w:rPr>
        <w:t>);</w:t>
      </w:r>
    </w:p>
    <w:p w:rsidR="005E0549" w:rsidRPr="00C86C65"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C86C65">
        <w:rPr>
          <w:sz w:val="24"/>
          <w:szCs w:val="24"/>
          <w:lang w:val="x-none" w:eastAsia="x-none"/>
        </w:rPr>
        <w:t xml:space="preserve">предоставления недостоверных сведений или искажения информации или документов, приведенных в составе </w:t>
      </w:r>
      <w:r w:rsidR="007E7A02" w:rsidRPr="00C86C65">
        <w:rPr>
          <w:sz w:val="24"/>
          <w:szCs w:val="24"/>
          <w:lang w:eastAsia="x-none"/>
        </w:rPr>
        <w:t>Заявки</w:t>
      </w:r>
      <w:r w:rsidRPr="00C86C65">
        <w:rPr>
          <w:sz w:val="24"/>
          <w:szCs w:val="24"/>
          <w:lang w:val="x-none" w:eastAsia="x-none"/>
        </w:rPr>
        <w:t>;</w:t>
      </w:r>
    </w:p>
    <w:p w:rsidR="005E0549" w:rsidRPr="00C86C65"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C86C65">
        <w:rPr>
          <w:sz w:val="24"/>
          <w:szCs w:val="24"/>
          <w:lang w:val="x-none" w:eastAsia="x-none"/>
        </w:rPr>
        <w:t xml:space="preserve">отказа </w:t>
      </w:r>
      <w:r w:rsidR="007E7A02" w:rsidRPr="00C86C65">
        <w:rPr>
          <w:sz w:val="24"/>
          <w:szCs w:val="24"/>
        </w:rPr>
        <w:t>Участника, чья Заявка признана лучшей,</w:t>
      </w:r>
      <w:r w:rsidRPr="00C86C65">
        <w:rPr>
          <w:sz w:val="24"/>
          <w:szCs w:val="24"/>
          <w:lang w:val="x-none" w:eastAsia="x-none"/>
        </w:rPr>
        <w:t xml:space="preserve"> или </w:t>
      </w:r>
      <w:r w:rsidRPr="00C86C65">
        <w:rPr>
          <w:sz w:val="24"/>
          <w:szCs w:val="24"/>
          <w:lang w:eastAsia="x-none"/>
        </w:rPr>
        <w:t>У</w:t>
      </w:r>
      <w:r w:rsidRPr="00C86C65">
        <w:rPr>
          <w:sz w:val="24"/>
          <w:szCs w:val="24"/>
          <w:lang w:val="x-none" w:eastAsia="x-none"/>
        </w:rPr>
        <w:t xml:space="preserve">частника, признанного единственным </w:t>
      </w:r>
      <w:r w:rsidRPr="00C86C65">
        <w:rPr>
          <w:sz w:val="24"/>
          <w:szCs w:val="24"/>
          <w:lang w:eastAsia="x-none"/>
        </w:rPr>
        <w:t>У</w:t>
      </w:r>
      <w:r w:rsidRPr="00C86C65">
        <w:rPr>
          <w:sz w:val="24"/>
          <w:szCs w:val="24"/>
          <w:lang w:val="x-none" w:eastAsia="x-none"/>
        </w:rPr>
        <w:t xml:space="preserve">частником при условии его соответствия требованиям </w:t>
      </w:r>
      <w:r w:rsidR="007E7A02" w:rsidRPr="00C86C65">
        <w:rPr>
          <w:sz w:val="24"/>
          <w:szCs w:val="24"/>
          <w:lang w:eastAsia="x-none"/>
        </w:rPr>
        <w:t>настоящей Документации</w:t>
      </w:r>
      <w:r w:rsidRPr="00C86C65">
        <w:rPr>
          <w:sz w:val="24"/>
          <w:szCs w:val="24"/>
          <w:lang w:val="x-none" w:eastAsia="x-none"/>
        </w:rPr>
        <w:t xml:space="preserve">, заключить Договор в установленном настоящей </w:t>
      </w:r>
      <w:r w:rsidR="00AE17D4" w:rsidRPr="00C86C65">
        <w:rPr>
          <w:sz w:val="24"/>
          <w:szCs w:val="24"/>
          <w:lang w:eastAsia="x-none"/>
        </w:rPr>
        <w:t>Документацией</w:t>
      </w:r>
      <w:r w:rsidRPr="00C86C65">
        <w:rPr>
          <w:sz w:val="24"/>
          <w:szCs w:val="24"/>
          <w:lang w:val="x-none" w:eastAsia="x-none"/>
        </w:rPr>
        <w:t xml:space="preserve"> порядке (п. </w:t>
      </w:r>
      <w:r w:rsidR="007E7A02" w:rsidRPr="00C86C65">
        <w:rPr>
          <w:sz w:val="24"/>
          <w:szCs w:val="24"/>
          <w:lang w:eastAsia="x-none"/>
        </w:rPr>
        <w:fldChar w:fldCharType="begin"/>
      </w:r>
      <w:r w:rsidR="007E7A02" w:rsidRPr="00C86C65">
        <w:rPr>
          <w:sz w:val="24"/>
          <w:szCs w:val="24"/>
          <w:lang w:val="x-none" w:eastAsia="x-none"/>
        </w:rPr>
        <w:instrText xml:space="preserve"> REF _Ref303683929 \r \h </w:instrText>
      </w:r>
      <w:r w:rsidR="00C86C65">
        <w:rPr>
          <w:sz w:val="24"/>
          <w:szCs w:val="24"/>
          <w:lang w:eastAsia="x-none"/>
        </w:rPr>
        <w:instrText xml:space="preserve"> \* MERGEFORMAT </w:instrText>
      </w:r>
      <w:r w:rsidR="007E7A02" w:rsidRPr="00C86C65">
        <w:rPr>
          <w:sz w:val="24"/>
          <w:szCs w:val="24"/>
          <w:lang w:eastAsia="x-none"/>
        </w:rPr>
      </w:r>
      <w:r w:rsidR="007E7A02" w:rsidRPr="00C86C65">
        <w:rPr>
          <w:sz w:val="24"/>
          <w:szCs w:val="24"/>
          <w:lang w:eastAsia="x-none"/>
        </w:rPr>
        <w:fldChar w:fldCharType="separate"/>
      </w:r>
      <w:r w:rsidR="000E352B" w:rsidRPr="00C86C65">
        <w:rPr>
          <w:sz w:val="24"/>
          <w:szCs w:val="24"/>
          <w:lang w:val="x-none" w:eastAsia="x-none"/>
        </w:rPr>
        <w:t>3.10</w:t>
      </w:r>
      <w:r w:rsidR="007E7A02" w:rsidRPr="00C86C65">
        <w:rPr>
          <w:sz w:val="24"/>
          <w:szCs w:val="24"/>
          <w:lang w:eastAsia="x-none"/>
        </w:rPr>
        <w:fldChar w:fldCharType="end"/>
      </w:r>
      <w:r w:rsidRPr="00C86C65">
        <w:rPr>
          <w:sz w:val="24"/>
          <w:szCs w:val="24"/>
          <w:lang w:val="x-none" w:eastAsia="x-none"/>
        </w:rPr>
        <w:t>);</w:t>
      </w:r>
    </w:p>
    <w:p w:rsidR="005E0549" w:rsidRPr="00C86C65"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C86C65">
        <w:rPr>
          <w:sz w:val="24"/>
          <w:szCs w:val="24"/>
          <w:lang w:val="x-none" w:eastAsia="x-none"/>
        </w:rPr>
        <w:t xml:space="preserve">отказа </w:t>
      </w:r>
      <w:r w:rsidR="007E7A02" w:rsidRPr="00C86C65">
        <w:rPr>
          <w:sz w:val="24"/>
          <w:szCs w:val="24"/>
        </w:rPr>
        <w:t>Участника, чья Заявка признана лучшей,</w:t>
      </w:r>
      <w:r w:rsidRPr="00C86C65">
        <w:rPr>
          <w:sz w:val="24"/>
          <w:szCs w:val="24"/>
          <w:lang w:val="x-none" w:eastAsia="x-none"/>
        </w:rPr>
        <w:t xml:space="preserve"> или Участника, признанного единственным Участником при условии его соответствия требованиям </w:t>
      </w:r>
      <w:r w:rsidR="00191143" w:rsidRPr="00C86C65">
        <w:rPr>
          <w:sz w:val="24"/>
          <w:szCs w:val="24"/>
          <w:lang w:eastAsia="x-none"/>
        </w:rPr>
        <w:t>настоящей Документации</w:t>
      </w:r>
      <w:r w:rsidR="00191143" w:rsidRPr="00C86C65">
        <w:rPr>
          <w:sz w:val="24"/>
          <w:szCs w:val="24"/>
          <w:lang w:val="x-none" w:eastAsia="x-none"/>
        </w:rPr>
        <w:t xml:space="preserve"> </w:t>
      </w:r>
      <w:r w:rsidRPr="00C86C65">
        <w:rPr>
          <w:sz w:val="24"/>
          <w:szCs w:val="24"/>
          <w:lang w:val="x-none" w:eastAsia="x-none"/>
        </w:rPr>
        <w:t xml:space="preserve">предоставить финансовое обеспечение по Договору </w:t>
      </w:r>
      <w:r w:rsidR="007E7A02" w:rsidRPr="00C86C65">
        <w:rPr>
          <w:sz w:val="24"/>
          <w:szCs w:val="24"/>
          <w:lang w:val="x-none" w:eastAsia="x-none"/>
        </w:rPr>
        <w:t xml:space="preserve">(п. </w:t>
      </w:r>
      <w:r w:rsidR="007E7A02" w:rsidRPr="00C86C65">
        <w:rPr>
          <w:sz w:val="24"/>
          <w:szCs w:val="24"/>
          <w:lang w:eastAsia="x-none"/>
        </w:rPr>
        <w:fldChar w:fldCharType="begin"/>
      </w:r>
      <w:r w:rsidR="007E7A02" w:rsidRPr="00C86C65">
        <w:rPr>
          <w:sz w:val="24"/>
          <w:szCs w:val="24"/>
          <w:lang w:val="x-none" w:eastAsia="x-none"/>
        </w:rPr>
        <w:instrText xml:space="preserve"> REF _Ref444595620 \r \h </w:instrText>
      </w:r>
      <w:r w:rsidR="00C86C65">
        <w:rPr>
          <w:sz w:val="24"/>
          <w:szCs w:val="24"/>
          <w:lang w:eastAsia="x-none"/>
        </w:rPr>
        <w:instrText xml:space="preserve"> \* MERGEFORMAT </w:instrText>
      </w:r>
      <w:r w:rsidR="007E7A02" w:rsidRPr="00C86C65">
        <w:rPr>
          <w:sz w:val="24"/>
          <w:szCs w:val="24"/>
          <w:lang w:eastAsia="x-none"/>
        </w:rPr>
      </w:r>
      <w:r w:rsidR="007E7A02" w:rsidRPr="00C86C65">
        <w:rPr>
          <w:sz w:val="24"/>
          <w:szCs w:val="24"/>
          <w:lang w:eastAsia="x-none"/>
        </w:rPr>
        <w:fldChar w:fldCharType="separate"/>
      </w:r>
      <w:r w:rsidR="000E352B" w:rsidRPr="00C86C65">
        <w:rPr>
          <w:sz w:val="24"/>
          <w:szCs w:val="24"/>
          <w:lang w:val="x-none" w:eastAsia="x-none"/>
        </w:rPr>
        <w:t>3.11</w:t>
      </w:r>
      <w:r w:rsidR="007E7A02" w:rsidRPr="00C86C65">
        <w:rPr>
          <w:sz w:val="24"/>
          <w:szCs w:val="24"/>
          <w:lang w:eastAsia="x-none"/>
        </w:rPr>
        <w:fldChar w:fldCharType="end"/>
      </w:r>
      <w:r w:rsidR="007E7A02" w:rsidRPr="00C86C65">
        <w:rPr>
          <w:sz w:val="24"/>
          <w:szCs w:val="24"/>
          <w:lang w:val="x-none" w:eastAsia="x-none"/>
        </w:rPr>
        <w:t>)</w:t>
      </w:r>
      <w:r w:rsidRPr="00C86C65">
        <w:rPr>
          <w:sz w:val="24"/>
          <w:szCs w:val="24"/>
          <w:lang w:val="x-none" w:eastAsia="x-none"/>
        </w:rPr>
        <w:t>.</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Платеж по банковской гарантии должен быть осуществлен в течение 5 рабочих дней после обращения бенефициара.</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 xml:space="preserve">Банковская гарантия должна быть оформлена в соответствии с Формой Банковской гарантии обеспечения исполнения обязательств </w:t>
      </w:r>
      <w:r w:rsidR="00191143" w:rsidRPr="00C86C65">
        <w:rPr>
          <w:szCs w:val="24"/>
        </w:rPr>
        <w:t>Участника</w:t>
      </w:r>
      <w:r w:rsidRPr="00C86C65">
        <w:rPr>
          <w:szCs w:val="24"/>
        </w:rPr>
        <w:t xml:space="preserve"> (подраздел </w:t>
      </w:r>
      <w:r w:rsidR="003128CD" w:rsidRPr="00C86C65">
        <w:rPr>
          <w:szCs w:val="24"/>
        </w:rPr>
        <w:fldChar w:fldCharType="begin"/>
      </w:r>
      <w:r w:rsidR="003128CD" w:rsidRPr="00C86C65">
        <w:rPr>
          <w:szCs w:val="24"/>
        </w:rPr>
        <w:instrText xml:space="preserve"> REF _Ref440272256 \r \h </w:instrText>
      </w:r>
      <w:r w:rsidR="00C86C65">
        <w:rPr>
          <w:szCs w:val="24"/>
        </w:rPr>
        <w:instrText xml:space="preserve"> \* MERGEFORMAT </w:instrText>
      </w:r>
      <w:r w:rsidR="003128CD" w:rsidRPr="00C86C65">
        <w:rPr>
          <w:szCs w:val="24"/>
        </w:rPr>
      </w:r>
      <w:r w:rsidR="003128CD" w:rsidRPr="00C86C65">
        <w:rPr>
          <w:szCs w:val="24"/>
        </w:rPr>
        <w:fldChar w:fldCharType="separate"/>
      </w:r>
      <w:r w:rsidR="000E352B" w:rsidRPr="00C86C65">
        <w:rPr>
          <w:szCs w:val="24"/>
        </w:rPr>
        <w:t>5.12</w:t>
      </w:r>
      <w:r w:rsidR="003128CD" w:rsidRPr="00C86C65">
        <w:rPr>
          <w:szCs w:val="24"/>
        </w:rPr>
        <w:fldChar w:fldCharType="end"/>
      </w:r>
      <w:r w:rsidRPr="00C86C65">
        <w:rPr>
          <w:szCs w:val="24"/>
        </w:rPr>
        <w:t>).</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 xml:space="preserve">В случае, если в качестве обеспечения исполнения обязательств, связанных с участием в </w:t>
      </w:r>
      <w:r w:rsidR="00191143" w:rsidRPr="00C86C65">
        <w:rPr>
          <w:bCs w:val="0"/>
          <w:szCs w:val="24"/>
        </w:rPr>
        <w:t>запросе предложений</w:t>
      </w:r>
      <w:r w:rsidRPr="00C86C65">
        <w:rPr>
          <w:szCs w:val="24"/>
        </w:rPr>
        <w:t xml:space="preserve"> и подачей Заявки,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 </w:t>
      </w:r>
      <w:r w:rsidR="00191143" w:rsidRPr="00C86C65">
        <w:rPr>
          <w:szCs w:val="24"/>
        </w:rPr>
        <w:fldChar w:fldCharType="begin"/>
      </w:r>
      <w:r w:rsidR="00191143" w:rsidRPr="00C86C65">
        <w:rPr>
          <w:szCs w:val="24"/>
        </w:rPr>
        <w:instrText xml:space="preserve"> REF _Ref440289953 \r \h </w:instrText>
      </w:r>
      <w:r w:rsidR="00C86C65">
        <w:rPr>
          <w:szCs w:val="24"/>
        </w:rPr>
        <w:instrText xml:space="preserve"> \* MERGEFORMAT </w:instrText>
      </w:r>
      <w:r w:rsidR="00191143" w:rsidRPr="00C86C65">
        <w:rPr>
          <w:szCs w:val="24"/>
        </w:rPr>
      </w:r>
      <w:r w:rsidR="00191143" w:rsidRPr="00C86C65">
        <w:rPr>
          <w:szCs w:val="24"/>
        </w:rPr>
        <w:fldChar w:fldCharType="separate"/>
      </w:r>
      <w:r w:rsidR="000E352B" w:rsidRPr="00C86C65">
        <w:rPr>
          <w:szCs w:val="24"/>
        </w:rPr>
        <w:t>3.4.1.3</w:t>
      </w:r>
      <w:r w:rsidR="00191143" w:rsidRPr="00C86C65">
        <w:rPr>
          <w:szCs w:val="24"/>
        </w:rPr>
        <w:fldChar w:fldCharType="end"/>
      </w:r>
      <w:r w:rsidRPr="00C86C65">
        <w:rPr>
          <w:szCs w:val="24"/>
        </w:rPr>
        <w:t xml:space="preserve">).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 </w:t>
      </w:r>
      <w:r w:rsidR="00191143" w:rsidRPr="00C86C65">
        <w:rPr>
          <w:szCs w:val="24"/>
        </w:rPr>
        <w:fldChar w:fldCharType="begin"/>
      </w:r>
      <w:r w:rsidR="00191143" w:rsidRPr="00C86C65">
        <w:rPr>
          <w:szCs w:val="24"/>
        </w:rPr>
        <w:instrText xml:space="preserve"> REF _Ref440289953 \r \h </w:instrText>
      </w:r>
      <w:r w:rsidR="00C86C65">
        <w:rPr>
          <w:szCs w:val="24"/>
        </w:rPr>
        <w:instrText xml:space="preserve"> \* MERGEFORMAT </w:instrText>
      </w:r>
      <w:r w:rsidR="00191143" w:rsidRPr="00C86C65">
        <w:rPr>
          <w:szCs w:val="24"/>
        </w:rPr>
      </w:r>
      <w:r w:rsidR="00191143" w:rsidRPr="00C86C65">
        <w:rPr>
          <w:szCs w:val="24"/>
        </w:rPr>
        <w:fldChar w:fldCharType="separate"/>
      </w:r>
      <w:r w:rsidR="000E352B" w:rsidRPr="00C86C65">
        <w:rPr>
          <w:szCs w:val="24"/>
        </w:rPr>
        <w:t>3.4.1.3</w:t>
      </w:r>
      <w:r w:rsidR="00191143" w:rsidRPr="00C86C65">
        <w:rPr>
          <w:szCs w:val="24"/>
        </w:rPr>
        <w:fldChar w:fldCharType="end"/>
      </w:r>
      <w:r w:rsidRPr="00C86C65">
        <w:rPr>
          <w:szCs w:val="24"/>
        </w:rPr>
        <w:t>).</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r w:rsidRPr="00C86C65">
        <w:rPr>
          <w:szCs w:val="24"/>
        </w:rPr>
        <w:lastRenderedPageBreak/>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Заявки.</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bookmarkStart w:id="367" w:name="_Ref442262906"/>
      <w:r w:rsidRPr="00C86C65">
        <w:rPr>
          <w:szCs w:val="24"/>
        </w:rPr>
        <w:t xml:space="preserve">В случае, если в качестве обеспечения исполнения обязательств, связанных с участием в </w:t>
      </w:r>
      <w:r w:rsidR="00191143" w:rsidRPr="00C86C65">
        <w:rPr>
          <w:bCs w:val="0"/>
          <w:szCs w:val="24"/>
        </w:rPr>
        <w:t>запросе предложений</w:t>
      </w:r>
      <w:r w:rsidRPr="00C86C65">
        <w:rPr>
          <w:szCs w:val="24"/>
        </w:rPr>
        <w:t xml:space="preserve"> и подачей Заявки, Участник предоставляет оригинал банковской гарантии, то данный документ должен быть подписан лицом, имеющим право в соответствии с законодательством Российской Федерации действовать от лица банка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банковской гарантии. Участник должен предоставить оригинал банковской гарантии, а также Расписку сдачи-приемки банковской гарантии (подраздел </w:t>
      </w:r>
      <w:r w:rsidR="003128CD" w:rsidRPr="00C86C65">
        <w:rPr>
          <w:szCs w:val="24"/>
        </w:rPr>
        <w:fldChar w:fldCharType="begin"/>
      </w:r>
      <w:r w:rsidR="003128CD" w:rsidRPr="00C86C65">
        <w:rPr>
          <w:szCs w:val="24"/>
        </w:rPr>
        <w:instrText xml:space="preserve"> REF _Ref444598298 \r \h </w:instrText>
      </w:r>
      <w:r w:rsidR="00C86C65">
        <w:rPr>
          <w:szCs w:val="24"/>
        </w:rPr>
        <w:instrText xml:space="preserve"> \* MERGEFORMAT </w:instrText>
      </w:r>
      <w:r w:rsidR="003128CD" w:rsidRPr="00C86C65">
        <w:rPr>
          <w:szCs w:val="24"/>
        </w:rPr>
      </w:r>
      <w:r w:rsidR="003128CD" w:rsidRPr="00C86C65">
        <w:rPr>
          <w:szCs w:val="24"/>
        </w:rPr>
        <w:fldChar w:fldCharType="separate"/>
      </w:r>
      <w:r w:rsidR="000E352B" w:rsidRPr="00C86C65">
        <w:rPr>
          <w:szCs w:val="24"/>
        </w:rPr>
        <w:t>5.13</w:t>
      </w:r>
      <w:r w:rsidR="003128CD" w:rsidRPr="00C86C65">
        <w:rPr>
          <w:szCs w:val="24"/>
        </w:rPr>
        <w:fldChar w:fldCharType="end"/>
      </w:r>
      <w:r w:rsidRPr="00C86C65">
        <w:rPr>
          <w:szCs w:val="24"/>
        </w:rPr>
        <w:t xml:space="preserve">), в срок не позднее даты и времени окончания приема Заявок, указанных в пункте </w:t>
      </w:r>
      <w:r w:rsidR="00191143" w:rsidRPr="00C86C65">
        <w:rPr>
          <w:szCs w:val="24"/>
        </w:rPr>
        <w:fldChar w:fldCharType="begin"/>
      </w:r>
      <w:r w:rsidR="00191143" w:rsidRPr="00C86C65">
        <w:rPr>
          <w:szCs w:val="24"/>
        </w:rPr>
        <w:instrText xml:space="preserve"> REF _Ref440289953 \r \h </w:instrText>
      </w:r>
      <w:r w:rsidR="00C86C65">
        <w:rPr>
          <w:szCs w:val="24"/>
        </w:rPr>
        <w:instrText xml:space="preserve"> \* MERGEFORMAT </w:instrText>
      </w:r>
      <w:r w:rsidR="00191143" w:rsidRPr="00C86C65">
        <w:rPr>
          <w:szCs w:val="24"/>
        </w:rPr>
      </w:r>
      <w:r w:rsidR="00191143" w:rsidRPr="00C86C65">
        <w:rPr>
          <w:szCs w:val="24"/>
        </w:rPr>
        <w:fldChar w:fldCharType="separate"/>
      </w:r>
      <w:r w:rsidR="000E352B" w:rsidRPr="00C86C65">
        <w:rPr>
          <w:szCs w:val="24"/>
        </w:rPr>
        <w:t>3.4.1.3</w:t>
      </w:r>
      <w:r w:rsidR="00191143" w:rsidRPr="00C86C65">
        <w:rPr>
          <w:szCs w:val="24"/>
        </w:rPr>
        <w:fldChar w:fldCharType="end"/>
      </w:r>
      <w:r w:rsidRPr="00C86C65">
        <w:rPr>
          <w:szCs w:val="24"/>
        </w:rPr>
        <w:t xml:space="preserve"> настоящей документации, по адресу: РФ, 127018, г. Москва, ул. 2-я Ямская, дом 4, каб. №303, исполнительный сотрудник – Лазарева Татьяна Валентиновна (либо Фарафонтова Дарья Сергеевна), контактный телефон (495) 747-92-92. Оригинал банковской гарантии должен быть надежно запечатан в конверт, на котором указывается следующая информация:</w:t>
      </w:r>
      <w:bookmarkEnd w:id="367"/>
    </w:p>
    <w:p w:rsidR="00AB20BB" w:rsidRPr="00C86C65" w:rsidRDefault="00AB20BB" w:rsidP="000E2025">
      <w:pPr>
        <w:pStyle w:val="aff6"/>
        <w:numPr>
          <w:ilvl w:val="0"/>
          <w:numId w:val="81"/>
        </w:numPr>
        <w:tabs>
          <w:tab w:val="clear" w:pos="1134"/>
          <w:tab w:val="left" w:pos="2127"/>
        </w:tabs>
        <w:suppressAutoHyphens w:val="0"/>
        <w:spacing w:line="240" w:lineRule="auto"/>
        <w:rPr>
          <w:sz w:val="24"/>
          <w:szCs w:val="24"/>
        </w:rPr>
      </w:pPr>
      <w:r w:rsidRPr="00C86C65">
        <w:rPr>
          <w:sz w:val="24"/>
          <w:szCs w:val="24"/>
        </w:rPr>
        <w:t>Пометка «Банковская гарантия»;</w:t>
      </w:r>
    </w:p>
    <w:p w:rsidR="00AB20BB" w:rsidRPr="00C86C65" w:rsidRDefault="00AB20BB" w:rsidP="000E2025">
      <w:pPr>
        <w:pStyle w:val="aff6"/>
        <w:numPr>
          <w:ilvl w:val="0"/>
          <w:numId w:val="81"/>
        </w:numPr>
        <w:tabs>
          <w:tab w:val="clear" w:pos="1134"/>
          <w:tab w:val="left" w:pos="2127"/>
        </w:tabs>
        <w:suppressAutoHyphens w:val="0"/>
        <w:spacing w:line="240" w:lineRule="auto"/>
        <w:rPr>
          <w:sz w:val="24"/>
          <w:szCs w:val="24"/>
        </w:rPr>
      </w:pPr>
      <w:r w:rsidRPr="00C86C65">
        <w:rPr>
          <w:sz w:val="24"/>
          <w:szCs w:val="24"/>
        </w:rPr>
        <w:t xml:space="preserve">наименование и адрес Организатора в соответствии с пунктом </w:t>
      </w:r>
      <w:r w:rsidR="00191143" w:rsidRPr="00C86C65">
        <w:rPr>
          <w:sz w:val="24"/>
          <w:szCs w:val="24"/>
        </w:rPr>
        <w:fldChar w:fldCharType="begin"/>
      </w:r>
      <w:r w:rsidR="00191143" w:rsidRPr="00C86C65">
        <w:rPr>
          <w:sz w:val="24"/>
          <w:szCs w:val="24"/>
        </w:rPr>
        <w:instrText xml:space="preserve"> REF _Ref191386085 \r \h </w:instrText>
      </w:r>
      <w:r w:rsidR="00C86C65">
        <w:rPr>
          <w:sz w:val="24"/>
          <w:szCs w:val="24"/>
        </w:rPr>
        <w:instrText xml:space="preserve"> \* MERGEFORMAT </w:instrText>
      </w:r>
      <w:r w:rsidR="00191143" w:rsidRPr="00C86C65">
        <w:rPr>
          <w:sz w:val="24"/>
          <w:szCs w:val="24"/>
        </w:rPr>
      </w:r>
      <w:r w:rsidR="00191143" w:rsidRPr="00C86C65">
        <w:rPr>
          <w:sz w:val="24"/>
          <w:szCs w:val="24"/>
        </w:rPr>
        <w:fldChar w:fldCharType="separate"/>
      </w:r>
      <w:r w:rsidR="000E352B" w:rsidRPr="00C86C65">
        <w:rPr>
          <w:sz w:val="24"/>
          <w:szCs w:val="24"/>
        </w:rPr>
        <w:t>1.1.1</w:t>
      </w:r>
      <w:r w:rsidR="00191143" w:rsidRPr="00C86C65">
        <w:rPr>
          <w:sz w:val="24"/>
          <w:szCs w:val="24"/>
        </w:rPr>
        <w:fldChar w:fldCharType="end"/>
      </w:r>
      <w:r w:rsidRPr="00C86C65">
        <w:rPr>
          <w:sz w:val="24"/>
          <w:szCs w:val="24"/>
        </w:rPr>
        <w:t>;</w:t>
      </w:r>
    </w:p>
    <w:p w:rsidR="00AB20BB" w:rsidRPr="00C86C65" w:rsidRDefault="00AB20BB" w:rsidP="000E2025">
      <w:pPr>
        <w:pStyle w:val="aff6"/>
        <w:numPr>
          <w:ilvl w:val="0"/>
          <w:numId w:val="81"/>
        </w:numPr>
        <w:tabs>
          <w:tab w:val="clear" w:pos="1134"/>
          <w:tab w:val="left" w:pos="2127"/>
        </w:tabs>
        <w:suppressAutoHyphens w:val="0"/>
        <w:spacing w:line="240" w:lineRule="auto"/>
        <w:rPr>
          <w:sz w:val="24"/>
          <w:szCs w:val="24"/>
        </w:rPr>
      </w:pPr>
      <w:r w:rsidRPr="00C86C65">
        <w:rPr>
          <w:sz w:val="24"/>
          <w:szCs w:val="24"/>
        </w:rPr>
        <w:t>полное фирменное наименование Участника и его почтовый адрес;</w:t>
      </w:r>
    </w:p>
    <w:p w:rsidR="00AB20BB" w:rsidRPr="00C86C65" w:rsidRDefault="00AB20BB" w:rsidP="000E2025">
      <w:pPr>
        <w:pStyle w:val="aff6"/>
        <w:numPr>
          <w:ilvl w:val="0"/>
          <w:numId w:val="81"/>
        </w:numPr>
        <w:tabs>
          <w:tab w:val="clear" w:pos="1134"/>
          <w:tab w:val="left" w:pos="2127"/>
        </w:tabs>
        <w:suppressAutoHyphens w:val="0"/>
        <w:spacing w:line="240" w:lineRule="auto"/>
        <w:rPr>
          <w:sz w:val="24"/>
          <w:szCs w:val="24"/>
        </w:rPr>
      </w:pPr>
      <w:r w:rsidRPr="00C86C65">
        <w:rPr>
          <w:sz w:val="24"/>
          <w:szCs w:val="24"/>
        </w:rPr>
        <w:t xml:space="preserve">предмет Договора в соответствии с пунктом </w:t>
      </w:r>
      <w:r w:rsidR="00191143" w:rsidRPr="00C86C65">
        <w:rPr>
          <w:sz w:val="24"/>
          <w:szCs w:val="24"/>
        </w:rPr>
        <w:fldChar w:fldCharType="begin"/>
      </w:r>
      <w:r w:rsidR="00191143" w:rsidRPr="00C86C65">
        <w:rPr>
          <w:sz w:val="24"/>
          <w:szCs w:val="24"/>
        </w:rPr>
        <w:instrText xml:space="preserve"> REF _Ref440275279 \r \h </w:instrText>
      </w:r>
      <w:r w:rsidR="00C86C65">
        <w:rPr>
          <w:sz w:val="24"/>
          <w:szCs w:val="24"/>
        </w:rPr>
        <w:instrText xml:space="preserve"> \* MERGEFORMAT </w:instrText>
      </w:r>
      <w:r w:rsidR="00191143" w:rsidRPr="00C86C65">
        <w:rPr>
          <w:sz w:val="24"/>
          <w:szCs w:val="24"/>
        </w:rPr>
      </w:r>
      <w:r w:rsidR="00191143" w:rsidRPr="00C86C65">
        <w:rPr>
          <w:sz w:val="24"/>
          <w:szCs w:val="24"/>
        </w:rPr>
        <w:fldChar w:fldCharType="separate"/>
      </w:r>
      <w:r w:rsidR="000E352B" w:rsidRPr="00C86C65">
        <w:rPr>
          <w:sz w:val="24"/>
          <w:szCs w:val="24"/>
        </w:rPr>
        <w:t>1.1.5</w:t>
      </w:r>
      <w:r w:rsidR="00191143" w:rsidRPr="00C86C65">
        <w:rPr>
          <w:sz w:val="24"/>
          <w:szCs w:val="24"/>
        </w:rPr>
        <w:fldChar w:fldCharType="end"/>
      </w:r>
      <w:r w:rsidRPr="00C86C65">
        <w:rPr>
          <w:sz w:val="24"/>
          <w:szCs w:val="24"/>
        </w:rPr>
        <w:t>.</w:t>
      </w:r>
    </w:p>
    <w:p w:rsidR="00AB20BB" w:rsidRPr="00C86C65" w:rsidRDefault="00AB20BB" w:rsidP="00AB20BB">
      <w:pPr>
        <w:pStyle w:val="Times120"/>
        <w:suppressAutoHyphens w:val="0"/>
        <w:autoSpaceDN w:val="0"/>
        <w:adjustRightInd w:val="0"/>
        <w:spacing w:before="120"/>
        <w:ind w:firstLine="0"/>
        <w:rPr>
          <w:szCs w:val="24"/>
        </w:rPr>
      </w:pPr>
      <w:r w:rsidRPr="00C86C65">
        <w:rPr>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003128CD" w:rsidRPr="00C86C65">
        <w:rPr>
          <w:szCs w:val="24"/>
        </w:rPr>
        <w:fldChar w:fldCharType="begin"/>
      </w:r>
      <w:r w:rsidR="003128CD" w:rsidRPr="00C86C65">
        <w:rPr>
          <w:szCs w:val="24"/>
        </w:rPr>
        <w:instrText xml:space="preserve"> REF _Ref444598307 \r \h </w:instrText>
      </w:r>
      <w:r w:rsidR="00C86C65">
        <w:rPr>
          <w:szCs w:val="24"/>
        </w:rPr>
        <w:instrText xml:space="preserve"> \* MERGEFORMAT </w:instrText>
      </w:r>
      <w:r w:rsidR="003128CD" w:rsidRPr="00C86C65">
        <w:rPr>
          <w:szCs w:val="24"/>
        </w:rPr>
      </w:r>
      <w:r w:rsidR="003128CD" w:rsidRPr="00C86C65">
        <w:rPr>
          <w:szCs w:val="24"/>
        </w:rPr>
        <w:fldChar w:fldCharType="separate"/>
      </w:r>
      <w:r w:rsidR="000E352B" w:rsidRPr="00C86C65">
        <w:rPr>
          <w:szCs w:val="24"/>
        </w:rPr>
        <w:t>5.13.2</w:t>
      </w:r>
      <w:r w:rsidR="003128CD" w:rsidRPr="00C86C65">
        <w:rPr>
          <w:szCs w:val="24"/>
        </w:rPr>
        <w:fldChar w:fldCharType="end"/>
      </w:r>
      <w:r w:rsidRPr="00C86C65">
        <w:rPr>
          <w:szCs w:val="24"/>
        </w:rPr>
        <w:t xml:space="preserve">)), будет считаться Организатором как не предоставление банковской гарантии, и повлечет за собой последствия, указанные в п. </w:t>
      </w:r>
      <w:r w:rsidR="00191143" w:rsidRPr="00C86C65">
        <w:rPr>
          <w:szCs w:val="24"/>
        </w:rPr>
        <w:fldChar w:fldCharType="begin"/>
      </w:r>
      <w:r w:rsidR="00191143" w:rsidRPr="00C86C65">
        <w:rPr>
          <w:szCs w:val="24"/>
        </w:rPr>
        <w:instrText xml:space="preserve"> REF _Ref442262682 \r \h </w:instrText>
      </w:r>
      <w:r w:rsidR="00C86C65">
        <w:rPr>
          <w:szCs w:val="24"/>
        </w:rPr>
        <w:instrText xml:space="preserve"> \* MERGEFORMAT </w:instrText>
      </w:r>
      <w:r w:rsidR="00191143" w:rsidRPr="00C86C65">
        <w:rPr>
          <w:szCs w:val="24"/>
        </w:rPr>
      </w:r>
      <w:r w:rsidR="00191143" w:rsidRPr="00C86C65">
        <w:rPr>
          <w:szCs w:val="24"/>
        </w:rPr>
        <w:fldChar w:fldCharType="separate"/>
      </w:r>
      <w:r w:rsidR="000E352B" w:rsidRPr="00C86C65">
        <w:rPr>
          <w:szCs w:val="24"/>
        </w:rPr>
        <w:t>3.3.14.6</w:t>
      </w:r>
      <w:r w:rsidR="00191143" w:rsidRPr="00C86C65">
        <w:rPr>
          <w:szCs w:val="24"/>
        </w:rPr>
        <w:fldChar w:fldCharType="end"/>
      </w:r>
      <w:r w:rsidRPr="00C86C65">
        <w:rPr>
          <w:szCs w:val="24"/>
        </w:rPr>
        <w:t xml:space="preserve"> настоящей Документации.</w:t>
      </w:r>
    </w:p>
    <w:p w:rsidR="005E0549" w:rsidRPr="00C86C65" w:rsidRDefault="005E0549" w:rsidP="000E2025">
      <w:pPr>
        <w:pStyle w:val="Times120"/>
        <w:numPr>
          <w:ilvl w:val="4"/>
          <w:numId w:val="77"/>
        </w:numPr>
        <w:suppressAutoHyphens w:val="0"/>
        <w:autoSpaceDN w:val="0"/>
        <w:adjustRightInd w:val="0"/>
        <w:spacing w:before="120"/>
        <w:ind w:left="0" w:firstLine="851"/>
        <w:rPr>
          <w:szCs w:val="24"/>
        </w:rPr>
      </w:pPr>
      <w:bookmarkStart w:id="368" w:name="_Ref444599785"/>
      <w:r w:rsidRPr="00C86C65">
        <w:rPr>
          <w:szCs w:val="24"/>
        </w:rPr>
        <w:t>Реквизиты Заказчика для указания в банковской гарантии:</w:t>
      </w:r>
      <w:bookmarkEnd w:id="368"/>
    </w:p>
    <w:p w:rsidR="00AB20BB" w:rsidRPr="00C86C65" w:rsidRDefault="00AB20BB" w:rsidP="000E2025">
      <w:pPr>
        <w:pStyle w:val="aff6"/>
        <w:numPr>
          <w:ilvl w:val="0"/>
          <w:numId w:val="82"/>
        </w:numPr>
        <w:tabs>
          <w:tab w:val="left" w:pos="2127"/>
        </w:tabs>
        <w:spacing w:line="240" w:lineRule="auto"/>
        <w:rPr>
          <w:sz w:val="24"/>
          <w:szCs w:val="24"/>
        </w:rPr>
      </w:pPr>
      <w:r w:rsidRPr="00C86C65">
        <w:rPr>
          <w:sz w:val="24"/>
          <w:szCs w:val="24"/>
        </w:rPr>
        <w:t>ИНН/КПП: 6901067107/997450001</w:t>
      </w:r>
    </w:p>
    <w:p w:rsidR="00AB20BB" w:rsidRPr="00C86C65" w:rsidRDefault="00AB20BB" w:rsidP="00AB20BB">
      <w:pPr>
        <w:pStyle w:val="aff6"/>
        <w:numPr>
          <w:ilvl w:val="0"/>
          <w:numId w:val="0"/>
        </w:numPr>
        <w:tabs>
          <w:tab w:val="left" w:pos="2127"/>
        </w:tabs>
        <w:spacing w:line="240" w:lineRule="auto"/>
        <w:ind w:left="1985"/>
        <w:rPr>
          <w:sz w:val="24"/>
          <w:szCs w:val="24"/>
        </w:rPr>
      </w:pPr>
      <w:r w:rsidRPr="00C86C65">
        <w:rPr>
          <w:sz w:val="24"/>
          <w:szCs w:val="24"/>
        </w:rPr>
        <w:t>р/с: 40702810205250001807 в Филиале Банка ВТБ в г. Воронеже (ПАО)</w:t>
      </w:r>
    </w:p>
    <w:p w:rsidR="00AB20BB" w:rsidRPr="00C86C65" w:rsidRDefault="00AB20BB" w:rsidP="00AB20BB">
      <w:pPr>
        <w:pStyle w:val="aff6"/>
        <w:numPr>
          <w:ilvl w:val="0"/>
          <w:numId w:val="0"/>
        </w:numPr>
        <w:tabs>
          <w:tab w:val="left" w:pos="2127"/>
        </w:tabs>
        <w:spacing w:line="240" w:lineRule="auto"/>
        <w:ind w:left="1985"/>
        <w:rPr>
          <w:sz w:val="24"/>
          <w:szCs w:val="24"/>
        </w:rPr>
      </w:pPr>
      <w:r w:rsidRPr="00C86C65">
        <w:rPr>
          <w:sz w:val="24"/>
          <w:szCs w:val="24"/>
        </w:rPr>
        <w:t>БИК: 042007835</w:t>
      </w:r>
    </w:p>
    <w:p w:rsidR="00AB20BB" w:rsidRPr="00C86C65" w:rsidRDefault="00AB20BB" w:rsidP="00AB20BB">
      <w:pPr>
        <w:pStyle w:val="aff6"/>
        <w:numPr>
          <w:ilvl w:val="0"/>
          <w:numId w:val="0"/>
        </w:numPr>
        <w:tabs>
          <w:tab w:val="left" w:pos="2127"/>
        </w:tabs>
        <w:spacing w:line="240" w:lineRule="auto"/>
        <w:ind w:left="1985"/>
        <w:rPr>
          <w:sz w:val="24"/>
          <w:szCs w:val="24"/>
        </w:rPr>
      </w:pPr>
      <w:r w:rsidRPr="00C86C65">
        <w:rPr>
          <w:sz w:val="24"/>
          <w:szCs w:val="24"/>
        </w:rPr>
        <w:t>к/с: 30101810100000000835</w:t>
      </w:r>
    </w:p>
    <w:p w:rsidR="00AB20BB" w:rsidRPr="00C86C65" w:rsidRDefault="00AB20BB" w:rsidP="00AB20BB">
      <w:pPr>
        <w:pStyle w:val="aff6"/>
        <w:numPr>
          <w:ilvl w:val="0"/>
          <w:numId w:val="0"/>
        </w:numPr>
        <w:tabs>
          <w:tab w:val="left" w:pos="2127"/>
        </w:tabs>
        <w:spacing w:line="240" w:lineRule="auto"/>
        <w:ind w:left="1276"/>
        <w:rPr>
          <w:sz w:val="24"/>
          <w:szCs w:val="24"/>
        </w:rPr>
      </w:pPr>
    </w:p>
    <w:p w:rsidR="00AB20BB" w:rsidRPr="00C86C65" w:rsidRDefault="00AB20BB" w:rsidP="000E2025">
      <w:pPr>
        <w:pStyle w:val="aff6"/>
        <w:numPr>
          <w:ilvl w:val="0"/>
          <w:numId w:val="83"/>
        </w:numPr>
        <w:tabs>
          <w:tab w:val="left" w:pos="2127"/>
        </w:tabs>
        <w:spacing w:line="240" w:lineRule="auto"/>
        <w:rPr>
          <w:sz w:val="24"/>
          <w:szCs w:val="24"/>
        </w:rPr>
      </w:pPr>
      <w:r w:rsidRPr="00C86C65">
        <w:rPr>
          <w:sz w:val="24"/>
          <w:szCs w:val="24"/>
        </w:rPr>
        <w:t>ИНН/КПП: 6901067107/997450001</w:t>
      </w:r>
    </w:p>
    <w:p w:rsidR="00AB20BB" w:rsidRPr="00C86C65" w:rsidRDefault="00AB20BB" w:rsidP="00AB20BB">
      <w:pPr>
        <w:pStyle w:val="aff6"/>
        <w:numPr>
          <w:ilvl w:val="0"/>
          <w:numId w:val="0"/>
        </w:numPr>
        <w:tabs>
          <w:tab w:val="left" w:pos="2127"/>
        </w:tabs>
        <w:spacing w:line="240" w:lineRule="auto"/>
        <w:ind w:left="1985"/>
        <w:rPr>
          <w:sz w:val="24"/>
          <w:szCs w:val="24"/>
        </w:rPr>
      </w:pPr>
      <w:r w:rsidRPr="00C86C65">
        <w:rPr>
          <w:sz w:val="24"/>
          <w:szCs w:val="24"/>
        </w:rPr>
        <w:t>р/с: 40702810000000019885  в ПАО РОСБАНК</w:t>
      </w:r>
    </w:p>
    <w:p w:rsidR="00AB20BB" w:rsidRPr="00C86C65" w:rsidRDefault="00AB20BB" w:rsidP="00AB20BB">
      <w:pPr>
        <w:pStyle w:val="aff6"/>
        <w:numPr>
          <w:ilvl w:val="0"/>
          <w:numId w:val="0"/>
        </w:numPr>
        <w:tabs>
          <w:tab w:val="left" w:pos="2127"/>
        </w:tabs>
        <w:spacing w:line="240" w:lineRule="auto"/>
        <w:ind w:left="1985"/>
        <w:rPr>
          <w:sz w:val="24"/>
          <w:szCs w:val="24"/>
        </w:rPr>
      </w:pPr>
      <w:r w:rsidRPr="00C86C65">
        <w:rPr>
          <w:sz w:val="24"/>
          <w:szCs w:val="24"/>
        </w:rPr>
        <w:t>БИК: 044525256</w:t>
      </w:r>
    </w:p>
    <w:p w:rsidR="00AB20BB" w:rsidRPr="00C86C65" w:rsidRDefault="00AB20BB" w:rsidP="00AB20BB">
      <w:pPr>
        <w:pStyle w:val="aff6"/>
        <w:numPr>
          <w:ilvl w:val="0"/>
          <w:numId w:val="0"/>
        </w:numPr>
        <w:tabs>
          <w:tab w:val="left" w:pos="2127"/>
        </w:tabs>
        <w:spacing w:line="240" w:lineRule="auto"/>
        <w:ind w:left="1985"/>
        <w:rPr>
          <w:sz w:val="24"/>
          <w:szCs w:val="24"/>
        </w:rPr>
      </w:pPr>
      <w:r w:rsidRPr="00C86C65">
        <w:rPr>
          <w:sz w:val="24"/>
          <w:szCs w:val="24"/>
        </w:rPr>
        <w:t>к/с: 30101810000000000256</w:t>
      </w:r>
    </w:p>
    <w:p w:rsidR="00AB20BB" w:rsidRPr="00C86C65" w:rsidRDefault="00AB20BB" w:rsidP="00AB20BB">
      <w:pPr>
        <w:pStyle w:val="aff6"/>
        <w:numPr>
          <w:ilvl w:val="0"/>
          <w:numId w:val="0"/>
        </w:numPr>
        <w:tabs>
          <w:tab w:val="left" w:pos="2127"/>
        </w:tabs>
        <w:spacing w:line="240" w:lineRule="auto"/>
        <w:ind w:left="1276"/>
        <w:rPr>
          <w:sz w:val="24"/>
          <w:szCs w:val="24"/>
        </w:rPr>
      </w:pPr>
    </w:p>
    <w:p w:rsidR="00AB20BB" w:rsidRPr="00C86C65" w:rsidRDefault="00AB20BB" w:rsidP="000E2025">
      <w:pPr>
        <w:pStyle w:val="aff6"/>
        <w:numPr>
          <w:ilvl w:val="0"/>
          <w:numId w:val="84"/>
        </w:numPr>
        <w:tabs>
          <w:tab w:val="left" w:pos="2127"/>
        </w:tabs>
        <w:spacing w:line="240" w:lineRule="auto"/>
        <w:rPr>
          <w:sz w:val="24"/>
          <w:szCs w:val="24"/>
        </w:rPr>
      </w:pPr>
      <w:r w:rsidRPr="00C86C65">
        <w:rPr>
          <w:sz w:val="24"/>
          <w:szCs w:val="24"/>
        </w:rPr>
        <w:t>ИНН/КПП: 6901067107/997450001</w:t>
      </w:r>
    </w:p>
    <w:p w:rsidR="00AB20BB" w:rsidRPr="00C86C65" w:rsidRDefault="00AB20BB" w:rsidP="00AB20BB">
      <w:pPr>
        <w:pStyle w:val="aff6"/>
        <w:numPr>
          <w:ilvl w:val="0"/>
          <w:numId w:val="0"/>
        </w:numPr>
        <w:tabs>
          <w:tab w:val="left" w:pos="2127"/>
        </w:tabs>
        <w:spacing w:line="240" w:lineRule="auto"/>
        <w:ind w:left="1985"/>
        <w:rPr>
          <w:sz w:val="24"/>
          <w:szCs w:val="24"/>
        </w:rPr>
      </w:pPr>
      <w:r w:rsidRPr="00C86C65">
        <w:rPr>
          <w:sz w:val="24"/>
          <w:szCs w:val="24"/>
        </w:rPr>
        <w:t>р/с 40702810801100001161 АО «АЛЬФА-БАНК»</w:t>
      </w:r>
    </w:p>
    <w:p w:rsidR="00AB20BB" w:rsidRPr="00C86C65" w:rsidRDefault="00AB20BB" w:rsidP="00AB20BB">
      <w:pPr>
        <w:pStyle w:val="aff6"/>
        <w:numPr>
          <w:ilvl w:val="0"/>
          <w:numId w:val="0"/>
        </w:numPr>
        <w:tabs>
          <w:tab w:val="left" w:pos="2127"/>
        </w:tabs>
        <w:spacing w:line="240" w:lineRule="auto"/>
        <w:ind w:left="1985"/>
        <w:rPr>
          <w:sz w:val="24"/>
          <w:szCs w:val="24"/>
        </w:rPr>
      </w:pPr>
      <w:r w:rsidRPr="00C86C65">
        <w:rPr>
          <w:sz w:val="24"/>
          <w:szCs w:val="24"/>
        </w:rPr>
        <w:t>БИК 044525593</w:t>
      </w:r>
    </w:p>
    <w:p w:rsidR="00AB20BB" w:rsidRPr="00C86C65" w:rsidRDefault="00AB20BB" w:rsidP="00AB20BB">
      <w:pPr>
        <w:pStyle w:val="aff6"/>
        <w:numPr>
          <w:ilvl w:val="0"/>
          <w:numId w:val="0"/>
        </w:numPr>
        <w:tabs>
          <w:tab w:val="left" w:pos="2127"/>
        </w:tabs>
        <w:spacing w:line="240" w:lineRule="auto"/>
        <w:ind w:left="1985"/>
        <w:rPr>
          <w:sz w:val="24"/>
          <w:szCs w:val="24"/>
        </w:rPr>
      </w:pPr>
      <w:r w:rsidRPr="00C86C65">
        <w:rPr>
          <w:sz w:val="24"/>
          <w:szCs w:val="24"/>
        </w:rPr>
        <w:t>к/с: 30101810200000000593</w:t>
      </w:r>
    </w:p>
    <w:p w:rsidR="00AB20BB" w:rsidRPr="00C86C65" w:rsidRDefault="00AB20BB" w:rsidP="00AB20BB">
      <w:pPr>
        <w:pStyle w:val="aff6"/>
        <w:numPr>
          <w:ilvl w:val="0"/>
          <w:numId w:val="0"/>
        </w:numPr>
        <w:tabs>
          <w:tab w:val="left" w:pos="2127"/>
        </w:tabs>
        <w:spacing w:line="240" w:lineRule="auto"/>
        <w:ind w:left="1985"/>
        <w:rPr>
          <w:sz w:val="24"/>
          <w:szCs w:val="24"/>
        </w:rPr>
      </w:pPr>
    </w:p>
    <w:p w:rsidR="005E0549" w:rsidRPr="00C86C65"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69" w:name="_Ref442263553"/>
      <w:r w:rsidRPr="00C86C65">
        <w:rPr>
          <w:bCs w:val="0"/>
          <w:sz w:val="24"/>
          <w:szCs w:val="24"/>
        </w:rPr>
        <w:t xml:space="preserve">В случае, если Участник выбрал обеспечение исполнения обязательств, связанных с участием в </w:t>
      </w:r>
      <w:r w:rsidR="00191143" w:rsidRPr="00C86C65">
        <w:rPr>
          <w:bCs w:val="0"/>
          <w:sz w:val="24"/>
          <w:szCs w:val="24"/>
        </w:rPr>
        <w:t>запросе предложений</w:t>
      </w:r>
      <w:r w:rsidRPr="00C86C65">
        <w:rPr>
          <w:bCs w:val="0"/>
          <w:sz w:val="24"/>
          <w:szCs w:val="24"/>
        </w:rPr>
        <w:t xml:space="preserve">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369"/>
    </w:p>
    <w:p w:rsidR="00AB20BB" w:rsidRPr="00C86C65"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C86C65">
        <w:rPr>
          <w:szCs w:val="24"/>
          <w:lang w:val="x-none" w:eastAsia="x-none"/>
        </w:rPr>
        <w:lastRenderedPageBreak/>
        <w:t xml:space="preserve">Срок </w:t>
      </w:r>
      <w:r w:rsidRPr="00C86C65">
        <w:rPr>
          <w:szCs w:val="24"/>
        </w:rPr>
        <w:t>предоставления</w:t>
      </w:r>
      <w:r w:rsidRPr="00C86C65">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C86C65">
        <w:rPr>
          <w:szCs w:val="24"/>
          <w:lang w:eastAsia="x-none"/>
        </w:rPr>
        <w:t>Заявок</w:t>
      </w:r>
      <w:r w:rsidRPr="00C86C65">
        <w:rPr>
          <w:szCs w:val="24"/>
          <w:lang w:val="x-none" w:eastAsia="x-none"/>
        </w:rPr>
        <w:t xml:space="preserve"> (п. </w:t>
      </w:r>
      <w:r w:rsidR="00191143" w:rsidRPr="00C86C65">
        <w:rPr>
          <w:szCs w:val="24"/>
        </w:rPr>
        <w:fldChar w:fldCharType="begin"/>
      </w:r>
      <w:r w:rsidR="00191143" w:rsidRPr="00C86C65">
        <w:rPr>
          <w:szCs w:val="24"/>
        </w:rPr>
        <w:instrText xml:space="preserve"> REF _Ref440289953 \r \h </w:instrText>
      </w:r>
      <w:r w:rsidR="00C86C65">
        <w:rPr>
          <w:szCs w:val="24"/>
        </w:rPr>
        <w:instrText xml:space="preserve"> \* MERGEFORMAT </w:instrText>
      </w:r>
      <w:r w:rsidR="00191143" w:rsidRPr="00C86C65">
        <w:rPr>
          <w:szCs w:val="24"/>
        </w:rPr>
      </w:r>
      <w:r w:rsidR="00191143" w:rsidRPr="00C86C65">
        <w:rPr>
          <w:szCs w:val="24"/>
        </w:rPr>
        <w:fldChar w:fldCharType="separate"/>
      </w:r>
      <w:r w:rsidR="000E352B" w:rsidRPr="00C86C65">
        <w:rPr>
          <w:szCs w:val="24"/>
        </w:rPr>
        <w:t>3.4.1.3</w:t>
      </w:r>
      <w:r w:rsidR="00191143" w:rsidRPr="00C86C65">
        <w:rPr>
          <w:szCs w:val="24"/>
        </w:rPr>
        <w:fldChar w:fldCharType="end"/>
      </w:r>
      <w:r w:rsidRPr="00C86C65">
        <w:rPr>
          <w:szCs w:val="24"/>
          <w:lang w:val="x-none" w:eastAsia="x-none"/>
        </w:rPr>
        <w:t xml:space="preserve">). В случае, если на момент истечения срока окончания приема </w:t>
      </w:r>
      <w:r w:rsidRPr="00C86C65">
        <w:rPr>
          <w:szCs w:val="24"/>
          <w:lang w:eastAsia="x-none"/>
        </w:rPr>
        <w:t>Заявок</w:t>
      </w:r>
      <w:r w:rsidRPr="00C86C65">
        <w:rPr>
          <w:szCs w:val="24"/>
          <w:lang w:val="x-none" w:eastAsia="x-none"/>
        </w:rPr>
        <w:t xml:space="preserve"> (п. </w:t>
      </w:r>
      <w:r w:rsidR="00191143" w:rsidRPr="00C86C65">
        <w:rPr>
          <w:szCs w:val="24"/>
        </w:rPr>
        <w:fldChar w:fldCharType="begin"/>
      </w:r>
      <w:r w:rsidR="00191143" w:rsidRPr="00C86C65">
        <w:rPr>
          <w:szCs w:val="24"/>
        </w:rPr>
        <w:instrText xml:space="preserve"> REF _Ref440289953 \r \h </w:instrText>
      </w:r>
      <w:r w:rsidR="00C86C65">
        <w:rPr>
          <w:szCs w:val="24"/>
        </w:rPr>
        <w:instrText xml:space="preserve"> \* MERGEFORMAT </w:instrText>
      </w:r>
      <w:r w:rsidR="00191143" w:rsidRPr="00C86C65">
        <w:rPr>
          <w:szCs w:val="24"/>
        </w:rPr>
      </w:r>
      <w:r w:rsidR="00191143" w:rsidRPr="00C86C65">
        <w:rPr>
          <w:szCs w:val="24"/>
        </w:rPr>
        <w:fldChar w:fldCharType="separate"/>
      </w:r>
      <w:r w:rsidR="000E352B" w:rsidRPr="00C86C65">
        <w:rPr>
          <w:szCs w:val="24"/>
        </w:rPr>
        <w:t>3.4.1.3</w:t>
      </w:r>
      <w:r w:rsidR="00191143" w:rsidRPr="00C86C65">
        <w:rPr>
          <w:szCs w:val="24"/>
        </w:rPr>
        <w:fldChar w:fldCharType="end"/>
      </w:r>
      <w:r w:rsidRPr="00C86C65">
        <w:rPr>
          <w:szCs w:val="24"/>
          <w:lang w:val="x-none" w:eastAsia="x-none"/>
        </w:rPr>
        <w:t xml:space="preserve">) денежные средства, перечисляемые </w:t>
      </w:r>
      <w:r w:rsidRPr="00C86C65">
        <w:rPr>
          <w:szCs w:val="24"/>
          <w:lang w:eastAsia="x-none"/>
        </w:rPr>
        <w:t>Участником</w:t>
      </w:r>
      <w:r w:rsidRPr="00C86C65">
        <w:rPr>
          <w:szCs w:val="24"/>
          <w:lang w:val="x-none" w:eastAsia="x-none"/>
        </w:rPr>
        <w:t xml:space="preserve"> в качестве обеспечения исполнения обязательств, связанных с участием в </w:t>
      </w:r>
      <w:r w:rsidR="009D3161" w:rsidRPr="00C86C65">
        <w:rPr>
          <w:bCs w:val="0"/>
          <w:szCs w:val="24"/>
        </w:rPr>
        <w:t>запросе предложений</w:t>
      </w:r>
      <w:r w:rsidRPr="00C86C65">
        <w:rPr>
          <w:szCs w:val="24"/>
          <w:lang w:val="x-none" w:eastAsia="x-none"/>
        </w:rPr>
        <w:t xml:space="preserve"> и подачей </w:t>
      </w:r>
      <w:r w:rsidRPr="00C86C65">
        <w:rPr>
          <w:szCs w:val="24"/>
          <w:lang w:eastAsia="x-none"/>
        </w:rPr>
        <w:t>Заявки</w:t>
      </w:r>
      <w:r w:rsidRPr="00C86C65">
        <w:rPr>
          <w:szCs w:val="24"/>
          <w:lang w:val="x-none" w:eastAsia="x-none"/>
        </w:rPr>
        <w:t xml:space="preserve">, не поступили на расчетный счет Заказчика, </w:t>
      </w:r>
      <w:r w:rsidRPr="00C86C65">
        <w:rPr>
          <w:szCs w:val="24"/>
          <w:lang w:eastAsia="x-none"/>
        </w:rPr>
        <w:t>Участнику</w:t>
      </w:r>
      <w:r w:rsidRPr="00C86C65">
        <w:rPr>
          <w:szCs w:val="24"/>
          <w:lang w:val="x-none" w:eastAsia="x-none"/>
        </w:rPr>
        <w:t xml:space="preserve"> отказывается в допуске к участию в </w:t>
      </w:r>
      <w:r w:rsidR="00204716" w:rsidRPr="00C86C65">
        <w:rPr>
          <w:szCs w:val="24"/>
          <w:lang w:eastAsia="x-none"/>
        </w:rPr>
        <w:t>запросе предложений</w:t>
      </w:r>
      <w:r w:rsidRPr="00C86C65">
        <w:rPr>
          <w:szCs w:val="24"/>
          <w:lang w:val="x-none" w:eastAsia="x-none"/>
        </w:rPr>
        <w:t>.</w:t>
      </w:r>
    </w:p>
    <w:p w:rsidR="00AB20BB" w:rsidRPr="00C86C65"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C86C65">
        <w:rPr>
          <w:szCs w:val="24"/>
          <w:lang w:val="x-none" w:eastAsia="x-none"/>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w:t>
      </w:r>
      <w:r w:rsidR="009D3161" w:rsidRPr="00C86C65">
        <w:rPr>
          <w:bCs w:val="0"/>
          <w:szCs w:val="24"/>
        </w:rPr>
        <w:t xml:space="preserve">запросе предложений </w:t>
      </w:r>
      <w:r w:rsidRPr="00C86C65">
        <w:rPr>
          <w:szCs w:val="24"/>
          <w:lang w:val="x-none" w:eastAsia="x-none"/>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9D3161" w:rsidRPr="00C86C65">
        <w:rPr>
          <w:bCs w:val="0"/>
          <w:szCs w:val="24"/>
        </w:rPr>
        <w:t>запросе предложений</w:t>
      </w:r>
      <w:r w:rsidRPr="00C86C65">
        <w:rPr>
          <w:szCs w:val="24"/>
          <w:lang w:val="x-none" w:eastAsia="x-none"/>
        </w:rPr>
        <w:t xml:space="preserve">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9D3161" w:rsidRPr="00C86C65">
        <w:rPr>
          <w:bCs w:val="0"/>
          <w:szCs w:val="24"/>
        </w:rPr>
        <w:t>запросе предложений</w:t>
      </w:r>
      <w:r w:rsidRPr="00C86C65">
        <w:rPr>
          <w:szCs w:val="24"/>
          <w:lang w:val="x-none" w:eastAsia="x-none"/>
        </w:rPr>
        <w:t xml:space="preserve">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9D3161" w:rsidRPr="00C86C65">
        <w:rPr>
          <w:bCs w:val="0"/>
          <w:szCs w:val="24"/>
        </w:rPr>
        <w:t>запросе предложений</w:t>
      </w:r>
      <w:r w:rsidRPr="00C86C65">
        <w:rPr>
          <w:szCs w:val="24"/>
          <w:lang w:val="x-none" w:eastAsia="x-none"/>
        </w:rPr>
        <w:t xml:space="preserve"> и подачей Заявки, Участнику отказывается в допуске к участию в </w:t>
      </w:r>
      <w:r w:rsidR="009D3161" w:rsidRPr="00C86C65">
        <w:rPr>
          <w:bCs w:val="0"/>
          <w:szCs w:val="24"/>
        </w:rPr>
        <w:t>запросе предложений</w:t>
      </w:r>
      <w:r w:rsidRPr="00C86C65">
        <w:rPr>
          <w:szCs w:val="24"/>
          <w:lang w:val="x-none" w:eastAsia="x-none"/>
        </w:rPr>
        <w:t>.</w:t>
      </w:r>
    </w:p>
    <w:p w:rsidR="00AB20BB" w:rsidRPr="00C86C65"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C86C65">
        <w:rPr>
          <w:szCs w:val="24"/>
          <w:lang w:val="x-none" w:eastAsia="x-none"/>
        </w:rPr>
        <w:t xml:space="preserve">После внесения Участником денежных средств в качестве обеспечения исполнения обязательств, связанных с участием в </w:t>
      </w:r>
      <w:r w:rsidR="009D3161" w:rsidRPr="00C86C65">
        <w:rPr>
          <w:bCs w:val="0"/>
          <w:szCs w:val="24"/>
        </w:rPr>
        <w:t xml:space="preserve">запросе предложений </w:t>
      </w:r>
      <w:r w:rsidRPr="00C86C65">
        <w:rPr>
          <w:szCs w:val="24"/>
          <w:lang w:val="x-none" w:eastAsia="x-none"/>
        </w:rPr>
        <w:t xml:space="preserve">и подачей Заявки, копию платежного поручения о перечислении денежных средств в качестве обеспечения Заявки, вместе с Анкетой Участника (п. </w:t>
      </w:r>
      <w:r w:rsidR="00191143" w:rsidRPr="00C86C65">
        <w:rPr>
          <w:szCs w:val="24"/>
          <w:lang w:val="x-none" w:eastAsia="x-none"/>
        </w:rPr>
        <w:fldChar w:fldCharType="begin"/>
      </w:r>
      <w:r w:rsidR="00191143" w:rsidRPr="00C86C65">
        <w:rPr>
          <w:szCs w:val="24"/>
          <w:lang w:val="x-none" w:eastAsia="x-none"/>
        </w:rPr>
        <w:instrText xml:space="preserve"> REF _Ref55335823 \r \h </w:instrText>
      </w:r>
      <w:r w:rsidR="00C86C65">
        <w:rPr>
          <w:szCs w:val="24"/>
          <w:lang w:val="x-none" w:eastAsia="x-none"/>
        </w:rPr>
        <w:instrText xml:space="preserve"> \* MERGEFORMAT </w:instrText>
      </w:r>
      <w:r w:rsidR="00191143" w:rsidRPr="00C86C65">
        <w:rPr>
          <w:szCs w:val="24"/>
          <w:lang w:val="x-none" w:eastAsia="x-none"/>
        </w:rPr>
      </w:r>
      <w:r w:rsidR="00191143" w:rsidRPr="00C86C65">
        <w:rPr>
          <w:szCs w:val="24"/>
          <w:lang w:val="x-none" w:eastAsia="x-none"/>
        </w:rPr>
        <w:fldChar w:fldCharType="separate"/>
      </w:r>
      <w:r w:rsidR="000E352B" w:rsidRPr="00C86C65">
        <w:rPr>
          <w:szCs w:val="24"/>
          <w:lang w:val="x-none" w:eastAsia="x-none"/>
        </w:rPr>
        <w:t>5.6</w:t>
      </w:r>
      <w:r w:rsidR="00191143" w:rsidRPr="00C86C65">
        <w:rPr>
          <w:szCs w:val="24"/>
          <w:lang w:val="x-none" w:eastAsia="x-none"/>
        </w:rPr>
        <w:fldChar w:fldCharType="end"/>
      </w:r>
      <w:r w:rsidRPr="00C86C65">
        <w:rPr>
          <w:szCs w:val="24"/>
          <w:lang w:val="x-none" w:eastAsia="x-none"/>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C86C65">
          <w:rPr>
            <w:szCs w:val="24"/>
            <w:lang w:val="x-none" w:eastAsia="x-none"/>
          </w:rPr>
          <w:t>Lazareva.TV@mrsk-1.ru</w:t>
        </w:r>
      </w:hyperlink>
      <w:r w:rsidRPr="00C86C65">
        <w:rPr>
          <w:szCs w:val="24"/>
          <w:lang w:val="x-none" w:eastAsia="x-none"/>
        </w:rPr>
        <w:t xml:space="preserve">. Данные документы необходимо направить Заказчику до момента истечения срока окончания приема заявок (п </w:t>
      </w:r>
      <w:r w:rsidR="00191143" w:rsidRPr="00C86C65">
        <w:rPr>
          <w:szCs w:val="24"/>
        </w:rPr>
        <w:fldChar w:fldCharType="begin"/>
      </w:r>
      <w:r w:rsidR="00191143" w:rsidRPr="00C86C65">
        <w:rPr>
          <w:szCs w:val="24"/>
        </w:rPr>
        <w:instrText xml:space="preserve"> REF _Ref440289953 \r \h </w:instrText>
      </w:r>
      <w:r w:rsidR="00C86C65">
        <w:rPr>
          <w:szCs w:val="24"/>
        </w:rPr>
        <w:instrText xml:space="preserve"> \* MERGEFORMAT </w:instrText>
      </w:r>
      <w:r w:rsidR="00191143" w:rsidRPr="00C86C65">
        <w:rPr>
          <w:szCs w:val="24"/>
        </w:rPr>
      </w:r>
      <w:r w:rsidR="00191143" w:rsidRPr="00C86C65">
        <w:rPr>
          <w:szCs w:val="24"/>
        </w:rPr>
        <w:fldChar w:fldCharType="separate"/>
      </w:r>
      <w:r w:rsidR="000E352B" w:rsidRPr="00C86C65">
        <w:rPr>
          <w:szCs w:val="24"/>
        </w:rPr>
        <w:t>3.4.1.3</w:t>
      </w:r>
      <w:r w:rsidR="00191143" w:rsidRPr="00C86C65">
        <w:rPr>
          <w:szCs w:val="24"/>
        </w:rPr>
        <w:fldChar w:fldCharType="end"/>
      </w:r>
      <w:r w:rsidRPr="00C86C65">
        <w:rPr>
          <w:szCs w:val="24"/>
          <w:lang w:val="x-none" w:eastAsia="x-none"/>
        </w:rPr>
        <w:t>).</w:t>
      </w:r>
    </w:p>
    <w:p w:rsidR="00AB20BB" w:rsidRPr="00C86C65"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C86C65">
        <w:rPr>
          <w:szCs w:val="24"/>
          <w:lang w:val="x-none" w:eastAsia="x-none"/>
        </w:rPr>
        <w:t xml:space="preserve">Реквизиты Заказчика для перечисления денежных средств в качестве обеспечения обязательств, связанных с участием в </w:t>
      </w:r>
      <w:r w:rsidR="009D3161" w:rsidRPr="00C86C65">
        <w:rPr>
          <w:bCs w:val="0"/>
          <w:szCs w:val="24"/>
        </w:rPr>
        <w:t>запросе предложений</w:t>
      </w:r>
      <w:r w:rsidRPr="00C86C65">
        <w:rPr>
          <w:szCs w:val="24"/>
          <w:lang w:val="x-none" w:eastAsia="x-none"/>
        </w:rPr>
        <w:t xml:space="preserve"> и подачей Заявки:</w:t>
      </w:r>
    </w:p>
    <w:p w:rsidR="00AB20BB" w:rsidRPr="00C86C65" w:rsidRDefault="00AB20BB" w:rsidP="00AB20BB">
      <w:pPr>
        <w:pStyle w:val="aff6"/>
        <w:numPr>
          <w:ilvl w:val="0"/>
          <w:numId w:val="0"/>
        </w:numPr>
        <w:snapToGrid w:val="0"/>
        <w:spacing w:before="100" w:beforeAutospacing="1" w:line="240" w:lineRule="auto"/>
        <w:ind w:left="2160"/>
        <w:rPr>
          <w:sz w:val="24"/>
          <w:szCs w:val="24"/>
          <w:u w:val="single"/>
        </w:rPr>
      </w:pPr>
      <w:r w:rsidRPr="00C86C65">
        <w:rPr>
          <w:sz w:val="24"/>
          <w:szCs w:val="24"/>
          <w:u w:val="single"/>
        </w:rPr>
        <w:t>Получатель платежа: Публичное акционерное общество «Межрегиональная распределительная сетевая компания Центра»</w:t>
      </w:r>
    </w:p>
    <w:p w:rsidR="00AB20BB" w:rsidRPr="00C86C65" w:rsidRDefault="00AB20BB" w:rsidP="000E2025">
      <w:pPr>
        <w:pStyle w:val="aff6"/>
        <w:numPr>
          <w:ilvl w:val="0"/>
          <w:numId w:val="85"/>
        </w:numPr>
        <w:tabs>
          <w:tab w:val="clear" w:pos="1134"/>
          <w:tab w:val="left" w:pos="2127"/>
        </w:tabs>
        <w:suppressAutoHyphens w:val="0"/>
        <w:spacing w:before="240" w:line="240" w:lineRule="auto"/>
        <w:rPr>
          <w:sz w:val="24"/>
          <w:szCs w:val="24"/>
        </w:rPr>
      </w:pPr>
      <w:r w:rsidRPr="00C86C65">
        <w:rPr>
          <w:sz w:val="24"/>
          <w:szCs w:val="24"/>
        </w:rPr>
        <w:t>ИНН/КПП: 6901067107/997450001</w:t>
      </w:r>
    </w:p>
    <w:p w:rsidR="00AB20BB" w:rsidRPr="00C86C65" w:rsidRDefault="00AB20BB" w:rsidP="00AB20BB">
      <w:pPr>
        <w:pStyle w:val="aff6"/>
        <w:numPr>
          <w:ilvl w:val="0"/>
          <w:numId w:val="0"/>
        </w:numPr>
        <w:tabs>
          <w:tab w:val="left" w:pos="2127"/>
        </w:tabs>
        <w:spacing w:line="240" w:lineRule="auto"/>
        <w:ind w:left="2847"/>
        <w:rPr>
          <w:sz w:val="24"/>
          <w:szCs w:val="24"/>
        </w:rPr>
      </w:pPr>
      <w:r w:rsidRPr="00C86C65">
        <w:rPr>
          <w:sz w:val="24"/>
          <w:szCs w:val="24"/>
        </w:rPr>
        <w:t>р/с: 40702810300000004749  АО «Газпромбанк»</w:t>
      </w:r>
    </w:p>
    <w:p w:rsidR="00AB20BB" w:rsidRPr="00C86C65" w:rsidRDefault="00AB20BB" w:rsidP="00AB20BB">
      <w:pPr>
        <w:pStyle w:val="aff6"/>
        <w:numPr>
          <w:ilvl w:val="0"/>
          <w:numId w:val="0"/>
        </w:numPr>
        <w:tabs>
          <w:tab w:val="left" w:pos="2127"/>
        </w:tabs>
        <w:spacing w:line="240" w:lineRule="auto"/>
        <w:ind w:left="2847"/>
        <w:rPr>
          <w:sz w:val="24"/>
          <w:szCs w:val="24"/>
        </w:rPr>
      </w:pPr>
      <w:r w:rsidRPr="00C86C65">
        <w:rPr>
          <w:sz w:val="24"/>
          <w:szCs w:val="24"/>
        </w:rPr>
        <w:t>БИК:044525823</w:t>
      </w:r>
    </w:p>
    <w:p w:rsidR="00AB20BB" w:rsidRPr="00C86C65" w:rsidRDefault="00AB20BB" w:rsidP="00AB20BB">
      <w:pPr>
        <w:pStyle w:val="aff6"/>
        <w:numPr>
          <w:ilvl w:val="0"/>
          <w:numId w:val="0"/>
        </w:numPr>
        <w:tabs>
          <w:tab w:val="left" w:pos="2127"/>
        </w:tabs>
        <w:spacing w:line="240" w:lineRule="auto"/>
        <w:ind w:left="2847"/>
        <w:rPr>
          <w:sz w:val="24"/>
          <w:szCs w:val="24"/>
        </w:rPr>
      </w:pPr>
      <w:r w:rsidRPr="00C86C65">
        <w:rPr>
          <w:sz w:val="24"/>
          <w:szCs w:val="24"/>
        </w:rPr>
        <w:t>к/с: 30101810200000000823</w:t>
      </w:r>
    </w:p>
    <w:p w:rsidR="00AB20BB" w:rsidRPr="00C86C65" w:rsidRDefault="00AB20BB" w:rsidP="00AB20BB">
      <w:pPr>
        <w:pStyle w:val="aff6"/>
        <w:numPr>
          <w:ilvl w:val="0"/>
          <w:numId w:val="0"/>
        </w:numPr>
        <w:tabs>
          <w:tab w:val="left" w:pos="2127"/>
        </w:tabs>
        <w:spacing w:line="240" w:lineRule="auto"/>
        <w:ind w:left="2847"/>
        <w:rPr>
          <w:sz w:val="24"/>
          <w:szCs w:val="24"/>
        </w:rPr>
      </w:pPr>
    </w:p>
    <w:p w:rsidR="00AB20BB" w:rsidRPr="00C86C65" w:rsidRDefault="00AB20BB" w:rsidP="00AB20BB">
      <w:pPr>
        <w:widowControl w:val="0"/>
        <w:numPr>
          <w:ilvl w:val="3"/>
          <w:numId w:val="38"/>
        </w:numPr>
        <w:tabs>
          <w:tab w:val="left" w:pos="1620"/>
        </w:tabs>
        <w:suppressAutoHyphens w:val="0"/>
        <w:spacing w:line="264" w:lineRule="auto"/>
        <w:ind w:left="0" w:firstLine="709"/>
        <w:rPr>
          <w:bCs w:val="0"/>
          <w:sz w:val="24"/>
          <w:szCs w:val="24"/>
        </w:rPr>
      </w:pPr>
      <w:r w:rsidRPr="00C86C65">
        <w:rPr>
          <w:bCs w:val="0"/>
          <w:sz w:val="24"/>
          <w:szCs w:val="24"/>
        </w:rPr>
        <w:t xml:space="preserve">Предоставленное Участником обеспечение исполнения обязательств, </w:t>
      </w:r>
      <w:r w:rsidRPr="00C86C65">
        <w:rPr>
          <w:bCs w:val="0"/>
          <w:sz w:val="24"/>
          <w:szCs w:val="24"/>
        </w:rPr>
        <w:lastRenderedPageBreak/>
        <w:t xml:space="preserve">связанных с участием в </w:t>
      </w:r>
      <w:r w:rsidR="009D3161" w:rsidRPr="00C86C65">
        <w:rPr>
          <w:bCs w:val="0"/>
          <w:sz w:val="24"/>
          <w:szCs w:val="24"/>
        </w:rPr>
        <w:t>запросе предложений</w:t>
      </w:r>
      <w:r w:rsidRPr="00C86C65">
        <w:rPr>
          <w:bCs w:val="0"/>
          <w:sz w:val="24"/>
          <w:szCs w:val="24"/>
        </w:rPr>
        <w:t xml:space="preserve">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РФ, 127018, г. Москва, ул. 2-я Ямская, дом 4, каб. №303, при наличии доверенности на получение банковской гарантии; электронную банковскую гарантию – при помощи функционала Системы B2B-MRSK); денежные средства, внесенные в качестве обеспечения обязательств, связанных с участием в </w:t>
      </w:r>
      <w:r w:rsidR="009D3161" w:rsidRPr="00C86C65">
        <w:rPr>
          <w:bCs w:val="0"/>
          <w:sz w:val="24"/>
          <w:szCs w:val="24"/>
        </w:rPr>
        <w:t>запросе предложений</w:t>
      </w:r>
      <w:r w:rsidRPr="00C86C65">
        <w:rPr>
          <w:bCs w:val="0"/>
          <w:sz w:val="24"/>
          <w:szCs w:val="24"/>
        </w:rPr>
        <w:t xml:space="preserve">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7E7A02" w:rsidRPr="00C86C65" w:rsidRDefault="007E7A02" w:rsidP="000E2025">
      <w:pPr>
        <w:pStyle w:val="a1"/>
        <w:numPr>
          <w:ilvl w:val="0"/>
          <w:numId w:val="86"/>
        </w:numPr>
        <w:tabs>
          <w:tab w:val="clear" w:pos="1134"/>
        </w:tabs>
        <w:suppressAutoHyphens w:val="0"/>
        <w:spacing w:before="100" w:beforeAutospacing="1" w:line="240" w:lineRule="auto"/>
        <w:rPr>
          <w:sz w:val="24"/>
          <w:szCs w:val="24"/>
        </w:rPr>
      </w:pPr>
      <w:r w:rsidRPr="00C86C65">
        <w:rPr>
          <w:sz w:val="24"/>
          <w:szCs w:val="24"/>
        </w:rPr>
        <w:t xml:space="preserve">всем Участникам – в течение семи рабочих дней со дня принятия Заказчиком решения об отказе от проведения </w:t>
      </w:r>
      <w:r w:rsidR="009D3161" w:rsidRPr="00C86C65">
        <w:rPr>
          <w:bCs w:val="0"/>
          <w:sz w:val="24"/>
          <w:szCs w:val="24"/>
        </w:rPr>
        <w:t>запросе предложений</w:t>
      </w:r>
      <w:r w:rsidRPr="00C86C65">
        <w:rPr>
          <w:sz w:val="24"/>
          <w:szCs w:val="24"/>
        </w:rPr>
        <w:t>;</w:t>
      </w:r>
    </w:p>
    <w:p w:rsidR="007E7A02" w:rsidRPr="00C86C65" w:rsidRDefault="007E7A02" w:rsidP="000E2025">
      <w:pPr>
        <w:pStyle w:val="a1"/>
        <w:numPr>
          <w:ilvl w:val="0"/>
          <w:numId w:val="86"/>
        </w:numPr>
        <w:tabs>
          <w:tab w:val="clear" w:pos="1134"/>
        </w:tabs>
        <w:suppressAutoHyphens w:val="0"/>
        <w:spacing w:before="100" w:beforeAutospacing="1" w:line="240" w:lineRule="auto"/>
        <w:rPr>
          <w:sz w:val="24"/>
          <w:szCs w:val="24"/>
        </w:rPr>
      </w:pPr>
      <w:r w:rsidRPr="00C86C65">
        <w:rPr>
          <w:sz w:val="24"/>
          <w:szCs w:val="24"/>
        </w:rPr>
        <w:t>в течение семи рабочих дней со дня поступления Заказчику уведомления об отзыве Участником Заявки;</w:t>
      </w:r>
    </w:p>
    <w:p w:rsidR="007E7A02" w:rsidRPr="00C86C65" w:rsidRDefault="007E7A02" w:rsidP="000E2025">
      <w:pPr>
        <w:pStyle w:val="a1"/>
        <w:numPr>
          <w:ilvl w:val="0"/>
          <w:numId w:val="86"/>
        </w:numPr>
        <w:tabs>
          <w:tab w:val="clear" w:pos="1134"/>
        </w:tabs>
        <w:suppressAutoHyphens w:val="0"/>
        <w:spacing w:before="100" w:beforeAutospacing="1" w:line="240" w:lineRule="auto"/>
        <w:rPr>
          <w:sz w:val="24"/>
          <w:szCs w:val="24"/>
        </w:rPr>
      </w:pPr>
      <w:r w:rsidRPr="00C86C65">
        <w:rPr>
          <w:sz w:val="24"/>
          <w:szCs w:val="24"/>
        </w:rPr>
        <w:t xml:space="preserve">всем Участникам – в течение семи рабочих дней со дня признания </w:t>
      </w:r>
      <w:r w:rsidR="009D3161" w:rsidRPr="00C86C65">
        <w:rPr>
          <w:bCs w:val="0"/>
          <w:sz w:val="24"/>
          <w:szCs w:val="24"/>
        </w:rPr>
        <w:t>запросе предложений</w:t>
      </w:r>
      <w:r w:rsidRPr="00C86C65">
        <w:rPr>
          <w:sz w:val="24"/>
          <w:szCs w:val="24"/>
        </w:rPr>
        <w:t xml:space="preserve"> несостоявшимся;</w:t>
      </w:r>
    </w:p>
    <w:p w:rsidR="007E7A02" w:rsidRPr="00C86C65" w:rsidRDefault="007E7A02" w:rsidP="000E2025">
      <w:pPr>
        <w:pStyle w:val="a1"/>
        <w:numPr>
          <w:ilvl w:val="0"/>
          <w:numId w:val="86"/>
        </w:numPr>
        <w:tabs>
          <w:tab w:val="clear" w:pos="1134"/>
        </w:tabs>
        <w:suppressAutoHyphens w:val="0"/>
        <w:spacing w:before="100" w:beforeAutospacing="1" w:line="240" w:lineRule="auto"/>
        <w:rPr>
          <w:sz w:val="24"/>
          <w:szCs w:val="24"/>
        </w:rPr>
      </w:pPr>
      <w:r w:rsidRPr="00C86C65">
        <w:rPr>
          <w:sz w:val="24"/>
          <w:szCs w:val="24"/>
        </w:rPr>
        <w:t xml:space="preserve">Участникам, Заявки которых были получены после окончания сроков приема Заявок, – в течение семи рабочих дней с момента истечения срока окончания приема Заявок (п. </w:t>
      </w:r>
      <w:r w:rsidR="00191143" w:rsidRPr="00C86C65">
        <w:rPr>
          <w:szCs w:val="24"/>
        </w:rPr>
        <w:fldChar w:fldCharType="begin"/>
      </w:r>
      <w:r w:rsidR="00191143" w:rsidRPr="00C86C65">
        <w:rPr>
          <w:szCs w:val="24"/>
        </w:rPr>
        <w:instrText xml:space="preserve"> REF _Ref440289953 \r \h </w:instrText>
      </w:r>
      <w:r w:rsidR="00C86C65">
        <w:rPr>
          <w:szCs w:val="24"/>
        </w:rPr>
        <w:instrText xml:space="preserve"> \* MERGEFORMAT </w:instrText>
      </w:r>
      <w:r w:rsidR="00191143" w:rsidRPr="00C86C65">
        <w:rPr>
          <w:szCs w:val="24"/>
        </w:rPr>
      </w:r>
      <w:r w:rsidR="00191143" w:rsidRPr="00C86C65">
        <w:rPr>
          <w:szCs w:val="24"/>
        </w:rPr>
        <w:fldChar w:fldCharType="separate"/>
      </w:r>
      <w:r w:rsidR="000E352B" w:rsidRPr="00C86C65">
        <w:rPr>
          <w:szCs w:val="24"/>
        </w:rPr>
        <w:t>3.4.1.3</w:t>
      </w:r>
      <w:r w:rsidR="00191143" w:rsidRPr="00C86C65">
        <w:rPr>
          <w:szCs w:val="24"/>
        </w:rPr>
        <w:fldChar w:fldCharType="end"/>
      </w:r>
      <w:r w:rsidRPr="00C86C65">
        <w:rPr>
          <w:sz w:val="24"/>
          <w:szCs w:val="24"/>
        </w:rPr>
        <w:t>);</w:t>
      </w:r>
    </w:p>
    <w:p w:rsidR="007E7A02" w:rsidRPr="00C86C65" w:rsidRDefault="007E7A02" w:rsidP="000E2025">
      <w:pPr>
        <w:pStyle w:val="a1"/>
        <w:numPr>
          <w:ilvl w:val="0"/>
          <w:numId w:val="86"/>
        </w:numPr>
        <w:tabs>
          <w:tab w:val="clear" w:pos="1134"/>
        </w:tabs>
        <w:suppressAutoHyphens w:val="0"/>
        <w:spacing w:before="100" w:beforeAutospacing="1" w:line="240" w:lineRule="auto"/>
        <w:rPr>
          <w:sz w:val="24"/>
          <w:szCs w:val="24"/>
        </w:rPr>
      </w:pPr>
      <w:r w:rsidRPr="00C86C65">
        <w:rPr>
          <w:sz w:val="24"/>
          <w:szCs w:val="24"/>
        </w:rPr>
        <w:t xml:space="preserve">всем Участникам – в течение семи рабочих дней со дня публикации </w:t>
      </w:r>
      <w:r w:rsidR="00191143" w:rsidRPr="00C86C65">
        <w:rPr>
          <w:bCs w:val="0"/>
          <w:sz w:val="24"/>
          <w:szCs w:val="24"/>
          <w:lang w:eastAsia="ru-RU"/>
        </w:rPr>
        <w:t>Протокол</w:t>
      </w:r>
      <w:r w:rsidR="009D3161" w:rsidRPr="00C86C65">
        <w:rPr>
          <w:bCs w:val="0"/>
          <w:sz w:val="24"/>
          <w:szCs w:val="24"/>
          <w:lang w:eastAsia="ru-RU"/>
        </w:rPr>
        <w:t>а</w:t>
      </w:r>
      <w:r w:rsidR="00191143" w:rsidRPr="00C86C65">
        <w:rPr>
          <w:bCs w:val="0"/>
          <w:sz w:val="24"/>
          <w:szCs w:val="24"/>
          <w:lang w:eastAsia="ru-RU"/>
        </w:rPr>
        <w:t xml:space="preserve"> о выборе победителя запроса предложений</w:t>
      </w:r>
      <w:r w:rsidRPr="00C86C65">
        <w:rPr>
          <w:sz w:val="24"/>
          <w:szCs w:val="24"/>
        </w:rPr>
        <w:t xml:space="preserve"> (раздел </w:t>
      </w:r>
      <w:r w:rsidR="00191143" w:rsidRPr="00C86C65">
        <w:rPr>
          <w:sz w:val="24"/>
          <w:szCs w:val="24"/>
        </w:rPr>
        <w:fldChar w:fldCharType="begin"/>
      </w:r>
      <w:r w:rsidR="00191143" w:rsidRPr="00C86C65">
        <w:rPr>
          <w:sz w:val="24"/>
          <w:szCs w:val="24"/>
        </w:rPr>
        <w:instrText xml:space="preserve"> REF _Ref306140451 \r \h </w:instrText>
      </w:r>
      <w:r w:rsidR="00C86C65">
        <w:rPr>
          <w:sz w:val="24"/>
          <w:szCs w:val="24"/>
        </w:rPr>
        <w:instrText xml:space="preserve"> \* MERGEFORMAT </w:instrText>
      </w:r>
      <w:r w:rsidR="00191143" w:rsidRPr="00C86C65">
        <w:rPr>
          <w:sz w:val="24"/>
          <w:szCs w:val="24"/>
        </w:rPr>
      </w:r>
      <w:r w:rsidR="00191143" w:rsidRPr="00C86C65">
        <w:rPr>
          <w:sz w:val="24"/>
          <w:szCs w:val="24"/>
        </w:rPr>
        <w:fldChar w:fldCharType="separate"/>
      </w:r>
      <w:r w:rsidR="000E352B" w:rsidRPr="00C86C65">
        <w:rPr>
          <w:sz w:val="24"/>
          <w:szCs w:val="24"/>
        </w:rPr>
        <w:t>3.12</w:t>
      </w:r>
      <w:r w:rsidR="00191143" w:rsidRPr="00C86C65">
        <w:rPr>
          <w:sz w:val="24"/>
          <w:szCs w:val="24"/>
        </w:rPr>
        <w:fldChar w:fldCharType="end"/>
      </w:r>
      <w:r w:rsidRPr="00C86C65">
        <w:rPr>
          <w:sz w:val="24"/>
          <w:szCs w:val="24"/>
        </w:rPr>
        <w:t>);</w:t>
      </w:r>
    </w:p>
    <w:p w:rsidR="007E7A02" w:rsidRPr="00C86C65" w:rsidRDefault="00191143" w:rsidP="000E2025">
      <w:pPr>
        <w:pStyle w:val="a1"/>
        <w:numPr>
          <w:ilvl w:val="0"/>
          <w:numId w:val="86"/>
        </w:numPr>
        <w:tabs>
          <w:tab w:val="clear" w:pos="1134"/>
        </w:tabs>
        <w:suppressAutoHyphens w:val="0"/>
        <w:spacing w:before="100" w:beforeAutospacing="1" w:line="240" w:lineRule="auto"/>
        <w:rPr>
          <w:sz w:val="24"/>
          <w:szCs w:val="24"/>
        </w:rPr>
      </w:pPr>
      <w:r w:rsidRPr="00C86C65">
        <w:rPr>
          <w:sz w:val="24"/>
          <w:szCs w:val="24"/>
        </w:rPr>
        <w:t>Участнику, чья Заявка признана лучшей</w:t>
      </w:r>
      <w:r w:rsidR="007E7A02" w:rsidRPr="00C86C65">
        <w:rPr>
          <w:sz w:val="24"/>
          <w:szCs w:val="24"/>
        </w:rPr>
        <w:t xml:space="preserve"> – в течение семи рабочих дней со дня </w:t>
      </w:r>
      <w:r w:rsidR="009D3161" w:rsidRPr="00C86C65">
        <w:rPr>
          <w:sz w:val="24"/>
          <w:szCs w:val="24"/>
        </w:rPr>
        <w:t>заключения Д</w:t>
      </w:r>
      <w:r w:rsidR="007E7A02" w:rsidRPr="00C86C65">
        <w:rPr>
          <w:sz w:val="24"/>
          <w:szCs w:val="24"/>
        </w:rPr>
        <w:t>оговора.</w:t>
      </w:r>
    </w:p>
    <w:p w:rsidR="007E7A02" w:rsidRPr="00C86C65" w:rsidRDefault="007E7A02" w:rsidP="007E7A02">
      <w:pPr>
        <w:widowControl w:val="0"/>
        <w:numPr>
          <w:ilvl w:val="3"/>
          <w:numId w:val="38"/>
        </w:numPr>
        <w:tabs>
          <w:tab w:val="left" w:pos="1620"/>
        </w:tabs>
        <w:suppressAutoHyphens w:val="0"/>
        <w:spacing w:before="120" w:line="264" w:lineRule="auto"/>
        <w:ind w:left="0" w:firstLine="709"/>
        <w:rPr>
          <w:bCs w:val="0"/>
          <w:sz w:val="24"/>
          <w:szCs w:val="24"/>
        </w:rPr>
      </w:pPr>
      <w:bookmarkStart w:id="370" w:name="_Ref442262682"/>
      <w:r w:rsidRPr="00C86C65">
        <w:rPr>
          <w:sz w:val="24"/>
          <w:szCs w:val="24"/>
        </w:rPr>
        <w:t>Не предоставление либо подача обеспечения обязательств Участника после срока даты и времени окончания приема Заявок является основанием для отклонения Заявки.</w:t>
      </w:r>
      <w:bookmarkEnd w:id="370"/>
    </w:p>
    <w:p w:rsidR="00717F60" w:rsidRPr="00C86C65" w:rsidRDefault="00717F60" w:rsidP="00E71A48">
      <w:pPr>
        <w:pStyle w:val="2"/>
        <w:tabs>
          <w:tab w:val="clear" w:pos="0"/>
          <w:tab w:val="clear" w:pos="1700"/>
          <w:tab w:val="num" w:pos="709"/>
        </w:tabs>
        <w:spacing w:line="264" w:lineRule="auto"/>
      </w:pPr>
      <w:bookmarkStart w:id="371" w:name="_Ref305973214"/>
      <w:bookmarkStart w:id="372" w:name="_Toc444615992"/>
      <w:r w:rsidRPr="00C86C65">
        <w:t>Подача Заявок и их прием</w:t>
      </w:r>
      <w:bookmarkStart w:id="373" w:name="_Ref56229451"/>
      <w:bookmarkEnd w:id="355"/>
      <w:bookmarkEnd w:id="371"/>
      <w:bookmarkEnd w:id="372"/>
    </w:p>
    <w:p w:rsidR="00717F60" w:rsidRPr="00C86C65" w:rsidRDefault="00717F60" w:rsidP="00E71A48">
      <w:pPr>
        <w:pStyle w:val="3"/>
        <w:spacing w:line="264" w:lineRule="auto"/>
        <w:rPr>
          <w:szCs w:val="24"/>
        </w:rPr>
      </w:pPr>
      <w:bookmarkStart w:id="374" w:name="_Toc439323707"/>
      <w:bookmarkStart w:id="375" w:name="_Toc440297041"/>
      <w:bookmarkStart w:id="376" w:name="_Toc440356602"/>
      <w:bookmarkStart w:id="377" w:name="_Toc440631737"/>
      <w:bookmarkStart w:id="378" w:name="_Toc440876522"/>
      <w:bookmarkStart w:id="379" w:name="_Toc441130594"/>
      <w:bookmarkStart w:id="380" w:name="_Toc441157097"/>
      <w:bookmarkStart w:id="381" w:name="_Toc444598162"/>
      <w:bookmarkStart w:id="382" w:name="_Toc444615993"/>
      <w:r w:rsidRPr="00C86C65">
        <w:rPr>
          <w:szCs w:val="24"/>
        </w:rPr>
        <w:t>Подача Заявок через ЭТП</w:t>
      </w:r>
      <w:bookmarkEnd w:id="374"/>
      <w:bookmarkEnd w:id="375"/>
      <w:bookmarkEnd w:id="376"/>
      <w:bookmarkEnd w:id="377"/>
      <w:bookmarkEnd w:id="378"/>
      <w:bookmarkEnd w:id="379"/>
      <w:bookmarkEnd w:id="380"/>
      <w:bookmarkEnd w:id="381"/>
      <w:bookmarkEnd w:id="382"/>
    </w:p>
    <w:p w:rsidR="00717F60" w:rsidRPr="00C86C65" w:rsidRDefault="00717F60" w:rsidP="00775238">
      <w:pPr>
        <w:widowControl w:val="0"/>
        <w:numPr>
          <w:ilvl w:val="3"/>
          <w:numId w:val="27"/>
        </w:numPr>
        <w:overflowPunct w:val="0"/>
        <w:autoSpaceDE w:val="0"/>
        <w:spacing w:after="100" w:line="264" w:lineRule="auto"/>
        <w:ind w:left="0" w:firstLine="567"/>
        <w:rPr>
          <w:bCs w:val="0"/>
          <w:sz w:val="24"/>
          <w:szCs w:val="24"/>
        </w:rPr>
      </w:pPr>
      <w:r w:rsidRPr="00C86C65">
        <w:rPr>
          <w:bCs w:val="0"/>
          <w:sz w:val="24"/>
          <w:szCs w:val="24"/>
        </w:rPr>
        <w:t>Порядок подачи Заявок на ЭТП определяется правилами и инструкциями данной ЭТП.</w:t>
      </w:r>
    </w:p>
    <w:p w:rsidR="00717F60" w:rsidRPr="00C86C65" w:rsidRDefault="00717F60" w:rsidP="00775238">
      <w:pPr>
        <w:widowControl w:val="0"/>
        <w:numPr>
          <w:ilvl w:val="3"/>
          <w:numId w:val="27"/>
        </w:numPr>
        <w:overflowPunct w:val="0"/>
        <w:autoSpaceDE w:val="0"/>
        <w:spacing w:after="100" w:line="264" w:lineRule="auto"/>
        <w:ind w:left="0" w:firstLine="567"/>
        <w:rPr>
          <w:bCs w:val="0"/>
          <w:sz w:val="24"/>
          <w:szCs w:val="24"/>
        </w:rPr>
      </w:pPr>
      <w:r w:rsidRPr="00C86C65">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86C65">
        <w:rPr>
          <w:bCs w:val="0"/>
          <w:sz w:val="24"/>
          <w:szCs w:val="24"/>
        </w:rPr>
        <w:t>Участник</w:t>
      </w:r>
      <w:r w:rsidRPr="00C86C65">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C86C65">
        <w:rPr>
          <w:bCs w:val="0"/>
          <w:sz w:val="24"/>
          <w:szCs w:val="24"/>
        </w:rPr>
        <w:t xml:space="preserve">электронных </w:t>
      </w:r>
      <w:r w:rsidRPr="00C86C65">
        <w:rPr>
          <w:bCs w:val="0"/>
          <w:sz w:val="24"/>
          <w:szCs w:val="24"/>
        </w:rPr>
        <w:t>архивов, состоящих из нескольких частей (томов) на ЭТП не допускается.</w:t>
      </w:r>
    </w:p>
    <w:p w:rsidR="00717F60" w:rsidRPr="00C86C65"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83" w:name="_Ref440289953"/>
      <w:r w:rsidRPr="00C86C65">
        <w:rPr>
          <w:bCs w:val="0"/>
          <w:sz w:val="24"/>
          <w:szCs w:val="24"/>
        </w:rPr>
        <w:t>Заявк</w:t>
      </w:r>
      <w:r w:rsidR="00717F60" w:rsidRPr="00C86C65">
        <w:rPr>
          <w:bCs w:val="0"/>
          <w:sz w:val="24"/>
          <w:szCs w:val="24"/>
        </w:rPr>
        <w:t xml:space="preserve">и на ЭТП могут быть поданы до </w:t>
      </w:r>
      <w:r w:rsidR="002B5044" w:rsidRPr="00C86C65">
        <w:rPr>
          <w:b/>
          <w:bCs w:val="0"/>
          <w:sz w:val="24"/>
          <w:szCs w:val="24"/>
        </w:rPr>
        <w:t xml:space="preserve">12 часов 00 минут </w:t>
      </w:r>
      <w:r w:rsidR="00C86C65" w:rsidRPr="00C86C65">
        <w:rPr>
          <w:b/>
          <w:bCs w:val="0"/>
          <w:sz w:val="24"/>
          <w:szCs w:val="24"/>
        </w:rPr>
        <w:t>28</w:t>
      </w:r>
      <w:r w:rsidR="002B5044" w:rsidRPr="00C86C65">
        <w:rPr>
          <w:b/>
          <w:bCs w:val="0"/>
          <w:sz w:val="24"/>
          <w:szCs w:val="24"/>
        </w:rPr>
        <w:t xml:space="preserve"> </w:t>
      </w:r>
      <w:r w:rsidR="00A6288C" w:rsidRPr="00C86C65">
        <w:rPr>
          <w:b/>
          <w:bCs w:val="0"/>
          <w:sz w:val="24"/>
          <w:szCs w:val="24"/>
        </w:rPr>
        <w:t>марта</w:t>
      </w:r>
      <w:r w:rsidR="002B5044" w:rsidRPr="00C86C65">
        <w:rPr>
          <w:b/>
          <w:bCs w:val="0"/>
          <w:sz w:val="24"/>
          <w:szCs w:val="24"/>
        </w:rPr>
        <w:t xml:space="preserve"> 2016 года</w:t>
      </w:r>
      <w:r w:rsidR="009E28D8" w:rsidRPr="00C86C65">
        <w:rPr>
          <w:b/>
          <w:bCs w:val="0"/>
          <w:sz w:val="24"/>
          <w:szCs w:val="24"/>
        </w:rPr>
        <w:t xml:space="preserve">, </w:t>
      </w:r>
      <w:r w:rsidR="009E28D8" w:rsidRPr="00C86C65">
        <w:rPr>
          <w:bCs w:val="0"/>
          <w:sz w:val="24"/>
          <w:szCs w:val="24"/>
        </w:rPr>
        <w:t xml:space="preserve">при этом предложенная Участником в Письме о подаче оферты </w:t>
      </w:r>
      <w:r w:rsidR="009E28D8" w:rsidRPr="00C86C65">
        <w:rPr>
          <w:bCs w:val="0"/>
          <w:spacing w:val="-2"/>
          <w:sz w:val="24"/>
          <w:szCs w:val="24"/>
        </w:rPr>
        <w:t>(под</w:t>
      </w:r>
      <w:r w:rsidR="009E28D8" w:rsidRPr="00C86C65">
        <w:rPr>
          <w:bCs w:val="0"/>
          <w:sz w:val="24"/>
          <w:szCs w:val="24"/>
        </w:rPr>
        <w:t xml:space="preserve">раздел </w:t>
      </w:r>
      <w:r w:rsidR="007D1DD9" w:rsidRPr="00C86C65">
        <w:rPr>
          <w:bCs w:val="0"/>
          <w:sz w:val="24"/>
          <w:szCs w:val="24"/>
        </w:rPr>
        <w:fldChar w:fldCharType="begin"/>
      </w:r>
      <w:r w:rsidR="009E28D8" w:rsidRPr="00C86C65">
        <w:rPr>
          <w:bCs w:val="0"/>
          <w:sz w:val="24"/>
          <w:szCs w:val="24"/>
        </w:rPr>
        <w:instrText xml:space="preserve"> REF _Ref55336310 \r \h </w:instrText>
      </w:r>
      <w:r w:rsidR="00A6288C" w:rsidRPr="00C86C65">
        <w:rPr>
          <w:bCs w:val="0"/>
          <w:sz w:val="24"/>
          <w:szCs w:val="24"/>
        </w:rPr>
        <w:instrText xml:space="preserve"> \* MERGEFORMAT </w:instrText>
      </w:r>
      <w:r w:rsidR="007D1DD9" w:rsidRPr="00C86C65">
        <w:rPr>
          <w:bCs w:val="0"/>
          <w:sz w:val="24"/>
          <w:szCs w:val="24"/>
        </w:rPr>
      </w:r>
      <w:r w:rsidR="007D1DD9" w:rsidRPr="00C86C65">
        <w:rPr>
          <w:bCs w:val="0"/>
          <w:sz w:val="24"/>
          <w:szCs w:val="24"/>
        </w:rPr>
        <w:fldChar w:fldCharType="separate"/>
      </w:r>
      <w:r w:rsidR="000E352B" w:rsidRPr="00C86C65">
        <w:rPr>
          <w:bCs w:val="0"/>
          <w:sz w:val="24"/>
          <w:szCs w:val="24"/>
        </w:rPr>
        <w:t>5.1</w:t>
      </w:r>
      <w:r w:rsidR="007D1DD9" w:rsidRPr="00C86C65">
        <w:rPr>
          <w:bCs w:val="0"/>
          <w:sz w:val="24"/>
          <w:szCs w:val="24"/>
        </w:rPr>
        <w:fldChar w:fldCharType="end"/>
      </w:r>
      <w:r w:rsidR="009E28D8" w:rsidRPr="00C86C65">
        <w:rPr>
          <w:bCs w:val="0"/>
          <w:sz w:val="24"/>
          <w:szCs w:val="24"/>
          <w:lang w:eastAsia="ru-RU"/>
        </w:rPr>
        <w:t>)</w:t>
      </w:r>
      <w:r w:rsidR="009E28D8" w:rsidRPr="00C86C65">
        <w:rPr>
          <w:bCs w:val="0"/>
          <w:sz w:val="24"/>
          <w:szCs w:val="24"/>
        </w:rPr>
        <w:t xml:space="preserve"> цена должна соответствовать цене, указанной Участником на «котировочной доске» ЭТП</w:t>
      </w:r>
      <w:r w:rsidR="00717F60" w:rsidRPr="00C86C65">
        <w:rPr>
          <w:bCs w:val="0"/>
          <w:sz w:val="24"/>
          <w:szCs w:val="24"/>
        </w:rPr>
        <w:t>.</w:t>
      </w:r>
      <w:bookmarkEnd w:id="383"/>
    </w:p>
    <w:p w:rsidR="00717F60" w:rsidRPr="00C86C65" w:rsidRDefault="00717F60" w:rsidP="00E71A48">
      <w:pPr>
        <w:pStyle w:val="3"/>
        <w:spacing w:line="264" w:lineRule="auto"/>
        <w:rPr>
          <w:szCs w:val="24"/>
        </w:rPr>
      </w:pPr>
      <w:bookmarkStart w:id="384" w:name="_Ref115077798"/>
      <w:bookmarkStart w:id="385" w:name="_Toc439323708"/>
      <w:bookmarkStart w:id="386" w:name="_Toc440297042"/>
      <w:bookmarkStart w:id="387" w:name="_Toc440356603"/>
      <w:bookmarkStart w:id="388" w:name="_Toc440631738"/>
      <w:bookmarkStart w:id="389" w:name="_Toc440876523"/>
      <w:bookmarkStart w:id="390" w:name="_Toc441130595"/>
      <w:bookmarkStart w:id="391" w:name="_Toc441157098"/>
      <w:bookmarkStart w:id="392" w:name="_Toc444598163"/>
      <w:bookmarkStart w:id="393" w:name="_Toc444615994"/>
      <w:r w:rsidRPr="00C86C65">
        <w:rPr>
          <w:szCs w:val="24"/>
        </w:rPr>
        <w:t xml:space="preserve">Подача Заявок в письменной </w:t>
      </w:r>
      <w:r w:rsidR="00F13A66" w:rsidRPr="00C86C65">
        <w:rPr>
          <w:szCs w:val="24"/>
        </w:rPr>
        <w:t xml:space="preserve">(бумажной) </w:t>
      </w:r>
      <w:r w:rsidRPr="00C86C65">
        <w:rPr>
          <w:szCs w:val="24"/>
        </w:rPr>
        <w:t>форме</w:t>
      </w:r>
      <w:bookmarkEnd w:id="384"/>
      <w:bookmarkEnd w:id="385"/>
      <w:bookmarkEnd w:id="386"/>
      <w:bookmarkEnd w:id="387"/>
      <w:bookmarkEnd w:id="388"/>
      <w:bookmarkEnd w:id="389"/>
      <w:bookmarkEnd w:id="390"/>
      <w:bookmarkEnd w:id="391"/>
      <w:bookmarkEnd w:id="392"/>
      <w:bookmarkEnd w:id="393"/>
    </w:p>
    <w:bookmarkEnd w:id="373"/>
    <w:p w:rsidR="00717F60" w:rsidRPr="00C86C65" w:rsidRDefault="001A3C31" w:rsidP="00775238">
      <w:pPr>
        <w:widowControl w:val="0"/>
        <w:numPr>
          <w:ilvl w:val="3"/>
          <w:numId w:val="28"/>
        </w:numPr>
        <w:overflowPunct w:val="0"/>
        <w:autoSpaceDE w:val="0"/>
        <w:spacing w:after="100" w:line="264" w:lineRule="auto"/>
        <w:ind w:left="0" w:firstLine="567"/>
        <w:rPr>
          <w:bCs w:val="0"/>
          <w:sz w:val="24"/>
          <w:szCs w:val="24"/>
        </w:rPr>
      </w:pPr>
      <w:r w:rsidRPr="00C86C65">
        <w:rPr>
          <w:bCs w:val="0"/>
          <w:sz w:val="24"/>
          <w:szCs w:val="24"/>
        </w:rPr>
        <w:t>Подача Участником Заявки в письменной</w:t>
      </w:r>
      <w:r w:rsidR="00F13A66" w:rsidRPr="00C86C65">
        <w:rPr>
          <w:bCs w:val="0"/>
          <w:sz w:val="24"/>
          <w:szCs w:val="24"/>
        </w:rPr>
        <w:t xml:space="preserve"> </w:t>
      </w:r>
      <w:r w:rsidR="00F13A66" w:rsidRPr="00C86C65">
        <w:rPr>
          <w:sz w:val="24"/>
          <w:szCs w:val="24"/>
        </w:rPr>
        <w:t>(бумажной)</w:t>
      </w:r>
      <w:r w:rsidRPr="00C86C65">
        <w:rPr>
          <w:bCs w:val="0"/>
          <w:sz w:val="24"/>
          <w:szCs w:val="24"/>
        </w:rPr>
        <w:t xml:space="preserve"> форме не предусмотрена</w:t>
      </w:r>
      <w:r w:rsidR="00A8206B" w:rsidRPr="00C86C65">
        <w:rPr>
          <w:bCs w:val="0"/>
          <w:sz w:val="24"/>
          <w:szCs w:val="24"/>
        </w:rPr>
        <w:t xml:space="preserve">, за исключением </w:t>
      </w:r>
      <w:r w:rsidR="00A8206B" w:rsidRPr="00C86C65">
        <w:rPr>
          <w:sz w:val="24"/>
          <w:szCs w:val="24"/>
        </w:rPr>
        <w:t xml:space="preserve">оригинала банковской гарантии (подраздел </w:t>
      </w:r>
      <w:r w:rsidR="00A8206B" w:rsidRPr="00C86C65">
        <w:rPr>
          <w:sz w:val="24"/>
          <w:szCs w:val="24"/>
        </w:rPr>
        <w:fldChar w:fldCharType="begin"/>
      </w:r>
      <w:r w:rsidR="00A8206B" w:rsidRPr="00C86C65">
        <w:rPr>
          <w:sz w:val="24"/>
          <w:szCs w:val="24"/>
        </w:rPr>
        <w:instrText xml:space="preserve"> REF _Ref440272256 \r \h </w:instrText>
      </w:r>
      <w:r w:rsidR="00C86C65">
        <w:rPr>
          <w:sz w:val="24"/>
          <w:szCs w:val="24"/>
        </w:rPr>
        <w:instrText xml:space="preserve"> \* MERGEFORMAT </w:instrText>
      </w:r>
      <w:r w:rsidR="00A8206B" w:rsidRPr="00C86C65">
        <w:rPr>
          <w:sz w:val="24"/>
          <w:szCs w:val="24"/>
        </w:rPr>
      </w:r>
      <w:r w:rsidR="00A8206B" w:rsidRPr="00C86C65">
        <w:rPr>
          <w:sz w:val="24"/>
          <w:szCs w:val="24"/>
        </w:rPr>
        <w:fldChar w:fldCharType="separate"/>
      </w:r>
      <w:r w:rsidR="000E352B" w:rsidRPr="00C86C65">
        <w:rPr>
          <w:sz w:val="24"/>
          <w:szCs w:val="24"/>
        </w:rPr>
        <w:t>5.12</w:t>
      </w:r>
      <w:r w:rsidR="00A8206B" w:rsidRPr="00C86C65">
        <w:rPr>
          <w:sz w:val="24"/>
          <w:szCs w:val="24"/>
        </w:rPr>
        <w:fldChar w:fldCharType="end"/>
      </w:r>
      <w:r w:rsidR="00A8206B" w:rsidRPr="00C86C65">
        <w:rPr>
          <w:sz w:val="24"/>
          <w:szCs w:val="24"/>
        </w:rPr>
        <w:t xml:space="preserve">) и </w:t>
      </w:r>
      <w:r w:rsidR="00A8206B" w:rsidRPr="00C86C65">
        <w:rPr>
          <w:sz w:val="24"/>
          <w:szCs w:val="24"/>
        </w:rPr>
        <w:lastRenderedPageBreak/>
        <w:t xml:space="preserve">Расписки сдачи-приемки Банковской гарантии (подраздел </w:t>
      </w:r>
      <w:r w:rsidR="00A8206B" w:rsidRPr="00C86C65">
        <w:rPr>
          <w:sz w:val="24"/>
          <w:szCs w:val="24"/>
        </w:rPr>
        <w:fldChar w:fldCharType="begin"/>
      </w:r>
      <w:r w:rsidR="00A8206B" w:rsidRPr="00C86C65">
        <w:rPr>
          <w:sz w:val="24"/>
          <w:szCs w:val="24"/>
        </w:rPr>
        <w:instrText xml:space="preserve"> REF _Ref444600216 \r \h </w:instrText>
      </w:r>
      <w:r w:rsidR="00C86C65">
        <w:rPr>
          <w:sz w:val="24"/>
          <w:szCs w:val="24"/>
        </w:rPr>
        <w:instrText xml:space="preserve"> \* MERGEFORMAT </w:instrText>
      </w:r>
      <w:r w:rsidR="00A8206B" w:rsidRPr="00C86C65">
        <w:rPr>
          <w:sz w:val="24"/>
          <w:szCs w:val="24"/>
        </w:rPr>
      </w:r>
      <w:r w:rsidR="00A8206B" w:rsidRPr="00C86C65">
        <w:rPr>
          <w:sz w:val="24"/>
          <w:szCs w:val="24"/>
        </w:rPr>
        <w:fldChar w:fldCharType="separate"/>
      </w:r>
      <w:r w:rsidR="000E352B" w:rsidRPr="00C86C65">
        <w:rPr>
          <w:sz w:val="24"/>
          <w:szCs w:val="24"/>
        </w:rPr>
        <w:t>5.13</w:t>
      </w:r>
      <w:r w:rsidR="00A8206B" w:rsidRPr="00C86C65">
        <w:rPr>
          <w:sz w:val="24"/>
          <w:szCs w:val="24"/>
        </w:rPr>
        <w:fldChar w:fldCharType="end"/>
      </w:r>
      <w:r w:rsidR="00A8206B" w:rsidRPr="00C86C6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банковской гарантии</w:t>
      </w:r>
      <w:r w:rsidRPr="00C86C65">
        <w:rPr>
          <w:bCs w:val="0"/>
          <w:sz w:val="24"/>
          <w:szCs w:val="24"/>
        </w:rPr>
        <w:t>.</w:t>
      </w:r>
    </w:p>
    <w:p w:rsidR="00717F60" w:rsidRPr="00C86C65" w:rsidRDefault="00717F60" w:rsidP="00E71A48">
      <w:pPr>
        <w:pStyle w:val="2"/>
        <w:tabs>
          <w:tab w:val="clear" w:pos="1700"/>
          <w:tab w:val="left" w:pos="709"/>
        </w:tabs>
        <w:spacing w:line="264" w:lineRule="auto"/>
      </w:pPr>
      <w:bookmarkStart w:id="394" w:name="_Ref303683883"/>
      <w:bookmarkStart w:id="395" w:name="_Toc444615995"/>
      <w:r w:rsidRPr="00C86C65">
        <w:t xml:space="preserve">Изменение и отзыв </w:t>
      </w:r>
      <w:r w:rsidR="004B5EB3" w:rsidRPr="00C86C65">
        <w:t>Заявк</w:t>
      </w:r>
      <w:r w:rsidRPr="00C86C65">
        <w:t>и</w:t>
      </w:r>
      <w:bookmarkEnd w:id="394"/>
      <w:bookmarkEnd w:id="395"/>
    </w:p>
    <w:p w:rsidR="00717F60" w:rsidRPr="00C86C65" w:rsidRDefault="00717F60" w:rsidP="00775238">
      <w:pPr>
        <w:widowControl w:val="0"/>
        <w:numPr>
          <w:ilvl w:val="2"/>
          <w:numId w:val="29"/>
        </w:numPr>
        <w:autoSpaceDE w:val="0"/>
        <w:spacing w:after="100" w:line="264" w:lineRule="auto"/>
        <w:ind w:left="0" w:firstLine="567"/>
        <w:rPr>
          <w:bCs w:val="0"/>
          <w:sz w:val="24"/>
          <w:szCs w:val="24"/>
        </w:rPr>
      </w:pPr>
      <w:r w:rsidRPr="00C86C65">
        <w:rPr>
          <w:bCs w:val="0"/>
          <w:sz w:val="24"/>
          <w:szCs w:val="24"/>
        </w:rPr>
        <w:t xml:space="preserve">До окончания срока подачи </w:t>
      </w:r>
      <w:r w:rsidR="00FE5731" w:rsidRPr="00C86C65">
        <w:rPr>
          <w:bCs w:val="0"/>
          <w:sz w:val="24"/>
          <w:szCs w:val="24"/>
        </w:rPr>
        <w:t>заявок</w:t>
      </w:r>
      <w:r w:rsidR="00223D18" w:rsidRPr="00C86C65">
        <w:rPr>
          <w:bCs w:val="0"/>
          <w:sz w:val="24"/>
          <w:szCs w:val="24"/>
        </w:rPr>
        <w:t xml:space="preserve"> (п. </w:t>
      </w:r>
      <w:r w:rsidR="00E372AD" w:rsidRPr="00C86C65">
        <w:fldChar w:fldCharType="begin"/>
      </w:r>
      <w:r w:rsidR="00E372AD" w:rsidRPr="00C86C65">
        <w:instrText xml:space="preserve"> REF _Ref440289953 \r \h  \* MERGEFORMAT </w:instrText>
      </w:r>
      <w:r w:rsidR="00E372AD" w:rsidRPr="00C86C65">
        <w:fldChar w:fldCharType="separate"/>
      </w:r>
      <w:r w:rsidR="000E352B" w:rsidRPr="00C86C65">
        <w:rPr>
          <w:bCs w:val="0"/>
          <w:sz w:val="24"/>
          <w:szCs w:val="24"/>
        </w:rPr>
        <w:t>3.4.1.3</w:t>
      </w:r>
      <w:r w:rsidR="00E372AD" w:rsidRPr="00C86C65">
        <w:fldChar w:fldCharType="end"/>
      </w:r>
      <w:r w:rsidR="00223D18" w:rsidRPr="00C86C65">
        <w:rPr>
          <w:bCs w:val="0"/>
          <w:sz w:val="24"/>
          <w:szCs w:val="24"/>
        </w:rPr>
        <w:t>)</w:t>
      </w:r>
      <w:r w:rsidR="00FE5731" w:rsidRPr="00C86C65">
        <w:rPr>
          <w:bCs w:val="0"/>
          <w:sz w:val="24"/>
          <w:szCs w:val="24"/>
        </w:rPr>
        <w:t xml:space="preserve"> </w:t>
      </w:r>
      <w:r w:rsidR="009C744E" w:rsidRPr="00C86C65">
        <w:rPr>
          <w:bCs w:val="0"/>
          <w:sz w:val="24"/>
          <w:szCs w:val="24"/>
        </w:rPr>
        <w:t>Участник</w:t>
      </w:r>
      <w:r w:rsidRPr="00C86C65">
        <w:rPr>
          <w:bCs w:val="0"/>
          <w:sz w:val="24"/>
          <w:szCs w:val="24"/>
        </w:rPr>
        <w:t xml:space="preserve"> вправе изменить или отозвать поданную </w:t>
      </w:r>
      <w:r w:rsidR="004B5EB3" w:rsidRPr="00C86C65">
        <w:rPr>
          <w:bCs w:val="0"/>
          <w:sz w:val="24"/>
          <w:szCs w:val="24"/>
        </w:rPr>
        <w:t>Заявк</w:t>
      </w:r>
      <w:r w:rsidRPr="00C86C65">
        <w:rPr>
          <w:bCs w:val="0"/>
          <w:sz w:val="24"/>
          <w:szCs w:val="24"/>
        </w:rPr>
        <w:t>у</w:t>
      </w:r>
      <w:r w:rsidR="00223D18" w:rsidRPr="00C86C65">
        <w:rPr>
          <w:sz w:val="24"/>
          <w:szCs w:val="24"/>
        </w:rPr>
        <w:t>, после окончания срока подачи заявок Участник может только отозвать свою поданную Заявку</w:t>
      </w:r>
      <w:r w:rsidRPr="00C86C65">
        <w:rPr>
          <w:bCs w:val="0"/>
          <w:sz w:val="24"/>
          <w:szCs w:val="24"/>
        </w:rPr>
        <w:t>.</w:t>
      </w:r>
    </w:p>
    <w:p w:rsidR="00717F60" w:rsidRPr="00C86C65" w:rsidRDefault="00223D18" w:rsidP="00775238">
      <w:pPr>
        <w:widowControl w:val="0"/>
        <w:numPr>
          <w:ilvl w:val="2"/>
          <w:numId w:val="29"/>
        </w:numPr>
        <w:autoSpaceDE w:val="0"/>
        <w:spacing w:after="100" w:line="264" w:lineRule="auto"/>
        <w:ind w:left="0" w:firstLine="567"/>
        <w:rPr>
          <w:bCs w:val="0"/>
          <w:sz w:val="24"/>
          <w:szCs w:val="24"/>
        </w:rPr>
      </w:pPr>
      <w:r w:rsidRPr="00C86C65">
        <w:rPr>
          <w:sz w:val="24"/>
          <w:szCs w:val="24"/>
        </w:rPr>
        <w:t xml:space="preserve">Порядок изменения или отзыва Заявок до окончания срока подачи Заявок </w:t>
      </w:r>
      <w:r w:rsidRPr="00C86C65">
        <w:rPr>
          <w:bCs w:val="0"/>
          <w:sz w:val="24"/>
          <w:szCs w:val="24"/>
        </w:rPr>
        <w:t xml:space="preserve">(п. </w:t>
      </w:r>
      <w:r w:rsidR="00E372AD" w:rsidRPr="00C86C65">
        <w:fldChar w:fldCharType="begin"/>
      </w:r>
      <w:r w:rsidR="00E372AD" w:rsidRPr="00C86C65">
        <w:instrText xml:space="preserve"> REF _Ref440289953 \r \h  \* MERGEFORMAT </w:instrText>
      </w:r>
      <w:r w:rsidR="00E372AD" w:rsidRPr="00C86C65">
        <w:fldChar w:fldCharType="separate"/>
      </w:r>
      <w:r w:rsidR="000E352B" w:rsidRPr="00C86C65">
        <w:rPr>
          <w:bCs w:val="0"/>
          <w:sz w:val="24"/>
          <w:szCs w:val="24"/>
        </w:rPr>
        <w:t>3.4.1.3</w:t>
      </w:r>
      <w:r w:rsidR="00E372AD" w:rsidRPr="00C86C65">
        <w:fldChar w:fldCharType="end"/>
      </w:r>
      <w:r w:rsidRPr="00C86C65">
        <w:rPr>
          <w:bCs w:val="0"/>
          <w:sz w:val="24"/>
          <w:szCs w:val="24"/>
        </w:rPr>
        <w:t>)</w:t>
      </w:r>
      <w:r w:rsidRPr="00C86C65">
        <w:rPr>
          <w:sz w:val="24"/>
          <w:szCs w:val="24"/>
        </w:rPr>
        <w:t xml:space="preserve"> через ЭТП</w:t>
      </w:r>
      <w:r w:rsidRPr="00C86C65">
        <w:rPr>
          <w:color w:val="000000"/>
          <w:sz w:val="24"/>
          <w:szCs w:val="24"/>
        </w:rPr>
        <w:t xml:space="preserve"> </w:t>
      </w:r>
      <w:r w:rsidRPr="00C86C65">
        <w:rPr>
          <w:sz w:val="24"/>
          <w:szCs w:val="24"/>
        </w:rPr>
        <w:t>определяется правилами данной системы</w:t>
      </w:r>
      <w:r w:rsidR="00717F60" w:rsidRPr="00C86C65">
        <w:rPr>
          <w:bCs w:val="0"/>
          <w:sz w:val="24"/>
          <w:szCs w:val="24"/>
        </w:rPr>
        <w:t>.</w:t>
      </w:r>
    </w:p>
    <w:p w:rsidR="00717F60" w:rsidRPr="00C86C65" w:rsidRDefault="00223D18" w:rsidP="00775238">
      <w:pPr>
        <w:widowControl w:val="0"/>
        <w:numPr>
          <w:ilvl w:val="2"/>
          <w:numId w:val="29"/>
        </w:numPr>
        <w:autoSpaceDE w:val="0"/>
        <w:spacing w:after="100" w:line="264" w:lineRule="auto"/>
        <w:ind w:left="0" w:firstLine="709"/>
        <w:rPr>
          <w:sz w:val="24"/>
          <w:szCs w:val="24"/>
        </w:rPr>
      </w:pPr>
      <w:r w:rsidRPr="00C86C65">
        <w:rPr>
          <w:sz w:val="24"/>
          <w:szCs w:val="24"/>
        </w:rPr>
        <w:t xml:space="preserve">После окончания срока подачи Заявок </w:t>
      </w:r>
      <w:r w:rsidRPr="00C86C65">
        <w:rPr>
          <w:bCs w:val="0"/>
          <w:sz w:val="24"/>
          <w:szCs w:val="24"/>
        </w:rPr>
        <w:t xml:space="preserve">(п. </w:t>
      </w:r>
      <w:r w:rsidR="00E372AD" w:rsidRPr="00C86C65">
        <w:fldChar w:fldCharType="begin"/>
      </w:r>
      <w:r w:rsidR="00E372AD" w:rsidRPr="00C86C65">
        <w:instrText xml:space="preserve"> REF _Ref440289953 \r \h  \* MERGEFORMAT </w:instrText>
      </w:r>
      <w:r w:rsidR="00E372AD" w:rsidRPr="00C86C65">
        <w:fldChar w:fldCharType="separate"/>
      </w:r>
      <w:r w:rsidR="000E352B" w:rsidRPr="00C86C65">
        <w:rPr>
          <w:bCs w:val="0"/>
          <w:sz w:val="24"/>
          <w:szCs w:val="24"/>
        </w:rPr>
        <w:t>3.4.1.3</w:t>
      </w:r>
      <w:r w:rsidR="00E372AD" w:rsidRPr="00C86C65">
        <w:fldChar w:fldCharType="end"/>
      </w:r>
      <w:r w:rsidRPr="00C86C65">
        <w:rPr>
          <w:bCs w:val="0"/>
          <w:sz w:val="24"/>
          <w:szCs w:val="24"/>
        </w:rPr>
        <w:t>)</w:t>
      </w:r>
      <w:r w:rsidRPr="00C86C65">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372AD" w:rsidRPr="00C86C65">
        <w:fldChar w:fldCharType="begin"/>
      </w:r>
      <w:r w:rsidR="00E372AD" w:rsidRPr="00C86C65">
        <w:instrText xml:space="preserve"> REF _Ref55279015 \r \h  \* MERGEFORMAT </w:instrText>
      </w:r>
      <w:r w:rsidR="00E372AD" w:rsidRPr="00C86C65">
        <w:fldChar w:fldCharType="separate"/>
      </w:r>
      <w:r w:rsidR="000E352B" w:rsidRPr="00C86C65">
        <w:rPr>
          <w:sz w:val="24"/>
          <w:szCs w:val="24"/>
        </w:rPr>
        <w:t>3.3.1.6</w:t>
      </w:r>
      <w:r w:rsidR="00E372AD" w:rsidRPr="00C86C65">
        <w:fldChar w:fldCharType="end"/>
      </w:r>
      <w:r w:rsidRPr="00C86C65">
        <w:rPr>
          <w:sz w:val="24"/>
          <w:szCs w:val="24"/>
        </w:rPr>
        <w:t xml:space="preserve">, </w:t>
      </w:r>
      <w:r w:rsidR="00E372AD" w:rsidRPr="00C86C65">
        <w:fldChar w:fldCharType="begin"/>
      </w:r>
      <w:r w:rsidR="00E372AD" w:rsidRPr="00C86C65">
        <w:instrText xml:space="preserve"> REF _Ref195087786 \r \h  \* MERGEFORMAT </w:instrText>
      </w:r>
      <w:r w:rsidR="00E372AD" w:rsidRPr="00C86C65">
        <w:fldChar w:fldCharType="separate"/>
      </w:r>
      <w:r w:rsidR="000E352B" w:rsidRPr="00C86C65">
        <w:rPr>
          <w:sz w:val="24"/>
          <w:szCs w:val="24"/>
        </w:rPr>
        <w:t>3.3.1.7</w:t>
      </w:r>
      <w:r w:rsidR="00E372AD" w:rsidRPr="00C86C65">
        <w:fldChar w:fldCharType="end"/>
      </w:r>
      <w:r w:rsidRPr="00C86C65">
        <w:rPr>
          <w:sz w:val="24"/>
          <w:szCs w:val="24"/>
        </w:rPr>
        <w:t>, в письменной форме</w:t>
      </w:r>
      <w:r w:rsidR="00717F60" w:rsidRPr="00C86C65">
        <w:rPr>
          <w:sz w:val="24"/>
          <w:szCs w:val="24"/>
        </w:rPr>
        <w:t>.</w:t>
      </w:r>
    </w:p>
    <w:p w:rsidR="00717F60" w:rsidRPr="00C86C65" w:rsidRDefault="00717F60" w:rsidP="00E71A48">
      <w:pPr>
        <w:pStyle w:val="2"/>
        <w:tabs>
          <w:tab w:val="clear" w:pos="1700"/>
          <w:tab w:val="left" w:pos="709"/>
        </w:tabs>
        <w:spacing w:line="264" w:lineRule="auto"/>
      </w:pPr>
      <w:bookmarkStart w:id="396" w:name="_Ref305973250"/>
      <w:bookmarkStart w:id="397" w:name="_Toc444615996"/>
      <w:r w:rsidRPr="00C86C65">
        <w:t>Оценка Заявок и проведение переговоров</w:t>
      </w:r>
      <w:bookmarkEnd w:id="396"/>
      <w:bookmarkEnd w:id="397"/>
      <w:r w:rsidRPr="00C86C65">
        <w:t xml:space="preserve"> </w:t>
      </w:r>
    </w:p>
    <w:p w:rsidR="00717F60" w:rsidRPr="00C86C65" w:rsidRDefault="00717F60" w:rsidP="00E71A48">
      <w:pPr>
        <w:pStyle w:val="3"/>
        <w:spacing w:line="264" w:lineRule="auto"/>
        <w:rPr>
          <w:szCs w:val="24"/>
        </w:rPr>
      </w:pPr>
      <w:bookmarkStart w:id="398" w:name="_Toc439323711"/>
      <w:bookmarkStart w:id="399" w:name="_Toc440297045"/>
      <w:bookmarkStart w:id="400" w:name="_Toc440356606"/>
      <w:bookmarkStart w:id="401" w:name="_Toc440631741"/>
      <w:bookmarkStart w:id="402" w:name="_Toc440876526"/>
      <w:bookmarkStart w:id="403" w:name="_Toc441130598"/>
      <w:bookmarkStart w:id="404" w:name="_Toc441157101"/>
      <w:bookmarkStart w:id="405" w:name="_Toc444598166"/>
      <w:bookmarkStart w:id="406" w:name="_Toc444615997"/>
      <w:r w:rsidRPr="00C86C65">
        <w:rPr>
          <w:szCs w:val="24"/>
        </w:rPr>
        <w:t>Общие положения</w:t>
      </w:r>
      <w:bookmarkEnd w:id="398"/>
      <w:bookmarkEnd w:id="399"/>
      <w:bookmarkEnd w:id="400"/>
      <w:bookmarkEnd w:id="401"/>
      <w:bookmarkEnd w:id="402"/>
      <w:bookmarkEnd w:id="403"/>
      <w:bookmarkEnd w:id="404"/>
      <w:bookmarkEnd w:id="405"/>
      <w:bookmarkEnd w:id="406"/>
    </w:p>
    <w:p w:rsidR="00717F60" w:rsidRPr="00C86C65"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C65">
        <w:rPr>
          <w:bCs w:val="0"/>
          <w:sz w:val="24"/>
          <w:szCs w:val="24"/>
        </w:rPr>
        <w:t xml:space="preserve">Оценка Заявок осуществляется Закупочной комиссией </w:t>
      </w:r>
      <w:r w:rsidRPr="00C86C65">
        <w:rPr>
          <w:bCs w:val="0"/>
          <w:spacing w:val="-1"/>
          <w:sz w:val="24"/>
          <w:szCs w:val="24"/>
        </w:rPr>
        <w:t xml:space="preserve">и иными лицами (экспертами и специалистами), привлеченными </w:t>
      </w:r>
      <w:r w:rsidRPr="00C86C65">
        <w:rPr>
          <w:bCs w:val="0"/>
          <w:sz w:val="24"/>
          <w:szCs w:val="24"/>
        </w:rPr>
        <w:t>Организатором.</w:t>
      </w:r>
    </w:p>
    <w:p w:rsidR="00717F60" w:rsidRPr="00C86C65"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C65">
        <w:rPr>
          <w:bCs w:val="0"/>
          <w:sz w:val="24"/>
          <w:szCs w:val="24"/>
        </w:rPr>
        <w:t>Оценка Заявок будет осуществляться, исходя из электронных версий документов Заявок.</w:t>
      </w:r>
    </w:p>
    <w:p w:rsidR="00717F60" w:rsidRPr="00C86C65"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C65">
        <w:rPr>
          <w:bCs w:val="0"/>
          <w:sz w:val="24"/>
          <w:szCs w:val="24"/>
        </w:rPr>
        <w:t xml:space="preserve">Рассмотрение и оценка заявок осуществляется в соответствии с условиями настоящей </w:t>
      </w:r>
      <w:r w:rsidR="007D07A7" w:rsidRPr="00C86C65">
        <w:rPr>
          <w:bCs w:val="0"/>
          <w:sz w:val="24"/>
          <w:szCs w:val="24"/>
        </w:rPr>
        <w:t>Д</w:t>
      </w:r>
      <w:r w:rsidRPr="00C86C65">
        <w:rPr>
          <w:bCs w:val="0"/>
          <w:sz w:val="24"/>
          <w:szCs w:val="24"/>
        </w:rPr>
        <w:t>окументации.</w:t>
      </w:r>
    </w:p>
    <w:p w:rsidR="00717F60" w:rsidRPr="00C86C65"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C65">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86C65">
        <w:rPr>
          <w:bCs w:val="0"/>
          <w:sz w:val="24"/>
          <w:szCs w:val="24"/>
        </w:rPr>
        <w:t>Участник</w:t>
      </w:r>
      <w:r w:rsidRPr="00C86C65">
        <w:rPr>
          <w:bCs w:val="0"/>
          <w:sz w:val="24"/>
          <w:szCs w:val="24"/>
        </w:rPr>
        <w:t xml:space="preserve">ов, а также рекомендации по присуждению </w:t>
      </w:r>
      <w:r w:rsidR="00123C70" w:rsidRPr="00C86C65">
        <w:rPr>
          <w:bCs w:val="0"/>
          <w:sz w:val="24"/>
          <w:szCs w:val="24"/>
        </w:rPr>
        <w:t>Договор</w:t>
      </w:r>
      <w:r w:rsidRPr="00C86C65">
        <w:rPr>
          <w:bCs w:val="0"/>
          <w:sz w:val="24"/>
          <w:szCs w:val="24"/>
        </w:rPr>
        <w:t xml:space="preserve">а является строго конфиденциальной и не подлежит разглашению </w:t>
      </w:r>
      <w:r w:rsidR="009C744E" w:rsidRPr="00C86C65">
        <w:rPr>
          <w:bCs w:val="0"/>
          <w:sz w:val="24"/>
          <w:szCs w:val="24"/>
        </w:rPr>
        <w:t>Участник</w:t>
      </w:r>
      <w:r w:rsidRPr="00C86C65">
        <w:rPr>
          <w:bCs w:val="0"/>
          <w:sz w:val="24"/>
          <w:szCs w:val="24"/>
        </w:rPr>
        <w:t>ам или иным лицам, которые официально не имеют к этому отношения</w:t>
      </w:r>
      <w:r w:rsidR="008F7BD0" w:rsidRPr="00C86C65">
        <w:rPr>
          <w:bCs w:val="0"/>
          <w:sz w:val="24"/>
          <w:szCs w:val="24"/>
        </w:rPr>
        <w:t>,</w:t>
      </w:r>
      <w:r w:rsidR="008F7BD0" w:rsidRPr="00C86C65">
        <w:rPr>
          <w:sz w:val="24"/>
          <w:szCs w:val="24"/>
        </w:rPr>
        <w:t xml:space="preserve"> за исключением сведений, размещаемых на официальном сайте, сайте </w:t>
      </w:r>
      <w:r w:rsidR="001A3C31" w:rsidRPr="00C86C65">
        <w:rPr>
          <w:iCs/>
          <w:sz w:val="24"/>
          <w:szCs w:val="24"/>
        </w:rPr>
        <w:t>ПАО «МРСК Центра»</w:t>
      </w:r>
      <w:r w:rsidR="001A3C31" w:rsidRPr="00C86C65">
        <w:rPr>
          <w:sz w:val="24"/>
          <w:szCs w:val="24"/>
        </w:rPr>
        <w:t>,</w:t>
      </w:r>
      <w:r w:rsidR="008F7BD0" w:rsidRPr="00C86C65">
        <w:rPr>
          <w:sz w:val="24"/>
          <w:szCs w:val="24"/>
        </w:rPr>
        <w:t xml:space="preserve"> ЭТП</w:t>
      </w:r>
      <w:r w:rsidR="001A3C31" w:rsidRPr="00C86C65">
        <w:rPr>
          <w:sz w:val="24"/>
          <w:szCs w:val="24"/>
        </w:rPr>
        <w:t>.</w:t>
      </w:r>
    </w:p>
    <w:p w:rsidR="00717F60" w:rsidRPr="00C86C65"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C65">
        <w:rPr>
          <w:bCs w:val="0"/>
          <w:sz w:val="24"/>
          <w:szCs w:val="24"/>
        </w:rPr>
        <w:t>Участник</w:t>
      </w:r>
      <w:r w:rsidR="00717F60" w:rsidRPr="00C86C65">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C86C65">
        <w:rPr>
          <w:bCs w:val="0"/>
          <w:sz w:val="24"/>
          <w:szCs w:val="24"/>
        </w:rPr>
        <w:t>Участник</w:t>
      </w:r>
      <w:r w:rsidR="00717F60" w:rsidRPr="00C86C65">
        <w:rPr>
          <w:bCs w:val="0"/>
          <w:sz w:val="24"/>
          <w:szCs w:val="24"/>
        </w:rPr>
        <w:t xml:space="preserve">ов повлиять на Закупочную комиссию при экспертизе Заявок или на присуждение </w:t>
      </w:r>
      <w:r w:rsidR="00123C70" w:rsidRPr="00C86C65">
        <w:rPr>
          <w:bCs w:val="0"/>
          <w:sz w:val="24"/>
          <w:szCs w:val="24"/>
        </w:rPr>
        <w:t>Договор</w:t>
      </w:r>
      <w:r w:rsidR="00717F60" w:rsidRPr="00C86C65">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C86C65">
        <w:rPr>
          <w:bCs w:val="0"/>
          <w:sz w:val="24"/>
          <w:szCs w:val="24"/>
        </w:rPr>
        <w:t>Участник</w:t>
      </w:r>
      <w:r w:rsidR="00717F60" w:rsidRPr="00C86C65">
        <w:rPr>
          <w:bCs w:val="0"/>
          <w:sz w:val="24"/>
          <w:szCs w:val="24"/>
        </w:rPr>
        <w:t>ов.</w:t>
      </w:r>
    </w:p>
    <w:p w:rsidR="00717F60" w:rsidRPr="00C86C65"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C65">
        <w:rPr>
          <w:bCs w:val="0"/>
          <w:sz w:val="24"/>
          <w:szCs w:val="24"/>
        </w:rPr>
        <w:t xml:space="preserve">Оценка Заявок может включать отборочную стадию (пункт </w:t>
      </w:r>
      <w:r w:rsidR="00E372AD" w:rsidRPr="00C86C65">
        <w:fldChar w:fldCharType="begin"/>
      </w:r>
      <w:r w:rsidR="00E372AD" w:rsidRPr="00C86C65">
        <w:instrText xml:space="preserve"> REF _Ref93089454 \n \h  \* MERGEFORMAT </w:instrText>
      </w:r>
      <w:r w:rsidR="00E372AD" w:rsidRPr="00C86C65">
        <w:fldChar w:fldCharType="separate"/>
      </w:r>
      <w:r w:rsidR="000E352B" w:rsidRPr="00C86C65">
        <w:rPr>
          <w:bCs w:val="0"/>
          <w:sz w:val="24"/>
          <w:szCs w:val="24"/>
        </w:rPr>
        <w:t>3.6.2</w:t>
      </w:r>
      <w:r w:rsidR="00E372AD" w:rsidRPr="00C86C65">
        <w:fldChar w:fldCharType="end"/>
      </w:r>
      <w:r w:rsidRPr="00C86C65">
        <w:rPr>
          <w:bCs w:val="0"/>
          <w:sz w:val="24"/>
          <w:szCs w:val="24"/>
        </w:rPr>
        <w:t xml:space="preserve">), проведение (при необходимости) переговоров (пункт </w:t>
      </w:r>
      <w:r w:rsidR="00E372AD" w:rsidRPr="00C86C65">
        <w:fldChar w:fldCharType="begin"/>
      </w:r>
      <w:r w:rsidR="00E372AD" w:rsidRPr="00C86C65">
        <w:instrText xml:space="preserve"> REF _Ref303670674 \n \h  \* MERGEFORMAT </w:instrText>
      </w:r>
      <w:r w:rsidR="00E372AD" w:rsidRPr="00C86C65">
        <w:fldChar w:fldCharType="separate"/>
      </w:r>
      <w:r w:rsidR="000E352B" w:rsidRPr="00C86C65">
        <w:rPr>
          <w:bCs w:val="0"/>
          <w:sz w:val="24"/>
          <w:szCs w:val="24"/>
        </w:rPr>
        <w:t>3.6.3</w:t>
      </w:r>
      <w:r w:rsidR="00E372AD" w:rsidRPr="00C86C65">
        <w:fldChar w:fldCharType="end"/>
      </w:r>
      <w:r w:rsidRPr="00C86C65">
        <w:rPr>
          <w:bCs w:val="0"/>
          <w:sz w:val="24"/>
          <w:szCs w:val="24"/>
        </w:rPr>
        <w:t>) и оценочную стадию (пункт</w:t>
      </w:r>
      <w:r w:rsidR="007F3FB7" w:rsidRPr="00C86C65">
        <w:rPr>
          <w:bCs w:val="0"/>
          <w:sz w:val="24"/>
          <w:szCs w:val="24"/>
        </w:rPr>
        <w:t xml:space="preserve"> </w:t>
      </w:r>
      <w:r w:rsidR="00E372AD" w:rsidRPr="00C86C65">
        <w:fldChar w:fldCharType="begin"/>
      </w:r>
      <w:r w:rsidR="00E372AD" w:rsidRPr="00C86C65">
        <w:instrText xml:space="preserve"> REF _Ref306138385 \r \h  \* MERGEFORMAT </w:instrText>
      </w:r>
      <w:r w:rsidR="00E372AD" w:rsidRPr="00C86C65">
        <w:fldChar w:fldCharType="separate"/>
      </w:r>
      <w:r w:rsidR="000E352B" w:rsidRPr="00C86C65">
        <w:rPr>
          <w:bCs w:val="0"/>
          <w:sz w:val="24"/>
          <w:szCs w:val="24"/>
        </w:rPr>
        <w:t>3.6.4</w:t>
      </w:r>
      <w:r w:rsidR="00E372AD" w:rsidRPr="00C86C65">
        <w:fldChar w:fldCharType="end"/>
      </w:r>
      <w:r w:rsidRPr="00C86C65">
        <w:rPr>
          <w:bCs w:val="0"/>
          <w:sz w:val="24"/>
          <w:szCs w:val="24"/>
        </w:rPr>
        <w:t>).</w:t>
      </w:r>
    </w:p>
    <w:p w:rsidR="00717F60" w:rsidRPr="00C86C65" w:rsidRDefault="00717F60" w:rsidP="00E71A48">
      <w:pPr>
        <w:pStyle w:val="3"/>
        <w:spacing w:line="264" w:lineRule="auto"/>
        <w:rPr>
          <w:szCs w:val="24"/>
        </w:rPr>
      </w:pPr>
      <w:bookmarkStart w:id="407" w:name="_Ref93089454"/>
      <w:bookmarkStart w:id="408" w:name="_Toc439323712"/>
      <w:bookmarkStart w:id="409" w:name="_Toc440297046"/>
      <w:bookmarkStart w:id="410" w:name="_Toc440356607"/>
      <w:bookmarkStart w:id="411" w:name="_Toc440631742"/>
      <w:bookmarkStart w:id="412" w:name="_Toc440876527"/>
      <w:bookmarkStart w:id="413" w:name="_Toc441130599"/>
      <w:bookmarkStart w:id="414" w:name="_Toc441157102"/>
      <w:bookmarkStart w:id="415" w:name="_Toc444598167"/>
      <w:bookmarkStart w:id="416" w:name="_Toc444615998"/>
      <w:r w:rsidRPr="00C86C65">
        <w:rPr>
          <w:szCs w:val="24"/>
        </w:rPr>
        <w:t>Отборочная стадия</w:t>
      </w:r>
      <w:bookmarkEnd w:id="407"/>
      <w:bookmarkEnd w:id="408"/>
      <w:bookmarkEnd w:id="409"/>
      <w:bookmarkEnd w:id="410"/>
      <w:bookmarkEnd w:id="411"/>
      <w:bookmarkEnd w:id="412"/>
      <w:bookmarkEnd w:id="413"/>
      <w:bookmarkEnd w:id="414"/>
      <w:bookmarkEnd w:id="415"/>
      <w:bookmarkEnd w:id="416"/>
    </w:p>
    <w:p w:rsidR="00717F60" w:rsidRPr="00C86C65"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C86C65">
        <w:rPr>
          <w:bCs w:val="0"/>
          <w:sz w:val="24"/>
          <w:szCs w:val="24"/>
        </w:rPr>
        <w:t>В рамках отборочной стадии Закупочная комиссия проверяет:</w:t>
      </w:r>
    </w:p>
    <w:p w:rsidR="00717F60" w:rsidRPr="00C86C65" w:rsidRDefault="00717F60" w:rsidP="00D75CA2">
      <w:pPr>
        <w:widowControl w:val="0"/>
        <w:numPr>
          <w:ilvl w:val="0"/>
          <w:numId w:val="8"/>
        </w:numPr>
        <w:tabs>
          <w:tab w:val="left" w:pos="426"/>
        </w:tabs>
        <w:autoSpaceDE w:val="0"/>
        <w:spacing w:line="264" w:lineRule="auto"/>
        <w:ind w:left="0" w:firstLine="426"/>
        <w:rPr>
          <w:bCs w:val="0"/>
          <w:sz w:val="24"/>
          <w:szCs w:val="24"/>
        </w:rPr>
      </w:pPr>
      <w:r w:rsidRPr="00C86C65">
        <w:rPr>
          <w:bCs w:val="0"/>
          <w:sz w:val="24"/>
          <w:szCs w:val="24"/>
        </w:rPr>
        <w:t xml:space="preserve">правильность оформления </w:t>
      </w:r>
      <w:r w:rsidR="004B5EB3" w:rsidRPr="00C86C65">
        <w:rPr>
          <w:bCs w:val="0"/>
          <w:sz w:val="24"/>
          <w:szCs w:val="24"/>
        </w:rPr>
        <w:t>Заявк</w:t>
      </w:r>
      <w:r w:rsidRPr="00C86C65">
        <w:rPr>
          <w:bCs w:val="0"/>
          <w:sz w:val="24"/>
          <w:szCs w:val="24"/>
        </w:rPr>
        <w:t xml:space="preserve">и и </w:t>
      </w:r>
      <w:r w:rsidR="00EC7797" w:rsidRPr="00C86C65">
        <w:rPr>
          <w:bCs w:val="0"/>
          <w:sz w:val="24"/>
          <w:szCs w:val="24"/>
        </w:rPr>
        <w:t>ее</w:t>
      </w:r>
      <w:r w:rsidRPr="00C86C65">
        <w:rPr>
          <w:bCs w:val="0"/>
          <w:sz w:val="24"/>
          <w:szCs w:val="24"/>
        </w:rPr>
        <w:t xml:space="preserve"> соответствие требованиям настоящей </w:t>
      </w:r>
      <w:r w:rsidR="007D07A7" w:rsidRPr="00C86C65">
        <w:rPr>
          <w:bCs w:val="0"/>
          <w:sz w:val="24"/>
          <w:szCs w:val="24"/>
        </w:rPr>
        <w:t>Д</w:t>
      </w:r>
      <w:r w:rsidRPr="00C86C65">
        <w:rPr>
          <w:bCs w:val="0"/>
          <w:sz w:val="24"/>
          <w:szCs w:val="24"/>
        </w:rPr>
        <w:t>окументации по запросу предложений по существу;</w:t>
      </w:r>
    </w:p>
    <w:p w:rsidR="00717F60" w:rsidRPr="00C86C65" w:rsidRDefault="00717F60" w:rsidP="00D75CA2">
      <w:pPr>
        <w:widowControl w:val="0"/>
        <w:numPr>
          <w:ilvl w:val="0"/>
          <w:numId w:val="8"/>
        </w:numPr>
        <w:tabs>
          <w:tab w:val="left" w:pos="426"/>
        </w:tabs>
        <w:autoSpaceDE w:val="0"/>
        <w:spacing w:line="264" w:lineRule="auto"/>
        <w:ind w:left="0" w:firstLine="426"/>
        <w:rPr>
          <w:bCs w:val="0"/>
          <w:sz w:val="24"/>
          <w:szCs w:val="24"/>
        </w:rPr>
      </w:pPr>
      <w:r w:rsidRPr="00C86C65">
        <w:rPr>
          <w:bCs w:val="0"/>
          <w:sz w:val="24"/>
          <w:szCs w:val="24"/>
        </w:rPr>
        <w:t xml:space="preserve">соответствие </w:t>
      </w:r>
      <w:r w:rsidR="009C744E" w:rsidRPr="00C86C65">
        <w:rPr>
          <w:bCs w:val="0"/>
          <w:sz w:val="24"/>
          <w:szCs w:val="24"/>
        </w:rPr>
        <w:t>Участник</w:t>
      </w:r>
      <w:r w:rsidRPr="00C86C65">
        <w:rPr>
          <w:bCs w:val="0"/>
          <w:sz w:val="24"/>
          <w:szCs w:val="24"/>
        </w:rPr>
        <w:t xml:space="preserve">а запроса предложений требованиям настоящей </w:t>
      </w:r>
      <w:r w:rsidR="007D07A7" w:rsidRPr="00C86C65">
        <w:rPr>
          <w:bCs w:val="0"/>
          <w:sz w:val="24"/>
          <w:szCs w:val="24"/>
        </w:rPr>
        <w:t>Д</w:t>
      </w:r>
      <w:r w:rsidRPr="00C86C65">
        <w:rPr>
          <w:bCs w:val="0"/>
          <w:sz w:val="24"/>
          <w:szCs w:val="24"/>
        </w:rPr>
        <w:t xml:space="preserve">окументации, в том числе отсутствие </w:t>
      </w:r>
      <w:r w:rsidR="009C744E" w:rsidRPr="00C86C65">
        <w:rPr>
          <w:bCs w:val="0"/>
          <w:sz w:val="24"/>
          <w:szCs w:val="24"/>
        </w:rPr>
        <w:t>Участник</w:t>
      </w:r>
      <w:r w:rsidRPr="00C86C65">
        <w:rPr>
          <w:bCs w:val="0"/>
          <w:sz w:val="24"/>
          <w:szCs w:val="24"/>
        </w:rPr>
        <w:t xml:space="preserve">а в Реестрах недобросовестных </w:t>
      </w:r>
      <w:r w:rsidRPr="00C86C65">
        <w:rPr>
          <w:bCs w:val="0"/>
          <w:sz w:val="24"/>
          <w:szCs w:val="24"/>
        </w:rPr>
        <w:lastRenderedPageBreak/>
        <w:t xml:space="preserve">поставщиков, которые ведутся в соответствии с положениями Федерального закона от 21.07.2005 </w:t>
      </w:r>
      <w:r w:rsidR="008F7BD0" w:rsidRPr="00C86C65">
        <w:rPr>
          <w:bCs w:val="0"/>
          <w:sz w:val="24"/>
          <w:szCs w:val="24"/>
        </w:rPr>
        <w:t xml:space="preserve">№ 94-ФЗ </w:t>
      </w:r>
      <w:r w:rsidRPr="00C86C65">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C86C65">
        <w:rPr>
          <w:bCs w:val="0"/>
          <w:sz w:val="24"/>
          <w:szCs w:val="24"/>
        </w:rPr>
        <w:t>Участник</w:t>
      </w:r>
      <w:r w:rsidRPr="00C86C65">
        <w:rPr>
          <w:bCs w:val="0"/>
          <w:sz w:val="24"/>
          <w:szCs w:val="24"/>
        </w:rPr>
        <w:t xml:space="preserve">а; </w:t>
      </w:r>
    </w:p>
    <w:p w:rsidR="00717F60" w:rsidRPr="00C86C65" w:rsidRDefault="00717F60" w:rsidP="00D75CA2">
      <w:pPr>
        <w:widowControl w:val="0"/>
        <w:numPr>
          <w:ilvl w:val="0"/>
          <w:numId w:val="8"/>
        </w:numPr>
        <w:tabs>
          <w:tab w:val="left" w:pos="426"/>
        </w:tabs>
        <w:autoSpaceDE w:val="0"/>
        <w:spacing w:line="264" w:lineRule="auto"/>
        <w:ind w:left="0" w:firstLine="426"/>
        <w:rPr>
          <w:bCs w:val="0"/>
          <w:sz w:val="24"/>
          <w:szCs w:val="24"/>
        </w:rPr>
      </w:pPr>
      <w:r w:rsidRPr="00C86C65">
        <w:rPr>
          <w:bCs w:val="0"/>
          <w:sz w:val="24"/>
          <w:szCs w:val="24"/>
        </w:rPr>
        <w:t>соответствие коммерческо</w:t>
      </w:r>
      <w:r w:rsidR="00841A6F" w:rsidRPr="00C86C65">
        <w:rPr>
          <w:bCs w:val="0"/>
          <w:sz w:val="24"/>
          <w:szCs w:val="24"/>
        </w:rPr>
        <w:t>й</w:t>
      </w:r>
      <w:r w:rsidRPr="00C86C65">
        <w:rPr>
          <w:bCs w:val="0"/>
          <w:sz w:val="24"/>
          <w:szCs w:val="24"/>
        </w:rPr>
        <w:t xml:space="preserve"> и техническо</w:t>
      </w:r>
      <w:r w:rsidR="00841A6F" w:rsidRPr="00C86C65">
        <w:rPr>
          <w:bCs w:val="0"/>
          <w:sz w:val="24"/>
          <w:szCs w:val="24"/>
        </w:rPr>
        <w:t>й составляющих</w:t>
      </w:r>
      <w:r w:rsidRPr="00C86C65">
        <w:rPr>
          <w:bCs w:val="0"/>
          <w:sz w:val="24"/>
          <w:szCs w:val="24"/>
        </w:rPr>
        <w:t xml:space="preserve"> </w:t>
      </w:r>
      <w:r w:rsidR="004B5EB3" w:rsidRPr="00C86C65">
        <w:rPr>
          <w:bCs w:val="0"/>
          <w:sz w:val="24"/>
          <w:szCs w:val="24"/>
        </w:rPr>
        <w:t>Заявк</w:t>
      </w:r>
      <w:r w:rsidRPr="00C86C65">
        <w:rPr>
          <w:bCs w:val="0"/>
          <w:sz w:val="24"/>
          <w:szCs w:val="24"/>
        </w:rPr>
        <w:t xml:space="preserve">и требованиям настоящей </w:t>
      </w:r>
      <w:r w:rsidR="007D07A7" w:rsidRPr="00C86C65">
        <w:rPr>
          <w:bCs w:val="0"/>
          <w:sz w:val="24"/>
          <w:szCs w:val="24"/>
        </w:rPr>
        <w:t>Д</w:t>
      </w:r>
      <w:r w:rsidRPr="00C86C65">
        <w:rPr>
          <w:bCs w:val="0"/>
          <w:sz w:val="24"/>
          <w:szCs w:val="24"/>
        </w:rPr>
        <w:t xml:space="preserve">окументации, в том числе соответствие цены </w:t>
      </w:r>
      <w:r w:rsidR="004B5EB3" w:rsidRPr="00C86C65">
        <w:rPr>
          <w:bCs w:val="0"/>
          <w:sz w:val="24"/>
          <w:szCs w:val="24"/>
        </w:rPr>
        <w:t>Заявк</w:t>
      </w:r>
      <w:r w:rsidRPr="00C86C65">
        <w:rPr>
          <w:bCs w:val="0"/>
          <w:sz w:val="24"/>
          <w:szCs w:val="24"/>
        </w:rPr>
        <w:t xml:space="preserve">и установленной начальной (максимальной) цене </w:t>
      </w:r>
      <w:r w:rsidR="00123C70" w:rsidRPr="00C86C65">
        <w:rPr>
          <w:bCs w:val="0"/>
          <w:sz w:val="24"/>
          <w:szCs w:val="24"/>
        </w:rPr>
        <w:t>Договор</w:t>
      </w:r>
      <w:r w:rsidRPr="00C86C65">
        <w:rPr>
          <w:bCs w:val="0"/>
          <w:sz w:val="24"/>
          <w:szCs w:val="24"/>
        </w:rPr>
        <w:t>а</w:t>
      </w:r>
      <w:r w:rsidR="0052048F" w:rsidRPr="00C86C65">
        <w:rPr>
          <w:bCs w:val="0"/>
          <w:sz w:val="24"/>
          <w:szCs w:val="24"/>
        </w:rPr>
        <w:t xml:space="preserve"> (цене лота)</w:t>
      </w:r>
      <w:r w:rsidRPr="00C86C65">
        <w:rPr>
          <w:b/>
          <w:bCs w:val="0"/>
          <w:i/>
          <w:sz w:val="24"/>
          <w:szCs w:val="24"/>
        </w:rPr>
        <w:t>.</w:t>
      </w:r>
    </w:p>
    <w:p w:rsidR="00717F60" w:rsidRPr="00C86C65"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17" w:name="_Ref55304419"/>
      <w:r w:rsidRPr="00C86C65">
        <w:rPr>
          <w:sz w:val="24"/>
          <w:szCs w:val="24"/>
        </w:rPr>
        <w:t xml:space="preserve">В рамках отборочной стадии Закупочная комиссия может запросить у </w:t>
      </w:r>
      <w:r w:rsidR="009C744E" w:rsidRPr="00C86C65">
        <w:rPr>
          <w:sz w:val="24"/>
          <w:szCs w:val="24"/>
        </w:rPr>
        <w:t>Участник</w:t>
      </w:r>
      <w:r w:rsidRPr="00C86C65">
        <w:rPr>
          <w:sz w:val="24"/>
          <w:szCs w:val="24"/>
        </w:rPr>
        <w:t>ов разъя</w:t>
      </w:r>
      <w:r w:rsidR="0026070F" w:rsidRPr="00C86C65">
        <w:rPr>
          <w:sz w:val="24"/>
          <w:szCs w:val="24"/>
        </w:rPr>
        <w:t>снения или дополнения их Заявок</w:t>
      </w:r>
      <w:r w:rsidRPr="00C86C65">
        <w:rPr>
          <w:sz w:val="24"/>
          <w:szCs w:val="24"/>
        </w:rPr>
        <w:t xml:space="preserve">. При этом Закупочная комиссия не вправе запрашивать разъяснения или требовать документы, меняющие суть </w:t>
      </w:r>
      <w:r w:rsidR="004B5EB3" w:rsidRPr="00C86C65">
        <w:rPr>
          <w:sz w:val="24"/>
          <w:szCs w:val="24"/>
        </w:rPr>
        <w:t>Заявк</w:t>
      </w:r>
      <w:r w:rsidRPr="00C86C65">
        <w:rPr>
          <w:sz w:val="24"/>
          <w:szCs w:val="24"/>
        </w:rPr>
        <w:t>и</w:t>
      </w:r>
      <w:r w:rsidR="00076D8B" w:rsidRPr="00C86C65">
        <w:rPr>
          <w:sz w:val="24"/>
          <w:szCs w:val="24"/>
        </w:rPr>
        <w:t>, а также документы, перечень которых отсутствует в настоящей Документации</w:t>
      </w:r>
      <w:r w:rsidRPr="00C86C65">
        <w:rPr>
          <w:sz w:val="24"/>
          <w:szCs w:val="24"/>
        </w:rPr>
        <w:t xml:space="preserve">. Допускаются уточняющие запросы по техническим условиям </w:t>
      </w:r>
      <w:r w:rsidR="004B5EB3" w:rsidRPr="00C86C65">
        <w:rPr>
          <w:sz w:val="24"/>
          <w:szCs w:val="24"/>
        </w:rPr>
        <w:t>Заявк</w:t>
      </w:r>
      <w:r w:rsidRPr="00C86C65">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C86C65">
        <w:rPr>
          <w:sz w:val="24"/>
          <w:szCs w:val="24"/>
        </w:rPr>
        <w:t>З</w:t>
      </w:r>
      <w:r w:rsidRPr="00C86C65">
        <w:rPr>
          <w:sz w:val="24"/>
          <w:szCs w:val="24"/>
        </w:rPr>
        <w:t>апроса предложений.</w:t>
      </w:r>
    </w:p>
    <w:p w:rsidR="00717F60" w:rsidRPr="00C86C65"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C86C65">
        <w:rPr>
          <w:sz w:val="24"/>
          <w:szCs w:val="24"/>
        </w:rPr>
        <w:t xml:space="preserve">При проверке правильности оформления </w:t>
      </w:r>
      <w:r w:rsidR="004B5EB3" w:rsidRPr="00C86C65">
        <w:rPr>
          <w:sz w:val="24"/>
          <w:szCs w:val="24"/>
        </w:rPr>
        <w:t>Заявк</w:t>
      </w:r>
      <w:r w:rsidRPr="00C86C65">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86C65">
        <w:rPr>
          <w:sz w:val="24"/>
          <w:szCs w:val="24"/>
        </w:rPr>
        <w:t>Заявк</w:t>
      </w:r>
      <w:r w:rsidRPr="00C86C65">
        <w:rPr>
          <w:sz w:val="24"/>
          <w:szCs w:val="24"/>
        </w:rPr>
        <w:t xml:space="preserve">и. Закупочная комиссия с письменного согласия </w:t>
      </w:r>
      <w:r w:rsidR="009C744E" w:rsidRPr="00C86C65">
        <w:rPr>
          <w:sz w:val="24"/>
          <w:szCs w:val="24"/>
        </w:rPr>
        <w:t>Участник</w:t>
      </w:r>
      <w:r w:rsidRPr="00C86C65">
        <w:rPr>
          <w:sz w:val="24"/>
          <w:szCs w:val="24"/>
        </w:rPr>
        <w:t>а также может исправлять очевидные арифметические и грамматические ошибки.</w:t>
      </w:r>
    </w:p>
    <w:p w:rsidR="00717F60" w:rsidRPr="00C86C65"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18" w:name="_Ref55307002"/>
      <w:r w:rsidRPr="00C86C65">
        <w:rPr>
          <w:sz w:val="24"/>
          <w:szCs w:val="24"/>
        </w:rPr>
        <w:t xml:space="preserve">По результатам проведения отборочной стадии Закупочная комиссия </w:t>
      </w:r>
      <w:r w:rsidR="0026070F" w:rsidRPr="00C86C65">
        <w:rPr>
          <w:sz w:val="24"/>
          <w:szCs w:val="24"/>
        </w:rPr>
        <w:t>отклонит</w:t>
      </w:r>
      <w:r w:rsidRPr="00C86C65">
        <w:rPr>
          <w:sz w:val="24"/>
          <w:szCs w:val="24"/>
        </w:rPr>
        <w:t xml:space="preserve"> </w:t>
      </w:r>
      <w:r w:rsidR="004B5EB3" w:rsidRPr="00C86C65">
        <w:rPr>
          <w:sz w:val="24"/>
          <w:szCs w:val="24"/>
        </w:rPr>
        <w:t>Заявк</w:t>
      </w:r>
      <w:r w:rsidRPr="00C86C65">
        <w:rPr>
          <w:sz w:val="24"/>
          <w:szCs w:val="24"/>
        </w:rPr>
        <w:t>и, которые:</w:t>
      </w:r>
      <w:bookmarkEnd w:id="417"/>
      <w:bookmarkEnd w:id="418"/>
    </w:p>
    <w:p w:rsidR="00775238" w:rsidRPr="00C86C65" w:rsidRDefault="00AE57F2" w:rsidP="000E2025">
      <w:pPr>
        <w:pStyle w:val="affffff0"/>
        <w:widowControl w:val="0"/>
        <w:numPr>
          <w:ilvl w:val="0"/>
          <w:numId w:val="75"/>
        </w:numPr>
        <w:tabs>
          <w:tab w:val="left" w:pos="426"/>
        </w:tabs>
        <w:autoSpaceDE w:val="0"/>
        <w:spacing w:line="264" w:lineRule="auto"/>
        <w:rPr>
          <w:sz w:val="24"/>
          <w:szCs w:val="24"/>
        </w:rPr>
      </w:pPr>
      <w:r w:rsidRPr="00C86C65">
        <w:rPr>
          <w:sz w:val="24"/>
          <w:szCs w:val="24"/>
        </w:rPr>
        <w:t>поданы с нарушением порядка подачи Заявок, установленного в настоящей Документации;</w:t>
      </w:r>
    </w:p>
    <w:p w:rsidR="00775238" w:rsidRPr="00C86C65" w:rsidRDefault="00AE57F2" w:rsidP="000E2025">
      <w:pPr>
        <w:pStyle w:val="affffff0"/>
        <w:widowControl w:val="0"/>
        <w:numPr>
          <w:ilvl w:val="0"/>
          <w:numId w:val="75"/>
        </w:numPr>
        <w:tabs>
          <w:tab w:val="left" w:pos="426"/>
        </w:tabs>
        <w:autoSpaceDE w:val="0"/>
        <w:spacing w:line="264" w:lineRule="auto"/>
        <w:rPr>
          <w:sz w:val="24"/>
          <w:szCs w:val="24"/>
        </w:rPr>
      </w:pPr>
      <w:r w:rsidRPr="00C86C65">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C86C65">
        <w:rPr>
          <w:sz w:val="24"/>
          <w:szCs w:val="24"/>
        </w:rPr>
        <w:t xml:space="preserve"> </w:t>
      </w:r>
    </w:p>
    <w:p w:rsidR="00775238" w:rsidRPr="00C86C65" w:rsidRDefault="00AE57F2" w:rsidP="000E2025">
      <w:pPr>
        <w:pStyle w:val="affffff0"/>
        <w:widowControl w:val="0"/>
        <w:numPr>
          <w:ilvl w:val="0"/>
          <w:numId w:val="75"/>
        </w:numPr>
        <w:tabs>
          <w:tab w:val="left" w:pos="426"/>
        </w:tabs>
        <w:autoSpaceDE w:val="0"/>
        <w:spacing w:after="100" w:line="264" w:lineRule="auto"/>
        <w:rPr>
          <w:sz w:val="24"/>
          <w:szCs w:val="24"/>
        </w:rPr>
      </w:pPr>
      <w:r w:rsidRPr="00C86C65">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C86C65" w:rsidRDefault="00AE57F2" w:rsidP="000E2025">
      <w:pPr>
        <w:pStyle w:val="affffff0"/>
        <w:widowControl w:val="0"/>
        <w:numPr>
          <w:ilvl w:val="0"/>
          <w:numId w:val="75"/>
        </w:numPr>
        <w:tabs>
          <w:tab w:val="left" w:pos="426"/>
        </w:tabs>
        <w:autoSpaceDE w:val="0"/>
        <w:spacing w:after="100" w:line="264" w:lineRule="auto"/>
        <w:rPr>
          <w:sz w:val="24"/>
          <w:szCs w:val="24"/>
        </w:rPr>
      </w:pPr>
      <w:r w:rsidRPr="00C86C6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C86C65" w:rsidRDefault="00AE57F2" w:rsidP="000E2025">
      <w:pPr>
        <w:pStyle w:val="affffff0"/>
        <w:widowControl w:val="0"/>
        <w:numPr>
          <w:ilvl w:val="0"/>
          <w:numId w:val="75"/>
        </w:numPr>
        <w:tabs>
          <w:tab w:val="left" w:pos="426"/>
        </w:tabs>
        <w:autoSpaceDE w:val="0"/>
        <w:spacing w:after="100" w:line="264" w:lineRule="auto"/>
        <w:rPr>
          <w:sz w:val="24"/>
          <w:szCs w:val="24"/>
        </w:rPr>
      </w:pPr>
      <w:r w:rsidRPr="00C86C65">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C86C65"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C86C65">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C86C65">
        <w:rPr>
          <w:sz w:val="24"/>
          <w:szCs w:val="24"/>
        </w:rPr>
        <w:t>Участник</w:t>
      </w:r>
      <w:r w:rsidRPr="00C86C65">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86C65">
        <w:rPr>
          <w:sz w:val="24"/>
          <w:szCs w:val="24"/>
        </w:rPr>
        <w:t>Заявк</w:t>
      </w:r>
      <w:r w:rsidRPr="00C86C65">
        <w:rPr>
          <w:sz w:val="24"/>
          <w:szCs w:val="24"/>
        </w:rPr>
        <w:t>е, а также проводить выездные проверки.</w:t>
      </w:r>
    </w:p>
    <w:p w:rsidR="00717F60" w:rsidRPr="00C86C65" w:rsidRDefault="00717F60" w:rsidP="00E71A48">
      <w:pPr>
        <w:pStyle w:val="3"/>
        <w:spacing w:line="264" w:lineRule="auto"/>
        <w:rPr>
          <w:szCs w:val="24"/>
        </w:rPr>
      </w:pPr>
      <w:bookmarkStart w:id="419" w:name="_Ref303670674"/>
      <w:bookmarkStart w:id="420" w:name="_Toc439323713"/>
      <w:bookmarkStart w:id="421" w:name="_Toc440297047"/>
      <w:bookmarkStart w:id="422" w:name="_Toc440356608"/>
      <w:bookmarkStart w:id="423" w:name="_Toc440631743"/>
      <w:bookmarkStart w:id="424" w:name="_Toc440876528"/>
      <w:bookmarkStart w:id="425" w:name="_Toc441130600"/>
      <w:bookmarkStart w:id="426" w:name="_Toc441157103"/>
      <w:bookmarkStart w:id="427" w:name="_Toc444598168"/>
      <w:bookmarkStart w:id="428" w:name="_Toc444615999"/>
      <w:r w:rsidRPr="00C86C65">
        <w:rPr>
          <w:szCs w:val="24"/>
        </w:rPr>
        <w:t>Проведение переговоров</w:t>
      </w:r>
      <w:bookmarkEnd w:id="419"/>
      <w:bookmarkEnd w:id="420"/>
      <w:bookmarkEnd w:id="421"/>
      <w:bookmarkEnd w:id="422"/>
      <w:bookmarkEnd w:id="423"/>
      <w:bookmarkEnd w:id="424"/>
      <w:bookmarkEnd w:id="425"/>
      <w:bookmarkEnd w:id="426"/>
      <w:bookmarkEnd w:id="427"/>
      <w:bookmarkEnd w:id="428"/>
    </w:p>
    <w:p w:rsidR="00717F60" w:rsidRPr="00C86C65"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C86C65">
        <w:rPr>
          <w:sz w:val="24"/>
          <w:szCs w:val="24"/>
        </w:rPr>
        <w:t xml:space="preserve">После предварительного рассмотрения и оценки </w:t>
      </w:r>
      <w:r w:rsidR="00FE5731" w:rsidRPr="00C86C65">
        <w:rPr>
          <w:sz w:val="24"/>
          <w:szCs w:val="24"/>
        </w:rPr>
        <w:t xml:space="preserve">Заявок </w:t>
      </w:r>
      <w:r w:rsidRPr="00C86C65">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C86C65">
        <w:rPr>
          <w:sz w:val="24"/>
          <w:szCs w:val="24"/>
        </w:rPr>
        <w:t>Участник</w:t>
      </w:r>
      <w:r w:rsidRPr="00C86C65">
        <w:rPr>
          <w:sz w:val="24"/>
          <w:szCs w:val="24"/>
        </w:rPr>
        <w:t xml:space="preserve">ов, </w:t>
      </w:r>
      <w:r w:rsidR="004B5EB3" w:rsidRPr="00C86C65">
        <w:rPr>
          <w:sz w:val="24"/>
          <w:szCs w:val="24"/>
        </w:rPr>
        <w:t>Заявк</w:t>
      </w:r>
      <w:r w:rsidRPr="00C86C65">
        <w:rPr>
          <w:sz w:val="24"/>
          <w:szCs w:val="24"/>
        </w:rPr>
        <w:t xml:space="preserve">и которых не были отклонены, по любому положению его </w:t>
      </w:r>
      <w:r w:rsidR="004B5EB3" w:rsidRPr="00C86C65">
        <w:rPr>
          <w:sz w:val="24"/>
          <w:szCs w:val="24"/>
        </w:rPr>
        <w:t>Заявк</w:t>
      </w:r>
      <w:r w:rsidRPr="00C86C65">
        <w:rPr>
          <w:sz w:val="24"/>
          <w:szCs w:val="24"/>
        </w:rPr>
        <w:t>и.</w:t>
      </w:r>
    </w:p>
    <w:p w:rsidR="00717F60" w:rsidRPr="00C86C65"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C86C65">
        <w:rPr>
          <w:sz w:val="24"/>
          <w:szCs w:val="24"/>
        </w:rPr>
        <w:t xml:space="preserve">Результаты решения Закупочной комиссии об отклонении </w:t>
      </w:r>
      <w:r w:rsidR="004B5EB3" w:rsidRPr="00C86C65">
        <w:rPr>
          <w:sz w:val="24"/>
          <w:szCs w:val="24"/>
        </w:rPr>
        <w:t>Заявк</w:t>
      </w:r>
      <w:r w:rsidR="00FE5731" w:rsidRPr="00C86C65">
        <w:rPr>
          <w:sz w:val="24"/>
          <w:szCs w:val="24"/>
        </w:rPr>
        <w:t xml:space="preserve">и </w:t>
      </w:r>
      <w:r w:rsidRPr="00C86C65">
        <w:rPr>
          <w:sz w:val="24"/>
          <w:szCs w:val="24"/>
        </w:rPr>
        <w:t xml:space="preserve">не </w:t>
      </w:r>
      <w:r w:rsidRPr="00C86C65">
        <w:rPr>
          <w:sz w:val="24"/>
          <w:szCs w:val="24"/>
        </w:rPr>
        <w:lastRenderedPageBreak/>
        <w:t xml:space="preserve">подлежат обсуждению с </w:t>
      </w:r>
      <w:r w:rsidR="009C744E" w:rsidRPr="00C86C65">
        <w:rPr>
          <w:sz w:val="24"/>
          <w:szCs w:val="24"/>
        </w:rPr>
        <w:t>Участник</w:t>
      </w:r>
      <w:r w:rsidRPr="00C86C65">
        <w:rPr>
          <w:sz w:val="24"/>
          <w:szCs w:val="24"/>
        </w:rPr>
        <w:t>ом.</w:t>
      </w:r>
    </w:p>
    <w:p w:rsidR="00717F60" w:rsidRPr="00C86C65" w:rsidRDefault="00717F60" w:rsidP="00E71A48">
      <w:pPr>
        <w:pStyle w:val="3"/>
        <w:spacing w:line="264" w:lineRule="auto"/>
        <w:rPr>
          <w:szCs w:val="24"/>
        </w:rPr>
      </w:pPr>
      <w:bookmarkStart w:id="429" w:name="_Ref306138385"/>
      <w:bookmarkStart w:id="430" w:name="_Toc439323714"/>
      <w:bookmarkStart w:id="431" w:name="_Toc440297048"/>
      <w:bookmarkStart w:id="432" w:name="_Toc440356609"/>
      <w:bookmarkStart w:id="433" w:name="_Toc440631744"/>
      <w:bookmarkStart w:id="434" w:name="_Toc440876529"/>
      <w:bookmarkStart w:id="435" w:name="_Toc441130601"/>
      <w:bookmarkStart w:id="436" w:name="_Toc441157104"/>
      <w:bookmarkStart w:id="437" w:name="_Toc444598169"/>
      <w:bookmarkStart w:id="438" w:name="_Toc444616000"/>
      <w:r w:rsidRPr="00C86C65">
        <w:rPr>
          <w:szCs w:val="24"/>
        </w:rPr>
        <w:t>Оценочная стадия</w:t>
      </w:r>
      <w:bookmarkEnd w:id="429"/>
      <w:bookmarkEnd w:id="430"/>
      <w:bookmarkEnd w:id="431"/>
      <w:bookmarkEnd w:id="432"/>
      <w:bookmarkEnd w:id="433"/>
      <w:bookmarkEnd w:id="434"/>
      <w:bookmarkEnd w:id="435"/>
      <w:bookmarkEnd w:id="436"/>
      <w:bookmarkEnd w:id="437"/>
      <w:bookmarkEnd w:id="438"/>
    </w:p>
    <w:p w:rsidR="007D0EA7" w:rsidRPr="00C86C65"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C86C65">
        <w:rPr>
          <w:sz w:val="24"/>
          <w:szCs w:val="24"/>
        </w:rPr>
        <w:t>В</w:t>
      </w:r>
      <w:r w:rsidR="00D275BB" w:rsidRPr="00C86C65">
        <w:rPr>
          <w:sz w:val="24"/>
          <w:szCs w:val="24"/>
        </w:rPr>
        <w:t xml:space="preserve"> </w:t>
      </w:r>
      <w:r w:rsidRPr="00C86C65">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86C65">
        <w:rPr>
          <w:sz w:val="24"/>
          <w:szCs w:val="24"/>
        </w:rPr>
        <w:t xml:space="preserve">. Порядок проведения оценочной стадии, </w:t>
      </w:r>
      <w:r w:rsidRPr="00C86C65">
        <w:rPr>
          <w:sz w:val="24"/>
          <w:szCs w:val="24"/>
        </w:rPr>
        <w:t>критери</w:t>
      </w:r>
      <w:r w:rsidR="00D275BB" w:rsidRPr="00C86C65">
        <w:rPr>
          <w:sz w:val="24"/>
          <w:szCs w:val="24"/>
        </w:rPr>
        <w:t>и</w:t>
      </w:r>
      <w:r w:rsidRPr="00C86C65">
        <w:rPr>
          <w:sz w:val="24"/>
          <w:szCs w:val="24"/>
        </w:rPr>
        <w:t xml:space="preserve"> и их весов</w:t>
      </w:r>
      <w:r w:rsidR="00D275BB" w:rsidRPr="00C86C65">
        <w:rPr>
          <w:sz w:val="24"/>
          <w:szCs w:val="24"/>
        </w:rPr>
        <w:t>ые</w:t>
      </w:r>
      <w:r w:rsidRPr="00C86C65">
        <w:rPr>
          <w:sz w:val="24"/>
          <w:szCs w:val="24"/>
        </w:rPr>
        <w:t xml:space="preserve"> коэффициент</w:t>
      </w:r>
      <w:r w:rsidR="00D275BB" w:rsidRPr="00C86C65">
        <w:rPr>
          <w:sz w:val="24"/>
          <w:szCs w:val="24"/>
        </w:rPr>
        <w:t>ы изложены в Приложении №3 к настоящей Документации.</w:t>
      </w:r>
      <w:r w:rsidRPr="00C86C65">
        <w:rPr>
          <w:sz w:val="24"/>
          <w:szCs w:val="24"/>
        </w:rPr>
        <w:t xml:space="preserve"> </w:t>
      </w:r>
    </w:p>
    <w:p w:rsidR="00717F60" w:rsidRPr="00C86C65"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C86C65">
        <w:rPr>
          <w:sz w:val="24"/>
          <w:szCs w:val="24"/>
        </w:rPr>
        <w:t xml:space="preserve">Закупочная комиссия ранжирует </w:t>
      </w:r>
      <w:r w:rsidR="004B5EB3" w:rsidRPr="00C86C65">
        <w:rPr>
          <w:sz w:val="24"/>
          <w:szCs w:val="24"/>
        </w:rPr>
        <w:t>Заявк</w:t>
      </w:r>
      <w:r w:rsidRPr="00C86C65">
        <w:rPr>
          <w:sz w:val="24"/>
          <w:szCs w:val="24"/>
        </w:rPr>
        <w:t xml:space="preserve">и </w:t>
      </w:r>
      <w:r w:rsidR="009C744E" w:rsidRPr="00C86C65">
        <w:rPr>
          <w:sz w:val="24"/>
          <w:szCs w:val="24"/>
        </w:rPr>
        <w:t>Участник</w:t>
      </w:r>
      <w:r w:rsidRPr="00C86C65">
        <w:rPr>
          <w:sz w:val="24"/>
          <w:szCs w:val="24"/>
        </w:rPr>
        <w:t xml:space="preserve">ов по степени предпочтительности условий, предложенных </w:t>
      </w:r>
      <w:r w:rsidR="009C744E" w:rsidRPr="00C86C65">
        <w:rPr>
          <w:sz w:val="24"/>
          <w:szCs w:val="24"/>
        </w:rPr>
        <w:t>Участник</w:t>
      </w:r>
      <w:r w:rsidRPr="00C86C65">
        <w:rPr>
          <w:sz w:val="24"/>
          <w:szCs w:val="24"/>
        </w:rPr>
        <w:t xml:space="preserve">ами. </w:t>
      </w:r>
    </w:p>
    <w:p w:rsidR="00717F60" w:rsidRPr="00C86C65"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C86C65">
        <w:rPr>
          <w:sz w:val="24"/>
          <w:szCs w:val="24"/>
        </w:rPr>
        <w:t xml:space="preserve">Результаты решения Закупочной комиссии об отклонении </w:t>
      </w:r>
      <w:r w:rsidR="004B5EB3" w:rsidRPr="00C86C65">
        <w:rPr>
          <w:sz w:val="24"/>
          <w:szCs w:val="24"/>
        </w:rPr>
        <w:t>Заявк</w:t>
      </w:r>
      <w:r w:rsidRPr="00C86C65">
        <w:rPr>
          <w:sz w:val="24"/>
          <w:szCs w:val="24"/>
        </w:rPr>
        <w:t xml:space="preserve">и не подлежат обсуждению с </w:t>
      </w:r>
      <w:r w:rsidR="009C744E" w:rsidRPr="00C86C65">
        <w:rPr>
          <w:sz w:val="24"/>
          <w:szCs w:val="24"/>
        </w:rPr>
        <w:t>Участник</w:t>
      </w:r>
      <w:r w:rsidRPr="00C86C65">
        <w:rPr>
          <w:sz w:val="24"/>
          <w:szCs w:val="24"/>
        </w:rPr>
        <w:t>ом.</w:t>
      </w:r>
    </w:p>
    <w:p w:rsidR="00F15392" w:rsidRPr="00C86C65" w:rsidRDefault="00F15392" w:rsidP="00E71A48">
      <w:pPr>
        <w:pStyle w:val="2"/>
        <w:spacing w:line="264" w:lineRule="auto"/>
      </w:pPr>
      <w:bookmarkStart w:id="439" w:name="_Ref303250967"/>
      <w:bookmarkStart w:id="440" w:name="_Toc305697378"/>
      <w:bookmarkStart w:id="441" w:name="_Toc444616001"/>
      <w:bookmarkStart w:id="442" w:name="_Toc255985696"/>
      <w:r w:rsidRPr="00C86C65">
        <w:t>Аукционная процедура понижени</w:t>
      </w:r>
      <w:r w:rsidR="00E60F8E" w:rsidRPr="00C86C65">
        <w:t>я</w:t>
      </w:r>
      <w:r w:rsidRPr="00C86C65">
        <w:t xml:space="preserve"> цены (переторжка)</w:t>
      </w:r>
      <w:bookmarkEnd w:id="439"/>
      <w:bookmarkEnd w:id="440"/>
      <w:bookmarkEnd w:id="441"/>
      <w:r w:rsidRPr="00C86C65">
        <w:t xml:space="preserve"> </w:t>
      </w:r>
    </w:p>
    <w:bookmarkEnd w:id="442"/>
    <w:p w:rsidR="00F15392" w:rsidRPr="00C86C65"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C86C65">
        <w:rPr>
          <w:sz w:val="24"/>
          <w:szCs w:val="24"/>
          <w:lang w:eastAsia="ru-RU"/>
        </w:rPr>
        <w:t xml:space="preserve">Организатором </w:t>
      </w:r>
      <w:r w:rsidR="00C05EF6" w:rsidRPr="00C86C65">
        <w:rPr>
          <w:sz w:val="24"/>
          <w:szCs w:val="24"/>
          <w:lang w:eastAsia="ru-RU"/>
        </w:rPr>
        <w:t>запроса предложений</w:t>
      </w:r>
      <w:r w:rsidRPr="00C86C65">
        <w:rPr>
          <w:sz w:val="24"/>
          <w:szCs w:val="24"/>
          <w:lang w:eastAsia="ru-RU"/>
        </w:rPr>
        <w:t xml:space="preserve"> предусмотрена возможность проведения </w:t>
      </w:r>
      <w:r w:rsidR="003417F7" w:rsidRPr="00C86C65">
        <w:rPr>
          <w:sz w:val="24"/>
          <w:szCs w:val="24"/>
          <w:lang w:eastAsia="ru-RU"/>
        </w:rPr>
        <w:t xml:space="preserve">аукционной </w:t>
      </w:r>
      <w:r w:rsidRPr="00C86C65">
        <w:rPr>
          <w:sz w:val="24"/>
          <w:szCs w:val="24"/>
          <w:lang w:eastAsia="ru-RU"/>
        </w:rPr>
        <w:t>процедуры</w:t>
      </w:r>
      <w:r w:rsidR="003417F7" w:rsidRPr="00C86C65">
        <w:rPr>
          <w:sz w:val="24"/>
          <w:szCs w:val="24"/>
          <w:lang w:eastAsia="ru-RU"/>
        </w:rPr>
        <w:t xml:space="preserve"> понижения цены -</w:t>
      </w:r>
      <w:r w:rsidRPr="00C86C65">
        <w:rPr>
          <w:sz w:val="24"/>
          <w:szCs w:val="24"/>
          <w:lang w:eastAsia="ru-RU"/>
        </w:rPr>
        <w:t xml:space="preserve"> переторжки, т.е. предоставление </w:t>
      </w:r>
      <w:r w:rsidR="009C744E" w:rsidRPr="00C86C65">
        <w:rPr>
          <w:sz w:val="24"/>
          <w:szCs w:val="24"/>
          <w:lang w:eastAsia="ru-RU"/>
        </w:rPr>
        <w:t>Участник</w:t>
      </w:r>
      <w:r w:rsidRPr="00C86C65">
        <w:rPr>
          <w:sz w:val="24"/>
          <w:szCs w:val="24"/>
          <w:lang w:eastAsia="ru-RU"/>
        </w:rPr>
        <w:t xml:space="preserve">ам </w:t>
      </w:r>
      <w:r w:rsidR="00C05EF6" w:rsidRPr="00C86C65">
        <w:rPr>
          <w:sz w:val="24"/>
          <w:szCs w:val="24"/>
          <w:lang w:eastAsia="ru-RU"/>
        </w:rPr>
        <w:t>запроса предложений</w:t>
      </w:r>
      <w:r w:rsidRPr="00C86C65">
        <w:rPr>
          <w:sz w:val="24"/>
          <w:szCs w:val="24"/>
          <w:lang w:eastAsia="ru-RU"/>
        </w:rPr>
        <w:t xml:space="preserve"> возможности добровольно повысить предпочтительность их </w:t>
      </w:r>
      <w:r w:rsidR="00D275BB" w:rsidRPr="00C86C65">
        <w:rPr>
          <w:sz w:val="24"/>
          <w:szCs w:val="24"/>
          <w:lang w:eastAsia="ru-RU"/>
        </w:rPr>
        <w:t>Заявок</w:t>
      </w:r>
      <w:r w:rsidRPr="00C86C65">
        <w:rPr>
          <w:sz w:val="24"/>
          <w:szCs w:val="24"/>
          <w:lang w:eastAsia="ru-RU"/>
        </w:rPr>
        <w:t xml:space="preserve"> путем снижения первоначальной, указанной в  </w:t>
      </w:r>
      <w:r w:rsidR="004B5EB3" w:rsidRPr="00C86C65">
        <w:rPr>
          <w:sz w:val="24"/>
          <w:szCs w:val="24"/>
          <w:lang w:eastAsia="ru-RU"/>
        </w:rPr>
        <w:t>Заявк</w:t>
      </w:r>
      <w:r w:rsidRPr="00C86C65">
        <w:rPr>
          <w:sz w:val="24"/>
          <w:szCs w:val="24"/>
          <w:lang w:eastAsia="ru-RU"/>
        </w:rPr>
        <w:t>е, цены.</w:t>
      </w:r>
    </w:p>
    <w:p w:rsidR="00F15392" w:rsidRPr="00C86C65"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86C65">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C86C65">
        <w:rPr>
          <w:sz w:val="24"/>
          <w:szCs w:val="24"/>
          <w:lang w:eastAsia="ru-RU"/>
        </w:rPr>
        <w:t>.</w:t>
      </w:r>
    </w:p>
    <w:p w:rsidR="00F15392" w:rsidRPr="00C86C65"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43" w:name="_Ref306352987"/>
      <w:r w:rsidRPr="00C86C65">
        <w:rPr>
          <w:sz w:val="24"/>
          <w:szCs w:val="24"/>
          <w:lang w:eastAsia="ru-RU"/>
        </w:rPr>
        <w:t>Участник</w:t>
      </w:r>
      <w:r w:rsidR="00F15392" w:rsidRPr="00C86C65">
        <w:rPr>
          <w:sz w:val="24"/>
          <w:szCs w:val="24"/>
          <w:lang w:eastAsia="ru-RU"/>
        </w:rPr>
        <w:t xml:space="preserve"> </w:t>
      </w:r>
      <w:r w:rsidR="00C05EF6" w:rsidRPr="00C86C65">
        <w:rPr>
          <w:sz w:val="24"/>
          <w:szCs w:val="24"/>
          <w:lang w:eastAsia="ru-RU"/>
        </w:rPr>
        <w:t>запроса предложений</w:t>
      </w:r>
      <w:r w:rsidR="00F15392" w:rsidRPr="00C86C65">
        <w:rPr>
          <w:sz w:val="24"/>
          <w:szCs w:val="24"/>
          <w:lang w:eastAsia="ru-RU"/>
        </w:rPr>
        <w:t xml:space="preserve">, приглашенный на переторжку, вправе не участвовать в ней, тогда его </w:t>
      </w:r>
      <w:r w:rsidR="004B5EB3" w:rsidRPr="00C86C65">
        <w:rPr>
          <w:sz w:val="24"/>
          <w:szCs w:val="24"/>
          <w:lang w:eastAsia="ru-RU"/>
        </w:rPr>
        <w:t>Заявк</w:t>
      </w:r>
      <w:r w:rsidR="00BD05FA" w:rsidRPr="00C86C65">
        <w:rPr>
          <w:sz w:val="24"/>
          <w:szCs w:val="24"/>
          <w:lang w:eastAsia="ru-RU"/>
        </w:rPr>
        <w:t>а</w:t>
      </w:r>
      <w:r w:rsidR="00F15392" w:rsidRPr="00C86C65">
        <w:rPr>
          <w:sz w:val="24"/>
          <w:szCs w:val="24"/>
          <w:lang w:eastAsia="ru-RU"/>
        </w:rPr>
        <w:t xml:space="preserve">, </w:t>
      </w:r>
      <w:r w:rsidR="00F15392" w:rsidRPr="00C86C65">
        <w:rPr>
          <w:i/>
          <w:sz w:val="24"/>
          <w:szCs w:val="24"/>
          <w:lang w:eastAsia="ru-RU"/>
        </w:rPr>
        <w:t>по которо</w:t>
      </w:r>
      <w:r w:rsidR="00BD05FA" w:rsidRPr="00C86C65">
        <w:rPr>
          <w:i/>
          <w:sz w:val="24"/>
          <w:szCs w:val="24"/>
          <w:lang w:eastAsia="ru-RU"/>
        </w:rPr>
        <w:t>й</w:t>
      </w:r>
      <w:r w:rsidR="00F15392" w:rsidRPr="00C86C65">
        <w:rPr>
          <w:i/>
          <w:sz w:val="24"/>
          <w:szCs w:val="24"/>
          <w:lang w:eastAsia="ru-RU"/>
        </w:rPr>
        <w:t xml:space="preserve"> он не участвовал в переторжке, </w:t>
      </w:r>
      <w:r w:rsidR="00F15392" w:rsidRPr="00C86C65">
        <w:rPr>
          <w:sz w:val="24"/>
          <w:szCs w:val="24"/>
          <w:lang w:eastAsia="ru-RU"/>
        </w:rPr>
        <w:t xml:space="preserve">остается </w:t>
      </w:r>
      <w:r w:rsidR="00686B88" w:rsidRPr="00C86C65">
        <w:rPr>
          <w:sz w:val="24"/>
          <w:szCs w:val="24"/>
          <w:lang w:eastAsia="ru-RU"/>
        </w:rPr>
        <w:t xml:space="preserve">действующей </w:t>
      </w:r>
      <w:r w:rsidR="00F15392" w:rsidRPr="00C86C65">
        <w:rPr>
          <w:sz w:val="24"/>
          <w:szCs w:val="24"/>
          <w:lang w:eastAsia="ru-RU"/>
        </w:rPr>
        <w:t>с ранее объявленной ценой.</w:t>
      </w:r>
      <w:bookmarkEnd w:id="443"/>
    </w:p>
    <w:p w:rsidR="00F15392" w:rsidRPr="00C86C65"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86C65">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86C65">
        <w:rPr>
          <w:sz w:val="24"/>
          <w:szCs w:val="24"/>
          <w:lang w:eastAsia="ru-RU"/>
        </w:rPr>
        <w:t>его Заявка остается действующей с ранее объявленной ценой</w:t>
      </w:r>
      <w:r w:rsidR="00F15392" w:rsidRPr="00C86C65">
        <w:rPr>
          <w:sz w:val="24"/>
          <w:szCs w:val="24"/>
          <w:lang w:eastAsia="ru-RU"/>
        </w:rPr>
        <w:t>.</w:t>
      </w:r>
    </w:p>
    <w:p w:rsidR="00F15392" w:rsidRPr="00C86C65"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44" w:name="_Ref306353005"/>
      <w:r w:rsidRPr="00C86C65">
        <w:rPr>
          <w:sz w:val="24"/>
          <w:szCs w:val="24"/>
          <w:lang w:eastAsia="ru-RU"/>
        </w:rPr>
        <w:t>Процедура переторжки проводится с использованием ЭТП</w:t>
      </w:r>
      <w:r w:rsidRPr="00C86C65">
        <w:rPr>
          <w:iCs/>
          <w:sz w:val="24"/>
          <w:szCs w:val="24"/>
          <w:lang w:eastAsia="ru-RU"/>
        </w:rPr>
        <w:t xml:space="preserve">. </w:t>
      </w:r>
      <w:r w:rsidRPr="00C86C65">
        <w:rPr>
          <w:sz w:val="24"/>
          <w:szCs w:val="24"/>
          <w:lang w:eastAsia="ru-RU"/>
        </w:rPr>
        <w:t>Порядок проведения процедуры переторжки на ЭТП определяется правилами данной системы.</w:t>
      </w:r>
      <w:bookmarkEnd w:id="444"/>
    </w:p>
    <w:p w:rsidR="00F15392" w:rsidRPr="00C86C65" w:rsidRDefault="00F15392" w:rsidP="00E71A48">
      <w:pPr>
        <w:suppressAutoHyphens w:val="0"/>
        <w:overflowPunct w:val="0"/>
        <w:autoSpaceDE w:val="0"/>
        <w:autoSpaceDN w:val="0"/>
        <w:adjustRightInd w:val="0"/>
        <w:spacing w:line="264" w:lineRule="auto"/>
        <w:ind w:firstLine="540"/>
        <w:rPr>
          <w:iCs/>
          <w:sz w:val="24"/>
          <w:szCs w:val="24"/>
          <w:lang w:eastAsia="ru-RU"/>
        </w:rPr>
      </w:pPr>
      <w:r w:rsidRPr="00C86C65">
        <w:rPr>
          <w:iCs/>
          <w:sz w:val="24"/>
          <w:szCs w:val="24"/>
          <w:lang w:eastAsia="ru-RU"/>
        </w:rPr>
        <w:t xml:space="preserve">В период с момента начала переторжки на ЭТП </w:t>
      </w:r>
      <w:r w:rsidR="009C744E" w:rsidRPr="00C86C65">
        <w:rPr>
          <w:iCs/>
          <w:sz w:val="24"/>
          <w:szCs w:val="24"/>
          <w:lang w:eastAsia="ru-RU"/>
        </w:rPr>
        <w:t>Участник</w:t>
      </w:r>
      <w:r w:rsidRPr="00C86C65">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86C65">
        <w:rPr>
          <w:iCs/>
          <w:sz w:val="24"/>
          <w:szCs w:val="24"/>
          <w:lang w:eastAsia="ru-RU"/>
        </w:rPr>
        <w:t>Заявк</w:t>
      </w:r>
      <w:r w:rsidRPr="00C86C65">
        <w:rPr>
          <w:iCs/>
          <w:sz w:val="24"/>
          <w:szCs w:val="24"/>
          <w:lang w:eastAsia="ru-RU"/>
        </w:rPr>
        <w:t>и путем снижения ее цены, должен заявить в режиме реального времени на ЭТП «окончательную</w:t>
      </w:r>
      <w:r w:rsidR="00076D8B" w:rsidRPr="00C86C65">
        <w:rPr>
          <w:iCs/>
          <w:sz w:val="24"/>
          <w:szCs w:val="24"/>
          <w:lang w:eastAsia="ru-RU"/>
        </w:rPr>
        <w:t>»</w:t>
      </w:r>
      <w:r w:rsidRPr="00C86C65">
        <w:rPr>
          <w:iCs/>
          <w:sz w:val="24"/>
          <w:szCs w:val="24"/>
          <w:lang w:eastAsia="ru-RU"/>
        </w:rPr>
        <w:t xml:space="preserve"> цену </w:t>
      </w:r>
      <w:r w:rsidR="004B5EB3" w:rsidRPr="00C86C65">
        <w:rPr>
          <w:iCs/>
          <w:sz w:val="24"/>
          <w:szCs w:val="24"/>
          <w:lang w:eastAsia="ru-RU"/>
        </w:rPr>
        <w:t>Заявк</w:t>
      </w:r>
      <w:r w:rsidRPr="00C86C65">
        <w:rPr>
          <w:iCs/>
          <w:sz w:val="24"/>
          <w:szCs w:val="24"/>
          <w:lang w:eastAsia="ru-RU"/>
        </w:rPr>
        <w:t xml:space="preserve">и. Снижение цены </w:t>
      </w:r>
      <w:r w:rsidR="004B5EB3" w:rsidRPr="00C86C65">
        <w:rPr>
          <w:iCs/>
          <w:sz w:val="24"/>
          <w:szCs w:val="24"/>
          <w:lang w:eastAsia="ru-RU"/>
        </w:rPr>
        <w:t>Заявк</w:t>
      </w:r>
      <w:r w:rsidRPr="00C86C65">
        <w:rPr>
          <w:iCs/>
          <w:sz w:val="24"/>
          <w:szCs w:val="24"/>
          <w:lang w:eastAsia="ru-RU"/>
        </w:rPr>
        <w:t xml:space="preserve">и может производиться </w:t>
      </w:r>
      <w:r w:rsidR="009C744E" w:rsidRPr="00C86C65">
        <w:rPr>
          <w:iCs/>
          <w:sz w:val="24"/>
          <w:szCs w:val="24"/>
          <w:lang w:eastAsia="ru-RU"/>
        </w:rPr>
        <w:t>Участник</w:t>
      </w:r>
      <w:r w:rsidRPr="00C86C65">
        <w:rPr>
          <w:iCs/>
          <w:sz w:val="24"/>
          <w:szCs w:val="24"/>
          <w:lang w:eastAsia="ru-RU"/>
        </w:rPr>
        <w:t>ом поэтапно до момента окончания переторжки неограниченное количество раз</w:t>
      </w:r>
      <w:r w:rsidR="00076D8B" w:rsidRPr="00C86C65">
        <w:rPr>
          <w:iCs/>
          <w:sz w:val="24"/>
          <w:szCs w:val="24"/>
          <w:lang w:eastAsia="ru-RU"/>
        </w:rPr>
        <w:t>.</w:t>
      </w:r>
      <w:r w:rsidRPr="00C86C65">
        <w:rPr>
          <w:iCs/>
          <w:sz w:val="24"/>
          <w:szCs w:val="24"/>
          <w:lang w:eastAsia="ru-RU"/>
        </w:rPr>
        <w:t xml:space="preserve"> </w:t>
      </w:r>
      <w:r w:rsidR="00076D8B" w:rsidRPr="00C86C65">
        <w:rPr>
          <w:iCs/>
          <w:sz w:val="24"/>
          <w:szCs w:val="24"/>
          <w:lang w:eastAsia="ru-RU"/>
        </w:rPr>
        <w:t>И</w:t>
      </w:r>
      <w:r w:rsidRPr="00C86C65">
        <w:rPr>
          <w:iCs/>
          <w:sz w:val="24"/>
          <w:szCs w:val="24"/>
          <w:lang w:eastAsia="ru-RU"/>
        </w:rPr>
        <w:t xml:space="preserve">зменение цены </w:t>
      </w:r>
      <w:r w:rsidR="004B5EB3" w:rsidRPr="00C86C65">
        <w:rPr>
          <w:iCs/>
          <w:sz w:val="24"/>
          <w:szCs w:val="24"/>
          <w:lang w:eastAsia="ru-RU"/>
        </w:rPr>
        <w:t>Заявк</w:t>
      </w:r>
      <w:r w:rsidRPr="00C86C65">
        <w:rPr>
          <w:iCs/>
          <w:sz w:val="24"/>
          <w:szCs w:val="24"/>
          <w:lang w:eastAsia="ru-RU"/>
        </w:rPr>
        <w:t xml:space="preserve">и не должно повлечь за собой изменение иных условий </w:t>
      </w:r>
      <w:r w:rsidR="004B5EB3" w:rsidRPr="00C86C65">
        <w:rPr>
          <w:iCs/>
          <w:sz w:val="24"/>
          <w:szCs w:val="24"/>
          <w:lang w:eastAsia="ru-RU"/>
        </w:rPr>
        <w:t>Заявк</w:t>
      </w:r>
      <w:r w:rsidRPr="00C86C65">
        <w:rPr>
          <w:iCs/>
          <w:sz w:val="24"/>
          <w:szCs w:val="24"/>
          <w:lang w:eastAsia="ru-RU"/>
        </w:rPr>
        <w:t>и</w:t>
      </w:r>
      <w:r w:rsidR="00076D8B" w:rsidRPr="00C86C65">
        <w:rPr>
          <w:iCs/>
          <w:sz w:val="24"/>
          <w:szCs w:val="24"/>
          <w:lang w:eastAsia="ru-RU"/>
        </w:rPr>
        <w:t>, за исключением документов, обосновывающие определение цены</w:t>
      </w:r>
      <w:r w:rsidRPr="00C86C65">
        <w:rPr>
          <w:iCs/>
          <w:sz w:val="24"/>
          <w:szCs w:val="24"/>
          <w:lang w:eastAsia="ru-RU"/>
        </w:rPr>
        <w:t>. Прием предложений по снижению цен заявок прекращается на ЭТП</w:t>
      </w:r>
      <w:r w:rsidRPr="00C86C65">
        <w:rPr>
          <w:sz w:val="24"/>
          <w:szCs w:val="24"/>
          <w:lang w:eastAsia="ru-RU"/>
        </w:rPr>
        <w:t xml:space="preserve"> в </w:t>
      </w:r>
      <w:r w:rsidRPr="00C86C65">
        <w:rPr>
          <w:iCs/>
          <w:sz w:val="24"/>
          <w:szCs w:val="24"/>
          <w:lang w:eastAsia="ru-RU"/>
        </w:rPr>
        <w:t xml:space="preserve">момент окончания переторжки. </w:t>
      </w:r>
    </w:p>
    <w:p w:rsidR="00076D8B" w:rsidRPr="00C86C65"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86C65">
        <w:rPr>
          <w:iCs/>
          <w:sz w:val="24"/>
          <w:szCs w:val="24"/>
          <w:lang w:eastAsia="ru-RU"/>
        </w:rPr>
        <w:t xml:space="preserve">Приглашенные </w:t>
      </w:r>
      <w:r w:rsidR="009C744E" w:rsidRPr="00C86C65">
        <w:rPr>
          <w:iCs/>
          <w:sz w:val="24"/>
          <w:szCs w:val="24"/>
          <w:lang w:eastAsia="ru-RU"/>
        </w:rPr>
        <w:t>Участник</w:t>
      </w:r>
      <w:r w:rsidRPr="00C86C65">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C86C65">
        <w:rPr>
          <w:iCs/>
          <w:sz w:val="24"/>
          <w:szCs w:val="24"/>
          <w:lang w:eastAsia="ru-RU"/>
        </w:rPr>
        <w:t>Участник</w:t>
      </w:r>
      <w:r w:rsidRPr="00C86C65">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C86C65">
        <w:rPr>
          <w:iCs/>
          <w:sz w:val="24"/>
          <w:szCs w:val="24"/>
          <w:lang w:eastAsia="ru-RU"/>
        </w:rPr>
        <w:t>Участник</w:t>
      </w:r>
      <w:r w:rsidRPr="00C86C65">
        <w:rPr>
          <w:iCs/>
          <w:sz w:val="24"/>
          <w:szCs w:val="24"/>
          <w:lang w:eastAsia="ru-RU"/>
        </w:rPr>
        <w:t xml:space="preserve">а возмещения расходов, связанных с организацией такой переторжки на основании </w:t>
      </w:r>
      <w:r w:rsidR="00123C70" w:rsidRPr="00C86C65">
        <w:rPr>
          <w:iCs/>
          <w:sz w:val="24"/>
          <w:szCs w:val="24"/>
          <w:lang w:eastAsia="ru-RU"/>
        </w:rPr>
        <w:t>Договор</w:t>
      </w:r>
      <w:r w:rsidRPr="00C86C65">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w:t>
      </w:r>
      <w:r w:rsidRPr="00C86C65">
        <w:rPr>
          <w:iCs/>
          <w:sz w:val="24"/>
          <w:szCs w:val="24"/>
          <w:lang w:eastAsia="ru-RU"/>
        </w:rPr>
        <w:lastRenderedPageBreak/>
        <w:t>каждом конкретном случае исходя из размера вознаграждения организатора, но не более 50%</w:t>
      </w:r>
      <w:r w:rsidR="008F7BD0" w:rsidRPr="00C86C65">
        <w:rPr>
          <w:iCs/>
          <w:sz w:val="24"/>
          <w:szCs w:val="24"/>
          <w:lang w:eastAsia="ru-RU"/>
        </w:rPr>
        <w:t xml:space="preserve"> такого вознаграждения</w:t>
      </w:r>
      <w:r w:rsidRPr="00C86C65">
        <w:rPr>
          <w:iCs/>
          <w:sz w:val="24"/>
          <w:szCs w:val="24"/>
          <w:lang w:eastAsia="ru-RU"/>
        </w:rPr>
        <w:t xml:space="preserve">. </w:t>
      </w:r>
    </w:p>
    <w:p w:rsidR="00685336" w:rsidRPr="00C86C65"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86C65">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C86C65">
        <w:rPr>
          <w:iCs/>
          <w:sz w:val="24"/>
          <w:szCs w:val="24"/>
          <w:lang w:eastAsia="ru-RU"/>
        </w:rPr>
        <w:t>Участник</w:t>
      </w:r>
      <w:r w:rsidRPr="00C86C65">
        <w:rPr>
          <w:iCs/>
          <w:sz w:val="24"/>
          <w:szCs w:val="24"/>
          <w:lang w:eastAsia="ru-RU"/>
        </w:rPr>
        <w:t>ов запроса предложений за проведение таких переторжек не взимается.</w:t>
      </w:r>
    </w:p>
    <w:p w:rsidR="00685336" w:rsidRPr="00C86C65"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86C65">
        <w:rPr>
          <w:iCs/>
          <w:sz w:val="24"/>
          <w:szCs w:val="24"/>
          <w:lang w:eastAsia="ru-RU"/>
        </w:rPr>
        <w:t xml:space="preserve">На каждую последующую переторжку приглашаются </w:t>
      </w:r>
      <w:r w:rsidR="009C744E" w:rsidRPr="00C86C65">
        <w:rPr>
          <w:iCs/>
          <w:sz w:val="24"/>
          <w:szCs w:val="24"/>
          <w:lang w:eastAsia="ru-RU"/>
        </w:rPr>
        <w:t>Участник</w:t>
      </w:r>
      <w:r w:rsidRPr="00C86C65">
        <w:rPr>
          <w:iCs/>
          <w:sz w:val="24"/>
          <w:szCs w:val="24"/>
          <w:lang w:eastAsia="ru-RU"/>
        </w:rPr>
        <w:t xml:space="preserve">и запроса предложений, участвующие в предыдущей переторжке. </w:t>
      </w:r>
    </w:p>
    <w:p w:rsidR="00685336" w:rsidRPr="00C86C65"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86C65">
        <w:rPr>
          <w:iCs/>
          <w:sz w:val="24"/>
          <w:szCs w:val="24"/>
          <w:lang w:eastAsia="ru-RU"/>
        </w:rPr>
        <w:t>Проведение каждой последующей переторжки осуществляется по правилам, предусмотренным в п.п.</w:t>
      </w:r>
      <w:r w:rsidR="00E372AD" w:rsidRPr="00C86C65">
        <w:fldChar w:fldCharType="begin"/>
      </w:r>
      <w:r w:rsidR="00E372AD" w:rsidRPr="00C86C65">
        <w:instrText xml:space="preserve"> REF _Ref306352987 \r \h  \* MERGEFORMAT </w:instrText>
      </w:r>
      <w:r w:rsidR="00E372AD" w:rsidRPr="00C86C65">
        <w:fldChar w:fldCharType="separate"/>
      </w:r>
      <w:r w:rsidR="000E352B" w:rsidRPr="00C86C65">
        <w:rPr>
          <w:iCs/>
          <w:sz w:val="24"/>
          <w:szCs w:val="24"/>
          <w:lang w:eastAsia="ru-RU"/>
        </w:rPr>
        <w:t>3.7.3</w:t>
      </w:r>
      <w:r w:rsidR="00E372AD" w:rsidRPr="00C86C65">
        <w:fldChar w:fldCharType="end"/>
      </w:r>
      <w:r w:rsidRPr="00C86C65">
        <w:rPr>
          <w:iCs/>
          <w:sz w:val="24"/>
          <w:szCs w:val="24"/>
          <w:lang w:eastAsia="ru-RU"/>
        </w:rPr>
        <w:t xml:space="preserve"> - </w:t>
      </w:r>
      <w:r w:rsidR="00E372AD" w:rsidRPr="00C86C65">
        <w:fldChar w:fldCharType="begin"/>
      </w:r>
      <w:r w:rsidR="00E372AD" w:rsidRPr="00C86C65">
        <w:instrText xml:space="preserve"> REF _Ref306353005 \r \h  \* MERGEFORMAT </w:instrText>
      </w:r>
      <w:r w:rsidR="00E372AD" w:rsidRPr="00C86C65">
        <w:fldChar w:fldCharType="separate"/>
      </w:r>
      <w:r w:rsidR="000E352B" w:rsidRPr="00C86C65">
        <w:rPr>
          <w:iCs/>
          <w:sz w:val="24"/>
          <w:szCs w:val="24"/>
          <w:lang w:eastAsia="ru-RU"/>
        </w:rPr>
        <w:t>3.7.5</w:t>
      </w:r>
      <w:r w:rsidR="00E372AD" w:rsidRPr="00C86C65">
        <w:fldChar w:fldCharType="end"/>
      </w:r>
      <w:r w:rsidRPr="00C86C65">
        <w:rPr>
          <w:iCs/>
          <w:sz w:val="24"/>
          <w:szCs w:val="24"/>
          <w:lang w:eastAsia="ru-RU"/>
        </w:rPr>
        <w:t>.</w:t>
      </w:r>
    </w:p>
    <w:p w:rsidR="00F15392" w:rsidRPr="00C86C65"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86C65">
        <w:rPr>
          <w:sz w:val="24"/>
          <w:szCs w:val="24"/>
          <w:lang w:eastAsia="ru-RU"/>
        </w:rPr>
        <w:t>Участник</w:t>
      </w:r>
      <w:r w:rsidR="00F15392" w:rsidRPr="00C86C65">
        <w:rPr>
          <w:sz w:val="24"/>
          <w:szCs w:val="24"/>
          <w:lang w:eastAsia="ru-RU"/>
        </w:rPr>
        <w:t xml:space="preserve"> </w:t>
      </w:r>
      <w:r w:rsidR="00C86793" w:rsidRPr="00C86C65">
        <w:rPr>
          <w:sz w:val="24"/>
          <w:szCs w:val="24"/>
          <w:lang w:eastAsia="ru-RU"/>
        </w:rPr>
        <w:t>запроса предложений</w:t>
      </w:r>
      <w:r w:rsidR="00F15392" w:rsidRPr="00C86C65">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C86C65">
        <w:rPr>
          <w:sz w:val="24"/>
          <w:szCs w:val="24"/>
          <w:lang w:eastAsia="ru-RU"/>
        </w:rPr>
        <w:t xml:space="preserve"> </w:t>
      </w:r>
      <w:r w:rsidR="00775238" w:rsidRPr="00C86C65">
        <w:rPr>
          <w:sz w:val="24"/>
          <w:szCs w:val="24"/>
        </w:rPr>
        <w:t>(все документы, входящие в Заявку, которые содержат информацию о предложенной цене)</w:t>
      </w:r>
      <w:r w:rsidR="00F15392" w:rsidRPr="00C86C65">
        <w:rPr>
          <w:sz w:val="24"/>
          <w:szCs w:val="24"/>
          <w:lang w:eastAsia="ru-RU"/>
        </w:rPr>
        <w:t xml:space="preserve">. Изменение цены в сторону снижения не должно повлечь за собой изменение иных условий </w:t>
      </w:r>
      <w:r w:rsidR="004B5EB3" w:rsidRPr="00C86C65">
        <w:rPr>
          <w:sz w:val="24"/>
          <w:szCs w:val="24"/>
          <w:lang w:eastAsia="ru-RU"/>
        </w:rPr>
        <w:t>Заявк</w:t>
      </w:r>
      <w:r w:rsidR="00F15392" w:rsidRPr="00C86C65">
        <w:rPr>
          <w:sz w:val="24"/>
          <w:szCs w:val="24"/>
          <w:lang w:eastAsia="ru-RU"/>
        </w:rPr>
        <w:t>и.</w:t>
      </w:r>
    </w:p>
    <w:p w:rsidR="00F15392" w:rsidRPr="00C86C65"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86C65">
        <w:rPr>
          <w:sz w:val="24"/>
          <w:szCs w:val="24"/>
          <w:lang w:eastAsia="ru-RU"/>
        </w:rPr>
        <w:t xml:space="preserve">По решению </w:t>
      </w:r>
      <w:r w:rsidR="00685336" w:rsidRPr="00C86C65">
        <w:rPr>
          <w:sz w:val="24"/>
          <w:szCs w:val="24"/>
          <w:lang w:eastAsia="ru-RU"/>
        </w:rPr>
        <w:t xml:space="preserve">Закупочной </w:t>
      </w:r>
      <w:r w:rsidRPr="00C86C65">
        <w:rPr>
          <w:sz w:val="24"/>
          <w:szCs w:val="24"/>
          <w:lang w:eastAsia="ru-RU"/>
        </w:rPr>
        <w:t xml:space="preserve">комиссии порядок проведения переторжки может быть уточнен. </w:t>
      </w:r>
    </w:p>
    <w:p w:rsidR="00717F60" w:rsidRPr="00C86C65" w:rsidRDefault="00717F60" w:rsidP="00E71A48">
      <w:pPr>
        <w:pStyle w:val="2"/>
        <w:tabs>
          <w:tab w:val="clear" w:pos="1700"/>
          <w:tab w:val="left" w:pos="709"/>
        </w:tabs>
        <w:spacing w:line="264" w:lineRule="auto"/>
      </w:pPr>
      <w:bookmarkStart w:id="445" w:name="_Ref303681924"/>
      <w:bookmarkStart w:id="446" w:name="_Ref303683914"/>
      <w:bookmarkStart w:id="447" w:name="_Toc444616002"/>
      <w:r w:rsidRPr="00C86C65">
        <w:t xml:space="preserve">Подведение итогов </w:t>
      </w:r>
      <w:r w:rsidR="00DF639D" w:rsidRPr="00C86C65">
        <w:t>З</w:t>
      </w:r>
      <w:r w:rsidRPr="00C86C65">
        <w:t>апроса предложений</w:t>
      </w:r>
      <w:bookmarkEnd w:id="445"/>
      <w:bookmarkEnd w:id="446"/>
      <w:bookmarkEnd w:id="447"/>
    </w:p>
    <w:p w:rsidR="00717F60" w:rsidRPr="00C86C65"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48" w:name="_Ref440290296"/>
      <w:r w:rsidRPr="00C86C65">
        <w:rPr>
          <w:sz w:val="24"/>
          <w:szCs w:val="24"/>
        </w:rPr>
        <w:t xml:space="preserve">По результатам оценочной стадии Закупочная комиссия принимает решение либо по </w:t>
      </w:r>
      <w:r w:rsidRPr="00C86C65">
        <w:rPr>
          <w:sz w:val="24"/>
          <w:szCs w:val="24"/>
          <w:lang w:eastAsia="ru-RU"/>
        </w:rPr>
        <w:t>определению</w:t>
      </w:r>
      <w:r w:rsidRPr="00C86C65">
        <w:rPr>
          <w:sz w:val="24"/>
          <w:szCs w:val="24"/>
        </w:rPr>
        <w:t xml:space="preserve"> </w:t>
      </w:r>
      <w:r w:rsidR="004D431C" w:rsidRPr="00C86C65">
        <w:rPr>
          <w:sz w:val="24"/>
          <w:szCs w:val="24"/>
        </w:rPr>
        <w:t xml:space="preserve">лучшей </w:t>
      </w:r>
      <w:r w:rsidR="004B5EB3" w:rsidRPr="00C86C65">
        <w:rPr>
          <w:sz w:val="24"/>
          <w:szCs w:val="24"/>
        </w:rPr>
        <w:t>Заявк</w:t>
      </w:r>
      <w:r w:rsidR="004D431C" w:rsidRPr="00C86C65">
        <w:rPr>
          <w:sz w:val="24"/>
          <w:szCs w:val="24"/>
        </w:rPr>
        <w:t>и запроса предложений</w:t>
      </w:r>
      <w:r w:rsidRPr="00C86C65">
        <w:rPr>
          <w:sz w:val="24"/>
          <w:szCs w:val="24"/>
        </w:rPr>
        <w:t xml:space="preserve">, либо по завершению данной процедуры </w:t>
      </w:r>
      <w:r w:rsidR="00DF639D" w:rsidRPr="00C86C65">
        <w:rPr>
          <w:sz w:val="24"/>
          <w:szCs w:val="24"/>
        </w:rPr>
        <w:t>З</w:t>
      </w:r>
      <w:r w:rsidRPr="00C86C65">
        <w:rPr>
          <w:sz w:val="24"/>
          <w:szCs w:val="24"/>
        </w:rPr>
        <w:t xml:space="preserve">апроса предложений без определения </w:t>
      </w:r>
      <w:r w:rsidR="009C744E" w:rsidRPr="00C86C65">
        <w:rPr>
          <w:sz w:val="24"/>
          <w:szCs w:val="24"/>
        </w:rPr>
        <w:t>Участник</w:t>
      </w:r>
      <w:r w:rsidR="004D431C" w:rsidRPr="00C86C65">
        <w:rPr>
          <w:sz w:val="24"/>
          <w:szCs w:val="24"/>
        </w:rPr>
        <w:t xml:space="preserve">а, чья </w:t>
      </w:r>
      <w:r w:rsidR="004B5EB3" w:rsidRPr="00C86C65">
        <w:rPr>
          <w:sz w:val="24"/>
          <w:szCs w:val="24"/>
        </w:rPr>
        <w:t>Заявк</w:t>
      </w:r>
      <w:r w:rsidR="004D431C" w:rsidRPr="00C86C65">
        <w:rPr>
          <w:sz w:val="24"/>
          <w:szCs w:val="24"/>
        </w:rPr>
        <w:t xml:space="preserve">а признана лучшей, </w:t>
      </w:r>
      <w:r w:rsidRPr="00C86C65">
        <w:rPr>
          <w:sz w:val="24"/>
          <w:szCs w:val="24"/>
        </w:rPr>
        <w:t xml:space="preserve">и заключения </w:t>
      </w:r>
      <w:r w:rsidR="00123C70" w:rsidRPr="00C86C65">
        <w:rPr>
          <w:sz w:val="24"/>
          <w:szCs w:val="24"/>
        </w:rPr>
        <w:t>Договор</w:t>
      </w:r>
      <w:r w:rsidRPr="00C86C65">
        <w:rPr>
          <w:sz w:val="24"/>
          <w:szCs w:val="24"/>
        </w:rPr>
        <w:t>а:</w:t>
      </w:r>
      <w:bookmarkEnd w:id="448"/>
    </w:p>
    <w:p w:rsidR="00717F60" w:rsidRPr="00C86C65" w:rsidRDefault="00717F60" w:rsidP="00E6083F">
      <w:pPr>
        <w:widowControl w:val="0"/>
        <w:numPr>
          <w:ilvl w:val="0"/>
          <w:numId w:val="2"/>
        </w:numPr>
        <w:tabs>
          <w:tab w:val="left" w:pos="426"/>
        </w:tabs>
        <w:autoSpaceDE w:val="0"/>
        <w:spacing w:line="264" w:lineRule="auto"/>
        <w:ind w:left="0" w:firstLine="426"/>
        <w:rPr>
          <w:bCs w:val="0"/>
          <w:sz w:val="24"/>
          <w:szCs w:val="24"/>
        </w:rPr>
      </w:pPr>
      <w:r w:rsidRPr="00C86C65">
        <w:rPr>
          <w:bCs w:val="0"/>
          <w:sz w:val="24"/>
          <w:szCs w:val="24"/>
        </w:rPr>
        <w:t xml:space="preserve">в случае если </w:t>
      </w:r>
      <w:r w:rsidR="004B5EB3" w:rsidRPr="00C86C65">
        <w:rPr>
          <w:bCs w:val="0"/>
          <w:sz w:val="24"/>
          <w:szCs w:val="24"/>
        </w:rPr>
        <w:t>Заявк</w:t>
      </w:r>
      <w:r w:rsidRPr="00C86C65">
        <w:rPr>
          <w:bCs w:val="0"/>
          <w:sz w:val="24"/>
          <w:szCs w:val="24"/>
        </w:rPr>
        <w:t xml:space="preserve">а какого-либо из </w:t>
      </w:r>
      <w:r w:rsidR="009C744E" w:rsidRPr="00C86C65">
        <w:rPr>
          <w:bCs w:val="0"/>
          <w:sz w:val="24"/>
          <w:szCs w:val="24"/>
        </w:rPr>
        <w:t>Участник</w:t>
      </w:r>
      <w:r w:rsidRPr="00C86C65">
        <w:rPr>
          <w:bCs w:val="0"/>
          <w:sz w:val="24"/>
          <w:szCs w:val="24"/>
        </w:rPr>
        <w:t>ов полностью удовлетворит Закупочную комиссию</w:t>
      </w:r>
      <w:r w:rsidR="0087407B" w:rsidRPr="00C86C65">
        <w:rPr>
          <w:bCs w:val="0"/>
          <w:sz w:val="24"/>
          <w:szCs w:val="24"/>
        </w:rPr>
        <w:t xml:space="preserve"> и признается наилучшей</w:t>
      </w:r>
      <w:r w:rsidRPr="00C86C65">
        <w:rPr>
          <w:bCs w:val="0"/>
          <w:sz w:val="24"/>
          <w:szCs w:val="24"/>
        </w:rPr>
        <w:t xml:space="preserve">. </w:t>
      </w:r>
      <w:r w:rsidR="009C744E" w:rsidRPr="00C86C65">
        <w:rPr>
          <w:bCs w:val="0"/>
          <w:sz w:val="24"/>
          <w:szCs w:val="24"/>
        </w:rPr>
        <w:t>Участник</w:t>
      </w:r>
      <w:r w:rsidRPr="00C86C65">
        <w:rPr>
          <w:bCs w:val="0"/>
          <w:sz w:val="24"/>
          <w:szCs w:val="24"/>
        </w:rPr>
        <w:t xml:space="preserve"> незамедлительно уведомляется о признании его </w:t>
      </w:r>
      <w:r w:rsidR="004B5EB3" w:rsidRPr="00C86C65">
        <w:rPr>
          <w:bCs w:val="0"/>
          <w:sz w:val="24"/>
          <w:szCs w:val="24"/>
        </w:rPr>
        <w:t>Заявк</w:t>
      </w:r>
      <w:r w:rsidR="0087407B" w:rsidRPr="00C86C65">
        <w:rPr>
          <w:bCs w:val="0"/>
          <w:sz w:val="24"/>
          <w:szCs w:val="24"/>
        </w:rPr>
        <w:t>и лучшей</w:t>
      </w:r>
      <w:r w:rsidRPr="00C86C65">
        <w:rPr>
          <w:bCs w:val="0"/>
          <w:sz w:val="24"/>
          <w:szCs w:val="24"/>
        </w:rPr>
        <w:t>; процедура запроса предложений на этом будет завершена;</w:t>
      </w:r>
    </w:p>
    <w:p w:rsidR="00717F60" w:rsidRPr="00C86C65" w:rsidRDefault="00717F60" w:rsidP="00E6083F">
      <w:pPr>
        <w:widowControl w:val="0"/>
        <w:numPr>
          <w:ilvl w:val="0"/>
          <w:numId w:val="2"/>
        </w:numPr>
        <w:tabs>
          <w:tab w:val="left" w:pos="426"/>
        </w:tabs>
        <w:autoSpaceDE w:val="0"/>
        <w:spacing w:line="264" w:lineRule="auto"/>
        <w:ind w:left="0" w:firstLine="426"/>
        <w:rPr>
          <w:bCs w:val="0"/>
          <w:sz w:val="24"/>
          <w:szCs w:val="24"/>
        </w:rPr>
      </w:pPr>
      <w:r w:rsidRPr="00C86C65">
        <w:rPr>
          <w:bCs w:val="0"/>
          <w:sz w:val="24"/>
          <w:szCs w:val="24"/>
        </w:rPr>
        <w:t xml:space="preserve">в случае если </w:t>
      </w:r>
      <w:r w:rsidR="001716DB" w:rsidRPr="00C86C65">
        <w:rPr>
          <w:bCs w:val="0"/>
          <w:sz w:val="24"/>
          <w:szCs w:val="24"/>
        </w:rPr>
        <w:t xml:space="preserve">ни одна </w:t>
      </w:r>
      <w:r w:rsidR="004B5EB3" w:rsidRPr="00C86C65">
        <w:rPr>
          <w:bCs w:val="0"/>
          <w:sz w:val="24"/>
          <w:szCs w:val="24"/>
        </w:rPr>
        <w:t>Заявк</w:t>
      </w:r>
      <w:r w:rsidRPr="00C86C65">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C86C65"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86C65">
        <w:rPr>
          <w:sz w:val="24"/>
          <w:szCs w:val="24"/>
        </w:rPr>
        <w:t>Решение Закупочной комиссии оформляется протоколом заседания Закупочной комиссии</w:t>
      </w:r>
      <w:r w:rsidR="00E60F8E" w:rsidRPr="00C86C65">
        <w:rPr>
          <w:sz w:val="24"/>
          <w:szCs w:val="24"/>
        </w:rPr>
        <w:t>, который подписывается ответственным секретарем Закупочной комиссии</w:t>
      </w:r>
      <w:r w:rsidRPr="00C86C65">
        <w:rPr>
          <w:sz w:val="24"/>
          <w:szCs w:val="24"/>
        </w:rPr>
        <w:t>.</w:t>
      </w:r>
    </w:p>
    <w:p w:rsidR="00717F60" w:rsidRPr="00C86C65"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C86C65">
        <w:rPr>
          <w:sz w:val="24"/>
          <w:szCs w:val="24"/>
        </w:rPr>
        <w:t>Участник</w:t>
      </w:r>
      <w:r w:rsidR="00717F60" w:rsidRPr="00C86C65">
        <w:rPr>
          <w:bCs w:val="0"/>
          <w:sz w:val="24"/>
          <w:szCs w:val="24"/>
        </w:rPr>
        <w:t xml:space="preserve"> </w:t>
      </w:r>
      <w:r w:rsidR="0087407B" w:rsidRPr="00C86C65">
        <w:rPr>
          <w:bCs w:val="0"/>
          <w:sz w:val="24"/>
          <w:szCs w:val="24"/>
        </w:rPr>
        <w:t xml:space="preserve">запроса предложений </w:t>
      </w:r>
      <w:r w:rsidR="00717F60" w:rsidRPr="00C86C65">
        <w:rPr>
          <w:bCs w:val="0"/>
          <w:sz w:val="24"/>
          <w:szCs w:val="24"/>
        </w:rPr>
        <w:t xml:space="preserve">незамедлительно уведомляется о признании его </w:t>
      </w:r>
      <w:r w:rsidR="004B5EB3" w:rsidRPr="00C86C65">
        <w:rPr>
          <w:sz w:val="24"/>
          <w:szCs w:val="24"/>
        </w:rPr>
        <w:t>Заявк</w:t>
      </w:r>
      <w:r w:rsidR="0087407B" w:rsidRPr="00C86C65">
        <w:rPr>
          <w:sz w:val="24"/>
          <w:szCs w:val="24"/>
        </w:rPr>
        <w:t>и лучшей</w:t>
      </w:r>
      <w:r w:rsidR="0087407B" w:rsidRPr="00C86C65">
        <w:rPr>
          <w:bCs w:val="0"/>
          <w:sz w:val="24"/>
          <w:szCs w:val="24"/>
        </w:rPr>
        <w:t xml:space="preserve"> </w:t>
      </w:r>
      <w:r w:rsidR="00717F60" w:rsidRPr="00C86C65">
        <w:rPr>
          <w:bCs w:val="0"/>
          <w:sz w:val="24"/>
          <w:szCs w:val="24"/>
        </w:rPr>
        <w:t>функционалом ЭТП</w:t>
      </w:r>
      <w:r w:rsidR="00717F60" w:rsidRPr="00C86C65">
        <w:rPr>
          <w:bCs w:val="0"/>
          <w:color w:val="000000"/>
          <w:sz w:val="24"/>
          <w:szCs w:val="24"/>
        </w:rPr>
        <w:t xml:space="preserve"> </w:t>
      </w:r>
      <w:r w:rsidR="00717F60" w:rsidRPr="00C86C65">
        <w:rPr>
          <w:bCs w:val="0"/>
          <w:sz w:val="24"/>
          <w:szCs w:val="24"/>
        </w:rPr>
        <w:t>согласно правилам данной ЭТП.</w:t>
      </w:r>
    </w:p>
    <w:p w:rsidR="00717F60" w:rsidRPr="00C86C65"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86C65">
        <w:rPr>
          <w:sz w:val="24"/>
          <w:szCs w:val="24"/>
        </w:rPr>
        <w:t xml:space="preserve">В случае </w:t>
      </w:r>
      <w:r w:rsidR="001716DB" w:rsidRPr="00C86C65">
        <w:rPr>
          <w:sz w:val="24"/>
          <w:szCs w:val="24"/>
        </w:rPr>
        <w:t xml:space="preserve">завершения или </w:t>
      </w:r>
      <w:r w:rsidRPr="00C86C65">
        <w:rPr>
          <w:sz w:val="24"/>
          <w:szCs w:val="24"/>
        </w:rPr>
        <w:t>прекращени</w:t>
      </w:r>
      <w:r w:rsidR="001716DB" w:rsidRPr="00C86C65">
        <w:rPr>
          <w:sz w:val="24"/>
          <w:szCs w:val="24"/>
        </w:rPr>
        <w:t>я</w:t>
      </w:r>
      <w:r w:rsidRPr="00C86C65">
        <w:rPr>
          <w:sz w:val="24"/>
          <w:szCs w:val="24"/>
        </w:rPr>
        <w:t xml:space="preserve"> процедуры запроса предложений </w:t>
      </w:r>
      <w:r w:rsidR="009C744E" w:rsidRPr="00C86C65">
        <w:rPr>
          <w:sz w:val="24"/>
          <w:szCs w:val="24"/>
        </w:rPr>
        <w:t>Участник</w:t>
      </w:r>
      <w:r w:rsidRPr="00C86C65">
        <w:rPr>
          <w:sz w:val="24"/>
          <w:szCs w:val="24"/>
        </w:rPr>
        <w:t>ам направляются уведомления о результатах запроса предложений согласно правилам ЭТП.</w:t>
      </w:r>
    </w:p>
    <w:p w:rsidR="0075787E" w:rsidRPr="00C86C65" w:rsidRDefault="0075787E" w:rsidP="00E71A48">
      <w:pPr>
        <w:widowControl w:val="0"/>
        <w:overflowPunct w:val="0"/>
        <w:autoSpaceDE w:val="0"/>
        <w:spacing w:line="264" w:lineRule="auto"/>
        <w:ind w:firstLine="700"/>
        <w:rPr>
          <w:sz w:val="24"/>
          <w:szCs w:val="24"/>
        </w:rPr>
      </w:pPr>
    </w:p>
    <w:p w:rsidR="00717F60" w:rsidRPr="00C86C65" w:rsidRDefault="00717F60" w:rsidP="00E71A48">
      <w:pPr>
        <w:pStyle w:val="2"/>
        <w:tabs>
          <w:tab w:val="clear" w:pos="1700"/>
          <w:tab w:val="left" w:pos="709"/>
        </w:tabs>
        <w:spacing w:line="264" w:lineRule="auto"/>
      </w:pPr>
      <w:bookmarkStart w:id="449" w:name="_Ref303251044"/>
      <w:bookmarkStart w:id="450" w:name="_Toc444616003"/>
      <w:bookmarkStart w:id="451" w:name="_Ref191386295"/>
      <w:r w:rsidRPr="00C86C65">
        <w:t>Признание запроса предложений несостоявшимся</w:t>
      </w:r>
      <w:bookmarkEnd w:id="449"/>
      <w:bookmarkEnd w:id="450"/>
    </w:p>
    <w:p w:rsidR="00717F60" w:rsidRPr="00C86C65"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52" w:name="_Ref303277595"/>
      <w:r w:rsidRPr="00C86C65">
        <w:rPr>
          <w:bCs w:val="0"/>
          <w:sz w:val="24"/>
          <w:szCs w:val="24"/>
        </w:rPr>
        <w:t>Запрос предложений</w:t>
      </w:r>
      <w:r w:rsidRPr="00C86C65">
        <w:rPr>
          <w:sz w:val="24"/>
          <w:szCs w:val="24"/>
        </w:rPr>
        <w:t xml:space="preserve"> признается несостоявшимся в случаях:</w:t>
      </w:r>
      <w:bookmarkEnd w:id="452"/>
    </w:p>
    <w:p w:rsidR="00717F60" w:rsidRPr="00C86C65" w:rsidRDefault="00717F60" w:rsidP="00D75CA2">
      <w:pPr>
        <w:pStyle w:val="35"/>
        <w:numPr>
          <w:ilvl w:val="0"/>
          <w:numId w:val="12"/>
        </w:numPr>
        <w:suppressAutoHyphens w:val="0"/>
        <w:spacing w:line="264" w:lineRule="auto"/>
        <w:ind w:left="0" w:firstLine="709"/>
        <w:rPr>
          <w:sz w:val="24"/>
          <w:szCs w:val="24"/>
          <w:lang w:eastAsia="ru-RU"/>
        </w:rPr>
      </w:pPr>
      <w:bookmarkStart w:id="453" w:name="_Ref298429652"/>
      <w:r w:rsidRPr="00C86C65">
        <w:rPr>
          <w:bCs/>
          <w:sz w:val="24"/>
          <w:szCs w:val="24"/>
        </w:rPr>
        <w:t xml:space="preserve">подана </w:t>
      </w:r>
      <w:r w:rsidRPr="00C86C65">
        <w:rPr>
          <w:sz w:val="24"/>
          <w:szCs w:val="24"/>
          <w:lang w:eastAsia="ru-RU"/>
        </w:rPr>
        <w:t xml:space="preserve">только одна </w:t>
      </w:r>
      <w:r w:rsidR="004B5EB3" w:rsidRPr="00C86C65">
        <w:rPr>
          <w:sz w:val="24"/>
          <w:szCs w:val="24"/>
          <w:lang w:eastAsia="ru-RU"/>
        </w:rPr>
        <w:t>Заявк</w:t>
      </w:r>
      <w:r w:rsidRPr="00C86C65">
        <w:rPr>
          <w:sz w:val="24"/>
          <w:szCs w:val="24"/>
          <w:lang w:eastAsia="ru-RU"/>
        </w:rPr>
        <w:t>а;</w:t>
      </w:r>
      <w:bookmarkEnd w:id="453"/>
    </w:p>
    <w:p w:rsidR="00717F60" w:rsidRPr="00C86C65" w:rsidRDefault="00717F60" w:rsidP="00D75CA2">
      <w:pPr>
        <w:pStyle w:val="35"/>
        <w:numPr>
          <w:ilvl w:val="0"/>
          <w:numId w:val="12"/>
        </w:numPr>
        <w:suppressAutoHyphens w:val="0"/>
        <w:spacing w:line="264" w:lineRule="auto"/>
        <w:ind w:left="0" w:firstLine="709"/>
        <w:rPr>
          <w:sz w:val="24"/>
          <w:szCs w:val="24"/>
          <w:lang w:eastAsia="ru-RU"/>
        </w:rPr>
      </w:pPr>
      <w:r w:rsidRPr="00C86C65">
        <w:rPr>
          <w:sz w:val="24"/>
          <w:szCs w:val="24"/>
          <w:lang w:eastAsia="ru-RU"/>
        </w:rPr>
        <w:t xml:space="preserve">не подана ни одна </w:t>
      </w:r>
      <w:r w:rsidR="004B5EB3" w:rsidRPr="00C86C65">
        <w:rPr>
          <w:sz w:val="24"/>
          <w:szCs w:val="24"/>
          <w:lang w:eastAsia="ru-RU"/>
        </w:rPr>
        <w:t>Заявк</w:t>
      </w:r>
      <w:r w:rsidRPr="00C86C65">
        <w:rPr>
          <w:sz w:val="24"/>
          <w:szCs w:val="24"/>
          <w:lang w:eastAsia="ru-RU"/>
        </w:rPr>
        <w:t>а;</w:t>
      </w:r>
    </w:p>
    <w:p w:rsidR="00717F60" w:rsidRPr="00C86C65" w:rsidRDefault="00717F60" w:rsidP="00D75CA2">
      <w:pPr>
        <w:pStyle w:val="35"/>
        <w:numPr>
          <w:ilvl w:val="0"/>
          <w:numId w:val="12"/>
        </w:numPr>
        <w:suppressAutoHyphens w:val="0"/>
        <w:spacing w:line="264" w:lineRule="auto"/>
        <w:ind w:left="0" w:firstLine="709"/>
        <w:rPr>
          <w:sz w:val="24"/>
          <w:szCs w:val="24"/>
          <w:lang w:eastAsia="ru-RU"/>
        </w:rPr>
      </w:pPr>
      <w:r w:rsidRPr="00C86C65">
        <w:rPr>
          <w:sz w:val="24"/>
          <w:szCs w:val="24"/>
          <w:lang w:eastAsia="ru-RU"/>
        </w:rPr>
        <w:t xml:space="preserve">принято решение об отказе в допуске всем </w:t>
      </w:r>
      <w:r w:rsidR="009C744E" w:rsidRPr="00C86C65">
        <w:rPr>
          <w:sz w:val="24"/>
          <w:szCs w:val="24"/>
          <w:lang w:eastAsia="ru-RU"/>
        </w:rPr>
        <w:t>Участник</w:t>
      </w:r>
      <w:r w:rsidRPr="00C86C65">
        <w:rPr>
          <w:sz w:val="24"/>
          <w:szCs w:val="24"/>
          <w:lang w:eastAsia="ru-RU"/>
        </w:rPr>
        <w:t xml:space="preserve">ам, подавшим </w:t>
      </w:r>
      <w:r w:rsidR="004B5EB3" w:rsidRPr="00C86C65">
        <w:rPr>
          <w:sz w:val="24"/>
          <w:szCs w:val="24"/>
          <w:lang w:eastAsia="ru-RU"/>
        </w:rPr>
        <w:t>Заявк</w:t>
      </w:r>
      <w:r w:rsidRPr="00C86C65">
        <w:rPr>
          <w:sz w:val="24"/>
          <w:szCs w:val="24"/>
          <w:lang w:eastAsia="ru-RU"/>
        </w:rPr>
        <w:t>и;</w:t>
      </w:r>
    </w:p>
    <w:p w:rsidR="00717F60" w:rsidRPr="00C86C65" w:rsidRDefault="00717F60" w:rsidP="00D75CA2">
      <w:pPr>
        <w:pStyle w:val="35"/>
        <w:numPr>
          <w:ilvl w:val="0"/>
          <w:numId w:val="12"/>
        </w:numPr>
        <w:suppressAutoHyphens w:val="0"/>
        <w:spacing w:line="264" w:lineRule="auto"/>
        <w:ind w:left="0" w:firstLine="709"/>
        <w:rPr>
          <w:bCs/>
          <w:sz w:val="24"/>
          <w:szCs w:val="24"/>
        </w:rPr>
      </w:pPr>
      <w:r w:rsidRPr="00C86C65">
        <w:rPr>
          <w:sz w:val="24"/>
          <w:szCs w:val="24"/>
          <w:lang w:eastAsia="ru-RU"/>
        </w:rPr>
        <w:t>принято решение о допуске</w:t>
      </w:r>
      <w:r w:rsidRPr="00C86C65">
        <w:rPr>
          <w:bCs/>
          <w:sz w:val="24"/>
          <w:szCs w:val="24"/>
        </w:rPr>
        <w:t xml:space="preserve"> только одного </w:t>
      </w:r>
      <w:r w:rsidR="009C744E" w:rsidRPr="00C86C65">
        <w:rPr>
          <w:bCs/>
          <w:sz w:val="24"/>
          <w:szCs w:val="24"/>
        </w:rPr>
        <w:t>Участник</w:t>
      </w:r>
      <w:r w:rsidRPr="00C86C65">
        <w:rPr>
          <w:bCs/>
          <w:sz w:val="24"/>
          <w:szCs w:val="24"/>
        </w:rPr>
        <w:t>а.</w:t>
      </w:r>
    </w:p>
    <w:p w:rsidR="00F20C7B" w:rsidRPr="00C86C65"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54" w:name="_Ref311220495"/>
      <w:r w:rsidRPr="00C86C65">
        <w:rPr>
          <w:bCs w:val="0"/>
          <w:sz w:val="24"/>
          <w:szCs w:val="24"/>
          <w:lang w:eastAsia="ru-RU"/>
        </w:rPr>
        <w:t xml:space="preserve">В </w:t>
      </w:r>
      <w:r w:rsidRPr="00C86C65">
        <w:rPr>
          <w:bCs w:val="0"/>
          <w:sz w:val="24"/>
          <w:szCs w:val="24"/>
        </w:rPr>
        <w:t>случае</w:t>
      </w:r>
      <w:r w:rsidRPr="00C86C65">
        <w:rPr>
          <w:bCs w:val="0"/>
          <w:sz w:val="24"/>
          <w:szCs w:val="24"/>
          <w:lang w:eastAsia="ru-RU"/>
        </w:rPr>
        <w:t xml:space="preserve">, если при проведении запроса предложений: </w:t>
      </w:r>
      <w:bookmarkEnd w:id="454"/>
    </w:p>
    <w:p w:rsidR="00F20C7B" w:rsidRPr="00C86C65" w:rsidRDefault="00F20C7B" w:rsidP="00775238">
      <w:pPr>
        <w:numPr>
          <w:ilvl w:val="0"/>
          <w:numId w:val="51"/>
        </w:numPr>
        <w:suppressAutoHyphens w:val="0"/>
        <w:spacing w:line="264" w:lineRule="auto"/>
        <w:rPr>
          <w:bCs w:val="0"/>
          <w:sz w:val="24"/>
          <w:szCs w:val="24"/>
          <w:lang w:eastAsia="ru-RU"/>
        </w:rPr>
      </w:pPr>
      <w:r w:rsidRPr="00C86C65">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86C65" w:rsidRDefault="00F20C7B" w:rsidP="00775238">
      <w:pPr>
        <w:numPr>
          <w:ilvl w:val="0"/>
          <w:numId w:val="51"/>
        </w:numPr>
        <w:suppressAutoHyphens w:val="0"/>
        <w:spacing w:line="264" w:lineRule="auto"/>
        <w:rPr>
          <w:bCs w:val="0"/>
          <w:sz w:val="24"/>
          <w:szCs w:val="24"/>
          <w:lang w:eastAsia="ru-RU"/>
        </w:rPr>
      </w:pPr>
      <w:r w:rsidRPr="00C86C65">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C86C65">
        <w:rPr>
          <w:bCs w:val="0"/>
          <w:sz w:val="24"/>
          <w:szCs w:val="24"/>
          <w:lang w:eastAsia="ru-RU"/>
        </w:rPr>
        <w:t>по запросу предложений и при условии получения сог</w:t>
      </w:r>
      <w:r w:rsidRPr="00C86C65">
        <w:rPr>
          <w:bCs w:val="0"/>
          <w:sz w:val="24"/>
          <w:szCs w:val="24"/>
          <w:lang w:eastAsia="ru-RU"/>
        </w:rPr>
        <w:t>ласия ЦКК Общества;</w:t>
      </w:r>
    </w:p>
    <w:p w:rsidR="00F20C7B" w:rsidRPr="00C86C65" w:rsidRDefault="00F20C7B" w:rsidP="00775238">
      <w:pPr>
        <w:numPr>
          <w:ilvl w:val="0"/>
          <w:numId w:val="51"/>
        </w:numPr>
        <w:suppressAutoHyphens w:val="0"/>
        <w:spacing w:line="264" w:lineRule="auto"/>
        <w:rPr>
          <w:bCs w:val="0"/>
          <w:sz w:val="24"/>
          <w:szCs w:val="24"/>
        </w:rPr>
      </w:pPr>
      <w:r w:rsidRPr="00C86C65">
        <w:rPr>
          <w:bCs w:val="0"/>
          <w:sz w:val="24"/>
          <w:szCs w:val="24"/>
          <w:lang w:eastAsia="ru-RU"/>
        </w:rPr>
        <w:t xml:space="preserve">признать </w:t>
      </w:r>
      <w:r w:rsidR="002514DE" w:rsidRPr="00C86C65">
        <w:rPr>
          <w:bCs w:val="0"/>
          <w:sz w:val="24"/>
          <w:szCs w:val="24"/>
          <w:lang w:eastAsia="ru-RU"/>
        </w:rPr>
        <w:t>запрос предложений</w:t>
      </w:r>
      <w:r w:rsidR="00DA4ADE" w:rsidRPr="00C86C65">
        <w:rPr>
          <w:bCs w:val="0"/>
          <w:sz w:val="24"/>
          <w:szCs w:val="24"/>
          <w:lang w:eastAsia="ru-RU"/>
        </w:rPr>
        <w:t xml:space="preserve"> несостоявшим</w:t>
      </w:r>
      <w:r w:rsidRPr="00C86C65">
        <w:rPr>
          <w:bCs w:val="0"/>
          <w:sz w:val="24"/>
          <w:szCs w:val="24"/>
          <w:lang w:eastAsia="ru-RU"/>
        </w:rPr>
        <w:t xml:space="preserve">ся и назначить повторную процедуру </w:t>
      </w:r>
      <w:r w:rsidR="00DA4ADE" w:rsidRPr="00C86C65">
        <w:rPr>
          <w:bCs w:val="0"/>
          <w:sz w:val="24"/>
          <w:szCs w:val="24"/>
          <w:lang w:eastAsia="ru-RU"/>
        </w:rPr>
        <w:t xml:space="preserve">запроса предложений </w:t>
      </w:r>
      <w:r w:rsidRPr="00C86C65">
        <w:rPr>
          <w:bCs w:val="0"/>
          <w:sz w:val="24"/>
          <w:szCs w:val="24"/>
          <w:lang w:eastAsia="ru-RU"/>
        </w:rPr>
        <w:t>либо провести закупки иным способом, предусмотренным Положением о закупках Общества.</w:t>
      </w:r>
    </w:p>
    <w:p w:rsidR="00717F60" w:rsidRPr="00C86C65" w:rsidRDefault="00717F60" w:rsidP="00E71A48">
      <w:pPr>
        <w:pStyle w:val="2"/>
        <w:tabs>
          <w:tab w:val="clear" w:pos="1700"/>
          <w:tab w:val="left" w:pos="709"/>
        </w:tabs>
        <w:spacing w:line="264" w:lineRule="auto"/>
      </w:pPr>
      <w:bookmarkStart w:id="455" w:name="_Ref303683929"/>
      <w:bookmarkStart w:id="456" w:name="_Toc444616004"/>
      <w:r w:rsidRPr="00C86C65">
        <w:t>Проведение пред</w:t>
      </w:r>
      <w:r w:rsidR="006353B1" w:rsidRPr="00C86C65">
        <w:t>д</w:t>
      </w:r>
      <w:r w:rsidR="00123C70" w:rsidRPr="00C86C65">
        <w:t>оговор</w:t>
      </w:r>
      <w:r w:rsidRPr="00C86C65">
        <w:t xml:space="preserve">ных переговоров (по необходимости) и подписание </w:t>
      </w:r>
      <w:r w:rsidR="00123C70" w:rsidRPr="00C86C65">
        <w:t>Договор</w:t>
      </w:r>
      <w:r w:rsidRPr="00C86C65">
        <w:t>а</w:t>
      </w:r>
      <w:bookmarkEnd w:id="451"/>
      <w:bookmarkEnd w:id="455"/>
      <w:bookmarkEnd w:id="456"/>
    </w:p>
    <w:p w:rsidR="00717F60" w:rsidRPr="00C86C65" w:rsidRDefault="00717F60" w:rsidP="00775238">
      <w:pPr>
        <w:widowControl w:val="0"/>
        <w:numPr>
          <w:ilvl w:val="2"/>
          <w:numId w:val="44"/>
        </w:numPr>
        <w:overflowPunct w:val="0"/>
        <w:autoSpaceDE w:val="0"/>
        <w:spacing w:line="264" w:lineRule="auto"/>
        <w:ind w:left="0" w:firstLine="709"/>
        <w:rPr>
          <w:bCs w:val="0"/>
          <w:sz w:val="24"/>
          <w:szCs w:val="24"/>
        </w:rPr>
      </w:pPr>
      <w:r w:rsidRPr="00C86C65">
        <w:rPr>
          <w:bCs w:val="0"/>
          <w:i/>
          <w:sz w:val="24"/>
          <w:szCs w:val="24"/>
        </w:rPr>
        <w:t xml:space="preserve">По всем вопросам, не нашедшим отражение в </w:t>
      </w:r>
      <w:r w:rsidR="004B5EB3" w:rsidRPr="00C86C65">
        <w:rPr>
          <w:bCs w:val="0"/>
          <w:i/>
          <w:sz w:val="24"/>
          <w:szCs w:val="24"/>
        </w:rPr>
        <w:t>Извещени</w:t>
      </w:r>
      <w:r w:rsidRPr="00C86C65">
        <w:rPr>
          <w:bCs w:val="0"/>
          <w:i/>
          <w:sz w:val="24"/>
          <w:szCs w:val="24"/>
        </w:rPr>
        <w:t xml:space="preserve">и о проведении запроса предложений, настоящей Документации и </w:t>
      </w:r>
      <w:r w:rsidR="004B5EB3" w:rsidRPr="00C86C65">
        <w:rPr>
          <w:bCs w:val="0"/>
          <w:i/>
          <w:sz w:val="24"/>
          <w:szCs w:val="24"/>
        </w:rPr>
        <w:t>Заявк</w:t>
      </w:r>
      <w:r w:rsidRPr="00C86C65">
        <w:rPr>
          <w:bCs w:val="0"/>
          <w:i/>
          <w:sz w:val="24"/>
          <w:szCs w:val="24"/>
        </w:rPr>
        <w:t>и</w:t>
      </w:r>
      <w:r w:rsidR="0087407B" w:rsidRPr="00C86C65">
        <w:rPr>
          <w:bCs w:val="0"/>
          <w:i/>
          <w:sz w:val="24"/>
          <w:szCs w:val="24"/>
        </w:rPr>
        <w:t>, признанной лучшей,</w:t>
      </w:r>
      <w:r w:rsidRPr="00C86C65">
        <w:rPr>
          <w:bCs w:val="0"/>
          <w:i/>
          <w:sz w:val="24"/>
          <w:szCs w:val="24"/>
        </w:rPr>
        <w:t xml:space="preserve"> стороны имеют право вступить в пред</w:t>
      </w:r>
      <w:r w:rsidR="006353B1" w:rsidRPr="00C86C65">
        <w:rPr>
          <w:bCs w:val="0"/>
          <w:i/>
          <w:sz w:val="24"/>
          <w:szCs w:val="24"/>
        </w:rPr>
        <w:t>д</w:t>
      </w:r>
      <w:r w:rsidR="00123C70" w:rsidRPr="00C86C65">
        <w:rPr>
          <w:bCs w:val="0"/>
          <w:i/>
          <w:sz w:val="24"/>
          <w:szCs w:val="24"/>
        </w:rPr>
        <w:t>оговор</w:t>
      </w:r>
      <w:r w:rsidRPr="00C86C65">
        <w:rPr>
          <w:bCs w:val="0"/>
          <w:i/>
          <w:sz w:val="24"/>
          <w:szCs w:val="24"/>
        </w:rPr>
        <w:t>ные переговоры, направленные на уточнение любых условий технико-коммерческо</w:t>
      </w:r>
      <w:r w:rsidR="00841A6F" w:rsidRPr="00C86C65">
        <w:rPr>
          <w:bCs w:val="0"/>
          <w:i/>
          <w:sz w:val="24"/>
          <w:szCs w:val="24"/>
        </w:rPr>
        <w:t>й части</w:t>
      </w:r>
      <w:r w:rsidRPr="00C86C65">
        <w:rPr>
          <w:bCs w:val="0"/>
          <w:i/>
          <w:sz w:val="24"/>
          <w:szCs w:val="24"/>
        </w:rPr>
        <w:t xml:space="preserve"> </w:t>
      </w:r>
      <w:r w:rsidR="004B5EB3" w:rsidRPr="00C86C65">
        <w:rPr>
          <w:bCs w:val="0"/>
          <w:i/>
          <w:sz w:val="24"/>
          <w:szCs w:val="24"/>
        </w:rPr>
        <w:t>Заявк</w:t>
      </w:r>
      <w:r w:rsidRPr="00C86C65">
        <w:rPr>
          <w:bCs w:val="0"/>
          <w:i/>
          <w:sz w:val="24"/>
          <w:szCs w:val="24"/>
        </w:rPr>
        <w:t>и</w:t>
      </w:r>
      <w:r w:rsidR="0087407B" w:rsidRPr="00C86C65">
        <w:rPr>
          <w:bCs w:val="0"/>
          <w:i/>
          <w:sz w:val="24"/>
          <w:szCs w:val="24"/>
        </w:rPr>
        <w:t>, признанной лучшей</w:t>
      </w:r>
      <w:r w:rsidRPr="00C86C65">
        <w:rPr>
          <w:bCs w:val="0"/>
          <w:i/>
          <w:sz w:val="24"/>
          <w:szCs w:val="24"/>
        </w:rPr>
        <w:t xml:space="preserve">, однако при этом не допускается создание </w:t>
      </w:r>
      <w:r w:rsidR="009C744E" w:rsidRPr="00C86C65">
        <w:rPr>
          <w:bCs w:val="0"/>
          <w:i/>
          <w:sz w:val="24"/>
          <w:szCs w:val="24"/>
        </w:rPr>
        <w:t>Участник</w:t>
      </w:r>
      <w:r w:rsidR="0087407B" w:rsidRPr="00C86C65">
        <w:rPr>
          <w:bCs w:val="0"/>
          <w:i/>
          <w:sz w:val="24"/>
          <w:szCs w:val="24"/>
        </w:rPr>
        <w:t xml:space="preserve">у </w:t>
      </w:r>
      <w:r w:rsidRPr="00C86C65">
        <w:rPr>
          <w:bCs w:val="0"/>
          <w:i/>
          <w:sz w:val="24"/>
          <w:szCs w:val="24"/>
        </w:rPr>
        <w:t>запроса предложений</w:t>
      </w:r>
      <w:r w:rsidR="0087407B" w:rsidRPr="00C86C65">
        <w:rPr>
          <w:bCs w:val="0"/>
          <w:i/>
          <w:sz w:val="24"/>
          <w:szCs w:val="24"/>
        </w:rPr>
        <w:t xml:space="preserve">, </w:t>
      </w:r>
      <w:r w:rsidR="0087407B" w:rsidRPr="00C86C65">
        <w:rPr>
          <w:i/>
          <w:sz w:val="24"/>
          <w:szCs w:val="24"/>
        </w:rPr>
        <w:t xml:space="preserve">чья </w:t>
      </w:r>
      <w:r w:rsidR="004B5EB3" w:rsidRPr="00C86C65">
        <w:rPr>
          <w:i/>
          <w:sz w:val="24"/>
          <w:szCs w:val="24"/>
        </w:rPr>
        <w:t>Заявк</w:t>
      </w:r>
      <w:r w:rsidR="0087407B" w:rsidRPr="00C86C65">
        <w:rPr>
          <w:i/>
          <w:sz w:val="24"/>
          <w:szCs w:val="24"/>
        </w:rPr>
        <w:t>а признана лучшей,</w:t>
      </w:r>
      <w:r w:rsidRPr="00C86C65">
        <w:rPr>
          <w:bCs w:val="0"/>
          <w:i/>
          <w:sz w:val="24"/>
          <w:szCs w:val="24"/>
        </w:rPr>
        <w:t xml:space="preserve"> преимущественных условий участия в запросе предложений</w:t>
      </w:r>
      <w:r w:rsidRPr="00C86C65">
        <w:rPr>
          <w:bCs w:val="0"/>
          <w:sz w:val="24"/>
          <w:szCs w:val="24"/>
        </w:rPr>
        <w:t>.</w:t>
      </w:r>
    </w:p>
    <w:p w:rsidR="00717F60" w:rsidRPr="00C86C65" w:rsidRDefault="00AD3EBC" w:rsidP="00775238">
      <w:pPr>
        <w:pStyle w:val="affffff0"/>
        <w:numPr>
          <w:ilvl w:val="2"/>
          <w:numId w:val="44"/>
        </w:numPr>
        <w:spacing w:line="264" w:lineRule="auto"/>
        <w:ind w:left="0" w:firstLine="709"/>
        <w:rPr>
          <w:rStyle w:val="adskobk"/>
          <w:i/>
          <w:sz w:val="24"/>
          <w:szCs w:val="24"/>
        </w:rPr>
      </w:pPr>
      <w:r w:rsidRPr="00C86C65">
        <w:rPr>
          <w:rStyle w:val="adskobk"/>
          <w:i/>
          <w:sz w:val="24"/>
          <w:szCs w:val="24"/>
        </w:rPr>
        <w:t>Ход переговоров и достигнутые результаты фиксируются в Протоколе пред</w:t>
      </w:r>
      <w:r w:rsidR="006353B1" w:rsidRPr="00C86C65">
        <w:rPr>
          <w:rStyle w:val="adskobk"/>
          <w:i/>
          <w:sz w:val="24"/>
          <w:szCs w:val="24"/>
        </w:rPr>
        <w:t>д</w:t>
      </w:r>
      <w:r w:rsidR="00123C70" w:rsidRPr="00C86C65">
        <w:rPr>
          <w:rStyle w:val="adskobk"/>
          <w:i/>
          <w:sz w:val="24"/>
          <w:szCs w:val="24"/>
        </w:rPr>
        <w:t>оговор</w:t>
      </w:r>
      <w:r w:rsidRPr="00C86C65">
        <w:rPr>
          <w:rStyle w:val="adskobk"/>
          <w:i/>
          <w:sz w:val="24"/>
          <w:szCs w:val="24"/>
        </w:rPr>
        <w:t>ных переговоров</w:t>
      </w:r>
      <w:r w:rsidR="00E60F8E" w:rsidRPr="00C86C65">
        <w:rPr>
          <w:rStyle w:val="adskobk"/>
          <w:i/>
          <w:sz w:val="24"/>
          <w:szCs w:val="24"/>
        </w:rPr>
        <w:t>,</w:t>
      </w:r>
      <w:r w:rsidR="00E60F8E" w:rsidRPr="00C86C65">
        <w:rPr>
          <w:bCs/>
          <w:i/>
          <w:sz w:val="24"/>
          <w:szCs w:val="24"/>
        </w:rPr>
        <w:t xml:space="preserve"> который подписывается уполномоченными представителями Заказчика/Организатора</w:t>
      </w:r>
      <w:r w:rsidRPr="00C86C65">
        <w:rPr>
          <w:rStyle w:val="adskobk"/>
          <w:i/>
          <w:sz w:val="24"/>
          <w:szCs w:val="24"/>
        </w:rPr>
        <w:t>.</w:t>
      </w:r>
    </w:p>
    <w:p w:rsidR="00717F60" w:rsidRPr="00C86C65"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57" w:name="_Ref294695403"/>
      <w:bookmarkStart w:id="458" w:name="_Ref306320315"/>
      <w:r w:rsidRPr="00C86C65">
        <w:rPr>
          <w:bCs w:val="0"/>
          <w:sz w:val="24"/>
          <w:szCs w:val="24"/>
        </w:rPr>
        <w:t>Договор</w:t>
      </w:r>
      <w:r w:rsidR="00717F60" w:rsidRPr="00C86C65">
        <w:rPr>
          <w:bCs w:val="0"/>
          <w:sz w:val="24"/>
          <w:szCs w:val="24"/>
        </w:rPr>
        <w:t xml:space="preserve"> между Заказчиком и </w:t>
      </w:r>
      <w:r w:rsidR="009C744E" w:rsidRPr="00C86C65">
        <w:rPr>
          <w:bCs w:val="0"/>
          <w:sz w:val="24"/>
          <w:szCs w:val="24"/>
        </w:rPr>
        <w:t>Участник</w:t>
      </w:r>
      <w:r w:rsidR="0087407B" w:rsidRPr="00C86C65">
        <w:rPr>
          <w:bCs w:val="0"/>
          <w:sz w:val="24"/>
          <w:szCs w:val="24"/>
        </w:rPr>
        <w:t xml:space="preserve">ом, чья </w:t>
      </w:r>
      <w:r w:rsidR="004B5EB3" w:rsidRPr="00C86C65">
        <w:rPr>
          <w:bCs w:val="0"/>
          <w:sz w:val="24"/>
          <w:szCs w:val="24"/>
        </w:rPr>
        <w:t>Заявк</w:t>
      </w:r>
      <w:r w:rsidR="0087407B" w:rsidRPr="00C86C65">
        <w:rPr>
          <w:bCs w:val="0"/>
          <w:sz w:val="24"/>
          <w:szCs w:val="24"/>
        </w:rPr>
        <w:t xml:space="preserve">а признана лучшей, </w:t>
      </w:r>
      <w:r w:rsidR="00717F60" w:rsidRPr="00C86C65">
        <w:rPr>
          <w:bCs w:val="0"/>
          <w:sz w:val="24"/>
          <w:szCs w:val="24"/>
        </w:rPr>
        <w:t>подписывается в течение 20 дней</w:t>
      </w:r>
      <w:r w:rsidR="006F758C" w:rsidRPr="00C86C65">
        <w:rPr>
          <w:bCs w:val="0"/>
          <w:sz w:val="24"/>
          <w:szCs w:val="24"/>
        </w:rPr>
        <w:t xml:space="preserve"> </w:t>
      </w:r>
      <w:r w:rsidR="00717F60" w:rsidRPr="00C86C65">
        <w:rPr>
          <w:bCs w:val="0"/>
          <w:sz w:val="24"/>
          <w:szCs w:val="24"/>
        </w:rPr>
        <w:t xml:space="preserve">с момента определения </w:t>
      </w:r>
      <w:r w:rsidR="0087407B" w:rsidRPr="00C86C65">
        <w:rPr>
          <w:bCs w:val="0"/>
          <w:sz w:val="24"/>
          <w:szCs w:val="24"/>
        </w:rPr>
        <w:t xml:space="preserve">лучшей </w:t>
      </w:r>
      <w:r w:rsidR="004B5EB3" w:rsidRPr="00C86C65">
        <w:rPr>
          <w:bCs w:val="0"/>
          <w:sz w:val="24"/>
          <w:szCs w:val="24"/>
        </w:rPr>
        <w:t>Заявк</w:t>
      </w:r>
      <w:r w:rsidR="0087407B" w:rsidRPr="00C86C65">
        <w:rPr>
          <w:bCs w:val="0"/>
          <w:sz w:val="24"/>
          <w:szCs w:val="24"/>
        </w:rPr>
        <w:t>и</w:t>
      </w:r>
      <w:r w:rsidR="00717F60" w:rsidRPr="00C86C65">
        <w:rPr>
          <w:bCs w:val="0"/>
          <w:sz w:val="24"/>
          <w:szCs w:val="24"/>
        </w:rPr>
        <w:t>.</w:t>
      </w:r>
      <w:r w:rsidR="00717F60" w:rsidRPr="00C86C65">
        <w:rPr>
          <w:bCs w:val="0"/>
          <w:color w:val="000000"/>
          <w:sz w:val="24"/>
          <w:szCs w:val="24"/>
        </w:rPr>
        <w:t xml:space="preserve"> Для </w:t>
      </w:r>
      <w:r w:rsidR="009C744E" w:rsidRPr="00C86C65">
        <w:rPr>
          <w:bCs w:val="0"/>
          <w:color w:val="000000"/>
          <w:sz w:val="24"/>
          <w:szCs w:val="24"/>
        </w:rPr>
        <w:t>Участник</w:t>
      </w:r>
      <w:r w:rsidR="0087407B" w:rsidRPr="00C86C65">
        <w:rPr>
          <w:bCs w:val="0"/>
          <w:color w:val="000000"/>
          <w:sz w:val="24"/>
          <w:szCs w:val="24"/>
        </w:rPr>
        <w:t xml:space="preserve">а, </w:t>
      </w:r>
      <w:r w:rsidR="0087407B" w:rsidRPr="00C86C65">
        <w:rPr>
          <w:sz w:val="24"/>
          <w:szCs w:val="24"/>
        </w:rPr>
        <w:t xml:space="preserve">чья </w:t>
      </w:r>
      <w:r w:rsidR="004B5EB3" w:rsidRPr="00C86C65">
        <w:rPr>
          <w:sz w:val="24"/>
          <w:szCs w:val="24"/>
        </w:rPr>
        <w:t>Заявк</w:t>
      </w:r>
      <w:r w:rsidR="0087407B" w:rsidRPr="00C86C65">
        <w:rPr>
          <w:sz w:val="24"/>
          <w:szCs w:val="24"/>
        </w:rPr>
        <w:t>а признана лучшей,</w:t>
      </w:r>
      <w:r w:rsidR="0087407B" w:rsidRPr="00C86C65">
        <w:rPr>
          <w:bCs w:val="0"/>
          <w:color w:val="000000"/>
          <w:sz w:val="24"/>
          <w:szCs w:val="24"/>
        </w:rPr>
        <w:t xml:space="preserve"> </w:t>
      </w:r>
      <w:r w:rsidR="00717F60" w:rsidRPr="00C86C65">
        <w:rPr>
          <w:bCs w:val="0"/>
          <w:color w:val="000000"/>
          <w:sz w:val="24"/>
          <w:szCs w:val="24"/>
        </w:rPr>
        <w:t xml:space="preserve">срок для подписания </w:t>
      </w:r>
      <w:r w:rsidRPr="00C86C65">
        <w:rPr>
          <w:bCs w:val="0"/>
          <w:color w:val="000000"/>
          <w:sz w:val="24"/>
          <w:szCs w:val="24"/>
        </w:rPr>
        <w:t>Договор</w:t>
      </w:r>
      <w:r w:rsidR="00717F60" w:rsidRPr="00C86C65">
        <w:rPr>
          <w:bCs w:val="0"/>
          <w:color w:val="000000"/>
          <w:sz w:val="24"/>
          <w:szCs w:val="24"/>
        </w:rPr>
        <w:t xml:space="preserve">а – не позднее 5 рабочих дней с момента получения от Заказчика конечной редакции </w:t>
      </w:r>
      <w:r w:rsidRPr="00C86C65">
        <w:rPr>
          <w:bCs w:val="0"/>
          <w:color w:val="000000"/>
          <w:sz w:val="24"/>
          <w:szCs w:val="24"/>
        </w:rPr>
        <w:t>Договор</w:t>
      </w:r>
      <w:r w:rsidR="00717F60" w:rsidRPr="00C86C65">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86C65">
        <w:rPr>
          <w:bCs w:val="0"/>
          <w:color w:val="000000"/>
          <w:sz w:val="24"/>
          <w:szCs w:val="24"/>
        </w:rPr>
        <w:t>Договор</w:t>
      </w:r>
      <w:r w:rsidR="00717F60" w:rsidRPr="00C86C65">
        <w:rPr>
          <w:bCs w:val="0"/>
          <w:color w:val="000000"/>
          <w:sz w:val="24"/>
          <w:szCs w:val="24"/>
        </w:rPr>
        <w:t xml:space="preserve">а, соответствующие требованиям </w:t>
      </w:r>
      <w:r w:rsidR="007D07A7" w:rsidRPr="00C86C65">
        <w:rPr>
          <w:bCs w:val="0"/>
          <w:color w:val="000000"/>
          <w:sz w:val="24"/>
          <w:szCs w:val="24"/>
        </w:rPr>
        <w:t>Д</w:t>
      </w:r>
      <w:r w:rsidR="00717F60" w:rsidRPr="00C86C65">
        <w:rPr>
          <w:bCs w:val="0"/>
          <w:color w:val="000000"/>
          <w:sz w:val="24"/>
          <w:szCs w:val="24"/>
        </w:rPr>
        <w:t>окументации</w:t>
      </w:r>
      <w:r w:rsidR="00DF639D" w:rsidRPr="00C86C65">
        <w:rPr>
          <w:bCs w:val="0"/>
          <w:color w:val="000000"/>
          <w:sz w:val="24"/>
          <w:szCs w:val="24"/>
        </w:rPr>
        <w:t>.</w:t>
      </w:r>
      <w:bookmarkEnd w:id="457"/>
      <w:bookmarkEnd w:id="458"/>
      <w:r w:rsidR="00717F60" w:rsidRPr="00C86C65">
        <w:rPr>
          <w:bCs w:val="0"/>
          <w:color w:val="000000"/>
          <w:sz w:val="24"/>
          <w:szCs w:val="24"/>
        </w:rPr>
        <w:t xml:space="preserve"> </w:t>
      </w:r>
    </w:p>
    <w:p w:rsidR="00717F60" w:rsidRPr="00C86C65" w:rsidRDefault="009C744E" w:rsidP="00775238">
      <w:pPr>
        <w:widowControl w:val="0"/>
        <w:numPr>
          <w:ilvl w:val="2"/>
          <w:numId w:val="44"/>
        </w:numPr>
        <w:overflowPunct w:val="0"/>
        <w:autoSpaceDE w:val="0"/>
        <w:spacing w:line="264" w:lineRule="auto"/>
        <w:ind w:left="0" w:firstLine="700"/>
        <w:rPr>
          <w:sz w:val="24"/>
          <w:szCs w:val="24"/>
        </w:rPr>
      </w:pPr>
      <w:bookmarkStart w:id="459" w:name="_Ref305979053"/>
      <w:r w:rsidRPr="00C86C65">
        <w:rPr>
          <w:sz w:val="24"/>
          <w:szCs w:val="24"/>
        </w:rPr>
        <w:t>Участник</w:t>
      </w:r>
      <w:r w:rsidR="00717F60" w:rsidRPr="00C86C65">
        <w:rPr>
          <w:sz w:val="24"/>
          <w:szCs w:val="24"/>
        </w:rPr>
        <w:t xml:space="preserve"> запроса предложений</w:t>
      </w:r>
      <w:r w:rsidR="0087407B" w:rsidRPr="00C86C65">
        <w:rPr>
          <w:sz w:val="24"/>
          <w:szCs w:val="24"/>
        </w:rPr>
        <w:t xml:space="preserve">, чья </w:t>
      </w:r>
      <w:r w:rsidR="004B5EB3" w:rsidRPr="00C86C65">
        <w:rPr>
          <w:sz w:val="24"/>
          <w:szCs w:val="24"/>
        </w:rPr>
        <w:t>Заявк</w:t>
      </w:r>
      <w:r w:rsidR="0087407B" w:rsidRPr="00C86C65">
        <w:rPr>
          <w:sz w:val="24"/>
          <w:szCs w:val="24"/>
        </w:rPr>
        <w:t xml:space="preserve">а </w:t>
      </w:r>
      <w:r w:rsidR="00717F60" w:rsidRPr="00C86C65">
        <w:rPr>
          <w:sz w:val="24"/>
          <w:szCs w:val="24"/>
        </w:rPr>
        <w:t xml:space="preserve">утрачивает статус </w:t>
      </w:r>
      <w:r w:rsidR="00696966" w:rsidRPr="00C86C65">
        <w:rPr>
          <w:sz w:val="24"/>
          <w:szCs w:val="24"/>
        </w:rPr>
        <w:t>наилучшей</w:t>
      </w:r>
      <w:r w:rsidR="00717F60" w:rsidRPr="00C86C65">
        <w:rPr>
          <w:sz w:val="24"/>
          <w:szCs w:val="24"/>
        </w:rPr>
        <w:t xml:space="preserve">, и его действия (бездействия) означают отказ от заключения </w:t>
      </w:r>
      <w:r w:rsidR="00123C70" w:rsidRPr="00C86C65">
        <w:rPr>
          <w:sz w:val="24"/>
          <w:szCs w:val="24"/>
        </w:rPr>
        <w:t>Договор</w:t>
      </w:r>
      <w:r w:rsidR="00717F60" w:rsidRPr="00C86C65">
        <w:rPr>
          <w:sz w:val="24"/>
          <w:szCs w:val="24"/>
        </w:rPr>
        <w:t>а в следующих случаях:</w:t>
      </w:r>
      <w:bookmarkEnd w:id="459"/>
    </w:p>
    <w:p w:rsidR="00717F60" w:rsidRPr="00C86C65" w:rsidRDefault="00717F60" w:rsidP="00D75CA2">
      <w:pPr>
        <w:widowControl w:val="0"/>
        <w:numPr>
          <w:ilvl w:val="2"/>
          <w:numId w:val="14"/>
        </w:numPr>
        <w:tabs>
          <w:tab w:val="left" w:pos="851"/>
        </w:tabs>
        <w:overflowPunct w:val="0"/>
        <w:autoSpaceDE w:val="0"/>
        <w:spacing w:line="264" w:lineRule="auto"/>
        <w:rPr>
          <w:bCs w:val="0"/>
          <w:sz w:val="24"/>
          <w:szCs w:val="24"/>
        </w:rPr>
      </w:pPr>
      <w:r w:rsidRPr="00C86C65">
        <w:rPr>
          <w:bCs w:val="0"/>
          <w:sz w:val="24"/>
          <w:szCs w:val="24"/>
        </w:rPr>
        <w:t xml:space="preserve">не подписал по итогам проведения запроса предложений </w:t>
      </w:r>
      <w:r w:rsidR="00123C70" w:rsidRPr="00C86C65">
        <w:rPr>
          <w:bCs w:val="0"/>
          <w:sz w:val="24"/>
          <w:szCs w:val="24"/>
        </w:rPr>
        <w:t>Договор</w:t>
      </w:r>
      <w:r w:rsidRPr="00C86C65">
        <w:rPr>
          <w:bCs w:val="0"/>
          <w:sz w:val="24"/>
          <w:szCs w:val="24"/>
        </w:rPr>
        <w:t xml:space="preserve"> на условиях, определяемых в п.</w:t>
      </w:r>
      <w:r w:rsidR="00E372AD" w:rsidRPr="00C86C65">
        <w:fldChar w:fldCharType="begin"/>
      </w:r>
      <w:r w:rsidR="00E372AD" w:rsidRPr="00C86C65">
        <w:instrText xml:space="preserve"> REF _Ref294695546 \r \h  \* MERGEFORMAT </w:instrText>
      </w:r>
      <w:r w:rsidR="00E372AD" w:rsidRPr="00C86C65">
        <w:fldChar w:fldCharType="separate"/>
      </w:r>
      <w:r w:rsidR="000E352B" w:rsidRPr="00C86C65">
        <w:rPr>
          <w:bCs w:val="0"/>
          <w:sz w:val="24"/>
          <w:szCs w:val="24"/>
        </w:rPr>
        <w:t xml:space="preserve"> 1.2.6 </w:t>
      </w:r>
      <w:r w:rsidR="00E372AD" w:rsidRPr="00C86C65">
        <w:fldChar w:fldCharType="end"/>
      </w:r>
      <w:r w:rsidRPr="00C86C65">
        <w:rPr>
          <w:bCs w:val="0"/>
          <w:sz w:val="24"/>
          <w:szCs w:val="24"/>
        </w:rPr>
        <w:t>и/или в срок, определенный в п.</w:t>
      </w:r>
      <w:r w:rsidR="001716DB" w:rsidRPr="00C86C65">
        <w:rPr>
          <w:bCs w:val="0"/>
          <w:sz w:val="24"/>
          <w:szCs w:val="24"/>
        </w:rPr>
        <w:t xml:space="preserve"> </w:t>
      </w:r>
      <w:r w:rsidR="00E372AD" w:rsidRPr="00C86C65">
        <w:fldChar w:fldCharType="begin"/>
      </w:r>
      <w:r w:rsidR="00E372AD" w:rsidRPr="00C86C65">
        <w:instrText xml:space="preserve"> REF _Ref294695403 \n \h  \* MERGEFORMAT </w:instrText>
      </w:r>
      <w:r w:rsidR="00E372AD" w:rsidRPr="00C86C65">
        <w:fldChar w:fldCharType="separate"/>
      </w:r>
      <w:r w:rsidR="000E352B" w:rsidRPr="00C86C65">
        <w:rPr>
          <w:bCs w:val="0"/>
          <w:sz w:val="24"/>
          <w:szCs w:val="24"/>
        </w:rPr>
        <w:t>3.10.3</w:t>
      </w:r>
      <w:r w:rsidR="00E372AD" w:rsidRPr="00C86C65">
        <w:fldChar w:fldCharType="end"/>
      </w:r>
      <w:r w:rsidRPr="00C86C65">
        <w:rPr>
          <w:bCs w:val="0"/>
          <w:sz w:val="24"/>
          <w:szCs w:val="24"/>
        </w:rPr>
        <w:t>;</w:t>
      </w:r>
    </w:p>
    <w:p w:rsidR="00717F60" w:rsidRPr="00C86C65" w:rsidRDefault="00717F60" w:rsidP="00D75CA2">
      <w:pPr>
        <w:widowControl w:val="0"/>
        <w:numPr>
          <w:ilvl w:val="2"/>
          <w:numId w:val="14"/>
        </w:numPr>
        <w:tabs>
          <w:tab w:val="left" w:pos="851"/>
        </w:tabs>
        <w:overflowPunct w:val="0"/>
        <w:autoSpaceDE w:val="0"/>
        <w:spacing w:line="264" w:lineRule="auto"/>
        <w:rPr>
          <w:bCs w:val="0"/>
          <w:sz w:val="24"/>
          <w:szCs w:val="24"/>
        </w:rPr>
      </w:pPr>
      <w:r w:rsidRPr="00C86C65">
        <w:rPr>
          <w:bCs w:val="0"/>
          <w:sz w:val="24"/>
          <w:szCs w:val="24"/>
        </w:rPr>
        <w:t xml:space="preserve">не предоставил обеспечения исполнения обязательств по </w:t>
      </w:r>
      <w:r w:rsidR="00123C70" w:rsidRPr="00C86C65">
        <w:rPr>
          <w:bCs w:val="0"/>
          <w:sz w:val="24"/>
          <w:szCs w:val="24"/>
        </w:rPr>
        <w:t>Договор</w:t>
      </w:r>
      <w:r w:rsidRPr="00C86C65">
        <w:rPr>
          <w:bCs w:val="0"/>
          <w:sz w:val="24"/>
          <w:szCs w:val="24"/>
        </w:rPr>
        <w:t xml:space="preserve">у в течение установленного в </w:t>
      </w:r>
      <w:r w:rsidR="007D07A7" w:rsidRPr="00C86C65">
        <w:rPr>
          <w:bCs w:val="0"/>
          <w:sz w:val="24"/>
          <w:szCs w:val="24"/>
        </w:rPr>
        <w:t>Д</w:t>
      </w:r>
      <w:r w:rsidRPr="00C86C65">
        <w:rPr>
          <w:bCs w:val="0"/>
          <w:sz w:val="24"/>
          <w:szCs w:val="24"/>
        </w:rPr>
        <w:t>окументации по запросу предложений срока;</w:t>
      </w:r>
    </w:p>
    <w:p w:rsidR="00717F60" w:rsidRPr="00C86C65" w:rsidRDefault="00717F60" w:rsidP="00D75CA2">
      <w:pPr>
        <w:widowControl w:val="0"/>
        <w:numPr>
          <w:ilvl w:val="2"/>
          <w:numId w:val="14"/>
        </w:numPr>
        <w:tabs>
          <w:tab w:val="left" w:pos="851"/>
        </w:tabs>
        <w:overflowPunct w:val="0"/>
        <w:autoSpaceDE w:val="0"/>
        <w:spacing w:line="264" w:lineRule="auto"/>
        <w:rPr>
          <w:bCs w:val="0"/>
          <w:sz w:val="24"/>
          <w:szCs w:val="24"/>
        </w:rPr>
      </w:pPr>
      <w:r w:rsidRPr="00C86C65">
        <w:rPr>
          <w:bCs w:val="0"/>
          <w:sz w:val="24"/>
          <w:szCs w:val="24"/>
        </w:rPr>
        <w:t xml:space="preserve">предложил Заказчику внести изменения в условия </w:t>
      </w:r>
      <w:r w:rsidR="00123C70" w:rsidRPr="00C86C65">
        <w:rPr>
          <w:bCs w:val="0"/>
          <w:sz w:val="24"/>
          <w:szCs w:val="24"/>
        </w:rPr>
        <w:t>Договор</w:t>
      </w:r>
      <w:r w:rsidRPr="00C86C65">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C86C65" w:rsidRDefault="00717F60" w:rsidP="00775238">
      <w:pPr>
        <w:widowControl w:val="0"/>
        <w:numPr>
          <w:ilvl w:val="2"/>
          <w:numId w:val="44"/>
        </w:numPr>
        <w:overflowPunct w:val="0"/>
        <w:autoSpaceDE w:val="0"/>
        <w:spacing w:line="264" w:lineRule="auto"/>
        <w:ind w:left="0" w:firstLine="700"/>
        <w:rPr>
          <w:bCs w:val="0"/>
          <w:sz w:val="24"/>
          <w:szCs w:val="24"/>
        </w:rPr>
      </w:pPr>
      <w:r w:rsidRPr="00C86C65">
        <w:rPr>
          <w:bCs w:val="0"/>
          <w:sz w:val="24"/>
          <w:szCs w:val="24"/>
        </w:rPr>
        <w:t>При наступ</w:t>
      </w:r>
      <w:r w:rsidR="00CF6A0E" w:rsidRPr="00C86C65">
        <w:rPr>
          <w:bCs w:val="0"/>
          <w:sz w:val="24"/>
          <w:szCs w:val="24"/>
        </w:rPr>
        <w:t>лении случаев, определенных в п.</w:t>
      </w:r>
      <w:r w:rsidR="001716DB" w:rsidRPr="00C86C65">
        <w:rPr>
          <w:bCs w:val="0"/>
          <w:sz w:val="24"/>
          <w:szCs w:val="24"/>
        </w:rPr>
        <w:t xml:space="preserve"> </w:t>
      </w:r>
      <w:r w:rsidR="00E372AD" w:rsidRPr="00C86C65">
        <w:fldChar w:fldCharType="begin"/>
      </w:r>
      <w:r w:rsidR="00E372AD" w:rsidRPr="00C86C65">
        <w:instrText xml:space="preserve"> REF _Ref305979053 \r \h  \* MERGEFORMAT </w:instrText>
      </w:r>
      <w:r w:rsidR="00E372AD" w:rsidRPr="00C86C65">
        <w:fldChar w:fldCharType="separate"/>
      </w:r>
      <w:r w:rsidR="000E352B" w:rsidRPr="00C86C65">
        <w:rPr>
          <w:bCs w:val="0"/>
          <w:sz w:val="24"/>
          <w:szCs w:val="24"/>
        </w:rPr>
        <w:t>3.10.4</w:t>
      </w:r>
      <w:r w:rsidR="00E372AD" w:rsidRPr="00C86C65">
        <w:fldChar w:fldCharType="end"/>
      </w:r>
      <w:r w:rsidRPr="00C86C65">
        <w:rPr>
          <w:bCs w:val="0"/>
          <w:sz w:val="24"/>
          <w:szCs w:val="24"/>
        </w:rPr>
        <w:t xml:space="preserve">, Организатор запроса предложений имеет право выбрать новую выигравшую </w:t>
      </w:r>
      <w:r w:rsidR="004B5EB3" w:rsidRPr="00C86C65">
        <w:rPr>
          <w:bCs w:val="0"/>
          <w:sz w:val="24"/>
          <w:szCs w:val="24"/>
        </w:rPr>
        <w:t>Заявк</w:t>
      </w:r>
      <w:r w:rsidRPr="00C86C65">
        <w:rPr>
          <w:bCs w:val="0"/>
          <w:sz w:val="24"/>
          <w:szCs w:val="24"/>
        </w:rPr>
        <w:t xml:space="preserve">у из числа остальных действующих либо предложить Заказчику рассмотреть вопрос </w:t>
      </w:r>
      <w:r w:rsidR="00A342A7" w:rsidRPr="00C86C65">
        <w:rPr>
          <w:bCs w:val="0"/>
          <w:sz w:val="24"/>
          <w:szCs w:val="24"/>
        </w:rPr>
        <w:t>о повторном проведении закупки.</w:t>
      </w:r>
    </w:p>
    <w:p w:rsidR="00717F60" w:rsidRPr="00C86C65" w:rsidRDefault="00717F60" w:rsidP="00775238">
      <w:pPr>
        <w:widowControl w:val="0"/>
        <w:numPr>
          <w:ilvl w:val="2"/>
          <w:numId w:val="44"/>
        </w:numPr>
        <w:overflowPunct w:val="0"/>
        <w:autoSpaceDE w:val="0"/>
        <w:spacing w:line="264" w:lineRule="auto"/>
        <w:ind w:left="0" w:firstLine="700"/>
        <w:rPr>
          <w:sz w:val="24"/>
          <w:szCs w:val="24"/>
        </w:rPr>
      </w:pPr>
      <w:r w:rsidRPr="00C86C65">
        <w:rPr>
          <w:sz w:val="24"/>
          <w:szCs w:val="24"/>
        </w:rPr>
        <w:t xml:space="preserve">В случае признания </w:t>
      </w:r>
      <w:r w:rsidR="004B5EB3" w:rsidRPr="00C86C65">
        <w:rPr>
          <w:sz w:val="24"/>
          <w:szCs w:val="24"/>
        </w:rPr>
        <w:t>Заявк</w:t>
      </w:r>
      <w:r w:rsidR="00EB1E5E" w:rsidRPr="00C86C65">
        <w:rPr>
          <w:sz w:val="24"/>
          <w:szCs w:val="24"/>
        </w:rPr>
        <w:t xml:space="preserve">и </w:t>
      </w:r>
      <w:r w:rsidR="009C744E" w:rsidRPr="00C86C65">
        <w:rPr>
          <w:sz w:val="24"/>
          <w:szCs w:val="24"/>
        </w:rPr>
        <w:t>Участник</w:t>
      </w:r>
      <w:r w:rsidR="00EB1E5E" w:rsidRPr="00C86C65">
        <w:rPr>
          <w:sz w:val="24"/>
          <w:szCs w:val="24"/>
        </w:rPr>
        <w:t>а лучшей</w:t>
      </w:r>
      <w:r w:rsidRPr="00C86C65">
        <w:rPr>
          <w:sz w:val="24"/>
          <w:szCs w:val="24"/>
        </w:rPr>
        <w:t xml:space="preserve">, заключение </w:t>
      </w:r>
      <w:r w:rsidR="00DF639D" w:rsidRPr="00C86C65">
        <w:rPr>
          <w:sz w:val="24"/>
          <w:szCs w:val="24"/>
        </w:rPr>
        <w:t>Д</w:t>
      </w:r>
      <w:r w:rsidRPr="00C86C65">
        <w:rPr>
          <w:sz w:val="24"/>
          <w:szCs w:val="24"/>
        </w:rPr>
        <w:t>оговора с</w:t>
      </w:r>
      <w:r w:rsidR="00EB1E5E" w:rsidRPr="00C86C65">
        <w:rPr>
          <w:sz w:val="24"/>
          <w:szCs w:val="24"/>
        </w:rPr>
        <w:t xml:space="preserve"> данным </w:t>
      </w:r>
      <w:r w:rsidR="009C744E" w:rsidRPr="00C86C65">
        <w:rPr>
          <w:sz w:val="24"/>
          <w:szCs w:val="24"/>
        </w:rPr>
        <w:t>Участник</w:t>
      </w:r>
      <w:r w:rsidR="00EB1E5E" w:rsidRPr="00C86C65">
        <w:rPr>
          <w:sz w:val="24"/>
          <w:szCs w:val="24"/>
        </w:rPr>
        <w:t>ом</w:t>
      </w:r>
      <w:r w:rsidRPr="00C86C65">
        <w:rPr>
          <w:sz w:val="24"/>
          <w:szCs w:val="24"/>
        </w:rPr>
        <w:t xml:space="preserve"> требует предварительного одобрения Советом директоров </w:t>
      </w:r>
      <w:r w:rsidR="00C12FA4" w:rsidRPr="00C86C65">
        <w:rPr>
          <w:sz w:val="24"/>
          <w:szCs w:val="24"/>
        </w:rPr>
        <w:t>ПАО «МРСК Центра»</w:t>
      </w:r>
      <w:r w:rsidRPr="00C86C65">
        <w:rPr>
          <w:sz w:val="24"/>
          <w:szCs w:val="24"/>
        </w:rPr>
        <w:t xml:space="preserve"> как сделки, в совершении которой имеется заинтересованность, </w:t>
      </w:r>
      <w:r w:rsidR="00123C70" w:rsidRPr="00C86C65">
        <w:rPr>
          <w:sz w:val="24"/>
          <w:szCs w:val="24"/>
        </w:rPr>
        <w:t>Договор</w:t>
      </w:r>
      <w:r w:rsidRPr="00C86C65">
        <w:rPr>
          <w:sz w:val="24"/>
          <w:szCs w:val="24"/>
        </w:rPr>
        <w:t xml:space="preserve"> </w:t>
      </w:r>
      <w:r w:rsidRPr="00C86C65">
        <w:rPr>
          <w:sz w:val="24"/>
          <w:szCs w:val="24"/>
        </w:rPr>
        <w:lastRenderedPageBreak/>
        <w:t xml:space="preserve">заключается после одобрения Советом директоров </w:t>
      </w:r>
      <w:r w:rsidR="00E74632" w:rsidRPr="00C86C65">
        <w:rPr>
          <w:sz w:val="24"/>
          <w:szCs w:val="24"/>
        </w:rPr>
        <w:t>ПАО</w:t>
      </w:r>
      <w:r w:rsidRPr="00C86C65">
        <w:rPr>
          <w:sz w:val="24"/>
          <w:szCs w:val="24"/>
        </w:rPr>
        <w:t xml:space="preserve"> «</w:t>
      </w:r>
      <w:r w:rsidR="00C12FA4" w:rsidRPr="00C86C65">
        <w:rPr>
          <w:sz w:val="24"/>
          <w:szCs w:val="24"/>
        </w:rPr>
        <w:t>МРСК Центра</w:t>
      </w:r>
      <w:r w:rsidRPr="00C86C65">
        <w:rPr>
          <w:sz w:val="24"/>
          <w:szCs w:val="24"/>
        </w:rPr>
        <w:t>».</w:t>
      </w:r>
    </w:p>
    <w:p w:rsidR="00717F60" w:rsidRPr="00C86C65"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60" w:name="_Ref191386314"/>
      <w:r w:rsidRPr="00C86C65">
        <w:rPr>
          <w:bCs w:val="0"/>
          <w:sz w:val="24"/>
          <w:szCs w:val="24"/>
        </w:rPr>
        <w:t xml:space="preserve">Заказчик оставляет за собой право при присуждении и заключении </w:t>
      </w:r>
      <w:r w:rsidR="00DF639D" w:rsidRPr="00C86C65">
        <w:rPr>
          <w:bCs w:val="0"/>
          <w:sz w:val="24"/>
          <w:szCs w:val="24"/>
        </w:rPr>
        <w:t>Д</w:t>
      </w:r>
      <w:r w:rsidRPr="00C86C65">
        <w:rPr>
          <w:bCs w:val="0"/>
          <w:sz w:val="24"/>
          <w:szCs w:val="24"/>
        </w:rPr>
        <w:t xml:space="preserve">оговора увеличивать или уменьшать изначальный объем </w:t>
      </w:r>
      <w:r w:rsidRPr="00C86C65">
        <w:rPr>
          <w:bCs w:val="0"/>
          <w:color w:val="000000"/>
          <w:sz w:val="24"/>
          <w:szCs w:val="24"/>
        </w:rPr>
        <w:t>закупаемой продукции в пределах</w:t>
      </w:r>
      <w:r w:rsidR="006F758C" w:rsidRPr="00C86C65">
        <w:rPr>
          <w:bCs w:val="0"/>
          <w:color w:val="000000"/>
          <w:sz w:val="24"/>
          <w:szCs w:val="24"/>
        </w:rPr>
        <w:t xml:space="preserve"> 10%, </w:t>
      </w:r>
      <w:r w:rsidRPr="00C86C65">
        <w:rPr>
          <w:bCs w:val="0"/>
          <w:sz w:val="24"/>
          <w:szCs w:val="24"/>
        </w:rPr>
        <w:t xml:space="preserve">не меняя при этом цену единицы </w:t>
      </w:r>
      <w:r w:rsidRPr="00C86C65">
        <w:rPr>
          <w:bCs w:val="0"/>
          <w:color w:val="000000"/>
          <w:sz w:val="24"/>
          <w:szCs w:val="24"/>
        </w:rPr>
        <w:t>поставляемой продукции и другие условия.</w:t>
      </w:r>
    </w:p>
    <w:p w:rsidR="00667F31" w:rsidRPr="00C86C65" w:rsidRDefault="00932C0A" w:rsidP="00667F31">
      <w:pPr>
        <w:pStyle w:val="2"/>
        <w:tabs>
          <w:tab w:val="clear" w:pos="1700"/>
          <w:tab w:val="left" w:pos="709"/>
        </w:tabs>
        <w:spacing w:line="264" w:lineRule="auto"/>
      </w:pPr>
      <w:bookmarkStart w:id="461" w:name="_Toc181693189"/>
      <w:bookmarkStart w:id="462" w:name="_Ref190680463"/>
      <w:bookmarkStart w:id="463" w:name="_Ref306140410"/>
      <w:bookmarkStart w:id="464" w:name="_Ref306142159"/>
      <w:bookmarkStart w:id="465" w:name="_Ref444595620"/>
      <w:bookmarkStart w:id="466" w:name="_Toc444616005"/>
      <w:bookmarkStart w:id="467" w:name="_Ref303102866"/>
      <w:bookmarkStart w:id="468" w:name="_Toc305835589"/>
      <w:bookmarkStart w:id="469" w:name="_Ref303683952"/>
      <w:bookmarkStart w:id="470" w:name="__RefNumPara__840_922829174"/>
      <w:bookmarkEnd w:id="460"/>
      <w:r w:rsidRPr="00C86C65">
        <w:t xml:space="preserve">Обеспечение исполнения обязательств </w:t>
      </w:r>
      <w:r w:rsidR="0088633C" w:rsidRPr="00C86C65">
        <w:t>Поставщика</w:t>
      </w:r>
      <w:r w:rsidR="00972AAA" w:rsidRPr="00C86C65">
        <w:t xml:space="preserve"> </w:t>
      </w:r>
      <w:r w:rsidRPr="00C86C65">
        <w:t>по </w:t>
      </w:r>
      <w:r w:rsidR="00123C70" w:rsidRPr="00C86C65">
        <w:t>Договор</w:t>
      </w:r>
      <w:r w:rsidRPr="00C86C65">
        <w:t>у</w:t>
      </w:r>
      <w:bookmarkEnd w:id="461"/>
      <w:bookmarkEnd w:id="462"/>
      <w:bookmarkEnd w:id="463"/>
      <w:bookmarkEnd w:id="464"/>
      <w:bookmarkEnd w:id="465"/>
      <w:bookmarkEnd w:id="466"/>
      <w:r w:rsidRPr="00C86C65">
        <w:t xml:space="preserve"> </w:t>
      </w:r>
      <w:bookmarkEnd w:id="467"/>
      <w:bookmarkEnd w:id="468"/>
    </w:p>
    <w:p w:rsidR="00203D8A" w:rsidRPr="00C86C65"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C86C65">
        <w:rPr>
          <w:sz w:val="24"/>
          <w:szCs w:val="24"/>
        </w:rPr>
        <w:t>В качестве обеспечения исполнения обязательства по договору Поставщик предоставляет безотзывную и безусловную Банковскую гарантию, сумма которой должна составлять не менее 20% от суммы Договора. Сумма Банковской гарантии должна быть выражена в рублях РФ.</w:t>
      </w:r>
    </w:p>
    <w:p w:rsidR="00203D8A" w:rsidRPr="00C86C65"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C86C65">
        <w:rPr>
          <w:sz w:val="24"/>
          <w:szCs w:val="24"/>
        </w:rPr>
        <w:t>Гарантия должна быть выдана банком:</w:t>
      </w:r>
    </w:p>
    <w:p w:rsidR="00203D8A" w:rsidRPr="00C86C65" w:rsidRDefault="00203D8A" w:rsidP="000E2025">
      <w:pPr>
        <w:pStyle w:val="1f"/>
        <w:widowControl/>
        <w:numPr>
          <w:ilvl w:val="0"/>
          <w:numId w:val="76"/>
        </w:numPr>
        <w:suppressAutoHyphens w:val="0"/>
        <w:autoSpaceDE w:val="0"/>
        <w:autoSpaceDN w:val="0"/>
        <w:rPr>
          <w:szCs w:val="24"/>
        </w:rPr>
      </w:pPr>
      <w:r w:rsidRPr="00C86C65">
        <w:t>собственный капитал которого не менее 5 000 000 000 (пять миллиардов) рублей РФ;</w:t>
      </w:r>
    </w:p>
    <w:p w:rsidR="00203D8A" w:rsidRPr="00C86C65" w:rsidRDefault="00203D8A" w:rsidP="000E2025">
      <w:pPr>
        <w:pStyle w:val="a1"/>
        <w:numPr>
          <w:ilvl w:val="0"/>
          <w:numId w:val="76"/>
        </w:numPr>
        <w:tabs>
          <w:tab w:val="clear" w:pos="1134"/>
          <w:tab w:val="left" w:pos="708"/>
        </w:tabs>
        <w:suppressAutoHyphens w:val="0"/>
        <w:snapToGrid w:val="0"/>
        <w:spacing w:line="240" w:lineRule="auto"/>
        <w:rPr>
          <w:sz w:val="24"/>
          <w:szCs w:val="24"/>
        </w:rPr>
      </w:pPr>
      <w:r w:rsidRPr="00C86C65">
        <w:rPr>
          <w:sz w:val="24"/>
          <w:szCs w:val="24"/>
        </w:rPr>
        <w:t xml:space="preserve">банк должен входить в рейтинг первых </w:t>
      </w:r>
      <w:r w:rsidR="000C584F" w:rsidRPr="00C86C65">
        <w:rPr>
          <w:sz w:val="24"/>
          <w:szCs w:val="24"/>
        </w:rPr>
        <w:t>50-ти (пятидесяти)</w:t>
      </w:r>
      <w:r w:rsidRPr="00C86C65">
        <w:rPr>
          <w:sz w:val="24"/>
          <w:szCs w:val="24"/>
        </w:rPr>
        <w:t xml:space="preserve"> банков, опубликованных на сайте </w:t>
      </w:r>
      <w:hyperlink r:id="rId36" w:history="1">
        <w:r w:rsidRPr="00C86C65">
          <w:rPr>
            <w:rStyle w:val="a7"/>
            <w:rFonts w:eastAsia="Calibri"/>
            <w:sz w:val="24"/>
            <w:szCs w:val="24"/>
          </w:rPr>
          <w:t>www.banki.ru</w:t>
        </w:r>
      </w:hyperlink>
      <w:r w:rsidRPr="00C86C65">
        <w:rPr>
          <w:sz w:val="24"/>
          <w:szCs w:val="24"/>
          <w:u w:val="single"/>
        </w:rPr>
        <w:t xml:space="preserve"> (</w:t>
      </w:r>
      <w:hyperlink r:id="rId37" w:history="1">
        <w:r w:rsidRPr="00C86C65">
          <w:rPr>
            <w:rStyle w:val="a7"/>
            <w:rFonts w:eastAsia="Calibri"/>
            <w:sz w:val="24"/>
            <w:szCs w:val="24"/>
          </w:rPr>
          <w:t>http://www.banki.ru/banks/rating/</w:t>
        </w:r>
      </w:hyperlink>
      <w:r w:rsidRPr="00C86C65">
        <w:rPr>
          <w:sz w:val="24"/>
          <w:szCs w:val="24"/>
          <w:u w:val="single"/>
        </w:rPr>
        <w:t>)</w:t>
      </w:r>
      <w:r w:rsidRPr="00C86C65">
        <w:rPr>
          <w:sz w:val="24"/>
          <w:szCs w:val="24"/>
        </w:rPr>
        <w:t>.</w:t>
      </w:r>
    </w:p>
    <w:p w:rsidR="00203D8A" w:rsidRPr="00C86C65" w:rsidRDefault="00203D8A" w:rsidP="000E2025">
      <w:pPr>
        <w:pStyle w:val="1f"/>
        <w:widowControl/>
        <w:numPr>
          <w:ilvl w:val="0"/>
          <w:numId w:val="76"/>
        </w:numPr>
        <w:suppressAutoHyphens w:val="0"/>
        <w:autoSpaceDE w:val="0"/>
        <w:autoSpaceDN w:val="0"/>
      </w:pPr>
      <w:r w:rsidRPr="00C86C65">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203D8A" w:rsidRPr="00C86C65" w:rsidRDefault="00203D8A" w:rsidP="000E2025">
      <w:pPr>
        <w:pStyle w:val="1f"/>
        <w:widowControl/>
        <w:numPr>
          <w:ilvl w:val="0"/>
          <w:numId w:val="76"/>
        </w:numPr>
        <w:suppressAutoHyphens w:val="0"/>
        <w:autoSpaceDE w:val="0"/>
        <w:autoSpaceDN w:val="0"/>
      </w:pPr>
      <w:r w:rsidRPr="00C86C65">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203D8A" w:rsidRPr="00C86C65" w:rsidRDefault="00203D8A" w:rsidP="000E2025">
      <w:pPr>
        <w:pStyle w:val="1f"/>
        <w:widowControl/>
        <w:numPr>
          <w:ilvl w:val="0"/>
          <w:numId w:val="76"/>
        </w:numPr>
        <w:suppressAutoHyphens w:val="0"/>
        <w:autoSpaceDE w:val="0"/>
        <w:autoSpaceDN w:val="0"/>
      </w:pPr>
      <w:r w:rsidRPr="00C86C65">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p>
    <w:p w:rsidR="00203D8A" w:rsidRPr="00C86C65" w:rsidRDefault="00203D8A" w:rsidP="000E2025">
      <w:pPr>
        <w:pStyle w:val="affffff0"/>
        <w:widowControl w:val="0"/>
        <w:numPr>
          <w:ilvl w:val="0"/>
          <w:numId w:val="76"/>
        </w:numPr>
        <w:tabs>
          <w:tab w:val="left" w:pos="1620"/>
        </w:tabs>
        <w:suppressAutoHyphens w:val="0"/>
        <w:spacing w:line="264" w:lineRule="auto"/>
        <w:rPr>
          <w:sz w:val="24"/>
          <w:szCs w:val="24"/>
          <w:lang w:eastAsia="ru-RU"/>
        </w:rPr>
      </w:pPr>
      <w:r w:rsidRPr="00C86C65">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203D8A" w:rsidRPr="00C86C65"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C86C65">
        <w:rPr>
          <w:sz w:val="24"/>
          <w:szCs w:val="24"/>
        </w:rPr>
        <w:t xml:space="preserve">Банковская гарантия должна быть представлена в момент заключения Договора между Заказчиком и </w:t>
      </w:r>
      <w:r w:rsidRPr="00C86C65">
        <w:rPr>
          <w:bCs w:val="0"/>
          <w:sz w:val="24"/>
          <w:szCs w:val="24"/>
        </w:rPr>
        <w:t>Участником, чья Заявка признана лучшей (Победителем, Поставщиком)</w:t>
      </w:r>
      <w:r w:rsidRPr="00C86C65">
        <w:rPr>
          <w:sz w:val="24"/>
          <w:szCs w:val="24"/>
        </w:rPr>
        <w:t>.</w:t>
      </w:r>
    </w:p>
    <w:p w:rsidR="00203D8A" w:rsidRPr="00C86C65"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C86C65">
        <w:rPr>
          <w:sz w:val="24"/>
          <w:szCs w:val="24"/>
        </w:rPr>
        <w:t xml:space="preserve">Банковская гарантия должна быть оформлена в соответствии с Формой Банковской гарантии обеспечения исполнения Договора (подраздел </w:t>
      </w:r>
      <w:r w:rsidR="003128CD" w:rsidRPr="00C86C65">
        <w:rPr>
          <w:sz w:val="24"/>
          <w:szCs w:val="24"/>
        </w:rPr>
        <w:fldChar w:fldCharType="begin"/>
      </w:r>
      <w:r w:rsidR="003128CD" w:rsidRPr="00C86C65">
        <w:rPr>
          <w:sz w:val="24"/>
          <w:szCs w:val="24"/>
        </w:rPr>
        <w:instrText xml:space="preserve"> REF _Ref444598335 \r \h </w:instrText>
      </w:r>
      <w:r w:rsidR="00C86C65">
        <w:rPr>
          <w:sz w:val="24"/>
          <w:szCs w:val="24"/>
        </w:rPr>
        <w:instrText xml:space="preserve"> \* MERGEFORMAT </w:instrText>
      </w:r>
      <w:r w:rsidR="003128CD" w:rsidRPr="00C86C65">
        <w:rPr>
          <w:sz w:val="24"/>
          <w:szCs w:val="24"/>
        </w:rPr>
      </w:r>
      <w:r w:rsidR="003128CD" w:rsidRPr="00C86C65">
        <w:rPr>
          <w:sz w:val="24"/>
          <w:szCs w:val="24"/>
        </w:rPr>
        <w:fldChar w:fldCharType="separate"/>
      </w:r>
      <w:r w:rsidR="000E352B" w:rsidRPr="00C86C65">
        <w:rPr>
          <w:sz w:val="24"/>
          <w:szCs w:val="24"/>
        </w:rPr>
        <w:t>5.14</w:t>
      </w:r>
      <w:r w:rsidR="003128CD" w:rsidRPr="00C86C65">
        <w:rPr>
          <w:sz w:val="24"/>
          <w:szCs w:val="24"/>
        </w:rPr>
        <w:fldChar w:fldCharType="end"/>
      </w:r>
      <w:r w:rsidRPr="00C86C65">
        <w:rPr>
          <w:sz w:val="24"/>
          <w:szCs w:val="24"/>
        </w:rPr>
        <w:t>).</w:t>
      </w:r>
    </w:p>
    <w:p w:rsidR="00932C0A" w:rsidRPr="00C86C65" w:rsidRDefault="00932C0A" w:rsidP="00297C3B">
      <w:pPr>
        <w:pStyle w:val="2"/>
        <w:tabs>
          <w:tab w:val="clear" w:pos="1700"/>
          <w:tab w:val="left" w:pos="709"/>
        </w:tabs>
        <w:spacing w:line="264" w:lineRule="auto"/>
      </w:pPr>
      <w:bookmarkStart w:id="471" w:name="_Ref303694483"/>
      <w:bookmarkStart w:id="472" w:name="_Toc305835590"/>
      <w:bookmarkStart w:id="473" w:name="_Ref306140451"/>
      <w:bookmarkStart w:id="474" w:name="_Toc444616006"/>
      <w:r w:rsidRPr="00C86C65">
        <w:t xml:space="preserve">Уведомление о результатах </w:t>
      </w:r>
      <w:bookmarkEnd w:id="471"/>
      <w:bookmarkEnd w:id="472"/>
      <w:r w:rsidRPr="00C86C65">
        <w:t>запроса предложений</w:t>
      </w:r>
      <w:bookmarkEnd w:id="473"/>
      <w:bookmarkEnd w:id="474"/>
    </w:p>
    <w:bookmarkEnd w:id="469"/>
    <w:p w:rsidR="00ED5C7C" w:rsidRPr="00C86C65" w:rsidRDefault="004E62B9" w:rsidP="004E62B9">
      <w:pPr>
        <w:widowControl w:val="0"/>
        <w:suppressAutoHyphens w:val="0"/>
        <w:adjustRightInd w:val="0"/>
        <w:spacing w:line="264" w:lineRule="auto"/>
        <w:ind w:firstLine="720"/>
        <w:textAlignment w:val="baseline"/>
        <w:rPr>
          <w:bCs w:val="0"/>
          <w:sz w:val="24"/>
          <w:szCs w:val="24"/>
          <w:lang w:eastAsia="ru-RU"/>
        </w:rPr>
      </w:pPr>
      <w:r w:rsidRPr="00C86C65">
        <w:rPr>
          <w:bCs w:val="0"/>
          <w:sz w:val="24"/>
          <w:szCs w:val="24"/>
          <w:lang w:eastAsia="ru-RU"/>
        </w:rPr>
        <w:t>3.12.1</w:t>
      </w:r>
      <w:r w:rsidRPr="00C86C65">
        <w:rPr>
          <w:bCs w:val="0"/>
          <w:sz w:val="24"/>
          <w:szCs w:val="24"/>
          <w:lang w:eastAsia="ru-RU"/>
        </w:rPr>
        <w:tab/>
      </w:r>
      <w:r w:rsidR="00ED5C7C" w:rsidRPr="00C86C65">
        <w:rPr>
          <w:bCs w:val="0"/>
          <w:sz w:val="24"/>
          <w:szCs w:val="24"/>
          <w:lang w:eastAsia="ru-RU"/>
        </w:rPr>
        <w:t xml:space="preserve">Организатор </w:t>
      </w:r>
      <w:r w:rsidR="003B6795" w:rsidRPr="00C86C65">
        <w:rPr>
          <w:bCs w:val="0"/>
          <w:sz w:val="24"/>
          <w:szCs w:val="24"/>
          <w:lang w:eastAsia="ru-RU"/>
        </w:rPr>
        <w:t>закрыт</w:t>
      </w:r>
      <w:r w:rsidR="00ED5C7C" w:rsidRPr="00C86C65">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C86C65">
        <w:rPr>
          <w:bCs w:val="0"/>
          <w:sz w:val="24"/>
          <w:szCs w:val="24"/>
          <w:lang w:eastAsia="ru-RU"/>
        </w:rPr>
        <w:t>закрыт</w:t>
      </w:r>
      <w:r w:rsidR="00ED5C7C" w:rsidRPr="00C86C65">
        <w:rPr>
          <w:bCs w:val="0"/>
          <w:sz w:val="24"/>
          <w:szCs w:val="24"/>
          <w:lang w:eastAsia="ru-RU"/>
        </w:rPr>
        <w:t xml:space="preserve">ого запроса предложений разместит </w:t>
      </w:r>
      <w:r w:rsidR="00D56F8C" w:rsidRPr="00C86C65">
        <w:rPr>
          <w:bCs w:val="0"/>
          <w:sz w:val="24"/>
          <w:szCs w:val="24"/>
          <w:lang w:eastAsia="ru-RU"/>
        </w:rPr>
        <w:t xml:space="preserve">на интернет-сайтах, на которых было опубликовано </w:t>
      </w:r>
      <w:r w:rsidR="00D56F8C" w:rsidRPr="00C86C65">
        <w:rPr>
          <w:iCs/>
          <w:sz w:val="24"/>
          <w:szCs w:val="24"/>
        </w:rPr>
        <w:t>Извещение</w:t>
      </w:r>
      <w:r w:rsidR="00D56F8C" w:rsidRPr="00C86C65">
        <w:rPr>
          <w:sz w:val="24"/>
          <w:szCs w:val="24"/>
        </w:rPr>
        <w:t xml:space="preserve"> о проведении </w:t>
      </w:r>
      <w:r w:rsidR="003B6795" w:rsidRPr="00C86C65">
        <w:rPr>
          <w:sz w:val="24"/>
          <w:szCs w:val="24"/>
        </w:rPr>
        <w:t>закрыт</w:t>
      </w:r>
      <w:r w:rsidR="00D56F8C" w:rsidRPr="00C86C65">
        <w:rPr>
          <w:sz w:val="24"/>
          <w:szCs w:val="24"/>
        </w:rPr>
        <w:t xml:space="preserve">ого </w:t>
      </w:r>
      <w:r w:rsidR="00D56F8C" w:rsidRPr="00C86C65">
        <w:rPr>
          <w:iCs/>
          <w:sz w:val="24"/>
          <w:szCs w:val="24"/>
        </w:rPr>
        <w:t xml:space="preserve">запроса предложений (подраздел </w:t>
      </w:r>
      <w:r w:rsidR="00E372AD" w:rsidRPr="00C86C65">
        <w:fldChar w:fldCharType="begin"/>
      </w:r>
      <w:r w:rsidR="00E372AD" w:rsidRPr="00C86C65">
        <w:instrText xml:space="preserve"> REF _Ref191386085 \r \h  \* MERGEFORMAT </w:instrText>
      </w:r>
      <w:r w:rsidR="00E372AD" w:rsidRPr="00C86C65">
        <w:fldChar w:fldCharType="separate"/>
      </w:r>
      <w:r w:rsidR="000E352B" w:rsidRPr="00C86C65">
        <w:rPr>
          <w:iCs/>
          <w:sz w:val="24"/>
          <w:szCs w:val="24"/>
        </w:rPr>
        <w:t>1.1.1</w:t>
      </w:r>
      <w:r w:rsidR="00E372AD" w:rsidRPr="00C86C65">
        <w:fldChar w:fldCharType="end"/>
      </w:r>
      <w:r w:rsidR="00D56F8C" w:rsidRPr="00C86C65">
        <w:rPr>
          <w:iCs/>
          <w:sz w:val="24"/>
          <w:szCs w:val="24"/>
        </w:rPr>
        <w:t>)</w:t>
      </w:r>
      <w:r w:rsidR="00D56F8C" w:rsidRPr="00C86C65">
        <w:rPr>
          <w:sz w:val="24"/>
          <w:szCs w:val="24"/>
        </w:rPr>
        <w:t>,</w:t>
      </w:r>
      <w:r w:rsidR="00B228D4" w:rsidRPr="00C86C65">
        <w:rPr>
          <w:bCs w:val="0"/>
          <w:sz w:val="24"/>
          <w:szCs w:val="24"/>
          <w:lang w:eastAsia="ru-RU"/>
        </w:rPr>
        <w:t xml:space="preserve"> </w:t>
      </w:r>
      <w:r w:rsidR="00ED5C7C" w:rsidRPr="00C86C65">
        <w:rPr>
          <w:bCs w:val="0"/>
          <w:sz w:val="24"/>
          <w:szCs w:val="24"/>
          <w:lang w:eastAsia="ru-RU"/>
        </w:rPr>
        <w:t xml:space="preserve">для всех </w:t>
      </w:r>
      <w:r w:rsidR="00B228D4" w:rsidRPr="00C86C65">
        <w:rPr>
          <w:bCs w:val="0"/>
          <w:sz w:val="24"/>
          <w:szCs w:val="24"/>
          <w:lang w:eastAsia="ru-RU"/>
        </w:rPr>
        <w:t>Участник</w:t>
      </w:r>
      <w:r w:rsidR="00ED5C7C" w:rsidRPr="00C86C65">
        <w:rPr>
          <w:bCs w:val="0"/>
          <w:sz w:val="24"/>
          <w:szCs w:val="24"/>
          <w:lang w:eastAsia="ru-RU"/>
        </w:rPr>
        <w:t xml:space="preserve">ов Протокол о выборе победителя </w:t>
      </w:r>
      <w:r w:rsidR="003B6795" w:rsidRPr="00C86C65">
        <w:rPr>
          <w:bCs w:val="0"/>
          <w:sz w:val="24"/>
          <w:szCs w:val="24"/>
          <w:lang w:eastAsia="ru-RU"/>
        </w:rPr>
        <w:t>закрыт</w:t>
      </w:r>
      <w:r w:rsidR="00ED5C7C" w:rsidRPr="00C86C65">
        <w:rPr>
          <w:bCs w:val="0"/>
          <w:sz w:val="24"/>
          <w:szCs w:val="24"/>
          <w:lang w:eastAsia="ru-RU"/>
        </w:rPr>
        <w:t>ого запроса предложений, в котором указывает:</w:t>
      </w:r>
    </w:p>
    <w:p w:rsidR="00ED5C7C" w:rsidRPr="00C86C65"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C86C65">
        <w:rPr>
          <w:bCs w:val="0"/>
          <w:sz w:val="24"/>
          <w:szCs w:val="24"/>
          <w:lang w:eastAsia="ru-RU"/>
        </w:rPr>
        <w:t>Наименование и адрес Победителя;</w:t>
      </w:r>
    </w:p>
    <w:p w:rsidR="00ED5C7C" w:rsidRPr="00C86C65"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C86C65">
        <w:rPr>
          <w:bCs w:val="0"/>
          <w:sz w:val="24"/>
          <w:szCs w:val="24"/>
          <w:lang w:eastAsia="ru-RU"/>
        </w:rPr>
        <w:t xml:space="preserve">Краткое изложение предмета и общей цены </w:t>
      </w:r>
      <w:r w:rsidR="00297C3B" w:rsidRPr="00C86C65">
        <w:rPr>
          <w:bCs w:val="0"/>
          <w:sz w:val="24"/>
          <w:szCs w:val="24"/>
          <w:lang w:eastAsia="ru-RU"/>
        </w:rPr>
        <w:t>Заявки</w:t>
      </w:r>
      <w:r w:rsidRPr="00C86C65">
        <w:rPr>
          <w:bCs w:val="0"/>
          <w:sz w:val="24"/>
          <w:szCs w:val="24"/>
          <w:lang w:eastAsia="ru-RU"/>
        </w:rPr>
        <w:t xml:space="preserve"> Победителя.</w:t>
      </w:r>
    </w:p>
    <w:p w:rsidR="00ED5C7C" w:rsidRPr="00C86C65" w:rsidRDefault="004E62B9" w:rsidP="004E62B9">
      <w:pPr>
        <w:widowControl w:val="0"/>
        <w:suppressAutoHyphens w:val="0"/>
        <w:adjustRightInd w:val="0"/>
        <w:spacing w:line="264" w:lineRule="auto"/>
        <w:ind w:firstLine="720"/>
        <w:textAlignment w:val="baseline"/>
        <w:rPr>
          <w:bCs w:val="0"/>
          <w:sz w:val="24"/>
          <w:szCs w:val="24"/>
          <w:lang w:eastAsia="ru-RU"/>
        </w:rPr>
      </w:pPr>
      <w:r w:rsidRPr="00C86C65">
        <w:rPr>
          <w:bCs w:val="0"/>
          <w:sz w:val="24"/>
          <w:szCs w:val="24"/>
          <w:lang w:eastAsia="ru-RU"/>
        </w:rPr>
        <w:t>3.12.2</w:t>
      </w:r>
      <w:r w:rsidRPr="00C86C65">
        <w:rPr>
          <w:bCs w:val="0"/>
          <w:sz w:val="24"/>
          <w:szCs w:val="24"/>
          <w:lang w:eastAsia="ru-RU"/>
        </w:rPr>
        <w:tab/>
      </w:r>
      <w:r w:rsidR="00ED5C7C" w:rsidRPr="00C86C65">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C86C65" w:rsidRDefault="004E62B9" w:rsidP="004E62B9">
      <w:pPr>
        <w:widowControl w:val="0"/>
        <w:suppressAutoHyphens w:val="0"/>
        <w:adjustRightInd w:val="0"/>
        <w:spacing w:line="264" w:lineRule="auto"/>
        <w:textAlignment w:val="baseline"/>
        <w:rPr>
          <w:bCs w:val="0"/>
          <w:sz w:val="24"/>
          <w:szCs w:val="24"/>
          <w:lang w:eastAsia="ru-RU"/>
        </w:rPr>
      </w:pPr>
    </w:p>
    <w:p w:rsidR="004E62B9" w:rsidRPr="00C86C65" w:rsidRDefault="004E62B9" w:rsidP="004E62B9">
      <w:pPr>
        <w:widowControl w:val="0"/>
        <w:suppressAutoHyphens w:val="0"/>
        <w:adjustRightInd w:val="0"/>
        <w:spacing w:line="264" w:lineRule="auto"/>
        <w:textAlignment w:val="baseline"/>
        <w:rPr>
          <w:bCs w:val="0"/>
          <w:sz w:val="24"/>
          <w:szCs w:val="24"/>
          <w:lang w:eastAsia="ru-RU"/>
        </w:rPr>
      </w:pPr>
    </w:p>
    <w:p w:rsidR="00C12FA4" w:rsidRPr="00C86C65" w:rsidRDefault="00C12FA4" w:rsidP="000E2025">
      <w:pPr>
        <w:widowControl w:val="0"/>
        <w:numPr>
          <w:ilvl w:val="2"/>
          <w:numId w:val="74"/>
        </w:numPr>
        <w:suppressAutoHyphens w:val="0"/>
        <w:adjustRightInd w:val="0"/>
        <w:spacing w:line="264" w:lineRule="auto"/>
        <w:ind w:left="0" w:firstLine="720"/>
        <w:textAlignment w:val="baseline"/>
        <w:rPr>
          <w:bCs w:val="0"/>
          <w:sz w:val="24"/>
          <w:szCs w:val="24"/>
          <w:lang w:eastAsia="ru-RU"/>
        </w:rPr>
        <w:sectPr w:rsidR="00C12FA4" w:rsidRPr="00C86C65" w:rsidSect="002B0606">
          <w:headerReference w:type="even" r:id="rId38"/>
          <w:headerReference w:type="default" r:id="rId39"/>
          <w:footerReference w:type="even" r:id="rId40"/>
          <w:headerReference w:type="first" r:id="rId41"/>
          <w:footerReference w:type="first" r:id="rId42"/>
          <w:pgSz w:w="11907" w:h="16840" w:code="9"/>
          <w:pgMar w:top="1440" w:right="851" w:bottom="776" w:left="1609" w:header="720" w:footer="720" w:gutter="0"/>
          <w:cols w:space="720"/>
          <w:docGrid w:linePitch="360"/>
        </w:sectPr>
      </w:pPr>
    </w:p>
    <w:p w:rsidR="00717F60" w:rsidRPr="00C86C65"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75" w:name="_Ref440270568"/>
      <w:bookmarkStart w:id="476" w:name="_Ref440274159"/>
      <w:bookmarkStart w:id="477" w:name="_Ref440292555"/>
      <w:bookmarkStart w:id="478" w:name="_Ref440292779"/>
      <w:bookmarkStart w:id="479" w:name="_Toc444616007"/>
      <w:r w:rsidRPr="00C86C65">
        <w:rPr>
          <w:szCs w:val="24"/>
        </w:rPr>
        <w:lastRenderedPageBreak/>
        <w:t>Техническая часть</w:t>
      </w:r>
      <w:bookmarkEnd w:id="475"/>
      <w:bookmarkEnd w:id="476"/>
      <w:bookmarkEnd w:id="477"/>
      <w:bookmarkEnd w:id="478"/>
      <w:bookmarkEnd w:id="479"/>
      <w:r w:rsidRPr="00C86C65">
        <w:rPr>
          <w:szCs w:val="24"/>
        </w:rPr>
        <w:t xml:space="preserve"> </w:t>
      </w:r>
    </w:p>
    <w:p w:rsidR="002B5044" w:rsidRPr="00C86C65" w:rsidRDefault="002B5044" w:rsidP="002A47D1">
      <w:pPr>
        <w:pStyle w:val="2"/>
        <w:ind w:left="1701" w:hanging="1134"/>
      </w:pPr>
      <w:bookmarkStart w:id="480" w:name="_Toc176064096"/>
      <w:bookmarkStart w:id="481" w:name="_Toc176338524"/>
      <w:bookmarkStart w:id="482" w:name="_Toc180399752"/>
      <w:bookmarkStart w:id="483" w:name="_Toc191205941"/>
      <w:bookmarkStart w:id="484" w:name="_Toc194315544"/>
      <w:bookmarkStart w:id="485" w:name="_Toc423421725"/>
      <w:bookmarkStart w:id="486" w:name="_Toc444616008"/>
      <w:r w:rsidRPr="00C86C65">
        <w:t>Общие требования к условиям поставки продукции</w:t>
      </w:r>
      <w:bookmarkStart w:id="487" w:name="_Toc176064097"/>
      <w:bookmarkStart w:id="488" w:name="_Toc176338525"/>
      <w:bookmarkStart w:id="489" w:name="_Toc180399753"/>
      <w:bookmarkStart w:id="490" w:name="_Toc189457101"/>
      <w:bookmarkStart w:id="491" w:name="_Toc189461737"/>
      <w:bookmarkStart w:id="492" w:name="_Toc189462011"/>
      <w:bookmarkStart w:id="493" w:name="_Toc191273610"/>
      <w:bookmarkStart w:id="494" w:name="_Toc167189319"/>
      <w:bookmarkStart w:id="495" w:name="_Toc168725254"/>
      <w:bookmarkEnd w:id="480"/>
      <w:bookmarkEnd w:id="481"/>
      <w:bookmarkEnd w:id="482"/>
      <w:bookmarkEnd w:id="483"/>
      <w:bookmarkEnd w:id="484"/>
      <w:bookmarkEnd w:id="485"/>
      <w:bookmarkEnd w:id="486"/>
    </w:p>
    <w:p w:rsidR="002B5044" w:rsidRPr="00C86C65" w:rsidRDefault="002B5044" w:rsidP="002B5044">
      <w:pPr>
        <w:pStyle w:val="3"/>
        <w:ind w:left="0" w:firstLine="851"/>
        <w:jc w:val="both"/>
        <w:rPr>
          <w:b w:val="0"/>
          <w:szCs w:val="24"/>
        </w:rPr>
      </w:pPr>
      <w:bookmarkStart w:id="496" w:name="_Toc439166308"/>
      <w:bookmarkStart w:id="497" w:name="_Toc439170656"/>
      <w:bookmarkStart w:id="498" w:name="_Toc439172758"/>
      <w:bookmarkStart w:id="499" w:name="_Toc439173202"/>
      <w:bookmarkStart w:id="500" w:name="_Toc439238196"/>
      <w:bookmarkStart w:id="501" w:name="_Toc439252748"/>
      <w:bookmarkStart w:id="502" w:name="_Toc439323606"/>
      <w:bookmarkStart w:id="503" w:name="_Toc439323722"/>
      <w:bookmarkStart w:id="504" w:name="_Toc440297056"/>
      <w:bookmarkStart w:id="505" w:name="_Toc440356617"/>
      <w:bookmarkStart w:id="506" w:name="_Toc440631753"/>
      <w:bookmarkStart w:id="507" w:name="_Toc440876538"/>
      <w:bookmarkStart w:id="508" w:name="_Toc441130610"/>
      <w:bookmarkStart w:id="509" w:name="_Toc441157113"/>
      <w:bookmarkStart w:id="510" w:name="_Toc444598178"/>
      <w:bookmarkStart w:id="511" w:name="_Toc444616009"/>
      <w:r w:rsidRPr="00C86C65">
        <w:rPr>
          <w:b w:val="0"/>
          <w:szCs w:val="24"/>
        </w:rPr>
        <w:t>Продукция должна быть новой и ранее неиспользованной.</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sidR="002B5044" w:rsidRPr="00C86C65" w:rsidRDefault="002B5044" w:rsidP="002B5044">
      <w:pPr>
        <w:pStyle w:val="3"/>
        <w:ind w:left="0" w:firstLine="851"/>
        <w:jc w:val="both"/>
        <w:rPr>
          <w:b w:val="0"/>
          <w:szCs w:val="24"/>
        </w:rPr>
      </w:pPr>
      <w:bookmarkStart w:id="512" w:name="_Toc439166309"/>
      <w:bookmarkStart w:id="513" w:name="_Toc439170657"/>
      <w:bookmarkStart w:id="514" w:name="_Toc439172759"/>
      <w:bookmarkStart w:id="515" w:name="_Toc439173203"/>
      <w:bookmarkStart w:id="516" w:name="_Toc439238197"/>
      <w:bookmarkStart w:id="517" w:name="_Toc439252749"/>
      <w:bookmarkStart w:id="518" w:name="_Toc439323607"/>
      <w:bookmarkStart w:id="519" w:name="_Toc439323723"/>
      <w:bookmarkStart w:id="520" w:name="_Toc440297057"/>
      <w:bookmarkStart w:id="521" w:name="_Toc440356618"/>
      <w:bookmarkStart w:id="522" w:name="_Toc440631754"/>
      <w:bookmarkStart w:id="523" w:name="_Toc440876539"/>
      <w:bookmarkStart w:id="524" w:name="_Toc441130611"/>
      <w:bookmarkStart w:id="525" w:name="_Toc441157114"/>
      <w:bookmarkStart w:id="526" w:name="_Toc444598179"/>
      <w:bookmarkStart w:id="527" w:name="_Toc444616010"/>
      <w:r w:rsidRPr="00C86C65">
        <w:rPr>
          <w:b w:val="0"/>
          <w:szCs w:val="24"/>
        </w:rPr>
        <w:t>Продукция должна соответствовать ГОСТ, ТУ и Технической политике ПАО «МРСК Центра».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C86C65" w:rsidRDefault="002B5044" w:rsidP="0021751A">
      <w:pPr>
        <w:pStyle w:val="2"/>
        <w:ind w:left="1701" w:hanging="1134"/>
      </w:pPr>
      <w:bookmarkStart w:id="528" w:name="_Toc423421726"/>
      <w:bookmarkStart w:id="529" w:name="_Toc444616011"/>
      <w:r w:rsidRPr="00C86C65">
        <w:t>Перечень, объемы и характеристики закупаемой продукции</w:t>
      </w:r>
      <w:bookmarkEnd w:id="487"/>
      <w:bookmarkEnd w:id="488"/>
      <w:bookmarkEnd w:id="489"/>
      <w:bookmarkEnd w:id="490"/>
      <w:bookmarkEnd w:id="491"/>
      <w:bookmarkEnd w:id="492"/>
      <w:bookmarkEnd w:id="493"/>
      <w:bookmarkEnd w:id="528"/>
      <w:bookmarkEnd w:id="529"/>
    </w:p>
    <w:p w:rsidR="002B5044" w:rsidRPr="00C86C65" w:rsidRDefault="002B5044" w:rsidP="002B5044">
      <w:pPr>
        <w:pStyle w:val="3"/>
        <w:ind w:left="0" w:firstLine="851"/>
        <w:jc w:val="both"/>
        <w:rPr>
          <w:b w:val="0"/>
          <w:szCs w:val="24"/>
        </w:rPr>
      </w:pPr>
      <w:bookmarkStart w:id="530" w:name="_Toc439166311"/>
      <w:bookmarkStart w:id="531" w:name="_Toc439170659"/>
      <w:bookmarkStart w:id="532" w:name="_Toc439172761"/>
      <w:bookmarkStart w:id="533" w:name="_Toc439173205"/>
      <w:bookmarkStart w:id="534" w:name="_Toc439238199"/>
      <w:bookmarkStart w:id="535" w:name="_Toc439252751"/>
      <w:bookmarkStart w:id="536" w:name="_Toc439323609"/>
      <w:bookmarkStart w:id="537" w:name="_Toc439323725"/>
      <w:bookmarkStart w:id="538" w:name="_Toc440297059"/>
      <w:bookmarkStart w:id="539" w:name="_Toc440356620"/>
      <w:bookmarkStart w:id="540" w:name="_Toc440631756"/>
      <w:bookmarkStart w:id="541" w:name="_Toc440876541"/>
      <w:bookmarkStart w:id="542" w:name="_Toc441130613"/>
      <w:bookmarkStart w:id="543" w:name="_Toc441157116"/>
      <w:bookmarkStart w:id="544" w:name="_Toc444598181"/>
      <w:bookmarkStart w:id="545" w:name="_Toc444616012"/>
      <w:r w:rsidRPr="00C86C65">
        <w:rPr>
          <w:b w:val="0"/>
          <w:szCs w:val="24"/>
        </w:rPr>
        <w:t>Техническ</w:t>
      </w:r>
      <w:r w:rsidR="003776BB" w:rsidRPr="00C86C65">
        <w:rPr>
          <w:b w:val="0"/>
          <w:szCs w:val="24"/>
        </w:rPr>
        <w:t>ое(</w:t>
      </w:r>
      <w:r w:rsidRPr="00C86C65">
        <w:rPr>
          <w:b w:val="0"/>
          <w:szCs w:val="24"/>
        </w:rPr>
        <w:t>ие</w:t>
      </w:r>
      <w:r w:rsidR="003776BB" w:rsidRPr="00C86C65">
        <w:rPr>
          <w:b w:val="0"/>
          <w:szCs w:val="24"/>
        </w:rPr>
        <w:t>)</w:t>
      </w:r>
      <w:r w:rsidRPr="00C86C65">
        <w:rPr>
          <w:b w:val="0"/>
          <w:szCs w:val="24"/>
        </w:rPr>
        <w:t xml:space="preserve"> задани</w:t>
      </w:r>
      <w:r w:rsidR="003776BB" w:rsidRPr="00C86C65">
        <w:rPr>
          <w:b w:val="0"/>
          <w:szCs w:val="24"/>
        </w:rPr>
        <w:t>е(</w:t>
      </w:r>
      <w:r w:rsidRPr="00C86C65">
        <w:rPr>
          <w:b w:val="0"/>
          <w:szCs w:val="24"/>
        </w:rPr>
        <w:t>я</w:t>
      </w:r>
      <w:r w:rsidR="003776BB" w:rsidRPr="00C86C65">
        <w:rPr>
          <w:b w:val="0"/>
          <w:szCs w:val="24"/>
        </w:rPr>
        <w:t>)</w:t>
      </w:r>
      <w:r w:rsidRPr="00C86C65">
        <w:rPr>
          <w:b w:val="0"/>
          <w:szCs w:val="24"/>
        </w:rPr>
        <w:t xml:space="preserve"> </w:t>
      </w:r>
      <w:r w:rsidR="00A154B7" w:rsidRPr="00C86C65">
        <w:rPr>
          <w:b w:val="0"/>
          <w:szCs w:val="24"/>
        </w:rPr>
        <w:t xml:space="preserve">по Лоту №1 (подраздел </w:t>
      </w:r>
      <w:r w:rsidR="007D1DD9" w:rsidRPr="00C86C65">
        <w:rPr>
          <w:b w:val="0"/>
          <w:szCs w:val="24"/>
        </w:rPr>
        <w:fldChar w:fldCharType="begin"/>
      </w:r>
      <w:r w:rsidR="00A154B7" w:rsidRPr="00C86C65">
        <w:rPr>
          <w:b w:val="0"/>
          <w:szCs w:val="24"/>
        </w:rPr>
        <w:instrText xml:space="preserve"> REF _Ref440275279 \r \h </w:instrText>
      </w:r>
      <w:r w:rsidR="00A6288C" w:rsidRPr="00C86C65">
        <w:rPr>
          <w:b w:val="0"/>
          <w:szCs w:val="24"/>
        </w:rPr>
        <w:instrText xml:space="preserve"> \* MERGEFORMAT </w:instrText>
      </w:r>
      <w:r w:rsidR="007D1DD9" w:rsidRPr="00C86C65">
        <w:rPr>
          <w:b w:val="0"/>
          <w:szCs w:val="24"/>
        </w:rPr>
      </w:r>
      <w:r w:rsidR="007D1DD9" w:rsidRPr="00C86C65">
        <w:rPr>
          <w:b w:val="0"/>
          <w:szCs w:val="24"/>
        </w:rPr>
        <w:fldChar w:fldCharType="separate"/>
      </w:r>
      <w:r w:rsidR="000E352B" w:rsidRPr="00C86C65">
        <w:rPr>
          <w:b w:val="0"/>
          <w:szCs w:val="24"/>
        </w:rPr>
        <w:t>1.1.5</w:t>
      </w:r>
      <w:r w:rsidR="007D1DD9" w:rsidRPr="00C86C65">
        <w:rPr>
          <w:b w:val="0"/>
          <w:szCs w:val="24"/>
        </w:rPr>
        <w:fldChar w:fldCharType="end"/>
      </w:r>
      <w:r w:rsidR="00A154B7" w:rsidRPr="00C86C65">
        <w:rPr>
          <w:b w:val="0"/>
          <w:szCs w:val="24"/>
        </w:rPr>
        <w:t>)</w:t>
      </w:r>
      <w:r w:rsidRPr="00C86C65">
        <w:rPr>
          <w:b w:val="0"/>
          <w:szCs w:val="24"/>
        </w:rPr>
        <w:t xml:space="preserve"> изложен</w:t>
      </w:r>
      <w:r w:rsidR="00F463E8" w:rsidRPr="00C86C65">
        <w:rPr>
          <w:b w:val="0"/>
          <w:szCs w:val="24"/>
        </w:rPr>
        <w:t>о(</w:t>
      </w:r>
      <w:r w:rsidRPr="00C86C65">
        <w:rPr>
          <w:b w:val="0"/>
          <w:szCs w:val="24"/>
        </w:rPr>
        <w:t>ы</w:t>
      </w:r>
      <w:r w:rsidR="00F463E8" w:rsidRPr="00C86C65">
        <w:rPr>
          <w:b w:val="0"/>
          <w:szCs w:val="24"/>
        </w:rPr>
        <w:t>)</w:t>
      </w:r>
      <w:r w:rsidRPr="00C86C65">
        <w:rPr>
          <w:b w:val="0"/>
          <w:szCs w:val="24"/>
        </w:rPr>
        <w:t xml:space="preserve"> в Приложении №1, которое является неотъемлемым приложением к настоящей документации и предоставляется </w:t>
      </w:r>
      <w:r w:rsidR="0021751A" w:rsidRPr="00C86C65">
        <w:rPr>
          <w:b w:val="0"/>
          <w:szCs w:val="24"/>
        </w:rPr>
        <w:t>Участник</w:t>
      </w:r>
      <w:r w:rsidRPr="00C86C65">
        <w:rPr>
          <w:b w:val="0"/>
          <w:szCs w:val="24"/>
        </w:rPr>
        <w:t>ам вместе с ней в качестве отдельного документа.</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2B5044" w:rsidRPr="00C86C65" w:rsidRDefault="002B5044" w:rsidP="0021751A">
      <w:pPr>
        <w:pStyle w:val="2"/>
        <w:ind w:left="1701" w:hanging="1134"/>
      </w:pPr>
      <w:bookmarkStart w:id="546" w:name="_Ref194832984"/>
      <w:bookmarkStart w:id="547" w:name="_Ref197686508"/>
      <w:bookmarkStart w:id="548" w:name="_Toc423421727"/>
      <w:bookmarkStart w:id="549" w:name="_Toc444616013"/>
      <w:r w:rsidRPr="00C86C65">
        <w:t>Требование к поставляемой продукции</w:t>
      </w:r>
      <w:bookmarkEnd w:id="546"/>
      <w:bookmarkEnd w:id="547"/>
      <w:bookmarkEnd w:id="548"/>
      <w:bookmarkEnd w:id="549"/>
    </w:p>
    <w:p w:rsidR="002B5044" w:rsidRPr="00C86C65" w:rsidRDefault="0021751A" w:rsidP="002B5044">
      <w:pPr>
        <w:pStyle w:val="3"/>
        <w:ind w:left="0" w:firstLine="851"/>
        <w:jc w:val="both"/>
        <w:rPr>
          <w:b w:val="0"/>
          <w:szCs w:val="24"/>
        </w:rPr>
      </w:pPr>
      <w:bookmarkStart w:id="550" w:name="_Toc439166313"/>
      <w:bookmarkStart w:id="551" w:name="_Toc439170661"/>
      <w:bookmarkStart w:id="552" w:name="_Toc439172763"/>
      <w:bookmarkStart w:id="553" w:name="_Toc439173207"/>
      <w:bookmarkStart w:id="554" w:name="_Toc439238201"/>
      <w:bookmarkStart w:id="555" w:name="_Toc439252753"/>
      <w:bookmarkStart w:id="556" w:name="_Toc439323611"/>
      <w:bookmarkStart w:id="557" w:name="_Toc439323727"/>
      <w:bookmarkStart w:id="558" w:name="_Toc440297061"/>
      <w:bookmarkStart w:id="559" w:name="_Toc440356622"/>
      <w:bookmarkStart w:id="560" w:name="_Toc440631758"/>
      <w:bookmarkStart w:id="561" w:name="_Toc440876543"/>
      <w:bookmarkStart w:id="562" w:name="_Toc441130615"/>
      <w:bookmarkStart w:id="563" w:name="_Toc441157118"/>
      <w:bookmarkStart w:id="564" w:name="_Toc444598183"/>
      <w:bookmarkStart w:id="565" w:name="_Toc444616014"/>
      <w:bookmarkStart w:id="566" w:name="_Ref194833053"/>
      <w:bookmarkStart w:id="567" w:name="_Ref223496951"/>
      <w:bookmarkStart w:id="568" w:name="_Ref223496970"/>
      <w:r w:rsidRPr="00C86C65">
        <w:rPr>
          <w:b w:val="0"/>
          <w:szCs w:val="24"/>
        </w:rPr>
        <w:t>Участник</w:t>
      </w:r>
      <w:r w:rsidR="002B5044" w:rsidRPr="00C86C65">
        <w:rPr>
          <w:b w:val="0"/>
          <w:szCs w:val="24"/>
        </w:rPr>
        <w:t xml:space="preserve"> в составе свое</w:t>
      </w:r>
      <w:r w:rsidR="00841A6F" w:rsidRPr="00C86C65">
        <w:rPr>
          <w:b w:val="0"/>
          <w:szCs w:val="24"/>
        </w:rPr>
        <w:t>й</w:t>
      </w:r>
      <w:r w:rsidR="002B5044" w:rsidRPr="00C86C65">
        <w:rPr>
          <w:b w:val="0"/>
          <w:szCs w:val="24"/>
        </w:rPr>
        <w:t xml:space="preserve"> </w:t>
      </w:r>
      <w:r w:rsidR="00841A6F" w:rsidRPr="00C86C65">
        <w:rPr>
          <w:b w:val="0"/>
          <w:szCs w:val="24"/>
        </w:rPr>
        <w:t>Заявки</w:t>
      </w:r>
      <w:r w:rsidR="002B5044" w:rsidRPr="00C86C65">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rsidR="002B5044" w:rsidRPr="00C86C65" w:rsidRDefault="002B5044" w:rsidP="002B5044">
      <w:pPr>
        <w:pStyle w:val="3"/>
        <w:ind w:left="0" w:firstLine="851"/>
        <w:jc w:val="both"/>
        <w:rPr>
          <w:b w:val="0"/>
          <w:szCs w:val="24"/>
        </w:rPr>
      </w:pPr>
      <w:bookmarkStart w:id="569" w:name="_Toc439166314"/>
      <w:bookmarkStart w:id="570" w:name="_Toc439170662"/>
      <w:bookmarkStart w:id="571" w:name="_Toc439172764"/>
      <w:bookmarkStart w:id="572" w:name="_Toc439173208"/>
      <w:bookmarkStart w:id="573" w:name="_Toc439238202"/>
      <w:bookmarkStart w:id="574" w:name="_Toc439252754"/>
      <w:bookmarkStart w:id="575" w:name="_Toc439323612"/>
      <w:bookmarkStart w:id="576" w:name="_Toc439323728"/>
      <w:bookmarkStart w:id="577" w:name="_Toc440297062"/>
      <w:bookmarkStart w:id="578" w:name="_Toc440356623"/>
      <w:bookmarkStart w:id="579" w:name="_Toc440631759"/>
      <w:bookmarkStart w:id="580" w:name="_Toc440876544"/>
      <w:bookmarkStart w:id="581" w:name="_Toc441130616"/>
      <w:bookmarkStart w:id="582" w:name="_Toc441157119"/>
      <w:bookmarkStart w:id="583" w:name="_Toc444598184"/>
      <w:bookmarkStart w:id="584" w:name="_Toc444616015"/>
      <w:r w:rsidRPr="00C86C65">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C86C65">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C86C65">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2B5044" w:rsidRPr="00C86C65" w:rsidRDefault="002B5044" w:rsidP="0021751A">
      <w:pPr>
        <w:pStyle w:val="2"/>
        <w:ind w:left="1701" w:hanging="1134"/>
      </w:pPr>
      <w:bookmarkStart w:id="585" w:name="_Ref247513861"/>
      <w:bookmarkStart w:id="586" w:name="_Toc423421728"/>
      <w:bookmarkStart w:id="587" w:name="_Toc444616016"/>
      <w:r w:rsidRPr="00C86C65">
        <w:t xml:space="preserve">Требование к </w:t>
      </w:r>
      <w:r w:rsidR="0021751A" w:rsidRPr="00C86C65">
        <w:t>Участник</w:t>
      </w:r>
      <w:r w:rsidRPr="00C86C65">
        <w:t>у</w:t>
      </w:r>
      <w:bookmarkEnd w:id="566"/>
      <w:bookmarkEnd w:id="567"/>
      <w:bookmarkEnd w:id="568"/>
      <w:r w:rsidRPr="00C86C65">
        <w:t>.</w:t>
      </w:r>
      <w:bookmarkEnd w:id="585"/>
      <w:bookmarkEnd w:id="586"/>
      <w:bookmarkEnd w:id="587"/>
    </w:p>
    <w:p w:rsidR="002B5044" w:rsidRPr="00C86C65" w:rsidRDefault="002B5044" w:rsidP="002B5044">
      <w:pPr>
        <w:pStyle w:val="3"/>
        <w:ind w:left="0" w:firstLine="851"/>
        <w:jc w:val="both"/>
        <w:rPr>
          <w:b w:val="0"/>
          <w:szCs w:val="24"/>
        </w:rPr>
      </w:pPr>
      <w:bookmarkStart w:id="588" w:name="_Toc439166317"/>
      <w:bookmarkStart w:id="589" w:name="_Toc439170665"/>
      <w:bookmarkStart w:id="590" w:name="_Toc439172767"/>
      <w:bookmarkStart w:id="591" w:name="_Toc439173211"/>
      <w:bookmarkStart w:id="592" w:name="_Toc439238205"/>
      <w:bookmarkStart w:id="593" w:name="_Toc439252756"/>
      <w:bookmarkStart w:id="594" w:name="_Toc439323614"/>
      <w:bookmarkStart w:id="595" w:name="_Toc439323730"/>
      <w:bookmarkStart w:id="596" w:name="_Ref440292618"/>
      <w:bookmarkStart w:id="597" w:name="_Toc440297064"/>
      <w:bookmarkStart w:id="598" w:name="_Toc440356625"/>
      <w:bookmarkStart w:id="599" w:name="_Toc440631761"/>
      <w:bookmarkStart w:id="600" w:name="_Toc440876546"/>
      <w:bookmarkStart w:id="601" w:name="_Toc441130618"/>
      <w:bookmarkStart w:id="602" w:name="_Toc441157121"/>
      <w:bookmarkStart w:id="603" w:name="_Toc444598186"/>
      <w:bookmarkStart w:id="604" w:name="_Toc444616017"/>
      <w:r w:rsidRPr="00C86C65">
        <w:rPr>
          <w:b w:val="0"/>
          <w:szCs w:val="24"/>
        </w:rPr>
        <w:t xml:space="preserve">В составе </w:t>
      </w:r>
      <w:r w:rsidR="0094713A" w:rsidRPr="00C86C65">
        <w:rPr>
          <w:b w:val="0"/>
          <w:szCs w:val="24"/>
        </w:rPr>
        <w:t>своей Заявки</w:t>
      </w:r>
      <w:r w:rsidRPr="00C86C65">
        <w:rPr>
          <w:b w:val="0"/>
          <w:szCs w:val="24"/>
        </w:rPr>
        <w:t xml:space="preserve"> </w:t>
      </w:r>
      <w:r w:rsidR="0021751A" w:rsidRPr="00C86C65">
        <w:rPr>
          <w:b w:val="0"/>
          <w:szCs w:val="24"/>
        </w:rPr>
        <w:t>Участник</w:t>
      </w:r>
      <w:r w:rsidRPr="00C86C65">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C86C65">
        <w:rPr>
          <w:b w:val="0"/>
          <w:szCs w:val="24"/>
        </w:rPr>
        <w:t>Участник</w:t>
      </w:r>
      <w:r w:rsidR="0094713A" w:rsidRPr="00C86C65">
        <w:rPr>
          <w:b w:val="0"/>
          <w:szCs w:val="24"/>
        </w:rPr>
        <w:t>ом оборудования в Т</w:t>
      </w:r>
      <w:r w:rsidRPr="00C86C65">
        <w:rPr>
          <w:b w:val="0"/>
          <w:szCs w:val="24"/>
        </w:rPr>
        <w:t>ехническом предложении (</w:t>
      </w:r>
      <w:r w:rsidR="00D56F8C" w:rsidRPr="00C86C65">
        <w:rPr>
          <w:b w:val="0"/>
          <w:szCs w:val="24"/>
        </w:rPr>
        <w:t>подраздел</w:t>
      </w:r>
      <w:r w:rsidR="0094713A" w:rsidRPr="00C86C65">
        <w:rPr>
          <w:b w:val="0"/>
          <w:szCs w:val="24"/>
        </w:rPr>
        <w:t xml:space="preserve"> </w:t>
      </w:r>
      <w:r w:rsidR="007D1DD9" w:rsidRPr="00C86C65">
        <w:rPr>
          <w:b w:val="0"/>
          <w:szCs w:val="24"/>
        </w:rPr>
        <w:fldChar w:fldCharType="begin"/>
      </w:r>
      <w:r w:rsidR="00D56F8C" w:rsidRPr="00C86C65">
        <w:rPr>
          <w:b w:val="0"/>
          <w:szCs w:val="24"/>
        </w:rPr>
        <w:instrText xml:space="preserve"> REF _Ref86826666 \r \h </w:instrText>
      </w:r>
      <w:r w:rsidR="00C86C65">
        <w:rPr>
          <w:b w:val="0"/>
          <w:szCs w:val="24"/>
        </w:rPr>
        <w:instrText xml:space="preserve"> \* MERGEFORMAT </w:instrText>
      </w:r>
      <w:r w:rsidR="007D1DD9" w:rsidRPr="00C86C65">
        <w:rPr>
          <w:b w:val="0"/>
          <w:szCs w:val="24"/>
        </w:rPr>
      </w:r>
      <w:r w:rsidR="007D1DD9" w:rsidRPr="00C86C65">
        <w:rPr>
          <w:b w:val="0"/>
          <w:szCs w:val="24"/>
        </w:rPr>
        <w:fldChar w:fldCharType="separate"/>
      </w:r>
      <w:r w:rsidR="000E352B" w:rsidRPr="00C86C65">
        <w:rPr>
          <w:b w:val="0"/>
          <w:szCs w:val="24"/>
        </w:rPr>
        <w:t>5.3</w:t>
      </w:r>
      <w:r w:rsidR="007D1DD9" w:rsidRPr="00C86C65">
        <w:rPr>
          <w:b w:val="0"/>
          <w:szCs w:val="24"/>
        </w:rPr>
        <w:fldChar w:fldCharType="end"/>
      </w:r>
      <w:r w:rsidRPr="00C86C65">
        <w:rPr>
          <w:b w:val="0"/>
          <w:szCs w:val="24"/>
        </w:rPr>
        <w: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rsidR="002B5044" w:rsidRPr="00C86C65" w:rsidRDefault="002B5044" w:rsidP="002B5044">
      <w:pPr>
        <w:pStyle w:val="3"/>
        <w:ind w:left="0" w:firstLine="851"/>
        <w:jc w:val="both"/>
        <w:rPr>
          <w:b w:val="0"/>
          <w:szCs w:val="24"/>
        </w:rPr>
      </w:pPr>
      <w:bookmarkStart w:id="605" w:name="_Toc439166318"/>
      <w:bookmarkStart w:id="606" w:name="_Toc439170666"/>
      <w:bookmarkStart w:id="607" w:name="_Toc439172768"/>
      <w:bookmarkStart w:id="608" w:name="_Toc439173212"/>
      <w:bookmarkStart w:id="609" w:name="_Toc439238206"/>
      <w:bookmarkStart w:id="610" w:name="_Toc439252757"/>
      <w:bookmarkStart w:id="611" w:name="_Toc439323615"/>
      <w:bookmarkStart w:id="612" w:name="_Toc439323731"/>
      <w:bookmarkStart w:id="613" w:name="_Toc440297065"/>
      <w:bookmarkStart w:id="614" w:name="_Toc440356626"/>
      <w:bookmarkStart w:id="615" w:name="_Toc440631762"/>
      <w:bookmarkStart w:id="616" w:name="_Toc440876547"/>
      <w:bookmarkStart w:id="617" w:name="_Toc441130619"/>
      <w:bookmarkStart w:id="618" w:name="_Toc441157122"/>
      <w:bookmarkStart w:id="619" w:name="_Toc444598187"/>
      <w:bookmarkStart w:id="620" w:name="_Toc444616018"/>
      <w:r w:rsidRPr="00C86C65">
        <w:rPr>
          <w:b w:val="0"/>
          <w:szCs w:val="24"/>
        </w:rPr>
        <w:t xml:space="preserve">Непредставление </w:t>
      </w:r>
      <w:r w:rsidR="0021751A" w:rsidRPr="00C86C65">
        <w:rPr>
          <w:b w:val="0"/>
          <w:szCs w:val="24"/>
        </w:rPr>
        <w:t>Участник</w:t>
      </w:r>
      <w:r w:rsidRPr="00C86C65">
        <w:rPr>
          <w:b w:val="0"/>
          <w:szCs w:val="24"/>
        </w:rPr>
        <w:t>ом технических параметров на предлагаемую к поставке продукцию в Техническ</w:t>
      </w:r>
      <w:r w:rsidR="0094713A" w:rsidRPr="00C86C65">
        <w:rPr>
          <w:b w:val="0"/>
          <w:szCs w:val="24"/>
        </w:rPr>
        <w:t>ом</w:t>
      </w:r>
      <w:r w:rsidRPr="00C86C65">
        <w:rPr>
          <w:b w:val="0"/>
          <w:szCs w:val="24"/>
        </w:rPr>
        <w:t xml:space="preserve"> предложени</w:t>
      </w:r>
      <w:r w:rsidR="0094713A" w:rsidRPr="00C86C65">
        <w:rPr>
          <w:b w:val="0"/>
          <w:szCs w:val="24"/>
        </w:rPr>
        <w:t>и</w:t>
      </w:r>
      <w:r w:rsidRPr="00C86C65">
        <w:rPr>
          <w:b w:val="0"/>
          <w:szCs w:val="24"/>
        </w:rPr>
        <w:t xml:space="preserve"> </w:t>
      </w:r>
      <w:r w:rsidR="00D56F8C" w:rsidRPr="00C86C65">
        <w:rPr>
          <w:b w:val="0"/>
          <w:szCs w:val="24"/>
        </w:rPr>
        <w:t xml:space="preserve">(подраздел </w:t>
      </w:r>
      <w:r w:rsidR="007D1DD9" w:rsidRPr="00C86C65">
        <w:rPr>
          <w:b w:val="0"/>
          <w:szCs w:val="24"/>
        </w:rPr>
        <w:fldChar w:fldCharType="begin"/>
      </w:r>
      <w:r w:rsidR="00D56F8C" w:rsidRPr="00C86C65">
        <w:rPr>
          <w:b w:val="0"/>
          <w:szCs w:val="24"/>
        </w:rPr>
        <w:instrText xml:space="preserve"> REF _Ref86826666 \r \h </w:instrText>
      </w:r>
      <w:r w:rsidR="00C86C65">
        <w:rPr>
          <w:b w:val="0"/>
          <w:szCs w:val="24"/>
        </w:rPr>
        <w:instrText xml:space="preserve"> \* MERGEFORMAT </w:instrText>
      </w:r>
      <w:r w:rsidR="007D1DD9" w:rsidRPr="00C86C65">
        <w:rPr>
          <w:b w:val="0"/>
          <w:szCs w:val="24"/>
        </w:rPr>
      </w:r>
      <w:r w:rsidR="007D1DD9" w:rsidRPr="00C86C65">
        <w:rPr>
          <w:b w:val="0"/>
          <w:szCs w:val="24"/>
        </w:rPr>
        <w:fldChar w:fldCharType="separate"/>
      </w:r>
      <w:r w:rsidR="000E352B" w:rsidRPr="00C86C65">
        <w:rPr>
          <w:b w:val="0"/>
          <w:szCs w:val="24"/>
        </w:rPr>
        <w:t>5.3</w:t>
      </w:r>
      <w:r w:rsidR="007D1DD9" w:rsidRPr="00C86C65">
        <w:rPr>
          <w:b w:val="0"/>
          <w:szCs w:val="24"/>
        </w:rPr>
        <w:fldChar w:fldCharType="end"/>
      </w:r>
      <w:r w:rsidR="00D56F8C" w:rsidRPr="00C86C65">
        <w:rPr>
          <w:b w:val="0"/>
          <w:szCs w:val="24"/>
        </w:rPr>
        <w:t>)</w:t>
      </w:r>
      <w:r w:rsidRPr="00C86C65">
        <w:rPr>
          <w:b w:val="0"/>
          <w:szCs w:val="24"/>
        </w:rPr>
        <w:t xml:space="preserve"> будет являться причиной для отклонения предложения </w:t>
      </w:r>
      <w:r w:rsidR="0021751A" w:rsidRPr="00C86C65">
        <w:rPr>
          <w:b w:val="0"/>
          <w:szCs w:val="24"/>
        </w:rPr>
        <w:t>Участник</w:t>
      </w:r>
      <w:r w:rsidRPr="00C86C65">
        <w:rPr>
          <w:b w:val="0"/>
          <w:szCs w:val="24"/>
        </w:rPr>
        <w:t>а.</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bookmarkEnd w:id="494"/>
    <w:bookmarkEnd w:id="495"/>
    <w:p w:rsidR="002B5044" w:rsidRPr="00C86C65" w:rsidRDefault="002B5044" w:rsidP="002B5044">
      <w:pPr>
        <w:spacing w:before="100" w:beforeAutospacing="1" w:after="100" w:afterAutospacing="1" w:line="240" w:lineRule="auto"/>
      </w:pPr>
    </w:p>
    <w:p w:rsidR="002B5044" w:rsidRPr="00C86C65" w:rsidRDefault="002B5044" w:rsidP="002B5044">
      <w:pPr>
        <w:pStyle w:val="11"/>
        <w:rPr>
          <w:lang w:eastAsia="ru-RU"/>
        </w:rPr>
      </w:pPr>
    </w:p>
    <w:p w:rsidR="00E35404" w:rsidRPr="00C86C65" w:rsidRDefault="002B5044" w:rsidP="00E35404">
      <w:pPr>
        <w:pStyle w:val="1"/>
        <w:tabs>
          <w:tab w:val="clear" w:pos="568"/>
          <w:tab w:val="num" w:pos="0"/>
          <w:tab w:val="left" w:pos="426"/>
        </w:tabs>
        <w:spacing w:before="0" w:after="0" w:line="264" w:lineRule="auto"/>
        <w:ind w:left="0" w:hanging="11"/>
        <w:jc w:val="center"/>
        <w:rPr>
          <w:lang w:eastAsia="ru-RU"/>
        </w:rPr>
      </w:pPr>
      <w:bookmarkStart w:id="621" w:name="_Ref440270602"/>
      <w:bookmarkStart w:id="622" w:name="_Toc444616019"/>
      <w:bookmarkEnd w:id="5"/>
      <w:bookmarkEnd w:id="470"/>
      <w:r w:rsidRPr="00C86C65">
        <w:rPr>
          <w:szCs w:val="24"/>
        </w:rPr>
        <w:lastRenderedPageBreak/>
        <w:t>Образцы основных форм документов, включаемых в Заявку</w:t>
      </w:r>
      <w:bookmarkEnd w:id="621"/>
      <w:bookmarkEnd w:id="622"/>
      <w:r w:rsidRPr="00C86C65">
        <w:rPr>
          <w:szCs w:val="24"/>
        </w:rPr>
        <w:t xml:space="preserve"> </w:t>
      </w:r>
    </w:p>
    <w:p w:rsidR="004F4D80" w:rsidRPr="00C86C65" w:rsidRDefault="004F4D80" w:rsidP="004F4D80">
      <w:pPr>
        <w:pStyle w:val="2"/>
      </w:pPr>
      <w:bookmarkStart w:id="623" w:name="_Ref55336310"/>
      <w:bookmarkStart w:id="624" w:name="_Toc57314672"/>
      <w:bookmarkStart w:id="625" w:name="_Toc69728986"/>
      <w:bookmarkStart w:id="626" w:name="_Toc98253919"/>
      <w:bookmarkStart w:id="627" w:name="_Toc165173847"/>
      <w:bookmarkStart w:id="628" w:name="_Toc423423667"/>
      <w:bookmarkStart w:id="629" w:name="_Toc444616020"/>
      <w:r w:rsidRPr="00C86C65">
        <w:t xml:space="preserve">Письмо о подаче оферты </w:t>
      </w:r>
      <w:bookmarkStart w:id="630" w:name="_Ref22846535"/>
      <w:r w:rsidRPr="00C86C65">
        <w:t>(</w:t>
      </w:r>
      <w:bookmarkEnd w:id="630"/>
      <w:r w:rsidRPr="00C86C65">
        <w:t xml:space="preserve">форма </w:t>
      </w:r>
      <w:r w:rsidRPr="00C86C65">
        <w:rPr>
          <w:noProof/>
        </w:rPr>
        <w:t>1</w:t>
      </w:r>
      <w:r w:rsidRPr="00C86C65">
        <w:t>)</w:t>
      </w:r>
      <w:bookmarkEnd w:id="623"/>
      <w:bookmarkEnd w:id="624"/>
      <w:bookmarkEnd w:id="625"/>
      <w:bookmarkEnd w:id="626"/>
      <w:bookmarkEnd w:id="627"/>
      <w:bookmarkEnd w:id="628"/>
      <w:bookmarkEnd w:id="629"/>
    </w:p>
    <w:p w:rsidR="004F4D80" w:rsidRPr="00C86C65" w:rsidRDefault="004F4D80" w:rsidP="004F4D80">
      <w:pPr>
        <w:pStyle w:val="3"/>
        <w:rPr>
          <w:szCs w:val="24"/>
        </w:rPr>
      </w:pPr>
      <w:bookmarkStart w:id="631" w:name="_Toc98253920"/>
      <w:bookmarkStart w:id="632" w:name="_Toc157248174"/>
      <w:bookmarkStart w:id="633" w:name="_Toc157496543"/>
      <w:bookmarkStart w:id="634" w:name="_Toc158206082"/>
      <w:bookmarkStart w:id="635" w:name="_Toc164057767"/>
      <w:bookmarkStart w:id="636" w:name="_Toc164137117"/>
      <w:bookmarkStart w:id="637" w:name="_Toc164161277"/>
      <w:bookmarkStart w:id="638" w:name="_Toc165173848"/>
      <w:bookmarkStart w:id="639" w:name="_Toc439170673"/>
      <w:bookmarkStart w:id="640" w:name="_Toc439172775"/>
      <w:bookmarkStart w:id="641" w:name="_Toc439173219"/>
      <w:bookmarkStart w:id="642" w:name="_Toc439238213"/>
      <w:bookmarkStart w:id="643" w:name="_Toc440297069"/>
      <w:bookmarkStart w:id="644" w:name="_Toc440356630"/>
      <w:bookmarkStart w:id="645" w:name="_Toc444616021"/>
      <w:r w:rsidRPr="00C86C65">
        <w:rPr>
          <w:szCs w:val="24"/>
        </w:rPr>
        <w:t>Форма письма о подаче оферты</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4F4D80" w:rsidRPr="00C86C65" w:rsidRDefault="004F4D80" w:rsidP="004F4D80">
      <w:pPr>
        <w:pBdr>
          <w:top w:val="single" w:sz="4" w:space="1" w:color="auto"/>
        </w:pBdr>
        <w:shd w:val="clear" w:color="auto" w:fill="E0E0E0"/>
        <w:ind w:right="21" w:firstLine="0"/>
        <w:jc w:val="center"/>
        <w:rPr>
          <w:b/>
          <w:color w:val="000000"/>
          <w:spacing w:val="36"/>
          <w:sz w:val="24"/>
          <w:szCs w:val="24"/>
        </w:rPr>
      </w:pPr>
      <w:r w:rsidRPr="00C86C65">
        <w:rPr>
          <w:b/>
          <w:color w:val="000000"/>
          <w:spacing w:val="36"/>
          <w:sz w:val="24"/>
          <w:szCs w:val="24"/>
        </w:rPr>
        <w:t>начало формы</w:t>
      </w:r>
    </w:p>
    <w:p w:rsidR="004F4D80" w:rsidRPr="00C86C65" w:rsidRDefault="004F4D80" w:rsidP="004F4D80">
      <w:pPr>
        <w:spacing w:line="240" w:lineRule="auto"/>
        <w:ind w:right="5243" w:firstLine="0"/>
        <w:rPr>
          <w:sz w:val="24"/>
          <w:szCs w:val="24"/>
        </w:rPr>
      </w:pPr>
    </w:p>
    <w:p w:rsidR="004F4D80" w:rsidRPr="00C86C65" w:rsidRDefault="004F4D80" w:rsidP="004F4D80">
      <w:pPr>
        <w:spacing w:line="240" w:lineRule="auto"/>
        <w:ind w:right="5243" w:firstLine="0"/>
        <w:rPr>
          <w:sz w:val="24"/>
          <w:szCs w:val="24"/>
        </w:rPr>
      </w:pPr>
      <w:r w:rsidRPr="00C86C65">
        <w:rPr>
          <w:sz w:val="24"/>
          <w:szCs w:val="24"/>
        </w:rPr>
        <w:t>«_____»_______________ года</w:t>
      </w:r>
    </w:p>
    <w:p w:rsidR="004F4D80" w:rsidRPr="00C86C65" w:rsidRDefault="004F4D80" w:rsidP="004F4D80">
      <w:pPr>
        <w:spacing w:before="100" w:beforeAutospacing="1" w:line="240" w:lineRule="auto"/>
        <w:ind w:right="5243" w:firstLine="0"/>
        <w:rPr>
          <w:sz w:val="24"/>
          <w:szCs w:val="24"/>
        </w:rPr>
      </w:pPr>
      <w:r w:rsidRPr="00C86C65">
        <w:rPr>
          <w:sz w:val="24"/>
          <w:szCs w:val="24"/>
        </w:rPr>
        <w:t>№________________________</w:t>
      </w:r>
    </w:p>
    <w:p w:rsidR="004F4D80" w:rsidRPr="00C86C65" w:rsidRDefault="004F4D80" w:rsidP="004F4D80">
      <w:pPr>
        <w:spacing w:before="480" w:after="120" w:line="240" w:lineRule="auto"/>
        <w:jc w:val="center"/>
        <w:rPr>
          <w:sz w:val="24"/>
          <w:szCs w:val="24"/>
        </w:rPr>
      </w:pPr>
      <w:bookmarkStart w:id="646" w:name="_Ref34763774"/>
      <w:r w:rsidRPr="00C86C65">
        <w:rPr>
          <w:sz w:val="24"/>
          <w:szCs w:val="24"/>
        </w:rPr>
        <w:t>Уважаемые господа!</w:t>
      </w:r>
    </w:p>
    <w:p w:rsidR="004F4D80" w:rsidRPr="00C86C65" w:rsidRDefault="004F4D80" w:rsidP="004F4D80">
      <w:pPr>
        <w:spacing w:line="240" w:lineRule="auto"/>
        <w:rPr>
          <w:sz w:val="24"/>
          <w:szCs w:val="24"/>
        </w:rPr>
      </w:pPr>
      <w:r w:rsidRPr="00C86C65">
        <w:rPr>
          <w:sz w:val="24"/>
          <w:szCs w:val="24"/>
        </w:rPr>
        <w:t xml:space="preserve">Изучив Извещение о проведении </w:t>
      </w:r>
      <w:r w:rsidR="00C236C0" w:rsidRPr="00C86C65">
        <w:rPr>
          <w:sz w:val="24"/>
          <w:szCs w:val="24"/>
        </w:rPr>
        <w:t>запроса предложений</w:t>
      </w:r>
      <w:r w:rsidRPr="00C86C65">
        <w:rPr>
          <w:sz w:val="24"/>
          <w:szCs w:val="24"/>
        </w:rPr>
        <w:t>, опубликованное в [</w:t>
      </w:r>
      <w:r w:rsidRPr="00C86C65">
        <w:rPr>
          <w:rStyle w:val="aa"/>
          <w:sz w:val="24"/>
          <w:szCs w:val="24"/>
        </w:rPr>
        <w:t xml:space="preserve">указывается дата публикации Извещения о проведении </w:t>
      </w:r>
      <w:r w:rsidR="00C236C0" w:rsidRPr="00C86C65">
        <w:rPr>
          <w:rStyle w:val="aa"/>
          <w:sz w:val="24"/>
          <w:szCs w:val="24"/>
        </w:rPr>
        <w:t>запроса предложений</w:t>
      </w:r>
      <w:r w:rsidRPr="00C86C65">
        <w:rPr>
          <w:rStyle w:val="aa"/>
          <w:sz w:val="24"/>
          <w:szCs w:val="24"/>
        </w:rPr>
        <w:t xml:space="preserve"> и издание, в котором оно было опубликовано</w:t>
      </w:r>
      <w:r w:rsidRPr="00C86C65">
        <w:rPr>
          <w:sz w:val="24"/>
          <w:szCs w:val="24"/>
        </w:rPr>
        <w:t xml:space="preserve">], и </w:t>
      </w:r>
      <w:r w:rsidR="00C236C0" w:rsidRPr="00C86C65">
        <w:rPr>
          <w:sz w:val="24"/>
          <w:szCs w:val="24"/>
        </w:rPr>
        <w:t>Документацию по запросу предложений</w:t>
      </w:r>
      <w:r w:rsidRPr="00C86C65">
        <w:rPr>
          <w:sz w:val="24"/>
          <w:szCs w:val="24"/>
        </w:rPr>
        <w:t xml:space="preserve">, и принимая установленные в них требования и условия </w:t>
      </w:r>
      <w:r w:rsidR="00C236C0" w:rsidRPr="00C86C65">
        <w:rPr>
          <w:sz w:val="24"/>
          <w:szCs w:val="24"/>
        </w:rPr>
        <w:t>запроса предложений</w:t>
      </w:r>
      <w:r w:rsidRPr="00C86C65">
        <w:rPr>
          <w:sz w:val="24"/>
          <w:szCs w:val="24"/>
        </w:rPr>
        <w:t>,</w:t>
      </w:r>
    </w:p>
    <w:p w:rsidR="004F4D80" w:rsidRPr="00C86C65" w:rsidRDefault="004F4D80" w:rsidP="004F4D80">
      <w:pPr>
        <w:spacing w:line="240" w:lineRule="auto"/>
        <w:ind w:firstLine="0"/>
        <w:rPr>
          <w:sz w:val="24"/>
          <w:szCs w:val="24"/>
        </w:rPr>
      </w:pPr>
      <w:r w:rsidRPr="00C86C65">
        <w:rPr>
          <w:sz w:val="24"/>
          <w:szCs w:val="24"/>
        </w:rPr>
        <w:t>_____________________________________________________________________________,</w:t>
      </w:r>
    </w:p>
    <w:p w:rsidR="004F4D80" w:rsidRPr="00C86C65" w:rsidRDefault="004F4D80" w:rsidP="004F4D80">
      <w:pPr>
        <w:spacing w:line="240" w:lineRule="auto"/>
        <w:jc w:val="center"/>
        <w:rPr>
          <w:sz w:val="24"/>
          <w:szCs w:val="24"/>
          <w:vertAlign w:val="superscript"/>
        </w:rPr>
      </w:pPr>
      <w:r w:rsidRPr="00C86C65">
        <w:rPr>
          <w:sz w:val="24"/>
          <w:szCs w:val="24"/>
          <w:vertAlign w:val="superscript"/>
        </w:rPr>
        <w:t xml:space="preserve">(полное наименование </w:t>
      </w:r>
      <w:r w:rsidR="00C236C0" w:rsidRPr="00C86C65">
        <w:rPr>
          <w:sz w:val="24"/>
          <w:szCs w:val="24"/>
          <w:vertAlign w:val="superscript"/>
        </w:rPr>
        <w:t>Участник</w:t>
      </w:r>
      <w:r w:rsidRPr="00C86C65">
        <w:rPr>
          <w:sz w:val="24"/>
          <w:szCs w:val="24"/>
          <w:vertAlign w:val="superscript"/>
        </w:rPr>
        <w:t>а с указанием организационно-правовой формы)</w:t>
      </w:r>
    </w:p>
    <w:p w:rsidR="004F4D80" w:rsidRPr="00C86C65" w:rsidRDefault="004F4D80" w:rsidP="004F4D80">
      <w:pPr>
        <w:spacing w:line="240" w:lineRule="auto"/>
        <w:ind w:firstLine="0"/>
        <w:rPr>
          <w:sz w:val="24"/>
          <w:szCs w:val="24"/>
        </w:rPr>
      </w:pPr>
      <w:r w:rsidRPr="00C86C65">
        <w:rPr>
          <w:sz w:val="24"/>
          <w:szCs w:val="24"/>
        </w:rPr>
        <w:t>зарегистрированное по адресу ___________________________________________________,</w:t>
      </w:r>
    </w:p>
    <w:p w:rsidR="004F4D80" w:rsidRPr="00C86C65" w:rsidRDefault="004F4D80" w:rsidP="004F4D80">
      <w:pPr>
        <w:spacing w:line="240" w:lineRule="auto"/>
        <w:jc w:val="center"/>
        <w:rPr>
          <w:sz w:val="24"/>
          <w:szCs w:val="24"/>
          <w:vertAlign w:val="superscript"/>
        </w:rPr>
      </w:pPr>
      <w:r w:rsidRPr="00C86C65">
        <w:rPr>
          <w:sz w:val="24"/>
          <w:szCs w:val="24"/>
          <w:vertAlign w:val="superscript"/>
        </w:rPr>
        <w:t xml:space="preserve">(юридический адрес </w:t>
      </w:r>
      <w:r w:rsidR="00C236C0" w:rsidRPr="00C86C65">
        <w:rPr>
          <w:sz w:val="24"/>
          <w:szCs w:val="24"/>
          <w:vertAlign w:val="superscript"/>
        </w:rPr>
        <w:t>Участник</w:t>
      </w:r>
      <w:r w:rsidRPr="00C86C65">
        <w:rPr>
          <w:sz w:val="24"/>
          <w:szCs w:val="24"/>
          <w:vertAlign w:val="superscript"/>
        </w:rPr>
        <w:t>а)</w:t>
      </w:r>
    </w:p>
    <w:p w:rsidR="004F4D80" w:rsidRPr="00C86C65" w:rsidRDefault="004F4D80" w:rsidP="004F4D80">
      <w:pPr>
        <w:spacing w:line="240" w:lineRule="auto"/>
        <w:ind w:firstLine="0"/>
        <w:rPr>
          <w:sz w:val="24"/>
          <w:szCs w:val="24"/>
        </w:rPr>
      </w:pPr>
      <w:r w:rsidRPr="00C86C65">
        <w:rPr>
          <w:sz w:val="24"/>
          <w:szCs w:val="24"/>
        </w:rPr>
        <w:t>предлагает заключить Договор на поставку следующей продукции:</w:t>
      </w:r>
    </w:p>
    <w:p w:rsidR="004F4D80" w:rsidRPr="00C86C65" w:rsidRDefault="004F4D80" w:rsidP="004F4D80">
      <w:pPr>
        <w:spacing w:line="240" w:lineRule="auto"/>
        <w:ind w:firstLine="0"/>
        <w:rPr>
          <w:sz w:val="24"/>
          <w:szCs w:val="24"/>
        </w:rPr>
      </w:pPr>
      <w:r w:rsidRPr="00C86C65">
        <w:rPr>
          <w:sz w:val="24"/>
          <w:szCs w:val="24"/>
        </w:rPr>
        <w:t>_______________________________________________________________________________</w:t>
      </w:r>
    </w:p>
    <w:p w:rsidR="004F4D80" w:rsidRPr="00C86C65" w:rsidRDefault="004F4D80" w:rsidP="004F4D80">
      <w:pPr>
        <w:spacing w:line="240" w:lineRule="auto"/>
        <w:ind w:firstLine="0"/>
        <w:jc w:val="center"/>
        <w:rPr>
          <w:sz w:val="24"/>
          <w:szCs w:val="24"/>
          <w:vertAlign w:val="superscript"/>
        </w:rPr>
      </w:pPr>
      <w:r w:rsidRPr="00C86C65">
        <w:rPr>
          <w:sz w:val="24"/>
          <w:szCs w:val="24"/>
          <w:vertAlign w:val="superscript"/>
        </w:rPr>
        <w:t>(краткое описание предлагаемой продукции)</w:t>
      </w:r>
    </w:p>
    <w:p w:rsidR="004F4D80" w:rsidRPr="00C86C65" w:rsidRDefault="004F4D80" w:rsidP="004F4D80">
      <w:pPr>
        <w:spacing w:after="120" w:line="240" w:lineRule="auto"/>
        <w:ind w:firstLine="0"/>
        <w:rPr>
          <w:sz w:val="24"/>
          <w:szCs w:val="24"/>
        </w:rPr>
      </w:pPr>
      <w:r w:rsidRPr="00C86C65">
        <w:rPr>
          <w:sz w:val="24"/>
          <w:szCs w:val="24"/>
        </w:rPr>
        <w:t xml:space="preserve">на условиях и в соответствии с </w:t>
      </w:r>
      <w:r w:rsidR="00975C64" w:rsidRPr="00C86C65">
        <w:rPr>
          <w:sz w:val="24"/>
          <w:szCs w:val="24"/>
        </w:rPr>
        <w:t>Техническим предложение</w:t>
      </w:r>
      <w:r w:rsidR="00360AA5" w:rsidRPr="00C86C65">
        <w:rPr>
          <w:sz w:val="24"/>
          <w:szCs w:val="24"/>
        </w:rPr>
        <w:t>м, Графиком выполнения поставок</w:t>
      </w:r>
      <w:r w:rsidR="00975C64" w:rsidRPr="00C86C65">
        <w:rPr>
          <w:sz w:val="24"/>
          <w:szCs w:val="24"/>
        </w:rPr>
        <w:t xml:space="preserve">, Сводной таблицей стоимости </w:t>
      </w:r>
      <w:r w:rsidR="002F710E" w:rsidRPr="00C86C65">
        <w:rPr>
          <w:sz w:val="24"/>
          <w:szCs w:val="24"/>
        </w:rPr>
        <w:t>поставок</w:t>
      </w:r>
      <w:r w:rsidR="002F710E" w:rsidRPr="00C86C65">
        <w:rPr>
          <w:szCs w:val="24"/>
        </w:rPr>
        <w:t xml:space="preserve"> </w:t>
      </w:r>
      <w:r w:rsidR="00975C64" w:rsidRPr="00C86C65">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C86C65">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86C65"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spacing w:line="240" w:lineRule="auto"/>
              <w:ind w:right="-45" w:firstLine="0"/>
            </w:pPr>
            <w:r w:rsidRPr="00C86C65">
              <w:t xml:space="preserve">Итоговая стоимость </w:t>
            </w:r>
            <w:r w:rsidR="00C236C0" w:rsidRPr="00C86C65">
              <w:t>Заявки</w:t>
            </w:r>
            <w:r w:rsidRPr="00C86C65">
              <w:t xml:space="preserve"> без НДС, руб.РФ.</w:t>
            </w:r>
          </w:p>
          <w:p w:rsidR="004F4D80" w:rsidRPr="00C86C65" w:rsidRDefault="004F4D80" w:rsidP="004F4D80">
            <w:pPr>
              <w:spacing w:line="240" w:lineRule="auto"/>
              <w:ind w:right="-45" w:firstLine="0"/>
            </w:pPr>
            <w:r w:rsidRPr="00C86C65">
              <w:rPr>
                <w:rStyle w:val="aa"/>
                <w:b w:val="0"/>
                <w:i w:val="0"/>
              </w:rPr>
              <w:t xml:space="preserve">по лоту № </w:t>
            </w:r>
            <w:r w:rsidRPr="00C86C65">
              <w:rPr>
                <w:rStyle w:val="aa"/>
                <w:b w:val="0"/>
              </w:rPr>
              <w:t xml:space="preserve">(указывается номер и название  лота, на который подает оферту </w:t>
            </w:r>
            <w:r w:rsidR="00C236C0" w:rsidRPr="00C86C65">
              <w:rPr>
                <w:rStyle w:val="aa"/>
                <w:b w:val="0"/>
              </w:rPr>
              <w:t>Участник</w:t>
            </w:r>
            <w:r w:rsidRPr="00C86C65">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spacing w:line="240" w:lineRule="auto"/>
              <w:ind w:right="-45" w:firstLine="0"/>
              <w:jc w:val="center"/>
              <w:rPr>
                <w:rStyle w:val="aa"/>
                <w:b w:val="0"/>
                <w:i w:val="0"/>
              </w:rPr>
            </w:pPr>
          </w:p>
          <w:p w:rsidR="004F4D80" w:rsidRPr="00C86C65" w:rsidRDefault="004F4D80" w:rsidP="004F4D80">
            <w:pPr>
              <w:spacing w:line="240" w:lineRule="auto"/>
              <w:ind w:right="-45" w:firstLine="0"/>
              <w:jc w:val="center"/>
              <w:rPr>
                <w:rStyle w:val="aa"/>
                <w:b w:val="0"/>
                <w:i w:val="0"/>
              </w:rPr>
            </w:pPr>
          </w:p>
          <w:p w:rsidR="004F4D80" w:rsidRPr="00C86C65" w:rsidRDefault="004F4D80" w:rsidP="004F4D80">
            <w:pPr>
              <w:spacing w:line="240" w:lineRule="auto"/>
              <w:ind w:right="-45" w:firstLine="0"/>
              <w:jc w:val="center"/>
              <w:rPr>
                <w:rStyle w:val="aa"/>
                <w:b w:val="0"/>
                <w:i w:val="0"/>
              </w:rPr>
            </w:pPr>
            <w:r w:rsidRPr="00C86C65">
              <w:rPr>
                <w:rStyle w:val="aa"/>
                <w:b w:val="0"/>
                <w:i w:val="0"/>
              </w:rPr>
              <w:t>_________________________________</w:t>
            </w:r>
          </w:p>
          <w:p w:rsidR="004F4D80" w:rsidRPr="00C86C65" w:rsidRDefault="004F4D80" w:rsidP="004F4D80">
            <w:pPr>
              <w:spacing w:line="240" w:lineRule="auto"/>
              <w:ind w:right="-45" w:firstLine="0"/>
              <w:jc w:val="center"/>
            </w:pPr>
            <w:r w:rsidRPr="00C86C65">
              <w:t>(итоговая стоимость, рублей</w:t>
            </w:r>
            <w:r w:rsidRPr="00C86C65">
              <w:rPr>
                <w:rStyle w:val="aa"/>
                <w:b w:val="0"/>
                <w:i w:val="0"/>
              </w:rPr>
              <w:t xml:space="preserve"> РФ</w:t>
            </w:r>
            <w:r w:rsidRPr="00C86C65">
              <w:t>, без НДС)</w:t>
            </w:r>
          </w:p>
        </w:tc>
      </w:tr>
      <w:tr w:rsidR="004F4D80" w:rsidRPr="00C86C6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spacing w:line="240" w:lineRule="auto"/>
              <w:ind w:firstLine="0"/>
            </w:pPr>
            <w:r w:rsidRPr="00C86C65">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spacing w:line="240" w:lineRule="auto"/>
              <w:ind w:right="-45" w:firstLine="0"/>
              <w:jc w:val="center"/>
              <w:rPr>
                <w:rStyle w:val="aa"/>
                <w:b w:val="0"/>
                <w:i w:val="0"/>
              </w:rPr>
            </w:pPr>
            <w:r w:rsidRPr="00C86C65">
              <w:rPr>
                <w:rStyle w:val="aa"/>
                <w:b w:val="0"/>
                <w:i w:val="0"/>
              </w:rPr>
              <w:t>_________________________________</w:t>
            </w:r>
          </w:p>
          <w:p w:rsidR="004F4D80" w:rsidRPr="00C86C65" w:rsidRDefault="004F4D80" w:rsidP="004F4D80">
            <w:pPr>
              <w:spacing w:line="240" w:lineRule="auto"/>
              <w:ind w:right="-45" w:firstLine="0"/>
              <w:jc w:val="center"/>
            </w:pPr>
            <w:r w:rsidRPr="00C86C65">
              <w:t>(НДС по итоговой стоимости, рублей)</w:t>
            </w:r>
          </w:p>
        </w:tc>
      </w:tr>
      <w:tr w:rsidR="004F4D80" w:rsidRPr="00C86C6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spacing w:line="240" w:lineRule="auto"/>
              <w:ind w:firstLine="0"/>
            </w:pPr>
            <w:r w:rsidRPr="00C86C65">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spacing w:line="240" w:lineRule="auto"/>
              <w:ind w:right="-45" w:firstLine="0"/>
              <w:jc w:val="center"/>
              <w:rPr>
                <w:rStyle w:val="aa"/>
                <w:b w:val="0"/>
                <w:i w:val="0"/>
              </w:rPr>
            </w:pPr>
            <w:r w:rsidRPr="00C86C65">
              <w:rPr>
                <w:rStyle w:val="aa"/>
                <w:b w:val="0"/>
                <w:i w:val="0"/>
              </w:rPr>
              <w:t>_________________________________</w:t>
            </w:r>
          </w:p>
          <w:p w:rsidR="004F4D80" w:rsidRPr="00C86C65" w:rsidRDefault="004F4D80" w:rsidP="004F4D80">
            <w:pPr>
              <w:spacing w:line="240" w:lineRule="auto"/>
              <w:ind w:right="-45" w:firstLine="0"/>
              <w:jc w:val="center"/>
            </w:pPr>
            <w:r w:rsidRPr="00C86C65">
              <w:t>(полная итоговая стоимость, рублей, с НДС)</w:t>
            </w:r>
          </w:p>
        </w:tc>
      </w:tr>
    </w:tbl>
    <w:p w:rsidR="004F4D80" w:rsidRPr="00C86C65" w:rsidRDefault="004F4D80" w:rsidP="004F4D80">
      <w:pPr>
        <w:spacing w:before="120"/>
        <w:ind w:left="284"/>
        <w:rPr>
          <w:sz w:val="24"/>
          <w:szCs w:val="24"/>
          <w:shd w:val="clear" w:color="auto" w:fill="FFFF99"/>
        </w:rPr>
      </w:pPr>
      <w:r w:rsidRPr="00C86C65">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86C65" w:rsidTr="004F4D80">
        <w:trPr>
          <w:trHeight w:val="546"/>
        </w:trPr>
        <w:tc>
          <w:tcPr>
            <w:tcW w:w="547" w:type="dxa"/>
            <w:vAlign w:val="center"/>
          </w:tcPr>
          <w:p w:rsidR="004F4D80" w:rsidRPr="00C86C65" w:rsidRDefault="004F4D80" w:rsidP="004F4D80">
            <w:pPr>
              <w:spacing w:line="240" w:lineRule="auto"/>
              <w:ind w:firstLine="0"/>
              <w:jc w:val="center"/>
              <w:rPr>
                <w:rStyle w:val="aa"/>
                <w:b w:val="0"/>
                <w:i w:val="0"/>
              </w:rPr>
            </w:pPr>
            <w:r w:rsidRPr="00C86C65">
              <w:rPr>
                <w:rStyle w:val="aa"/>
                <w:b w:val="0"/>
                <w:i w:val="0"/>
              </w:rPr>
              <w:t>№</w:t>
            </w:r>
          </w:p>
          <w:p w:rsidR="004F4D80" w:rsidRPr="00C86C65" w:rsidRDefault="004F4D80" w:rsidP="004F4D80">
            <w:pPr>
              <w:spacing w:line="240" w:lineRule="auto"/>
              <w:ind w:hanging="108"/>
              <w:jc w:val="center"/>
              <w:rPr>
                <w:rStyle w:val="aa"/>
                <w:b w:val="0"/>
                <w:i w:val="0"/>
              </w:rPr>
            </w:pPr>
            <w:r w:rsidRPr="00C86C65">
              <w:rPr>
                <w:rStyle w:val="aa"/>
                <w:b w:val="0"/>
                <w:i w:val="0"/>
              </w:rPr>
              <w:t>п/п</w:t>
            </w:r>
          </w:p>
        </w:tc>
        <w:tc>
          <w:tcPr>
            <w:tcW w:w="3497" w:type="dxa"/>
            <w:vAlign w:val="center"/>
          </w:tcPr>
          <w:p w:rsidR="004F4D80" w:rsidRPr="00C86C65" w:rsidRDefault="004F4D80" w:rsidP="004F4D80">
            <w:pPr>
              <w:spacing w:line="240" w:lineRule="auto"/>
              <w:ind w:firstLine="0"/>
              <w:jc w:val="center"/>
              <w:rPr>
                <w:rStyle w:val="aa"/>
                <w:b w:val="0"/>
                <w:i w:val="0"/>
              </w:rPr>
            </w:pPr>
            <w:r w:rsidRPr="00C86C65">
              <w:rPr>
                <w:rStyle w:val="aa"/>
                <w:b w:val="0"/>
                <w:i w:val="0"/>
              </w:rPr>
              <w:t>Наименование</w:t>
            </w:r>
          </w:p>
        </w:tc>
        <w:tc>
          <w:tcPr>
            <w:tcW w:w="6216" w:type="dxa"/>
            <w:vAlign w:val="center"/>
          </w:tcPr>
          <w:p w:rsidR="004F4D80" w:rsidRPr="00C86C65" w:rsidRDefault="004F4D80" w:rsidP="004F4D80">
            <w:pPr>
              <w:spacing w:line="240" w:lineRule="auto"/>
              <w:ind w:firstLine="0"/>
              <w:jc w:val="center"/>
              <w:rPr>
                <w:rStyle w:val="aa"/>
                <w:b w:val="0"/>
                <w:i w:val="0"/>
              </w:rPr>
            </w:pPr>
            <w:r w:rsidRPr="00C86C65">
              <w:rPr>
                <w:rStyle w:val="aa"/>
                <w:b w:val="0"/>
                <w:i w:val="0"/>
              </w:rPr>
              <w:t>Итоговая сумма</w:t>
            </w:r>
          </w:p>
        </w:tc>
      </w:tr>
      <w:tr w:rsidR="004F4D80" w:rsidRPr="00C86C65" w:rsidTr="004F4D80">
        <w:trPr>
          <w:trHeight w:val="340"/>
        </w:trPr>
        <w:tc>
          <w:tcPr>
            <w:tcW w:w="547" w:type="dxa"/>
            <w:vMerge w:val="restart"/>
            <w:vAlign w:val="center"/>
          </w:tcPr>
          <w:p w:rsidR="004F4D80" w:rsidRPr="00C86C65" w:rsidRDefault="004F4D80" w:rsidP="004F4D80">
            <w:pPr>
              <w:spacing w:line="240" w:lineRule="auto"/>
              <w:ind w:firstLine="0"/>
              <w:jc w:val="center"/>
              <w:rPr>
                <w:rStyle w:val="aa"/>
                <w:b w:val="0"/>
                <w:i w:val="0"/>
              </w:rPr>
            </w:pPr>
            <w:r w:rsidRPr="00C86C65">
              <w:rPr>
                <w:rStyle w:val="aa"/>
                <w:b w:val="0"/>
                <w:i w:val="0"/>
              </w:rPr>
              <w:t>1</w:t>
            </w:r>
          </w:p>
        </w:tc>
        <w:tc>
          <w:tcPr>
            <w:tcW w:w="3497" w:type="dxa"/>
            <w:vMerge w:val="restart"/>
            <w:vAlign w:val="center"/>
          </w:tcPr>
          <w:p w:rsidR="004F4D80" w:rsidRPr="00C86C65" w:rsidRDefault="004F4D80" w:rsidP="004F4D80">
            <w:pPr>
              <w:spacing w:line="240" w:lineRule="auto"/>
              <w:ind w:firstLine="0"/>
              <w:jc w:val="center"/>
              <w:rPr>
                <w:rStyle w:val="aa"/>
                <w:b w:val="0"/>
                <w:i w:val="0"/>
              </w:rPr>
            </w:pPr>
            <w:r w:rsidRPr="00C86C65">
              <w:rPr>
                <w:rStyle w:val="aa"/>
                <w:b w:val="0"/>
                <w:i w:val="0"/>
              </w:rPr>
              <w:t>филиал ПАО «МРСК Центра» «………………….»</w:t>
            </w:r>
          </w:p>
        </w:tc>
        <w:tc>
          <w:tcPr>
            <w:tcW w:w="6216" w:type="dxa"/>
            <w:noWrap/>
            <w:vAlign w:val="center"/>
          </w:tcPr>
          <w:p w:rsidR="004F4D80" w:rsidRPr="00C86C65" w:rsidRDefault="004F4D80" w:rsidP="004F4D80">
            <w:pPr>
              <w:spacing w:line="240" w:lineRule="auto"/>
              <w:ind w:firstLine="0"/>
              <w:jc w:val="center"/>
              <w:rPr>
                <w:rStyle w:val="aa"/>
                <w:b w:val="0"/>
                <w:i w:val="0"/>
              </w:rPr>
            </w:pPr>
            <w:r w:rsidRPr="00C86C65">
              <w:rPr>
                <w:rStyle w:val="aa"/>
                <w:b w:val="0"/>
                <w:i w:val="0"/>
              </w:rPr>
              <w:t>_________________________________________________</w:t>
            </w:r>
          </w:p>
          <w:p w:rsidR="004F4D80" w:rsidRPr="00C86C65" w:rsidRDefault="004F4D80" w:rsidP="004F4D80">
            <w:pPr>
              <w:spacing w:line="240" w:lineRule="auto"/>
              <w:ind w:right="-45" w:firstLine="0"/>
              <w:jc w:val="center"/>
              <w:rPr>
                <w:rStyle w:val="aa"/>
                <w:b w:val="0"/>
                <w:i w:val="0"/>
              </w:rPr>
            </w:pPr>
            <w:r w:rsidRPr="00C86C65">
              <w:t>(полная итоговая стоимость, рублей, без НДС)</w:t>
            </w:r>
          </w:p>
        </w:tc>
      </w:tr>
      <w:tr w:rsidR="004F4D80" w:rsidRPr="00C86C65" w:rsidTr="004F4D80">
        <w:trPr>
          <w:trHeight w:val="564"/>
        </w:trPr>
        <w:tc>
          <w:tcPr>
            <w:tcW w:w="547" w:type="dxa"/>
            <w:vMerge/>
            <w:vAlign w:val="center"/>
          </w:tcPr>
          <w:p w:rsidR="004F4D80" w:rsidRPr="00C86C65" w:rsidRDefault="004F4D80" w:rsidP="004F4D80">
            <w:pPr>
              <w:spacing w:line="240" w:lineRule="auto"/>
              <w:ind w:firstLine="0"/>
              <w:jc w:val="center"/>
              <w:rPr>
                <w:rStyle w:val="aa"/>
                <w:b w:val="0"/>
                <w:i w:val="0"/>
              </w:rPr>
            </w:pPr>
          </w:p>
        </w:tc>
        <w:tc>
          <w:tcPr>
            <w:tcW w:w="3497" w:type="dxa"/>
            <w:vMerge/>
            <w:vAlign w:val="center"/>
          </w:tcPr>
          <w:p w:rsidR="004F4D80" w:rsidRPr="00C86C65" w:rsidRDefault="004F4D80" w:rsidP="004F4D80">
            <w:pPr>
              <w:spacing w:line="240" w:lineRule="auto"/>
              <w:ind w:firstLine="0"/>
              <w:jc w:val="center"/>
              <w:rPr>
                <w:rStyle w:val="aa"/>
                <w:b w:val="0"/>
                <w:i w:val="0"/>
              </w:rPr>
            </w:pPr>
          </w:p>
        </w:tc>
        <w:tc>
          <w:tcPr>
            <w:tcW w:w="6216" w:type="dxa"/>
            <w:noWrap/>
          </w:tcPr>
          <w:p w:rsidR="004F4D80" w:rsidRPr="00C86C65" w:rsidRDefault="004F4D80" w:rsidP="004F4D80">
            <w:pPr>
              <w:spacing w:line="240" w:lineRule="auto"/>
              <w:ind w:firstLine="0"/>
              <w:jc w:val="center"/>
              <w:rPr>
                <w:rStyle w:val="aa"/>
                <w:b w:val="0"/>
                <w:i w:val="0"/>
              </w:rPr>
            </w:pPr>
            <w:r w:rsidRPr="00C86C65">
              <w:rPr>
                <w:rStyle w:val="aa"/>
                <w:b w:val="0"/>
                <w:i w:val="0"/>
              </w:rPr>
              <w:t>_________________________________________________</w:t>
            </w:r>
          </w:p>
          <w:p w:rsidR="004F4D80" w:rsidRPr="00C86C65" w:rsidRDefault="004F4D80" w:rsidP="004F4D80">
            <w:pPr>
              <w:spacing w:line="240" w:lineRule="auto"/>
              <w:ind w:right="-45" w:firstLine="0"/>
              <w:jc w:val="center"/>
              <w:rPr>
                <w:rStyle w:val="aa"/>
                <w:b w:val="0"/>
                <w:i w:val="0"/>
              </w:rPr>
            </w:pPr>
            <w:r w:rsidRPr="00C86C65">
              <w:t>(НДС по итоговой стоимости, рублей)</w:t>
            </w:r>
          </w:p>
        </w:tc>
      </w:tr>
      <w:tr w:rsidR="004F4D80" w:rsidRPr="00C86C65" w:rsidTr="004F4D80">
        <w:trPr>
          <w:trHeight w:val="340"/>
        </w:trPr>
        <w:tc>
          <w:tcPr>
            <w:tcW w:w="547" w:type="dxa"/>
            <w:vMerge/>
            <w:vAlign w:val="center"/>
          </w:tcPr>
          <w:p w:rsidR="004F4D80" w:rsidRPr="00C86C65" w:rsidRDefault="004F4D80" w:rsidP="004F4D80">
            <w:pPr>
              <w:spacing w:line="240" w:lineRule="auto"/>
              <w:ind w:firstLine="0"/>
              <w:jc w:val="center"/>
              <w:rPr>
                <w:rStyle w:val="aa"/>
                <w:b w:val="0"/>
                <w:i w:val="0"/>
              </w:rPr>
            </w:pPr>
          </w:p>
        </w:tc>
        <w:tc>
          <w:tcPr>
            <w:tcW w:w="3497" w:type="dxa"/>
            <w:vMerge/>
            <w:vAlign w:val="center"/>
          </w:tcPr>
          <w:p w:rsidR="004F4D80" w:rsidRPr="00C86C65" w:rsidRDefault="004F4D80" w:rsidP="004F4D80">
            <w:pPr>
              <w:spacing w:line="240" w:lineRule="auto"/>
              <w:ind w:firstLine="0"/>
              <w:jc w:val="center"/>
              <w:rPr>
                <w:rStyle w:val="aa"/>
                <w:b w:val="0"/>
                <w:i w:val="0"/>
              </w:rPr>
            </w:pPr>
          </w:p>
        </w:tc>
        <w:tc>
          <w:tcPr>
            <w:tcW w:w="6216" w:type="dxa"/>
            <w:noWrap/>
          </w:tcPr>
          <w:p w:rsidR="004F4D80" w:rsidRPr="00C86C65" w:rsidRDefault="004F4D80" w:rsidP="004F4D80">
            <w:pPr>
              <w:spacing w:line="240" w:lineRule="auto"/>
              <w:ind w:firstLine="0"/>
              <w:jc w:val="center"/>
              <w:rPr>
                <w:rStyle w:val="aa"/>
                <w:b w:val="0"/>
                <w:i w:val="0"/>
              </w:rPr>
            </w:pPr>
            <w:r w:rsidRPr="00C86C65">
              <w:rPr>
                <w:rStyle w:val="aa"/>
                <w:b w:val="0"/>
                <w:i w:val="0"/>
              </w:rPr>
              <w:t>_________________________________________________</w:t>
            </w:r>
          </w:p>
          <w:p w:rsidR="004F4D80" w:rsidRPr="00C86C65" w:rsidRDefault="004F4D80" w:rsidP="004F4D80">
            <w:pPr>
              <w:spacing w:line="240" w:lineRule="auto"/>
              <w:ind w:right="-45" w:firstLine="0"/>
              <w:jc w:val="center"/>
            </w:pPr>
            <w:r w:rsidRPr="00C86C65">
              <w:t>(полная итоговая стоимость, рублей, с НДС)</w:t>
            </w:r>
          </w:p>
        </w:tc>
      </w:tr>
      <w:tr w:rsidR="004F4D80" w:rsidRPr="00C86C65" w:rsidTr="004F4D80">
        <w:trPr>
          <w:trHeight w:val="340"/>
        </w:trPr>
        <w:tc>
          <w:tcPr>
            <w:tcW w:w="547" w:type="dxa"/>
            <w:vMerge w:val="restart"/>
            <w:vAlign w:val="center"/>
          </w:tcPr>
          <w:p w:rsidR="004F4D80" w:rsidRPr="00C86C65" w:rsidRDefault="004F4D80" w:rsidP="004F4D80">
            <w:pPr>
              <w:spacing w:line="240" w:lineRule="auto"/>
              <w:ind w:firstLine="0"/>
              <w:jc w:val="center"/>
              <w:rPr>
                <w:rStyle w:val="aa"/>
                <w:b w:val="0"/>
                <w:i w:val="0"/>
              </w:rPr>
            </w:pPr>
            <w:r w:rsidRPr="00C86C65">
              <w:rPr>
                <w:rStyle w:val="aa"/>
                <w:b w:val="0"/>
                <w:i w:val="0"/>
              </w:rPr>
              <w:t>2</w:t>
            </w:r>
          </w:p>
        </w:tc>
        <w:tc>
          <w:tcPr>
            <w:tcW w:w="3497" w:type="dxa"/>
            <w:vMerge w:val="restart"/>
            <w:vAlign w:val="center"/>
          </w:tcPr>
          <w:p w:rsidR="004F4D80" w:rsidRPr="00C86C65" w:rsidRDefault="004F4D80" w:rsidP="004F4D80">
            <w:pPr>
              <w:spacing w:line="240" w:lineRule="auto"/>
              <w:ind w:firstLine="0"/>
              <w:jc w:val="center"/>
              <w:rPr>
                <w:rStyle w:val="aa"/>
                <w:b w:val="0"/>
                <w:i w:val="0"/>
              </w:rPr>
            </w:pPr>
            <w:r w:rsidRPr="00C86C65">
              <w:rPr>
                <w:rStyle w:val="aa"/>
                <w:b w:val="0"/>
                <w:i w:val="0"/>
              </w:rPr>
              <w:t>филиал ПАО «МРСК Центра» «………………….»</w:t>
            </w:r>
          </w:p>
        </w:tc>
        <w:tc>
          <w:tcPr>
            <w:tcW w:w="6216" w:type="dxa"/>
            <w:noWrap/>
            <w:vAlign w:val="center"/>
          </w:tcPr>
          <w:p w:rsidR="004F4D80" w:rsidRPr="00C86C65" w:rsidRDefault="004F4D80" w:rsidP="004F4D80">
            <w:pPr>
              <w:spacing w:line="240" w:lineRule="auto"/>
              <w:ind w:firstLine="0"/>
              <w:jc w:val="center"/>
              <w:rPr>
                <w:rStyle w:val="aa"/>
                <w:b w:val="0"/>
                <w:i w:val="0"/>
              </w:rPr>
            </w:pPr>
            <w:r w:rsidRPr="00C86C65">
              <w:rPr>
                <w:rStyle w:val="aa"/>
                <w:b w:val="0"/>
                <w:i w:val="0"/>
              </w:rPr>
              <w:t>_________________________________________________</w:t>
            </w:r>
          </w:p>
          <w:p w:rsidR="004F4D80" w:rsidRPr="00C86C65" w:rsidRDefault="004F4D80" w:rsidP="004F4D80">
            <w:pPr>
              <w:spacing w:line="240" w:lineRule="auto"/>
              <w:ind w:right="-45" w:firstLine="0"/>
              <w:jc w:val="center"/>
              <w:rPr>
                <w:rStyle w:val="aa"/>
                <w:b w:val="0"/>
                <w:i w:val="0"/>
              </w:rPr>
            </w:pPr>
            <w:r w:rsidRPr="00C86C65">
              <w:t>(полная итоговая стоимость, рублей, без НДС)</w:t>
            </w:r>
          </w:p>
        </w:tc>
      </w:tr>
      <w:tr w:rsidR="004F4D80" w:rsidRPr="00C86C65" w:rsidTr="004F4D80">
        <w:trPr>
          <w:trHeight w:val="340"/>
        </w:trPr>
        <w:tc>
          <w:tcPr>
            <w:tcW w:w="547" w:type="dxa"/>
            <w:vMerge/>
            <w:vAlign w:val="center"/>
          </w:tcPr>
          <w:p w:rsidR="004F4D80" w:rsidRPr="00C86C65" w:rsidRDefault="004F4D80" w:rsidP="004F4D80">
            <w:pPr>
              <w:spacing w:line="240" w:lineRule="auto"/>
              <w:ind w:firstLine="0"/>
              <w:jc w:val="center"/>
              <w:rPr>
                <w:rStyle w:val="aa"/>
                <w:b w:val="0"/>
                <w:i w:val="0"/>
              </w:rPr>
            </w:pPr>
          </w:p>
        </w:tc>
        <w:tc>
          <w:tcPr>
            <w:tcW w:w="3497" w:type="dxa"/>
            <w:vMerge/>
            <w:vAlign w:val="center"/>
          </w:tcPr>
          <w:p w:rsidR="004F4D80" w:rsidRPr="00C86C65" w:rsidRDefault="004F4D80" w:rsidP="004F4D80">
            <w:pPr>
              <w:spacing w:line="240" w:lineRule="auto"/>
              <w:ind w:firstLine="0"/>
              <w:jc w:val="center"/>
              <w:rPr>
                <w:rStyle w:val="aa"/>
                <w:b w:val="0"/>
                <w:i w:val="0"/>
              </w:rPr>
            </w:pPr>
          </w:p>
        </w:tc>
        <w:tc>
          <w:tcPr>
            <w:tcW w:w="6216" w:type="dxa"/>
            <w:noWrap/>
          </w:tcPr>
          <w:p w:rsidR="004F4D80" w:rsidRPr="00C86C65" w:rsidRDefault="004F4D80" w:rsidP="004F4D80">
            <w:pPr>
              <w:spacing w:line="240" w:lineRule="auto"/>
              <w:ind w:firstLine="0"/>
              <w:jc w:val="center"/>
              <w:rPr>
                <w:rStyle w:val="aa"/>
                <w:b w:val="0"/>
                <w:i w:val="0"/>
              </w:rPr>
            </w:pPr>
            <w:r w:rsidRPr="00C86C65">
              <w:rPr>
                <w:rStyle w:val="aa"/>
                <w:b w:val="0"/>
                <w:i w:val="0"/>
              </w:rPr>
              <w:t>_________________________________________________</w:t>
            </w:r>
          </w:p>
          <w:p w:rsidR="004F4D80" w:rsidRPr="00C86C65" w:rsidRDefault="004F4D80" w:rsidP="004F4D80">
            <w:pPr>
              <w:spacing w:line="240" w:lineRule="auto"/>
              <w:ind w:right="-45" w:firstLine="0"/>
              <w:jc w:val="center"/>
              <w:rPr>
                <w:rStyle w:val="aa"/>
                <w:b w:val="0"/>
                <w:i w:val="0"/>
              </w:rPr>
            </w:pPr>
            <w:r w:rsidRPr="00C86C65">
              <w:t>(НДС по итоговой стоимости, рублей)</w:t>
            </w:r>
          </w:p>
        </w:tc>
      </w:tr>
      <w:tr w:rsidR="004F4D80" w:rsidRPr="00C86C65" w:rsidTr="004F4D80">
        <w:trPr>
          <w:trHeight w:val="340"/>
        </w:trPr>
        <w:tc>
          <w:tcPr>
            <w:tcW w:w="547" w:type="dxa"/>
            <w:vMerge/>
            <w:vAlign w:val="center"/>
          </w:tcPr>
          <w:p w:rsidR="004F4D80" w:rsidRPr="00C86C65" w:rsidRDefault="004F4D80" w:rsidP="004F4D80">
            <w:pPr>
              <w:spacing w:line="240" w:lineRule="auto"/>
              <w:ind w:firstLine="0"/>
              <w:jc w:val="center"/>
              <w:rPr>
                <w:rStyle w:val="aa"/>
                <w:b w:val="0"/>
                <w:i w:val="0"/>
              </w:rPr>
            </w:pPr>
          </w:p>
        </w:tc>
        <w:tc>
          <w:tcPr>
            <w:tcW w:w="3497" w:type="dxa"/>
            <w:vMerge/>
            <w:vAlign w:val="center"/>
          </w:tcPr>
          <w:p w:rsidR="004F4D80" w:rsidRPr="00C86C65" w:rsidRDefault="004F4D80" w:rsidP="004F4D80">
            <w:pPr>
              <w:spacing w:line="240" w:lineRule="auto"/>
              <w:ind w:firstLine="0"/>
              <w:jc w:val="center"/>
              <w:rPr>
                <w:rStyle w:val="aa"/>
                <w:b w:val="0"/>
                <w:i w:val="0"/>
              </w:rPr>
            </w:pPr>
          </w:p>
        </w:tc>
        <w:tc>
          <w:tcPr>
            <w:tcW w:w="6216" w:type="dxa"/>
            <w:noWrap/>
          </w:tcPr>
          <w:p w:rsidR="004F4D80" w:rsidRPr="00C86C65" w:rsidRDefault="004F4D80" w:rsidP="004F4D80">
            <w:pPr>
              <w:spacing w:line="240" w:lineRule="auto"/>
              <w:ind w:firstLine="0"/>
              <w:jc w:val="center"/>
              <w:rPr>
                <w:rStyle w:val="aa"/>
                <w:b w:val="0"/>
                <w:i w:val="0"/>
              </w:rPr>
            </w:pPr>
            <w:r w:rsidRPr="00C86C65">
              <w:rPr>
                <w:rStyle w:val="aa"/>
                <w:b w:val="0"/>
                <w:i w:val="0"/>
              </w:rPr>
              <w:t>_________________________________________________</w:t>
            </w:r>
          </w:p>
          <w:p w:rsidR="004F4D80" w:rsidRPr="00C86C65" w:rsidRDefault="004F4D80" w:rsidP="004F4D80">
            <w:pPr>
              <w:spacing w:line="240" w:lineRule="auto"/>
              <w:ind w:right="-45" w:firstLine="0"/>
              <w:jc w:val="center"/>
            </w:pPr>
            <w:r w:rsidRPr="00C86C65">
              <w:t>(полная итоговая стоимость, рублей, с НДС)</w:t>
            </w:r>
          </w:p>
        </w:tc>
      </w:tr>
    </w:tbl>
    <w:p w:rsidR="004F4D80" w:rsidRPr="00C86C65" w:rsidRDefault="004F4D80" w:rsidP="004F4D80">
      <w:pPr>
        <w:spacing w:before="100" w:beforeAutospacing="1" w:line="240" w:lineRule="auto"/>
        <w:rPr>
          <w:sz w:val="24"/>
          <w:szCs w:val="24"/>
        </w:rPr>
      </w:pPr>
      <w:r w:rsidRPr="00C86C65">
        <w:rPr>
          <w:sz w:val="24"/>
          <w:szCs w:val="24"/>
        </w:rPr>
        <w:lastRenderedPageBreak/>
        <w:t>Стоимость является окончательной и содержит все расходы, связанные с исполнением Договора.</w:t>
      </w:r>
    </w:p>
    <w:p w:rsidR="004F4D80" w:rsidRPr="00C86C65" w:rsidRDefault="004F4D80" w:rsidP="004F4D80">
      <w:pPr>
        <w:pStyle w:val="Times120"/>
        <w:widowControl w:val="0"/>
        <w:spacing w:before="120"/>
        <w:rPr>
          <w:b/>
          <w:szCs w:val="24"/>
        </w:rPr>
      </w:pPr>
      <w:r w:rsidRPr="00C86C65">
        <w:rPr>
          <w:b/>
          <w:szCs w:val="24"/>
        </w:rPr>
        <w:t xml:space="preserve">Срок выполнения поставок: </w:t>
      </w:r>
    </w:p>
    <w:p w:rsidR="004F4D80" w:rsidRPr="00C86C65" w:rsidRDefault="004F4D80" w:rsidP="004F4D80">
      <w:pPr>
        <w:pStyle w:val="Times120"/>
        <w:widowControl w:val="0"/>
        <w:rPr>
          <w:szCs w:val="24"/>
        </w:rPr>
      </w:pPr>
      <w:r w:rsidRPr="00C86C65">
        <w:rPr>
          <w:szCs w:val="24"/>
        </w:rPr>
        <w:t xml:space="preserve">Начало выполнения поставок: </w:t>
      </w:r>
      <w:r w:rsidRPr="00C86C65">
        <w:rPr>
          <w:rStyle w:val="aa"/>
          <w:bCs w:val="0"/>
          <w:snapToGrid w:val="0"/>
          <w:sz w:val="16"/>
          <w:szCs w:val="16"/>
        </w:rPr>
        <w:t>_____________________________________________________</w:t>
      </w:r>
      <w:r w:rsidRPr="00C86C65">
        <w:rPr>
          <w:szCs w:val="24"/>
        </w:rPr>
        <w:t>.</w:t>
      </w:r>
    </w:p>
    <w:p w:rsidR="004F4D80" w:rsidRPr="00C86C65" w:rsidRDefault="004F4D80" w:rsidP="004F4D80">
      <w:pPr>
        <w:pStyle w:val="Times120"/>
        <w:widowControl w:val="0"/>
        <w:rPr>
          <w:szCs w:val="24"/>
        </w:rPr>
      </w:pPr>
      <w:r w:rsidRPr="00C86C65">
        <w:rPr>
          <w:szCs w:val="24"/>
        </w:rPr>
        <w:t xml:space="preserve">Окончание выполнения поставок: </w:t>
      </w:r>
      <w:r w:rsidRPr="00C86C65">
        <w:rPr>
          <w:rStyle w:val="aa"/>
          <w:bCs w:val="0"/>
          <w:snapToGrid w:val="0"/>
          <w:sz w:val="16"/>
          <w:szCs w:val="16"/>
        </w:rPr>
        <w:t>________________________________________________</w:t>
      </w:r>
      <w:r w:rsidRPr="00C86C65">
        <w:rPr>
          <w:szCs w:val="24"/>
        </w:rPr>
        <w:t>.</w:t>
      </w:r>
    </w:p>
    <w:p w:rsidR="004F4D80" w:rsidRPr="00C86C65" w:rsidRDefault="004F4D80" w:rsidP="004F4D80">
      <w:pPr>
        <w:pStyle w:val="Times120"/>
        <w:widowControl w:val="0"/>
        <w:spacing w:after="120"/>
        <w:rPr>
          <w:iCs/>
          <w:szCs w:val="24"/>
        </w:rPr>
      </w:pPr>
      <w:r w:rsidRPr="00C86C65">
        <w:rPr>
          <w:b/>
          <w:szCs w:val="24"/>
        </w:rPr>
        <w:t>Условия оплаты выполнения поставок</w:t>
      </w:r>
      <w:r w:rsidRPr="00C86C65">
        <w:rPr>
          <w:b/>
          <w:iCs/>
          <w:szCs w:val="24"/>
        </w:rPr>
        <w:t>:</w:t>
      </w:r>
      <w:r w:rsidRPr="00C86C65">
        <w:rPr>
          <w:iCs/>
          <w:szCs w:val="24"/>
        </w:rPr>
        <w:t xml:space="preserve"> </w:t>
      </w:r>
      <w:r w:rsidRPr="00C86C65">
        <w:rPr>
          <w:rStyle w:val="aa"/>
          <w:bCs w:val="0"/>
          <w:snapToGrid w:val="0"/>
          <w:sz w:val="16"/>
          <w:szCs w:val="16"/>
        </w:rPr>
        <w:t>________________________________</w:t>
      </w:r>
      <w:r w:rsidRPr="00C86C65">
        <w:rPr>
          <w:rStyle w:val="aa"/>
          <w:b w:val="0"/>
          <w:bCs w:val="0"/>
          <w:snapToGrid w:val="0"/>
          <w:sz w:val="16"/>
          <w:szCs w:val="16"/>
        </w:rPr>
        <w:t>_______</w:t>
      </w:r>
      <w:r w:rsidRPr="00C86C65">
        <w:rPr>
          <w:rStyle w:val="aa"/>
          <w:bCs w:val="0"/>
          <w:snapToGrid w:val="0"/>
          <w:sz w:val="16"/>
          <w:szCs w:val="16"/>
        </w:rPr>
        <w:t>__</w:t>
      </w:r>
      <w:r w:rsidRPr="00C86C65">
        <w:rPr>
          <w:iCs/>
          <w:szCs w:val="24"/>
        </w:rPr>
        <w:t>.</w:t>
      </w:r>
    </w:p>
    <w:p w:rsidR="004F4D80" w:rsidRPr="00C86C65" w:rsidRDefault="004F4D80" w:rsidP="004F4D80">
      <w:pPr>
        <w:spacing w:after="120" w:line="240" w:lineRule="auto"/>
        <w:rPr>
          <w:sz w:val="24"/>
          <w:szCs w:val="24"/>
        </w:rPr>
      </w:pPr>
      <w:r w:rsidRPr="00C86C65">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86C65" w:rsidRDefault="004F4D80" w:rsidP="004F4D80">
      <w:pPr>
        <w:spacing w:after="60" w:line="240" w:lineRule="auto"/>
        <w:rPr>
          <w:sz w:val="24"/>
          <w:szCs w:val="24"/>
        </w:rPr>
      </w:pPr>
      <w:r w:rsidRPr="00C86C65">
        <w:rPr>
          <w:sz w:val="24"/>
          <w:szCs w:val="24"/>
        </w:rPr>
        <w:t xml:space="preserve">Настоящая </w:t>
      </w:r>
      <w:r w:rsidR="00C236C0" w:rsidRPr="00C86C65">
        <w:rPr>
          <w:sz w:val="24"/>
          <w:szCs w:val="24"/>
        </w:rPr>
        <w:t>Заявка</w:t>
      </w:r>
      <w:r w:rsidRPr="00C86C65">
        <w:rPr>
          <w:sz w:val="24"/>
          <w:szCs w:val="24"/>
        </w:rPr>
        <w:t xml:space="preserve"> имеет правовой статус оферты и действует до «____»_______________ 200_ года.</w:t>
      </w:r>
    </w:p>
    <w:p w:rsidR="00975C64" w:rsidRPr="00C86C65" w:rsidRDefault="00975C64" w:rsidP="00975C64">
      <w:pPr>
        <w:tabs>
          <w:tab w:val="left" w:pos="1080"/>
        </w:tabs>
        <w:spacing w:line="240" w:lineRule="auto"/>
        <w:ind w:firstLine="540"/>
        <w:rPr>
          <w:sz w:val="24"/>
          <w:szCs w:val="24"/>
        </w:rPr>
      </w:pPr>
      <w:r w:rsidRPr="00C86C65">
        <w:rPr>
          <w:sz w:val="24"/>
          <w:szCs w:val="24"/>
        </w:rPr>
        <w:t>Данная Заявка подается с пониманием того, что:</w:t>
      </w:r>
    </w:p>
    <w:p w:rsidR="00975C64" w:rsidRPr="00C86C65" w:rsidRDefault="00975C64" w:rsidP="00975C64">
      <w:pPr>
        <w:tabs>
          <w:tab w:val="left" w:pos="1080"/>
        </w:tabs>
        <w:spacing w:line="240" w:lineRule="auto"/>
        <w:ind w:firstLine="540"/>
        <w:rPr>
          <w:sz w:val="24"/>
          <w:szCs w:val="24"/>
        </w:rPr>
      </w:pPr>
      <w:r w:rsidRPr="00C86C65">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86C65" w:rsidRDefault="00975C64" w:rsidP="00975C64">
      <w:pPr>
        <w:tabs>
          <w:tab w:val="left" w:pos="1080"/>
        </w:tabs>
        <w:spacing w:line="240" w:lineRule="auto"/>
        <w:ind w:firstLine="540"/>
        <w:rPr>
          <w:sz w:val="24"/>
          <w:szCs w:val="24"/>
        </w:rPr>
      </w:pPr>
      <w:r w:rsidRPr="00C86C65">
        <w:rPr>
          <w:sz w:val="24"/>
          <w:szCs w:val="24"/>
        </w:rPr>
        <w:t>вы оставляете за собой право:</w:t>
      </w:r>
    </w:p>
    <w:p w:rsidR="00975C64" w:rsidRPr="00C86C65" w:rsidRDefault="00975C64" w:rsidP="000E2025">
      <w:pPr>
        <w:widowControl w:val="0"/>
        <w:numPr>
          <w:ilvl w:val="0"/>
          <w:numId w:val="70"/>
        </w:numPr>
        <w:tabs>
          <w:tab w:val="left" w:pos="1080"/>
        </w:tabs>
        <w:suppressAutoHyphens w:val="0"/>
        <w:spacing w:line="240" w:lineRule="auto"/>
        <w:rPr>
          <w:sz w:val="24"/>
          <w:szCs w:val="24"/>
        </w:rPr>
      </w:pPr>
      <w:r w:rsidRPr="00C86C65">
        <w:rPr>
          <w:sz w:val="24"/>
          <w:szCs w:val="24"/>
        </w:rPr>
        <w:t>отклонить заявки с ценами, превышающими начальную (максимальную) цену договора (цену лота);</w:t>
      </w:r>
    </w:p>
    <w:p w:rsidR="00975C64" w:rsidRPr="00C86C65" w:rsidRDefault="00975C64" w:rsidP="000E2025">
      <w:pPr>
        <w:widowControl w:val="0"/>
        <w:numPr>
          <w:ilvl w:val="0"/>
          <w:numId w:val="70"/>
        </w:numPr>
        <w:tabs>
          <w:tab w:val="left" w:pos="1080"/>
        </w:tabs>
        <w:suppressAutoHyphens w:val="0"/>
        <w:spacing w:line="240" w:lineRule="auto"/>
        <w:rPr>
          <w:sz w:val="24"/>
          <w:szCs w:val="24"/>
        </w:rPr>
      </w:pPr>
      <w:r w:rsidRPr="00C86C65">
        <w:rPr>
          <w:sz w:val="24"/>
          <w:szCs w:val="24"/>
        </w:rPr>
        <w:t>принять или отклонить любую Заявку в соответствии с условиями документации о закупке;</w:t>
      </w:r>
    </w:p>
    <w:p w:rsidR="00975C64" w:rsidRPr="00C86C65" w:rsidRDefault="00975C64" w:rsidP="000E2025">
      <w:pPr>
        <w:widowControl w:val="0"/>
        <w:numPr>
          <w:ilvl w:val="0"/>
          <w:numId w:val="70"/>
        </w:numPr>
        <w:tabs>
          <w:tab w:val="left" w:pos="1080"/>
        </w:tabs>
        <w:suppressAutoHyphens w:val="0"/>
        <w:spacing w:line="240" w:lineRule="auto"/>
        <w:rPr>
          <w:sz w:val="24"/>
          <w:szCs w:val="24"/>
        </w:rPr>
      </w:pPr>
      <w:r w:rsidRPr="00C86C65">
        <w:rPr>
          <w:sz w:val="24"/>
          <w:szCs w:val="24"/>
        </w:rPr>
        <w:t>отклонить все заявки.</w:t>
      </w:r>
    </w:p>
    <w:p w:rsidR="00975C64" w:rsidRPr="00C86C65" w:rsidRDefault="00975C64" w:rsidP="00975C64">
      <w:pPr>
        <w:tabs>
          <w:tab w:val="left" w:pos="1080"/>
        </w:tabs>
        <w:spacing w:line="240" w:lineRule="auto"/>
        <w:ind w:firstLine="540"/>
        <w:rPr>
          <w:sz w:val="24"/>
          <w:szCs w:val="24"/>
        </w:rPr>
      </w:pPr>
      <w:r w:rsidRPr="00C86C65">
        <w:rPr>
          <w:sz w:val="24"/>
          <w:szCs w:val="24"/>
        </w:rPr>
        <w:t>______________(</w:t>
      </w:r>
      <w:r w:rsidRPr="00C86C65">
        <w:rPr>
          <w:i/>
          <w:sz w:val="24"/>
          <w:szCs w:val="24"/>
        </w:rPr>
        <w:t>Наименование Участника, при подаче заявки коллективным участником указывается лидер и состав коллективного Участника</w:t>
      </w:r>
      <w:r w:rsidRPr="00C86C65">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86C65" w:rsidRDefault="00975C64" w:rsidP="000E2025">
      <w:pPr>
        <w:widowControl w:val="0"/>
        <w:numPr>
          <w:ilvl w:val="0"/>
          <w:numId w:val="71"/>
        </w:numPr>
        <w:tabs>
          <w:tab w:val="left" w:pos="1080"/>
        </w:tabs>
        <w:suppressAutoHyphens w:val="0"/>
        <w:spacing w:line="240" w:lineRule="auto"/>
        <w:rPr>
          <w:sz w:val="24"/>
          <w:szCs w:val="24"/>
        </w:rPr>
      </w:pPr>
      <w:r w:rsidRPr="00C86C65">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C86C65" w:rsidRDefault="00975C64" w:rsidP="000E2025">
      <w:pPr>
        <w:widowControl w:val="0"/>
        <w:numPr>
          <w:ilvl w:val="0"/>
          <w:numId w:val="71"/>
        </w:numPr>
        <w:tabs>
          <w:tab w:val="left" w:pos="1080"/>
        </w:tabs>
        <w:suppressAutoHyphens w:val="0"/>
        <w:spacing w:line="240" w:lineRule="auto"/>
        <w:rPr>
          <w:sz w:val="24"/>
          <w:szCs w:val="24"/>
        </w:rPr>
      </w:pPr>
      <w:r w:rsidRPr="00C86C65">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C86C65" w:rsidRDefault="00975C64" w:rsidP="000E2025">
      <w:pPr>
        <w:widowControl w:val="0"/>
        <w:numPr>
          <w:ilvl w:val="0"/>
          <w:numId w:val="71"/>
        </w:numPr>
        <w:tabs>
          <w:tab w:val="left" w:pos="1080"/>
        </w:tabs>
        <w:suppressAutoHyphens w:val="0"/>
        <w:spacing w:line="240" w:lineRule="auto"/>
        <w:rPr>
          <w:sz w:val="24"/>
          <w:szCs w:val="24"/>
        </w:rPr>
      </w:pPr>
      <w:r w:rsidRPr="00C86C65">
        <w:rPr>
          <w:sz w:val="24"/>
          <w:szCs w:val="24"/>
        </w:rPr>
        <w:t>заключить договор в установленном в документации о закупке порядке, в случае признания ____________________(</w:t>
      </w:r>
      <w:r w:rsidRPr="00C86C65">
        <w:rPr>
          <w:i/>
          <w:sz w:val="24"/>
          <w:szCs w:val="24"/>
        </w:rPr>
        <w:t>Наименование Участника, при подаче Заявки коллективным Участником указывается лидер и состав коллективного Участника</w:t>
      </w:r>
      <w:r w:rsidRPr="00C86C65">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C86C65" w:rsidRDefault="00975C64" w:rsidP="000E2025">
      <w:pPr>
        <w:widowControl w:val="0"/>
        <w:numPr>
          <w:ilvl w:val="0"/>
          <w:numId w:val="71"/>
        </w:numPr>
        <w:tabs>
          <w:tab w:val="left" w:pos="1080"/>
        </w:tabs>
        <w:suppressAutoHyphens w:val="0"/>
        <w:spacing w:line="240" w:lineRule="auto"/>
        <w:rPr>
          <w:sz w:val="24"/>
          <w:szCs w:val="24"/>
        </w:rPr>
      </w:pPr>
      <w:r w:rsidRPr="00C86C65">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86C65">
        <w:rPr>
          <w:i/>
          <w:sz w:val="24"/>
          <w:szCs w:val="24"/>
        </w:rPr>
        <w:t>Наименование Участника, при подаче заявки коллективным Участником указывается лидер и состав коллективного Участника</w:t>
      </w:r>
      <w:r w:rsidRPr="00C86C65">
        <w:rPr>
          <w:sz w:val="24"/>
          <w:szCs w:val="24"/>
        </w:rPr>
        <w:t>) Победителем/участником, предложившим наилучшую заявку.</w:t>
      </w:r>
    </w:p>
    <w:p w:rsidR="00975C64" w:rsidRPr="00C86C65" w:rsidRDefault="00975C64" w:rsidP="00975C64">
      <w:pPr>
        <w:tabs>
          <w:tab w:val="left" w:pos="1080"/>
        </w:tabs>
        <w:spacing w:line="240" w:lineRule="auto"/>
        <w:ind w:firstLine="540"/>
        <w:rPr>
          <w:sz w:val="24"/>
          <w:szCs w:val="24"/>
        </w:rPr>
      </w:pPr>
    </w:p>
    <w:p w:rsidR="00975C64" w:rsidRPr="00C86C65" w:rsidRDefault="00975C64" w:rsidP="00975C64">
      <w:pPr>
        <w:tabs>
          <w:tab w:val="left" w:pos="1080"/>
        </w:tabs>
        <w:spacing w:line="240" w:lineRule="auto"/>
        <w:ind w:firstLine="540"/>
        <w:rPr>
          <w:sz w:val="24"/>
          <w:szCs w:val="24"/>
        </w:rPr>
      </w:pPr>
      <w:r w:rsidRPr="00C86C65">
        <w:rPr>
          <w:sz w:val="24"/>
          <w:szCs w:val="24"/>
        </w:rPr>
        <w:t>Я, нижеподписавшийся, настоящим удостоверяю, что на момент подписания настоящей заявки ______________ (</w:t>
      </w:r>
      <w:r w:rsidRPr="00C86C65">
        <w:rPr>
          <w:i/>
          <w:sz w:val="24"/>
          <w:szCs w:val="24"/>
        </w:rPr>
        <w:t>Наименование Участника, при подаче заявки коллективным участником указывается лидер и состав коллективного участника</w:t>
      </w:r>
      <w:r w:rsidRPr="00C86C65">
        <w:rPr>
          <w:sz w:val="24"/>
          <w:szCs w:val="24"/>
        </w:rPr>
        <w:t>) полностью удовлетворяет требованиям к Участникам закупки и в частности:</w:t>
      </w:r>
    </w:p>
    <w:p w:rsidR="00975C64" w:rsidRPr="00C86C65"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86C65">
        <w:rPr>
          <w:sz w:val="24"/>
          <w:szCs w:val="24"/>
        </w:rPr>
        <w:t>является полностью правоспособным;</w:t>
      </w:r>
    </w:p>
    <w:p w:rsidR="00975C64" w:rsidRPr="00C86C65"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86C65">
        <w:rPr>
          <w:sz w:val="24"/>
          <w:szCs w:val="24"/>
        </w:rPr>
        <w:t>является полностью дееспособным [</w:t>
      </w:r>
      <w:r w:rsidRPr="00C86C65">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86C65">
        <w:rPr>
          <w:sz w:val="24"/>
          <w:szCs w:val="24"/>
        </w:rPr>
        <w:t>;</w:t>
      </w:r>
    </w:p>
    <w:p w:rsidR="00975C64" w:rsidRPr="00C86C65"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86C65">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C86C65"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86C65">
        <w:rPr>
          <w:sz w:val="24"/>
          <w:szCs w:val="24"/>
        </w:rPr>
        <w:t xml:space="preserve">соглашается на обработку персональных данных, представленных в Заявке в </w:t>
      </w:r>
      <w:r w:rsidRPr="00C86C65">
        <w:rPr>
          <w:sz w:val="24"/>
          <w:szCs w:val="24"/>
        </w:rPr>
        <w:lastRenderedPageBreak/>
        <w:t>соответствии в соответствии с Федеральным законом от 27.07.2006 № 152-ФЗ «О персональных данных»;</w:t>
      </w:r>
    </w:p>
    <w:p w:rsidR="00975C64" w:rsidRPr="00C86C65" w:rsidRDefault="00975C64" w:rsidP="000E2025">
      <w:pPr>
        <w:widowControl w:val="0"/>
        <w:numPr>
          <w:ilvl w:val="0"/>
          <w:numId w:val="6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C86C65">
        <w:rPr>
          <w:sz w:val="24"/>
          <w:szCs w:val="24"/>
        </w:rPr>
        <w:t>не находится  в процессе ликвидации, не имеет вступившего в силу решения арбитражного суда о признании ________________________(</w:t>
      </w:r>
      <w:r w:rsidRPr="00C86C65">
        <w:rPr>
          <w:i/>
          <w:iCs/>
          <w:sz w:val="24"/>
          <w:szCs w:val="24"/>
        </w:rPr>
        <w:t xml:space="preserve">Наименование Участника, </w:t>
      </w:r>
      <w:r w:rsidRPr="00C86C65">
        <w:rPr>
          <w:i/>
          <w:sz w:val="24"/>
          <w:szCs w:val="24"/>
        </w:rPr>
        <w:t>при подаче заявки коллективным участником указывается лидер и состав коллективного участника</w:t>
      </w:r>
      <w:r w:rsidRPr="00C86C65">
        <w:rPr>
          <w:sz w:val="24"/>
          <w:szCs w:val="24"/>
        </w:rPr>
        <w:t>)  банкротом и об открытии конкурсного производства, на имущество ________________________(</w:t>
      </w:r>
      <w:r w:rsidRPr="00C86C65">
        <w:rPr>
          <w:i/>
          <w:iCs/>
          <w:sz w:val="24"/>
          <w:szCs w:val="24"/>
        </w:rPr>
        <w:t xml:space="preserve">Наименование Участника, </w:t>
      </w:r>
      <w:r w:rsidRPr="00C86C65">
        <w:rPr>
          <w:i/>
          <w:sz w:val="24"/>
          <w:szCs w:val="24"/>
        </w:rPr>
        <w:t>при подаче заявки коллективным участником указывается лидер и состав коллективного участника</w:t>
      </w:r>
      <w:r w:rsidRPr="00C86C65">
        <w:rPr>
          <w:sz w:val="24"/>
          <w:szCs w:val="24"/>
        </w:rPr>
        <w:t>), в части существенной для исполнения договора, не наложен арест, экономическая деятельность  ________________________(</w:t>
      </w:r>
      <w:r w:rsidRPr="00C86C65">
        <w:rPr>
          <w:i/>
          <w:iCs/>
          <w:sz w:val="24"/>
          <w:szCs w:val="24"/>
        </w:rPr>
        <w:t xml:space="preserve">Наименование Участника, </w:t>
      </w:r>
      <w:r w:rsidRPr="00C86C65">
        <w:rPr>
          <w:i/>
          <w:sz w:val="24"/>
          <w:szCs w:val="24"/>
        </w:rPr>
        <w:t>при подаче заявки коллективным участником указывается лидер и состав коллективного участника</w:t>
      </w:r>
      <w:r w:rsidRPr="00C86C65">
        <w:rPr>
          <w:sz w:val="24"/>
          <w:szCs w:val="24"/>
        </w:rPr>
        <w:t>)  не приостановлена.</w:t>
      </w:r>
    </w:p>
    <w:p w:rsidR="00975C64" w:rsidRPr="00C86C65" w:rsidRDefault="00975C64" w:rsidP="00975C64">
      <w:pPr>
        <w:spacing w:after="120" w:line="240" w:lineRule="auto"/>
        <w:rPr>
          <w:sz w:val="24"/>
          <w:szCs w:val="24"/>
        </w:rPr>
      </w:pPr>
      <w:r w:rsidRPr="00C86C65">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86C65">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86C65"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86C65" w:rsidRDefault="00DF4A13" w:rsidP="009146DD">
            <w:pPr>
              <w:pStyle w:val="afd"/>
              <w:jc w:val="center"/>
              <w:rPr>
                <w:sz w:val="24"/>
                <w:szCs w:val="24"/>
              </w:rPr>
            </w:pPr>
            <w:r w:rsidRPr="00C86C65">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86C65" w:rsidRDefault="00DF4A13" w:rsidP="009146DD">
            <w:pPr>
              <w:pStyle w:val="afd"/>
              <w:jc w:val="center"/>
              <w:rPr>
                <w:sz w:val="24"/>
                <w:szCs w:val="24"/>
              </w:rPr>
            </w:pPr>
            <w:r w:rsidRPr="00C86C65">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86C65" w:rsidRDefault="00DF4A13" w:rsidP="009146DD">
            <w:pPr>
              <w:pStyle w:val="afd"/>
              <w:ind w:left="-108" w:right="-108"/>
              <w:jc w:val="center"/>
              <w:rPr>
                <w:sz w:val="24"/>
                <w:szCs w:val="24"/>
              </w:rPr>
            </w:pPr>
            <w:r w:rsidRPr="00C86C65">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86C65" w:rsidRDefault="00DF4A13" w:rsidP="009146DD">
            <w:pPr>
              <w:pStyle w:val="afd"/>
              <w:ind w:left="-108" w:right="-108"/>
              <w:jc w:val="center"/>
              <w:rPr>
                <w:sz w:val="24"/>
                <w:szCs w:val="24"/>
              </w:rPr>
            </w:pPr>
            <w:r w:rsidRPr="00C86C65">
              <w:rPr>
                <w:sz w:val="24"/>
                <w:szCs w:val="24"/>
              </w:rPr>
              <w:t>Число    страниц</w:t>
            </w:r>
          </w:p>
        </w:tc>
      </w:tr>
      <w:tr w:rsidR="00DF4A13" w:rsidRPr="00C86C65" w:rsidTr="009146DD">
        <w:tc>
          <w:tcPr>
            <w:tcW w:w="126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r w:rsidRPr="00C86C65">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r>
      <w:tr w:rsidR="00DF4A13" w:rsidRPr="00C86C65" w:rsidTr="009146DD">
        <w:tc>
          <w:tcPr>
            <w:tcW w:w="126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r w:rsidRPr="00C86C65">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r>
      <w:tr w:rsidR="00DF4A13" w:rsidRPr="00C86C65" w:rsidTr="009146DD">
        <w:tc>
          <w:tcPr>
            <w:tcW w:w="126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r w:rsidRPr="00C86C65">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r>
      <w:tr w:rsidR="00DF4A13" w:rsidRPr="00C86C65" w:rsidTr="009146DD">
        <w:tc>
          <w:tcPr>
            <w:tcW w:w="126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r w:rsidRPr="00C86C65">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r>
      <w:tr w:rsidR="00DF4A13" w:rsidRPr="00C86C65" w:rsidTr="009146DD">
        <w:tc>
          <w:tcPr>
            <w:tcW w:w="126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r w:rsidRPr="00C86C65">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r>
      <w:tr w:rsidR="00DF4A13" w:rsidRPr="00C86C65" w:rsidTr="009146DD">
        <w:tc>
          <w:tcPr>
            <w:tcW w:w="126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r w:rsidRPr="00C86C65">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r>
      <w:tr w:rsidR="00DF4A13" w:rsidRPr="00C86C65" w:rsidTr="009146DD">
        <w:tc>
          <w:tcPr>
            <w:tcW w:w="126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rPr>
                <w:sz w:val="24"/>
                <w:szCs w:val="24"/>
              </w:rPr>
            </w:pPr>
            <w:r w:rsidRPr="00C86C65">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C65" w:rsidRDefault="00DF4A13" w:rsidP="009146DD">
            <w:pPr>
              <w:pStyle w:val="afd"/>
              <w:jc w:val="center"/>
              <w:rPr>
                <w:sz w:val="24"/>
                <w:szCs w:val="24"/>
              </w:rPr>
            </w:pPr>
          </w:p>
        </w:tc>
      </w:tr>
    </w:tbl>
    <w:p w:rsidR="00DF4A13" w:rsidRPr="00C86C65" w:rsidRDefault="00DF4A13" w:rsidP="00975C64">
      <w:pPr>
        <w:spacing w:after="120" w:line="240" w:lineRule="auto"/>
        <w:rPr>
          <w:sz w:val="24"/>
          <w:szCs w:val="24"/>
        </w:rPr>
      </w:pPr>
    </w:p>
    <w:p w:rsidR="00DF4A13" w:rsidRPr="00C86C65" w:rsidRDefault="00DF4A13" w:rsidP="004F4D80">
      <w:pPr>
        <w:spacing w:line="240" w:lineRule="auto"/>
        <w:rPr>
          <w:sz w:val="24"/>
          <w:szCs w:val="24"/>
        </w:rPr>
      </w:pPr>
    </w:p>
    <w:p w:rsidR="004F4D80" w:rsidRPr="00C86C65" w:rsidRDefault="004F4D80" w:rsidP="004F4D80">
      <w:pPr>
        <w:spacing w:line="240" w:lineRule="auto"/>
        <w:rPr>
          <w:sz w:val="24"/>
          <w:szCs w:val="24"/>
        </w:rPr>
      </w:pPr>
      <w:r w:rsidRPr="00C86C65">
        <w:rPr>
          <w:sz w:val="24"/>
          <w:szCs w:val="24"/>
        </w:rPr>
        <w:t>____________________________________</w:t>
      </w:r>
    </w:p>
    <w:p w:rsidR="004F4D80" w:rsidRPr="00C86C65" w:rsidRDefault="004F4D80" w:rsidP="004F4D80">
      <w:pPr>
        <w:spacing w:line="240" w:lineRule="auto"/>
        <w:ind w:right="3684"/>
        <w:jc w:val="center"/>
        <w:rPr>
          <w:sz w:val="24"/>
          <w:szCs w:val="24"/>
          <w:vertAlign w:val="superscript"/>
        </w:rPr>
      </w:pPr>
      <w:r w:rsidRPr="00C86C65">
        <w:rPr>
          <w:sz w:val="24"/>
          <w:szCs w:val="24"/>
          <w:vertAlign w:val="superscript"/>
        </w:rPr>
        <w:t>(подпись, М.П.)</w:t>
      </w:r>
    </w:p>
    <w:p w:rsidR="004F4D80" w:rsidRPr="00C86C65" w:rsidRDefault="004F4D80" w:rsidP="004F4D80">
      <w:pPr>
        <w:spacing w:line="240" w:lineRule="auto"/>
        <w:rPr>
          <w:sz w:val="24"/>
          <w:szCs w:val="24"/>
        </w:rPr>
      </w:pPr>
      <w:r w:rsidRPr="00C86C65">
        <w:rPr>
          <w:sz w:val="24"/>
          <w:szCs w:val="24"/>
        </w:rPr>
        <w:t>____________________________________</w:t>
      </w:r>
    </w:p>
    <w:p w:rsidR="004F4D80" w:rsidRPr="00C86C65" w:rsidRDefault="004F4D80" w:rsidP="004F4D80">
      <w:pPr>
        <w:spacing w:line="240" w:lineRule="auto"/>
        <w:ind w:right="3684"/>
        <w:jc w:val="center"/>
        <w:rPr>
          <w:sz w:val="24"/>
          <w:szCs w:val="24"/>
          <w:vertAlign w:val="superscript"/>
        </w:rPr>
      </w:pPr>
      <w:r w:rsidRPr="00C86C65">
        <w:rPr>
          <w:sz w:val="24"/>
          <w:szCs w:val="24"/>
          <w:vertAlign w:val="superscript"/>
        </w:rPr>
        <w:t>(фамилия, имя, отчество подписавшего, должность)</w:t>
      </w:r>
    </w:p>
    <w:p w:rsidR="004F4D80" w:rsidRPr="00C86C65" w:rsidRDefault="004F4D80" w:rsidP="004F4D80">
      <w:pPr>
        <w:pBdr>
          <w:bottom w:val="single" w:sz="4" w:space="1" w:color="auto"/>
        </w:pBdr>
        <w:shd w:val="clear" w:color="auto" w:fill="E0E0E0"/>
        <w:ind w:right="21" w:firstLine="0"/>
        <w:jc w:val="center"/>
        <w:rPr>
          <w:b/>
          <w:color w:val="000000"/>
          <w:spacing w:val="36"/>
          <w:sz w:val="24"/>
          <w:szCs w:val="24"/>
        </w:rPr>
      </w:pPr>
      <w:r w:rsidRPr="00C86C65">
        <w:rPr>
          <w:b/>
          <w:color w:val="000000"/>
          <w:spacing w:val="36"/>
          <w:sz w:val="24"/>
          <w:szCs w:val="24"/>
        </w:rPr>
        <w:t>конец формы</w:t>
      </w:r>
    </w:p>
    <w:p w:rsidR="00C236C0" w:rsidRPr="00C86C65" w:rsidRDefault="00C236C0">
      <w:pPr>
        <w:suppressAutoHyphens w:val="0"/>
        <w:spacing w:line="240" w:lineRule="auto"/>
        <w:ind w:firstLine="0"/>
        <w:jc w:val="left"/>
        <w:rPr>
          <w:sz w:val="24"/>
          <w:szCs w:val="24"/>
        </w:rPr>
      </w:pPr>
      <w:bookmarkStart w:id="647" w:name="_Toc98253921"/>
      <w:bookmarkStart w:id="648" w:name="_Toc157248175"/>
      <w:bookmarkStart w:id="649" w:name="_Toc157496544"/>
      <w:bookmarkStart w:id="650" w:name="_Toc158206083"/>
      <w:bookmarkStart w:id="651" w:name="_Toc164057768"/>
      <w:bookmarkStart w:id="652" w:name="_Toc164137118"/>
      <w:bookmarkStart w:id="653" w:name="_Toc164161278"/>
      <w:bookmarkStart w:id="654" w:name="_Toc165173849"/>
      <w:r w:rsidRPr="00C86C65">
        <w:rPr>
          <w:b/>
          <w:szCs w:val="24"/>
        </w:rPr>
        <w:br w:type="page"/>
      </w:r>
    </w:p>
    <w:p w:rsidR="004F4D80" w:rsidRPr="00C86C65" w:rsidRDefault="004F4D80" w:rsidP="004F4D80">
      <w:pPr>
        <w:pStyle w:val="3"/>
        <w:rPr>
          <w:szCs w:val="24"/>
        </w:rPr>
      </w:pPr>
      <w:bookmarkStart w:id="655" w:name="_Toc439170674"/>
      <w:bookmarkStart w:id="656" w:name="_Toc439172776"/>
      <w:bookmarkStart w:id="657" w:name="_Toc439173220"/>
      <w:bookmarkStart w:id="658" w:name="_Toc439238214"/>
      <w:bookmarkStart w:id="659" w:name="_Toc439252762"/>
      <w:bookmarkStart w:id="660" w:name="_Toc439323736"/>
      <w:bookmarkStart w:id="661" w:name="_Toc440297070"/>
      <w:bookmarkStart w:id="662" w:name="_Toc440356631"/>
      <w:bookmarkStart w:id="663" w:name="_Toc440631767"/>
      <w:bookmarkStart w:id="664" w:name="_Toc440876551"/>
      <w:bookmarkStart w:id="665" w:name="_Toc441130623"/>
      <w:bookmarkStart w:id="666" w:name="_Toc441157126"/>
      <w:bookmarkStart w:id="667" w:name="_Toc444598191"/>
      <w:bookmarkStart w:id="668" w:name="_Toc444616022"/>
      <w:r w:rsidRPr="00C86C65">
        <w:rPr>
          <w:szCs w:val="24"/>
        </w:rPr>
        <w:lastRenderedPageBreak/>
        <w:t>Инструкции по заполнению</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Письмо следует оформить на официальном бланке </w:t>
      </w:r>
      <w:r w:rsidR="00C236C0" w:rsidRPr="00C86C65">
        <w:rPr>
          <w:sz w:val="24"/>
          <w:szCs w:val="24"/>
        </w:rPr>
        <w:t>Участник</w:t>
      </w:r>
      <w:r w:rsidRPr="00C86C65">
        <w:rPr>
          <w:sz w:val="24"/>
          <w:szCs w:val="24"/>
        </w:rPr>
        <w:t xml:space="preserve">а. </w:t>
      </w:r>
      <w:r w:rsidR="00C236C0" w:rsidRPr="00C86C65">
        <w:rPr>
          <w:sz w:val="24"/>
          <w:szCs w:val="24"/>
        </w:rPr>
        <w:t>Участник</w:t>
      </w:r>
      <w:r w:rsidRPr="00C86C65">
        <w:rPr>
          <w:sz w:val="24"/>
          <w:szCs w:val="24"/>
        </w:rPr>
        <w:t xml:space="preserve"> присваивает письму дату и номер в соответствии с принятыми у него правилами документооборота.</w:t>
      </w:r>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C86C65">
        <w:t xml:space="preserve"> </w:t>
      </w:r>
      <w:r w:rsidRPr="00C86C6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должен указать срок действия Заявки согласно требованиям подпункта </w:t>
      </w:r>
      <w:r w:rsidR="007D1DD9" w:rsidRPr="00C86C65">
        <w:rPr>
          <w:sz w:val="24"/>
          <w:szCs w:val="24"/>
        </w:rPr>
        <w:fldChar w:fldCharType="begin"/>
      </w:r>
      <w:r w:rsidR="008854AF" w:rsidRPr="00C86C65">
        <w:rPr>
          <w:sz w:val="24"/>
          <w:szCs w:val="24"/>
        </w:rPr>
        <w:instrText xml:space="preserve"> REF _Ref306008743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3.3.4</w:t>
      </w:r>
      <w:r w:rsidR="007D1DD9" w:rsidRPr="00C86C65">
        <w:rPr>
          <w:sz w:val="24"/>
          <w:szCs w:val="24"/>
        </w:rPr>
        <w:fldChar w:fldCharType="end"/>
      </w:r>
      <w:r w:rsidR="004F4D80" w:rsidRPr="00C86C65">
        <w:rPr>
          <w:sz w:val="24"/>
          <w:szCs w:val="24"/>
        </w:rPr>
        <w:t>.</w:t>
      </w:r>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86C65">
        <w:rPr>
          <w:sz w:val="24"/>
          <w:szCs w:val="24"/>
        </w:rPr>
        <w:t>Участник</w:t>
      </w:r>
      <w:r w:rsidR="004F4D80" w:rsidRPr="00C86C65">
        <w:rPr>
          <w:sz w:val="24"/>
          <w:szCs w:val="24"/>
        </w:rPr>
        <w:t>а.</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Письмо должно быть подписано и скреплено печатью в соответствии с требованиями подпунктов </w:t>
      </w:r>
      <w:r w:rsidR="007D1DD9" w:rsidRPr="00C86C65">
        <w:rPr>
          <w:sz w:val="24"/>
          <w:szCs w:val="24"/>
        </w:rPr>
        <w:fldChar w:fldCharType="begin"/>
      </w:r>
      <w:r w:rsidR="00D56F8C" w:rsidRPr="00C86C65">
        <w:rPr>
          <w:sz w:val="24"/>
          <w:szCs w:val="24"/>
        </w:rPr>
        <w:instrText xml:space="preserve"> REF _Ref55279015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3.3.1.6</w:t>
      </w:r>
      <w:r w:rsidR="007D1DD9" w:rsidRPr="00C86C65">
        <w:rPr>
          <w:sz w:val="24"/>
          <w:szCs w:val="24"/>
        </w:rPr>
        <w:fldChar w:fldCharType="end"/>
      </w:r>
      <w:r w:rsidRPr="00C86C65">
        <w:rPr>
          <w:sz w:val="24"/>
          <w:szCs w:val="24"/>
        </w:rPr>
        <w:t xml:space="preserve"> и </w:t>
      </w:r>
      <w:r w:rsidR="007D1DD9" w:rsidRPr="00C86C65">
        <w:rPr>
          <w:sz w:val="24"/>
          <w:szCs w:val="24"/>
        </w:rPr>
        <w:fldChar w:fldCharType="begin"/>
      </w:r>
      <w:r w:rsidR="00D56F8C" w:rsidRPr="00C86C65">
        <w:rPr>
          <w:sz w:val="24"/>
          <w:szCs w:val="24"/>
        </w:rPr>
        <w:instrText xml:space="preserve"> REF _Ref195087786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3.3.1.7</w:t>
      </w:r>
      <w:r w:rsidR="007D1DD9" w:rsidRPr="00C86C65">
        <w:rPr>
          <w:sz w:val="24"/>
          <w:szCs w:val="24"/>
        </w:rPr>
        <w:fldChar w:fldCharType="end"/>
      </w:r>
      <w:r w:rsidRPr="00C86C65">
        <w:rPr>
          <w:sz w:val="24"/>
          <w:szCs w:val="24"/>
        </w:rPr>
        <w:t>.</w:t>
      </w:r>
    </w:p>
    <w:p w:rsidR="00920CB0" w:rsidRPr="00C86C65" w:rsidRDefault="00920CB0">
      <w:pPr>
        <w:suppressAutoHyphens w:val="0"/>
        <w:spacing w:line="240" w:lineRule="auto"/>
        <w:ind w:firstLine="0"/>
        <w:jc w:val="left"/>
        <w:rPr>
          <w:b/>
          <w:sz w:val="24"/>
          <w:szCs w:val="24"/>
        </w:rPr>
      </w:pPr>
      <w:bookmarkStart w:id="669" w:name="_Ref55335821"/>
      <w:bookmarkStart w:id="670" w:name="_Ref55336345"/>
      <w:bookmarkStart w:id="671" w:name="_Toc57314674"/>
      <w:bookmarkStart w:id="672" w:name="_Toc69728988"/>
      <w:bookmarkStart w:id="673" w:name="_Toc98253922"/>
      <w:bookmarkStart w:id="674" w:name="_Toc165173850"/>
      <w:r w:rsidRPr="00C86C65">
        <w:br w:type="page"/>
      </w:r>
    </w:p>
    <w:p w:rsidR="00920CB0" w:rsidRPr="00C86C65" w:rsidRDefault="00920CB0" w:rsidP="00920CB0">
      <w:pPr>
        <w:pStyle w:val="3"/>
        <w:rPr>
          <w:szCs w:val="24"/>
        </w:rPr>
      </w:pPr>
      <w:bookmarkStart w:id="675" w:name="_Ref440271964"/>
      <w:bookmarkStart w:id="676" w:name="_Toc440297071"/>
      <w:bookmarkStart w:id="677" w:name="_Toc440356632"/>
      <w:bookmarkStart w:id="678" w:name="_Toc444616023"/>
      <w:r w:rsidRPr="00C86C65">
        <w:rPr>
          <w:szCs w:val="24"/>
        </w:rPr>
        <w:lastRenderedPageBreak/>
        <w:t>Антикоррупционные обязательства (Форма 1.1).</w:t>
      </w:r>
      <w:bookmarkEnd w:id="675"/>
      <w:bookmarkEnd w:id="676"/>
      <w:bookmarkEnd w:id="677"/>
      <w:bookmarkEnd w:id="678"/>
    </w:p>
    <w:p w:rsidR="00920CB0" w:rsidRPr="00C86C65" w:rsidRDefault="00920CB0" w:rsidP="000E2025">
      <w:pPr>
        <w:pStyle w:val="3"/>
        <w:numPr>
          <w:ilvl w:val="3"/>
          <w:numId w:val="68"/>
        </w:numPr>
        <w:rPr>
          <w:b w:val="0"/>
          <w:szCs w:val="24"/>
        </w:rPr>
      </w:pPr>
      <w:bookmarkStart w:id="679" w:name="_Toc439238216"/>
      <w:bookmarkStart w:id="680" w:name="_Toc439252764"/>
      <w:bookmarkStart w:id="681" w:name="_Toc439323738"/>
      <w:bookmarkStart w:id="682" w:name="_Toc440297072"/>
      <w:bookmarkStart w:id="683" w:name="_Toc440356633"/>
      <w:bookmarkStart w:id="684" w:name="_Toc440631769"/>
      <w:bookmarkStart w:id="685" w:name="_Toc440876553"/>
      <w:bookmarkStart w:id="686" w:name="_Toc441130625"/>
      <w:bookmarkStart w:id="687" w:name="_Toc441157128"/>
      <w:bookmarkStart w:id="688" w:name="_Toc444598193"/>
      <w:bookmarkStart w:id="689" w:name="_Toc444616024"/>
      <w:r w:rsidRPr="00C86C65">
        <w:rPr>
          <w:b w:val="0"/>
          <w:szCs w:val="24"/>
        </w:rPr>
        <w:t>Форма Антикоррупционных обязательств</w:t>
      </w:r>
      <w:bookmarkEnd w:id="679"/>
      <w:bookmarkEnd w:id="680"/>
      <w:bookmarkEnd w:id="681"/>
      <w:bookmarkEnd w:id="682"/>
      <w:bookmarkEnd w:id="683"/>
      <w:bookmarkEnd w:id="684"/>
      <w:bookmarkEnd w:id="685"/>
      <w:bookmarkEnd w:id="686"/>
      <w:bookmarkEnd w:id="687"/>
      <w:bookmarkEnd w:id="688"/>
      <w:bookmarkEnd w:id="689"/>
    </w:p>
    <w:p w:rsidR="00920CB0" w:rsidRPr="00C86C65" w:rsidRDefault="00920CB0" w:rsidP="00920CB0">
      <w:pPr>
        <w:pBdr>
          <w:top w:val="single" w:sz="4" w:space="1" w:color="auto"/>
        </w:pBdr>
        <w:shd w:val="clear" w:color="auto" w:fill="E0E0E0"/>
        <w:spacing w:line="240" w:lineRule="auto"/>
        <w:ind w:right="21" w:firstLine="0"/>
        <w:jc w:val="center"/>
        <w:rPr>
          <w:b/>
          <w:color w:val="000000"/>
          <w:spacing w:val="36"/>
        </w:rPr>
      </w:pPr>
      <w:r w:rsidRPr="00C86C65">
        <w:rPr>
          <w:b/>
          <w:color w:val="000000"/>
          <w:spacing w:val="36"/>
        </w:rPr>
        <w:t>начало формы</w:t>
      </w:r>
    </w:p>
    <w:p w:rsidR="00920CB0" w:rsidRPr="00C86C65" w:rsidRDefault="00920CB0" w:rsidP="00920CB0">
      <w:pPr>
        <w:ind w:firstLine="0"/>
        <w:rPr>
          <w:sz w:val="24"/>
          <w:szCs w:val="24"/>
        </w:rPr>
      </w:pPr>
      <w:r w:rsidRPr="00C86C65">
        <w:rPr>
          <w:sz w:val="24"/>
          <w:szCs w:val="24"/>
        </w:rPr>
        <w:t>Приложение 1 к письму о подаче оферты</w:t>
      </w:r>
    </w:p>
    <w:p w:rsidR="00920CB0" w:rsidRPr="00C86C65" w:rsidRDefault="00920CB0" w:rsidP="00920CB0">
      <w:pPr>
        <w:ind w:firstLine="0"/>
        <w:rPr>
          <w:sz w:val="24"/>
          <w:szCs w:val="24"/>
        </w:rPr>
      </w:pPr>
      <w:r w:rsidRPr="00C86C65">
        <w:rPr>
          <w:sz w:val="24"/>
          <w:szCs w:val="24"/>
        </w:rPr>
        <w:t>от «____»_____________ г. №__________</w:t>
      </w:r>
    </w:p>
    <w:p w:rsidR="00920CB0" w:rsidRPr="00C86C65" w:rsidRDefault="00920CB0" w:rsidP="00920CB0">
      <w:pPr>
        <w:keepNext/>
        <w:tabs>
          <w:tab w:val="num" w:pos="1134"/>
        </w:tabs>
        <w:spacing w:line="240" w:lineRule="auto"/>
        <w:jc w:val="right"/>
        <w:outlineLvl w:val="1"/>
        <w:rPr>
          <w:b/>
        </w:rPr>
      </w:pPr>
    </w:p>
    <w:p w:rsidR="00920CB0" w:rsidRPr="00C86C65" w:rsidRDefault="00920CB0" w:rsidP="00920CB0">
      <w:pPr>
        <w:spacing w:line="240" w:lineRule="auto"/>
        <w:ind w:firstLine="709"/>
        <w:jc w:val="center"/>
        <w:rPr>
          <w:b/>
          <w:bCs w:val="0"/>
          <w:color w:val="000000"/>
        </w:rPr>
      </w:pPr>
      <w:r w:rsidRPr="00C86C65">
        <w:rPr>
          <w:b/>
          <w:bCs w:val="0"/>
          <w:color w:val="000000"/>
        </w:rPr>
        <w:t>Антикоррупционные обязательства</w:t>
      </w:r>
    </w:p>
    <w:p w:rsidR="00920CB0" w:rsidRPr="00C86C65" w:rsidRDefault="00920CB0" w:rsidP="00920CB0">
      <w:pPr>
        <w:spacing w:line="240" w:lineRule="auto"/>
        <w:ind w:firstLine="709"/>
        <w:jc w:val="center"/>
        <w:rPr>
          <w:b/>
          <w:bCs w:val="0"/>
          <w:color w:val="000000"/>
          <w:sz w:val="28"/>
          <w:szCs w:val="28"/>
        </w:rPr>
      </w:pPr>
    </w:p>
    <w:p w:rsidR="00920CB0" w:rsidRPr="00C86C65" w:rsidRDefault="00920CB0" w:rsidP="00920CB0">
      <w:pPr>
        <w:spacing w:line="240" w:lineRule="auto"/>
        <w:ind w:firstLine="709"/>
        <w:rPr>
          <w:color w:val="000000"/>
        </w:rPr>
      </w:pPr>
      <w:r w:rsidRPr="00C86C6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C86C65" w:rsidRDefault="00920CB0" w:rsidP="000E2025">
      <w:pPr>
        <w:numPr>
          <w:ilvl w:val="0"/>
          <w:numId w:val="63"/>
        </w:numPr>
        <w:tabs>
          <w:tab w:val="num" w:pos="0"/>
        </w:tabs>
        <w:suppressAutoHyphens w:val="0"/>
        <w:spacing w:line="240" w:lineRule="auto"/>
        <w:ind w:left="0" w:firstLine="709"/>
        <w:rPr>
          <w:color w:val="000000"/>
        </w:rPr>
      </w:pPr>
      <w:r w:rsidRPr="00C86C6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86C65" w:rsidRDefault="00920CB0" w:rsidP="00920CB0">
      <w:pPr>
        <w:widowControl w:val="0"/>
        <w:spacing w:line="240" w:lineRule="auto"/>
        <w:ind w:firstLine="709"/>
        <w:contextualSpacing/>
      </w:pPr>
      <w:r w:rsidRPr="00C86C65">
        <w:t>1.1</w:t>
      </w:r>
      <w:r w:rsidRPr="00C86C65">
        <w:tab/>
        <w:t>Ознакомлен с Антикоррупционной политикой ПАО «Россети» и его ДЗО, утвержденной решением Совета директоров ПАО «Россети»/</w:t>
      </w:r>
      <w:r w:rsidRPr="00C86C65">
        <w:rPr>
          <w:rFonts w:ascii="Calibri" w:hAnsi="Calibri"/>
        </w:rPr>
        <w:t xml:space="preserve"> </w:t>
      </w:r>
      <w:r w:rsidRPr="00C86C65">
        <w:t>ДЗО ПАО «Россети» (протокол от 28.11.2014 №171) (далее - Антикоррупционная политика).</w:t>
      </w:r>
    </w:p>
    <w:p w:rsidR="00920CB0" w:rsidRPr="00C86C65" w:rsidRDefault="00920CB0" w:rsidP="000E2025">
      <w:pPr>
        <w:widowControl w:val="0"/>
        <w:numPr>
          <w:ilvl w:val="1"/>
          <w:numId w:val="67"/>
        </w:numPr>
        <w:suppressAutoHyphens w:val="0"/>
        <w:spacing w:line="240" w:lineRule="auto"/>
        <w:ind w:left="0" w:firstLine="709"/>
        <w:contextualSpacing/>
      </w:pPr>
      <w:r w:rsidRPr="00C86C6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C86C65">
        <w:t xml:space="preserve"> </w:t>
      </w:r>
      <w:r w:rsidRPr="00C86C65">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C86C65">
        <w:t>Заявок</w:t>
      </w:r>
      <w:r w:rsidRPr="00C86C65">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86C65" w:rsidRDefault="00920CB0" w:rsidP="000E2025">
      <w:pPr>
        <w:numPr>
          <w:ilvl w:val="0"/>
          <w:numId w:val="63"/>
        </w:numPr>
        <w:suppressAutoHyphens w:val="0"/>
        <w:spacing w:line="240" w:lineRule="auto"/>
        <w:ind w:left="0" w:firstLine="709"/>
        <w:rPr>
          <w:color w:val="000000"/>
        </w:rPr>
      </w:pPr>
      <w:r w:rsidRPr="00C86C6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86C65">
        <w:rPr>
          <w:bCs w:val="0"/>
          <w:color w:val="000000"/>
        </w:rPr>
        <w:t>Запрещённые действия</w:t>
      </w:r>
      <w:r w:rsidRPr="00C86C65">
        <w:rPr>
          <w:color w:val="000000"/>
        </w:rPr>
        <w:t>»).</w:t>
      </w:r>
    </w:p>
    <w:p w:rsidR="00920CB0" w:rsidRPr="00C86C65" w:rsidRDefault="00920CB0" w:rsidP="00920CB0">
      <w:pPr>
        <w:spacing w:line="240" w:lineRule="auto"/>
        <w:ind w:firstLine="709"/>
        <w:rPr>
          <w:color w:val="000000"/>
        </w:rPr>
      </w:pPr>
      <w:r w:rsidRPr="00C86C65">
        <w:rPr>
          <w:color w:val="000000"/>
        </w:rPr>
        <w:t>2. 1. К Запрещ</w:t>
      </w:r>
      <w:r w:rsidRPr="00C86C65">
        <w:rPr>
          <w:bCs w:val="0"/>
          <w:color w:val="000000"/>
        </w:rPr>
        <w:t>ё</w:t>
      </w:r>
      <w:r w:rsidRPr="00C86C65">
        <w:rPr>
          <w:color w:val="000000"/>
        </w:rPr>
        <w:t>нным действиям, способным вызвать коррупционные риски при осуществлении закупочной деятельности, относятся:</w:t>
      </w:r>
    </w:p>
    <w:p w:rsidR="00920CB0" w:rsidRPr="00C86C65" w:rsidRDefault="00920CB0" w:rsidP="000E2025">
      <w:pPr>
        <w:numPr>
          <w:ilvl w:val="0"/>
          <w:numId w:val="66"/>
        </w:numPr>
        <w:suppressAutoHyphens w:val="0"/>
        <w:spacing w:line="240" w:lineRule="auto"/>
        <w:ind w:left="0" w:firstLine="709"/>
        <w:rPr>
          <w:color w:val="000000"/>
        </w:rPr>
      </w:pPr>
      <w:r w:rsidRPr="00C86C65">
        <w:rPr>
          <w:color w:val="000000"/>
        </w:rPr>
        <w:t>предоставление неполных, заведомо ложных, недостоверных сведений о структуре собственников;</w:t>
      </w:r>
    </w:p>
    <w:p w:rsidR="00920CB0" w:rsidRPr="00C86C65" w:rsidRDefault="00920CB0" w:rsidP="000E2025">
      <w:pPr>
        <w:numPr>
          <w:ilvl w:val="0"/>
          <w:numId w:val="66"/>
        </w:numPr>
        <w:suppressAutoHyphens w:val="0"/>
        <w:spacing w:line="240" w:lineRule="auto"/>
        <w:ind w:left="0" w:firstLine="709"/>
        <w:rPr>
          <w:color w:val="000000"/>
        </w:rPr>
      </w:pPr>
      <w:r w:rsidRPr="00C86C6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86C65" w:rsidRDefault="00920CB0" w:rsidP="000E2025">
      <w:pPr>
        <w:numPr>
          <w:ilvl w:val="0"/>
          <w:numId w:val="64"/>
        </w:numPr>
        <w:suppressAutoHyphens w:val="0"/>
        <w:spacing w:line="240" w:lineRule="auto"/>
        <w:ind w:left="0" w:firstLine="709"/>
        <w:rPr>
          <w:color w:val="000000"/>
        </w:rPr>
      </w:pPr>
      <w:r w:rsidRPr="00C86C65">
        <w:rPr>
          <w:color w:val="000000"/>
        </w:rPr>
        <w:t>освобождение, предложение или обещание освободить от исполнения обязательства или обязанности;</w:t>
      </w:r>
    </w:p>
    <w:p w:rsidR="00920CB0" w:rsidRPr="00C86C65" w:rsidRDefault="00920CB0" w:rsidP="000E2025">
      <w:pPr>
        <w:numPr>
          <w:ilvl w:val="0"/>
          <w:numId w:val="64"/>
        </w:numPr>
        <w:suppressAutoHyphens w:val="0"/>
        <w:spacing w:line="240" w:lineRule="auto"/>
        <w:ind w:left="0" w:firstLine="709"/>
        <w:rPr>
          <w:color w:val="000000"/>
        </w:rPr>
      </w:pPr>
      <w:r w:rsidRPr="00C86C65">
        <w:rPr>
          <w:color w:val="000000"/>
        </w:rPr>
        <w:t>оказание, предложение или обещание оказать услуги;</w:t>
      </w:r>
    </w:p>
    <w:p w:rsidR="00920CB0" w:rsidRPr="00C86C65" w:rsidRDefault="00920CB0" w:rsidP="000E2025">
      <w:pPr>
        <w:numPr>
          <w:ilvl w:val="0"/>
          <w:numId w:val="64"/>
        </w:numPr>
        <w:suppressAutoHyphens w:val="0"/>
        <w:spacing w:line="240" w:lineRule="auto"/>
        <w:ind w:left="0" w:firstLine="709"/>
        <w:rPr>
          <w:color w:val="000000"/>
        </w:rPr>
      </w:pPr>
      <w:r w:rsidRPr="00C86C6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86C65" w:rsidRDefault="00920CB0" w:rsidP="000E2025">
      <w:pPr>
        <w:numPr>
          <w:ilvl w:val="0"/>
          <w:numId w:val="64"/>
        </w:numPr>
        <w:suppressAutoHyphens w:val="0"/>
        <w:spacing w:line="240" w:lineRule="auto"/>
        <w:ind w:left="0" w:firstLine="709"/>
        <w:rPr>
          <w:color w:val="000000"/>
        </w:rPr>
      </w:pPr>
      <w:r w:rsidRPr="00C86C65">
        <w:rPr>
          <w:color w:val="000000"/>
        </w:rPr>
        <w:t xml:space="preserve">предоставление, предложение или обещание предоставить иные выгоды; </w:t>
      </w:r>
    </w:p>
    <w:p w:rsidR="00920CB0" w:rsidRPr="00C86C65" w:rsidRDefault="00920CB0" w:rsidP="000E2025">
      <w:pPr>
        <w:numPr>
          <w:ilvl w:val="0"/>
          <w:numId w:val="64"/>
        </w:numPr>
        <w:suppressAutoHyphens w:val="0"/>
        <w:spacing w:line="240" w:lineRule="auto"/>
        <w:ind w:left="0" w:firstLine="709"/>
      </w:pPr>
      <w:r w:rsidRPr="00C86C6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C86C65">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C86C65" w:rsidRDefault="00920CB0" w:rsidP="000E2025">
      <w:pPr>
        <w:numPr>
          <w:ilvl w:val="1"/>
          <w:numId w:val="65"/>
        </w:numPr>
        <w:suppressAutoHyphens w:val="0"/>
        <w:spacing w:line="240" w:lineRule="auto"/>
        <w:ind w:left="0" w:firstLine="709"/>
      </w:pPr>
      <w:r w:rsidRPr="00C86C65">
        <w:rPr>
          <w:lang w:val="en-US"/>
        </w:rPr>
        <w:t>C</w:t>
      </w:r>
      <w:r w:rsidRPr="00C86C6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86C65" w:rsidRDefault="00920CB0" w:rsidP="000E2025">
      <w:pPr>
        <w:numPr>
          <w:ilvl w:val="1"/>
          <w:numId w:val="65"/>
        </w:numPr>
        <w:suppressAutoHyphens w:val="0"/>
        <w:spacing w:line="240" w:lineRule="auto"/>
        <w:ind w:left="0" w:firstLine="709"/>
      </w:pPr>
      <w:r w:rsidRPr="00C86C65">
        <w:t>Под действиями работника Заказчика/Организатора закупки, осуществляемыми в пользу Участника, понимаются:</w:t>
      </w:r>
    </w:p>
    <w:p w:rsidR="00920CB0" w:rsidRPr="00C86C65" w:rsidRDefault="00920CB0" w:rsidP="000E2025">
      <w:pPr>
        <w:numPr>
          <w:ilvl w:val="0"/>
          <w:numId w:val="64"/>
        </w:numPr>
        <w:suppressAutoHyphens w:val="0"/>
        <w:spacing w:line="240" w:lineRule="auto"/>
        <w:ind w:left="0" w:firstLine="709"/>
        <w:rPr>
          <w:color w:val="000000"/>
        </w:rPr>
      </w:pPr>
      <w:r w:rsidRPr="00C86C65">
        <w:rPr>
          <w:color w:val="000000"/>
        </w:rPr>
        <w:t>предоставление неоправданных преимуществ по сравнению с другими участниками закупочных процедур;</w:t>
      </w:r>
    </w:p>
    <w:p w:rsidR="00920CB0" w:rsidRPr="00C86C65" w:rsidRDefault="00920CB0" w:rsidP="000E2025">
      <w:pPr>
        <w:numPr>
          <w:ilvl w:val="0"/>
          <w:numId w:val="64"/>
        </w:numPr>
        <w:suppressAutoHyphens w:val="0"/>
        <w:spacing w:line="240" w:lineRule="auto"/>
        <w:ind w:left="0" w:firstLine="709"/>
        <w:rPr>
          <w:color w:val="000000"/>
        </w:rPr>
      </w:pPr>
      <w:r w:rsidRPr="00C86C65">
        <w:rPr>
          <w:color w:val="000000"/>
        </w:rPr>
        <w:t>предоставление каких-либо гарантий;</w:t>
      </w:r>
    </w:p>
    <w:p w:rsidR="00920CB0" w:rsidRPr="00C86C65" w:rsidRDefault="00920CB0" w:rsidP="000E2025">
      <w:pPr>
        <w:numPr>
          <w:ilvl w:val="0"/>
          <w:numId w:val="64"/>
        </w:numPr>
        <w:suppressAutoHyphens w:val="0"/>
        <w:spacing w:line="240" w:lineRule="auto"/>
        <w:ind w:left="0" w:firstLine="709"/>
        <w:rPr>
          <w:color w:val="000000"/>
        </w:rPr>
      </w:pPr>
      <w:r w:rsidRPr="00C86C65">
        <w:rPr>
          <w:color w:val="000000"/>
        </w:rPr>
        <w:t>ускорение существующих процедур;</w:t>
      </w:r>
    </w:p>
    <w:p w:rsidR="00920CB0" w:rsidRPr="00C86C65" w:rsidRDefault="00920CB0" w:rsidP="000E2025">
      <w:pPr>
        <w:numPr>
          <w:ilvl w:val="0"/>
          <w:numId w:val="64"/>
        </w:numPr>
        <w:suppressAutoHyphens w:val="0"/>
        <w:spacing w:line="240" w:lineRule="auto"/>
        <w:ind w:left="0" w:firstLine="709"/>
        <w:rPr>
          <w:color w:val="000000"/>
        </w:rPr>
      </w:pPr>
      <w:r w:rsidRPr="00C86C6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86C65" w:rsidRDefault="00920CB0" w:rsidP="000E2025">
      <w:pPr>
        <w:numPr>
          <w:ilvl w:val="0"/>
          <w:numId w:val="65"/>
        </w:numPr>
        <w:suppressAutoHyphens w:val="0"/>
        <w:spacing w:line="240" w:lineRule="auto"/>
        <w:ind w:left="0" w:firstLine="709"/>
        <w:rPr>
          <w:color w:val="000000"/>
        </w:rPr>
      </w:pPr>
      <w:r w:rsidRPr="00C86C6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C86C65">
        <w:rPr>
          <w:color w:val="000000"/>
        </w:rPr>
        <w:t xml:space="preserve"> об этом Заказчика в письменной</w:t>
      </w:r>
      <w:r w:rsidR="00A64544" w:rsidRPr="00C86C65">
        <w:t xml:space="preserve"> </w:t>
      </w:r>
      <w:r w:rsidRPr="00C86C65">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86C65" w:rsidRDefault="00920CB0" w:rsidP="000E2025">
      <w:pPr>
        <w:numPr>
          <w:ilvl w:val="0"/>
          <w:numId w:val="65"/>
        </w:numPr>
        <w:suppressAutoHyphens w:val="0"/>
        <w:spacing w:line="240" w:lineRule="auto"/>
        <w:ind w:left="0" w:firstLine="709"/>
        <w:rPr>
          <w:color w:val="000000"/>
        </w:rPr>
      </w:pPr>
      <w:r w:rsidRPr="00C86C6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86C65" w:rsidRDefault="00920CB0" w:rsidP="000E2025">
      <w:pPr>
        <w:numPr>
          <w:ilvl w:val="0"/>
          <w:numId w:val="65"/>
        </w:numPr>
        <w:suppressAutoHyphens w:val="0"/>
        <w:spacing w:line="240" w:lineRule="auto"/>
        <w:ind w:left="0" w:firstLine="709"/>
        <w:rPr>
          <w:color w:val="000000"/>
        </w:rPr>
      </w:pPr>
      <w:r w:rsidRPr="00C86C6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86C65" w:rsidRDefault="00920CB0" w:rsidP="00920CB0">
      <w:pPr>
        <w:spacing w:line="240" w:lineRule="auto"/>
        <w:ind w:firstLine="709"/>
        <w:rPr>
          <w:b/>
          <w:bCs w:val="0"/>
          <w:color w:val="000000"/>
        </w:rPr>
      </w:pPr>
    </w:p>
    <w:p w:rsidR="00920CB0" w:rsidRPr="00C86C65" w:rsidRDefault="00920CB0" w:rsidP="00920CB0">
      <w:pPr>
        <w:spacing w:line="240" w:lineRule="auto"/>
        <w:ind w:firstLine="709"/>
        <w:rPr>
          <w:color w:val="000000"/>
        </w:rPr>
      </w:pPr>
      <w:r w:rsidRPr="00C86C65">
        <w:rPr>
          <w:b/>
          <w:bCs w:val="0"/>
          <w:color w:val="000000"/>
        </w:rPr>
        <w:t xml:space="preserve">Участник: </w:t>
      </w:r>
      <w:r w:rsidRPr="00C86C65">
        <w:rPr>
          <w:color w:val="000000"/>
        </w:rPr>
        <w:t>_______________/</w:t>
      </w:r>
    </w:p>
    <w:p w:rsidR="00920CB0" w:rsidRPr="00C86C65" w:rsidRDefault="00920CB0" w:rsidP="00920CB0">
      <w:pPr>
        <w:spacing w:line="240" w:lineRule="auto"/>
        <w:ind w:firstLine="709"/>
        <w:rPr>
          <w:b/>
          <w:bCs w:val="0"/>
          <w:i/>
          <w:iCs/>
          <w:color w:val="000000"/>
        </w:rPr>
      </w:pPr>
    </w:p>
    <w:p w:rsidR="00920CB0" w:rsidRPr="00C86C65" w:rsidRDefault="00920CB0" w:rsidP="00920CB0">
      <w:pPr>
        <w:spacing w:line="240" w:lineRule="auto"/>
        <w:ind w:firstLine="709"/>
        <w:rPr>
          <w:b/>
          <w:bCs w:val="0"/>
          <w:i/>
          <w:iCs/>
          <w:color w:val="000000"/>
        </w:rPr>
      </w:pPr>
    </w:p>
    <w:p w:rsidR="00920CB0" w:rsidRPr="00C86C65" w:rsidRDefault="00920CB0" w:rsidP="00920CB0">
      <w:pPr>
        <w:spacing w:line="240" w:lineRule="auto"/>
        <w:ind w:firstLine="709"/>
        <w:rPr>
          <w:b/>
          <w:bCs w:val="0"/>
          <w:i/>
          <w:iCs/>
          <w:color w:val="000000"/>
          <w:sz w:val="28"/>
          <w:szCs w:val="28"/>
        </w:rPr>
      </w:pPr>
    </w:p>
    <w:p w:rsidR="00920CB0" w:rsidRPr="00C86C65" w:rsidRDefault="00920CB0" w:rsidP="00920CB0">
      <w:pPr>
        <w:spacing w:line="240" w:lineRule="auto"/>
        <w:ind w:firstLine="709"/>
        <w:rPr>
          <w:b/>
          <w:bCs w:val="0"/>
          <w:i/>
          <w:iCs/>
          <w:color w:val="000000"/>
          <w:sz w:val="28"/>
          <w:szCs w:val="28"/>
        </w:rPr>
      </w:pPr>
    </w:p>
    <w:p w:rsidR="00920CB0" w:rsidRPr="00C86C65" w:rsidRDefault="00920CB0" w:rsidP="00920CB0">
      <w:pPr>
        <w:spacing w:line="240" w:lineRule="auto"/>
        <w:ind w:firstLine="709"/>
        <w:rPr>
          <w:b/>
          <w:bCs w:val="0"/>
          <w:i/>
          <w:iCs/>
          <w:color w:val="000000"/>
          <w:sz w:val="28"/>
          <w:szCs w:val="28"/>
        </w:rPr>
      </w:pPr>
    </w:p>
    <w:p w:rsidR="00920CB0" w:rsidRPr="00C86C65" w:rsidRDefault="00920CB0" w:rsidP="00920CB0">
      <w:pPr>
        <w:spacing w:line="240" w:lineRule="auto"/>
        <w:ind w:firstLine="709"/>
        <w:rPr>
          <w:b/>
          <w:i/>
          <w:color w:val="000000"/>
        </w:rPr>
      </w:pPr>
      <w:r w:rsidRPr="00C86C65">
        <w:rPr>
          <w:b/>
          <w:bCs w:val="0"/>
          <w:i/>
          <w:iCs/>
          <w:color w:val="000000"/>
        </w:rPr>
        <w:t>Информация о формах обратной связи ПАО «_______» в рамках системы предупреждения и профилактики коррупции:</w:t>
      </w:r>
    </w:p>
    <w:p w:rsidR="00920CB0" w:rsidRPr="00C86C65" w:rsidRDefault="00920CB0" w:rsidP="00920CB0">
      <w:r w:rsidRPr="00C86C65">
        <w:rPr>
          <w:i/>
        </w:rPr>
        <w:t xml:space="preserve">В ПАО «_______» действует система </w:t>
      </w:r>
      <w:r w:rsidRPr="00C86C65">
        <w:rPr>
          <w:bCs w:val="0"/>
          <w:i/>
          <w:iCs/>
        </w:rPr>
        <w:t>предупреждения и профилактики коррупции.</w:t>
      </w:r>
      <w:r w:rsidRPr="00C86C65">
        <w:rPr>
          <w:i/>
        </w:rPr>
        <w:t xml:space="preserve"> </w:t>
      </w:r>
      <w:r w:rsidRPr="00C86C65">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3" w:history="1">
        <w:r w:rsidRPr="00C86C65">
          <w:rPr>
            <w:i/>
            <w:color w:val="262626"/>
            <w:u w:val="single"/>
            <w:shd w:val="clear" w:color="auto" w:fill="FFFFFF"/>
          </w:rPr>
          <w:t>форму обратной связи</w:t>
        </w:r>
      </w:hyperlink>
      <w:r w:rsidRPr="00C86C65">
        <w:rPr>
          <w:i/>
        </w:rPr>
        <w:t xml:space="preserve"> на корпоративном веб-сайте</w:t>
      </w:r>
      <w:r w:rsidRPr="00C86C65">
        <w:rPr>
          <w:i/>
          <w:color w:val="2F2C2D"/>
          <w:shd w:val="clear" w:color="auto" w:fill="FFFFFF"/>
        </w:rPr>
        <w:t xml:space="preserve">, позвонив по телефону «Горячей линии» </w:t>
      </w:r>
      <w:r w:rsidRPr="00C86C65">
        <w:rPr>
          <w:bCs w:val="0"/>
          <w:i/>
          <w:color w:val="2F2C2D"/>
          <w:shd w:val="clear" w:color="auto" w:fill="FFFFFF"/>
        </w:rPr>
        <w:t>________ (указывается номер «горячей» линии заказчика)</w:t>
      </w:r>
      <w:r w:rsidRPr="00C86C65">
        <w:rPr>
          <w:i/>
          <w:color w:val="2F2C2D"/>
          <w:shd w:val="clear" w:color="auto" w:fill="FFFFFF"/>
        </w:rPr>
        <w:t xml:space="preserve">, или направив письменное обращение по адресу: </w:t>
      </w:r>
      <w:r w:rsidRPr="00C86C65">
        <w:rPr>
          <w:iCs/>
          <w:color w:val="2F2C2D"/>
          <w:shd w:val="clear" w:color="auto" w:fill="FFFFFF"/>
        </w:rPr>
        <w:t xml:space="preserve">___________ </w:t>
      </w:r>
      <w:r w:rsidRPr="00C86C65">
        <w:rPr>
          <w:i/>
          <w:iCs/>
          <w:color w:val="2F2C2D"/>
          <w:shd w:val="clear" w:color="auto" w:fill="FFFFFF"/>
        </w:rPr>
        <w:t>(указывается адрес заказчика)</w:t>
      </w:r>
      <w:r w:rsidRPr="00C86C65">
        <w:rPr>
          <w:iCs/>
          <w:color w:val="2F2C2D"/>
          <w:shd w:val="clear" w:color="auto" w:fill="FFFFFF"/>
        </w:rPr>
        <w:t>.</w:t>
      </w:r>
    </w:p>
    <w:p w:rsidR="00920CB0" w:rsidRPr="00C86C65"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C86C65">
        <w:rPr>
          <w:b/>
          <w:color w:val="000000"/>
          <w:spacing w:val="36"/>
          <w:sz w:val="24"/>
          <w:szCs w:val="24"/>
        </w:rPr>
        <w:t>конец формы</w:t>
      </w:r>
    </w:p>
    <w:p w:rsidR="00920CB0" w:rsidRPr="00C86C65" w:rsidRDefault="00920CB0">
      <w:pPr>
        <w:suppressAutoHyphens w:val="0"/>
        <w:spacing w:line="240" w:lineRule="auto"/>
        <w:ind w:firstLine="0"/>
        <w:jc w:val="left"/>
        <w:rPr>
          <w:b/>
          <w:sz w:val="24"/>
          <w:szCs w:val="24"/>
        </w:rPr>
      </w:pPr>
      <w:r w:rsidRPr="00C86C65">
        <w:br w:type="page"/>
      </w:r>
    </w:p>
    <w:p w:rsidR="004F4D80" w:rsidRPr="00C86C65"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C86C65" w:rsidSect="004F4D80">
          <w:footerReference w:type="even" r:id="rId44"/>
          <w:pgSz w:w="11906" w:h="16838" w:code="9"/>
          <w:pgMar w:top="680" w:right="566" w:bottom="539" w:left="1134" w:header="680" w:footer="278" w:gutter="0"/>
          <w:cols w:space="708"/>
          <w:titlePg/>
          <w:docGrid w:linePitch="360"/>
        </w:sectPr>
      </w:pPr>
    </w:p>
    <w:p w:rsidR="004F4D80" w:rsidRPr="00C86C65"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90" w:name="_Toc423423668"/>
      <w:bookmarkStart w:id="691" w:name="_Ref440271072"/>
      <w:bookmarkStart w:id="692" w:name="_Ref440273986"/>
      <w:bookmarkStart w:id="693" w:name="_Ref440274337"/>
      <w:bookmarkStart w:id="694" w:name="_Ref440274913"/>
      <w:bookmarkStart w:id="695" w:name="_Ref440284918"/>
      <w:bookmarkStart w:id="696" w:name="_Toc444616025"/>
      <w:r w:rsidRPr="00C86C65">
        <w:lastRenderedPageBreak/>
        <w:t>Сводная таблица стоимости</w:t>
      </w:r>
      <w:r w:rsidR="002F710E" w:rsidRPr="00C86C65">
        <w:rPr>
          <w:b w:val="0"/>
        </w:rPr>
        <w:t xml:space="preserve"> </w:t>
      </w:r>
      <w:r w:rsidR="002F710E" w:rsidRPr="00C86C65">
        <w:t>поставок</w:t>
      </w:r>
      <w:r w:rsidR="004F4D80" w:rsidRPr="00C86C65">
        <w:t xml:space="preserve"> (форма </w:t>
      </w:r>
      <w:r w:rsidR="004F4D80" w:rsidRPr="00C86C65">
        <w:rPr>
          <w:noProof/>
        </w:rPr>
        <w:t>2</w:t>
      </w:r>
      <w:r w:rsidR="004F4D80" w:rsidRPr="00C86C65">
        <w:t>)</w:t>
      </w:r>
      <w:bookmarkEnd w:id="669"/>
      <w:bookmarkEnd w:id="670"/>
      <w:bookmarkEnd w:id="671"/>
      <w:bookmarkEnd w:id="672"/>
      <w:bookmarkEnd w:id="673"/>
      <w:bookmarkEnd w:id="674"/>
      <w:bookmarkEnd w:id="690"/>
      <w:bookmarkEnd w:id="691"/>
      <w:bookmarkEnd w:id="692"/>
      <w:bookmarkEnd w:id="693"/>
      <w:bookmarkEnd w:id="694"/>
      <w:bookmarkEnd w:id="695"/>
      <w:bookmarkEnd w:id="696"/>
    </w:p>
    <w:p w:rsidR="004F4D80" w:rsidRPr="00C86C65" w:rsidRDefault="004F4D80" w:rsidP="004F4D80">
      <w:r w:rsidRPr="00C86C65">
        <w:rPr>
          <w:sz w:val="24"/>
          <w:szCs w:val="24"/>
        </w:rPr>
        <w:t>(</w:t>
      </w:r>
      <w:r w:rsidRPr="00C86C65">
        <w:rPr>
          <w:sz w:val="24"/>
          <w:szCs w:val="24"/>
          <w:shd w:val="clear" w:color="auto" w:fill="FFFF99"/>
        </w:rPr>
        <w:t>заполняется отдельно по каждому из лотов с указанием номера и названия лота</w:t>
      </w:r>
      <w:r w:rsidRPr="00C86C65">
        <w:rPr>
          <w:sz w:val="24"/>
          <w:szCs w:val="24"/>
        </w:rPr>
        <w:t>)</w:t>
      </w:r>
    </w:p>
    <w:p w:rsidR="004F4D80" w:rsidRPr="00C86C65" w:rsidRDefault="004F4D80" w:rsidP="004F4D80">
      <w:pPr>
        <w:pStyle w:val="3"/>
        <w:rPr>
          <w:szCs w:val="24"/>
        </w:rPr>
      </w:pPr>
      <w:bookmarkStart w:id="697" w:name="_Toc98253923"/>
      <w:bookmarkStart w:id="698" w:name="_Toc157248177"/>
      <w:bookmarkStart w:id="699" w:name="_Toc157496546"/>
      <w:bookmarkStart w:id="700" w:name="_Toc158206085"/>
      <w:bookmarkStart w:id="701" w:name="_Toc164057770"/>
      <w:bookmarkStart w:id="702" w:name="_Toc164137120"/>
      <w:bookmarkStart w:id="703" w:name="_Toc164161280"/>
      <w:bookmarkStart w:id="704" w:name="_Toc165173851"/>
      <w:bookmarkStart w:id="705" w:name="_Ref264038986"/>
      <w:bookmarkStart w:id="706" w:name="_Ref264359294"/>
      <w:bookmarkStart w:id="707" w:name="_Toc439170676"/>
      <w:bookmarkStart w:id="708" w:name="_Toc439172778"/>
      <w:bookmarkStart w:id="709" w:name="_Toc439173222"/>
      <w:bookmarkStart w:id="710" w:name="_Toc439238218"/>
      <w:bookmarkStart w:id="711" w:name="_Toc439252766"/>
      <w:bookmarkStart w:id="712" w:name="_Toc439323740"/>
      <w:bookmarkStart w:id="713" w:name="_Toc440297074"/>
      <w:bookmarkStart w:id="714" w:name="_Toc440356635"/>
      <w:bookmarkStart w:id="715" w:name="_Toc440631771"/>
      <w:bookmarkStart w:id="716" w:name="_Toc440876555"/>
      <w:bookmarkStart w:id="717" w:name="_Toc441130627"/>
      <w:bookmarkStart w:id="718" w:name="_Toc441157130"/>
      <w:bookmarkStart w:id="719" w:name="_Toc444598195"/>
      <w:bookmarkStart w:id="720" w:name="_Toc444616026"/>
      <w:r w:rsidRPr="00C86C65">
        <w:rPr>
          <w:szCs w:val="24"/>
        </w:rPr>
        <w:t xml:space="preserve">Форма </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r w:rsidR="00492C8B" w:rsidRPr="00C86C65">
        <w:rPr>
          <w:szCs w:val="24"/>
        </w:rPr>
        <w:t>Сводной таблицы стоимости</w:t>
      </w:r>
      <w:bookmarkEnd w:id="711"/>
      <w:bookmarkEnd w:id="712"/>
      <w:bookmarkEnd w:id="713"/>
      <w:bookmarkEnd w:id="714"/>
      <w:bookmarkEnd w:id="715"/>
      <w:bookmarkEnd w:id="716"/>
      <w:r w:rsidR="002F710E" w:rsidRPr="00C86C65">
        <w:rPr>
          <w:b w:val="0"/>
          <w:szCs w:val="24"/>
        </w:rPr>
        <w:t xml:space="preserve"> </w:t>
      </w:r>
      <w:r w:rsidR="002F710E" w:rsidRPr="00C86C65">
        <w:rPr>
          <w:szCs w:val="24"/>
        </w:rPr>
        <w:t>поставок</w:t>
      </w:r>
      <w:bookmarkEnd w:id="717"/>
      <w:bookmarkEnd w:id="718"/>
      <w:bookmarkEnd w:id="719"/>
      <w:bookmarkEnd w:id="720"/>
    </w:p>
    <w:p w:rsidR="004F4D80" w:rsidRPr="00C86C65" w:rsidRDefault="004F4D80" w:rsidP="004F4D80">
      <w:pPr>
        <w:pBdr>
          <w:top w:val="single" w:sz="4" w:space="1" w:color="auto"/>
        </w:pBdr>
        <w:shd w:val="clear" w:color="auto" w:fill="E0E0E0"/>
        <w:spacing w:line="240" w:lineRule="auto"/>
        <w:ind w:right="21" w:firstLine="0"/>
        <w:jc w:val="center"/>
        <w:rPr>
          <w:b/>
          <w:color w:val="000000"/>
          <w:spacing w:val="36"/>
        </w:rPr>
      </w:pPr>
      <w:r w:rsidRPr="00C86C65">
        <w:rPr>
          <w:b/>
          <w:color w:val="000000"/>
          <w:spacing w:val="36"/>
        </w:rPr>
        <w:t>начало формы</w:t>
      </w:r>
    </w:p>
    <w:p w:rsidR="004F4D80" w:rsidRPr="00C86C65" w:rsidRDefault="004F4D80" w:rsidP="004F4D80">
      <w:pPr>
        <w:ind w:firstLine="0"/>
        <w:rPr>
          <w:sz w:val="24"/>
          <w:szCs w:val="24"/>
        </w:rPr>
      </w:pPr>
      <w:r w:rsidRPr="00C86C65">
        <w:rPr>
          <w:sz w:val="24"/>
          <w:szCs w:val="24"/>
        </w:rPr>
        <w:t xml:space="preserve">Приложение </w:t>
      </w:r>
      <w:r w:rsidR="00920CB0" w:rsidRPr="00C86C65">
        <w:rPr>
          <w:sz w:val="24"/>
          <w:szCs w:val="24"/>
        </w:rPr>
        <w:t>2</w:t>
      </w:r>
      <w:r w:rsidRPr="00C86C65">
        <w:rPr>
          <w:sz w:val="24"/>
          <w:szCs w:val="24"/>
        </w:rPr>
        <w:t xml:space="preserve"> к письму о подаче оферты</w:t>
      </w:r>
    </w:p>
    <w:p w:rsidR="004F4D80" w:rsidRPr="00C86C65" w:rsidRDefault="004F4D80" w:rsidP="004F4D80">
      <w:pPr>
        <w:ind w:firstLine="0"/>
        <w:rPr>
          <w:sz w:val="24"/>
          <w:szCs w:val="24"/>
        </w:rPr>
      </w:pPr>
      <w:r w:rsidRPr="00C86C65">
        <w:rPr>
          <w:sz w:val="24"/>
          <w:szCs w:val="24"/>
        </w:rPr>
        <w:t>от «____»_____________ г. №__________</w:t>
      </w:r>
    </w:p>
    <w:p w:rsidR="004F4D80" w:rsidRPr="00C86C65" w:rsidRDefault="00492C8B" w:rsidP="004F4D80">
      <w:pPr>
        <w:jc w:val="center"/>
        <w:rPr>
          <w:b/>
          <w:sz w:val="24"/>
          <w:szCs w:val="24"/>
        </w:rPr>
      </w:pPr>
      <w:r w:rsidRPr="00C86C65">
        <w:rPr>
          <w:b/>
          <w:sz w:val="24"/>
          <w:szCs w:val="24"/>
        </w:rPr>
        <w:t>Сводная таблица стоимости</w:t>
      </w:r>
      <w:r w:rsidR="002F710E" w:rsidRPr="00C86C65">
        <w:rPr>
          <w:b/>
          <w:szCs w:val="24"/>
        </w:rPr>
        <w:t xml:space="preserve"> </w:t>
      </w:r>
      <w:r w:rsidR="002F710E" w:rsidRPr="00C86C65">
        <w:rPr>
          <w:b/>
          <w:sz w:val="24"/>
          <w:szCs w:val="24"/>
        </w:rPr>
        <w:t>поставок</w:t>
      </w:r>
    </w:p>
    <w:p w:rsidR="004F4D80" w:rsidRPr="00C86C65" w:rsidRDefault="004F4D80" w:rsidP="004F4D80">
      <w:pPr>
        <w:rPr>
          <w:color w:val="000000"/>
          <w:sz w:val="24"/>
          <w:szCs w:val="24"/>
        </w:rPr>
      </w:pPr>
      <w:r w:rsidRPr="00C86C65">
        <w:rPr>
          <w:color w:val="000000"/>
          <w:sz w:val="24"/>
          <w:szCs w:val="24"/>
        </w:rPr>
        <w:t xml:space="preserve">Наименование и адрес </w:t>
      </w:r>
      <w:r w:rsidR="00C236C0" w:rsidRPr="00C86C65">
        <w:rPr>
          <w:color w:val="000000"/>
          <w:sz w:val="24"/>
          <w:szCs w:val="24"/>
        </w:rPr>
        <w:t>Участник</w:t>
      </w:r>
      <w:r w:rsidRPr="00C86C65">
        <w:rPr>
          <w:color w:val="000000"/>
          <w:sz w:val="24"/>
          <w:szCs w:val="24"/>
        </w:rPr>
        <w:t>а: _________________________________</w:t>
      </w:r>
    </w:p>
    <w:p w:rsidR="004F4D80" w:rsidRPr="00C86C65" w:rsidRDefault="004F4D80" w:rsidP="004F4D80">
      <w:pPr>
        <w:spacing w:line="240" w:lineRule="auto"/>
        <w:rPr>
          <w:b/>
          <w:sz w:val="24"/>
          <w:szCs w:val="24"/>
        </w:rPr>
      </w:pPr>
      <w:r w:rsidRPr="00C86C65">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C86C65"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АНАЛОГ</w:t>
            </w:r>
            <w:r w:rsidRPr="00C86C65">
              <w:rPr>
                <w:b/>
                <w:bCs w:val="0"/>
                <w:color w:val="000000"/>
                <w:sz w:val="18"/>
                <w:szCs w:val="18"/>
              </w:rPr>
              <w:br/>
              <w:t xml:space="preserve">(заполняется </w:t>
            </w:r>
            <w:r w:rsidR="00C236C0" w:rsidRPr="00C86C65">
              <w:rPr>
                <w:b/>
                <w:bCs w:val="0"/>
                <w:color w:val="000000"/>
                <w:sz w:val="18"/>
                <w:szCs w:val="18"/>
              </w:rPr>
              <w:t>Участник</w:t>
            </w:r>
            <w:r w:rsidRPr="00C86C65">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C86C65" w:rsidRDefault="004F4D80" w:rsidP="004F4D80">
            <w:pPr>
              <w:spacing w:line="240" w:lineRule="auto"/>
              <w:ind w:firstLine="0"/>
              <w:jc w:val="center"/>
              <w:rPr>
                <w:b/>
                <w:bCs w:val="0"/>
                <w:color w:val="000000"/>
                <w:sz w:val="18"/>
                <w:szCs w:val="18"/>
              </w:rPr>
            </w:pPr>
          </w:p>
          <w:p w:rsidR="004F4D80" w:rsidRPr="00C86C65" w:rsidRDefault="004F4D80" w:rsidP="004F4D80">
            <w:pPr>
              <w:spacing w:line="240" w:lineRule="auto"/>
              <w:ind w:firstLine="0"/>
              <w:jc w:val="center"/>
              <w:rPr>
                <w:b/>
                <w:bCs w:val="0"/>
                <w:color w:val="000000"/>
                <w:sz w:val="18"/>
                <w:szCs w:val="18"/>
              </w:rPr>
            </w:pPr>
          </w:p>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86C65" w:rsidRDefault="004F4D80" w:rsidP="004F4D80">
            <w:pPr>
              <w:spacing w:line="240" w:lineRule="auto"/>
              <w:ind w:firstLine="0"/>
              <w:jc w:val="center"/>
              <w:rPr>
                <w:b/>
                <w:bCs w:val="0"/>
                <w:color w:val="000000"/>
                <w:sz w:val="18"/>
                <w:szCs w:val="18"/>
              </w:rPr>
            </w:pPr>
            <w:r w:rsidRPr="00C86C65">
              <w:rPr>
                <w:b/>
                <w:bCs w:val="0"/>
                <w:color w:val="000000"/>
                <w:sz w:val="18"/>
                <w:szCs w:val="18"/>
              </w:rPr>
              <w:t>Стоимость с НДС, руб.</w:t>
            </w:r>
          </w:p>
        </w:tc>
      </w:tr>
      <w:tr w:rsidR="004F4D80" w:rsidRPr="00C86C65"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775238">
            <w:pPr>
              <w:numPr>
                <w:ilvl w:val="0"/>
                <w:numId w:val="61"/>
              </w:numPr>
              <w:suppressAutoHyphens w:val="0"/>
              <w:spacing w:line="240" w:lineRule="auto"/>
              <w:jc w:val="left"/>
              <w:rPr>
                <w:sz w:val="18"/>
                <w:szCs w:val="18"/>
              </w:rPr>
            </w:pPr>
            <w:r w:rsidRPr="00C86C65">
              <w:rPr>
                <w:b/>
                <w:sz w:val="18"/>
                <w:szCs w:val="18"/>
              </w:rPr>
              <w:t> </w:t>
            </w:r>
            <w:r w:rsidRPr="00C86C65">
              <w:rPr>
                <w:b/>
                <w:bCs w:val="0"/>
                <w:sz w:val="18"/>
                <w:szCs w:val="18"/>
              </w:rPr>
              <w:t>Филиал ПАО «МРСК Центра»</w:t>
            </w:r>
            <w:r w:rsidRPr="00C86C65">
              <w:rPr>
                <w:b/>
                <w:sz w:val="18"/>
                <w:szCs w:val="18"/>
              </w:rPr>
              <w:t xml:space="preserve"> «</w:t>
            </w:r>
            <w:r w:rsidRPr="00C86C65">
              <w:rPr>
                <w:rStyle w:val="aa"/>
                <w:b w:val="0"/>
                <w:sz w:val="18"/>
                <w:szCs w:val="18"/>
              </w:rPr>
              <w:t xml:space="preserve">____ </w:t>
            </w:r>
            <w:r w:rsidRPr="00C86C65">
              <w:rPr>
                <w:b/>
                <w:sz w:val="18"/>
                <w:szCs w:val="18"/>
              </w:rPr>
              <w:t>энерго»</w:t>
            </w:r>
          </w:p>
        </w:tc>
      </w:tr>
      <w:tr w:rsidR="004F4D80" w:rsidRPr="00C86C6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center"/>
              <w:rPr>
                <w:sz w:val="18"/>
                <w:szCs w:val="18"/>
              </w:rPr>
            </w:pPr>
            <w:r w:rsidRPr="00C86C65">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C6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r>
      <w:tr w:rsidR="004F4D80" w:rsidRPr="00C86C6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center"/>
              <w:rPr>
                <w:sz w:val="18"/>
                <w:szCs w:val="18"/>
              </w:rPr>
            </w:pPr>
            <w:r w:rsidRPr="00C86C65">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C6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r>
      <w:tr w:rsidR="004F4D80" w:rsidRPr="00C86C6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center"/>
              <w:rPr>
                <w:sz w:val="18"/>
                <w:szCs w:val="18"/>
              </w:rPr>
            </w:pPr>
            <w:r w:rsidRPr="00C86C65">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C6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r>
      <w:tr w:rsidR="004F4D80" w:rsidRPr="00C86C6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center"/>
              <w:rPr>
                <w:sz w:val="18"/>
                <w:szCs w:val="18"/>
              </w:rPr>
            </w:pPr>
            <w:r w:rsidRPr="00C86C65">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C6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r>
      <w:tr w:rsidR="004F4D80" w:rsidRPr="00C86C6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r w:rsidRPr="00C86C65">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center"/>
              <w:rPr>
                <w:sz w:val="18"/>
                <w:szCs w:val="18"/>
              </w:rPr>
            </w:pPr>
            <w:r w:rsidRPr="00C86C65">
              <w:rPr>
                <w:sz w:val="18"/>
                <w:szCs w:val="18"/>
              </w:rPr>
              <w:t>х</w:t>
            </w:r>
          </w:p>
        </w:tc>
      </w:tr>
      <w:tr w:rsidR="004F4D80" w:rsidRPr="00C86C6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center"/>
              <w:rPr>
                <w:sz w:val="18"/>
                <w:szCs w:val="18"/>
              </w:rPr>
            </w:pPr>
            <w:r w:rsidRPr="00C86C6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r w:rsidRPr="00C86C65">
              <w:rPr>
                <w:sz w:val="18"/>
                <w:szCs w:val="18"/>
              </w:rPr>
              <w:t> </w:t>
            </w:r>
          </w:p>
        </w:tc>
      </w:tr>
      <w:tr w:rsidR="004F4D80" w:rsidRPr="00C86C6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b/>
                <w:sz w:val="18"/>
                <w:szCs w:val="18"/>
              </w:rPr>
              <w:t xml:space="preserve">Итого по филиалу </w:t>
            </w:r>
            <w:r w:rsidRPr="00C86C65">
              <w:rPr>
                <w:b/>
                <w:bCs w:val="0"/>
                <w:sz w:val="18"/>
                <w:szCs w:val="18"/>
              </w:rPr>
              <w:t>ПАО «МРСК Центра»</w:t>
            </w:r>
            <w:r w:rsidRPr="00C86C65">
              <w:rPr>
                <w:b/>
                <w:sz w:val="18"/>
                <w:szCs w:val="18"/>
              </w:rPr>
              <w:t xml:space="preserve"> «</w:t>
            </w:r>
            <w:r w:rsidRPr="00C86C65">
              <w:rPr>
                <w:rStyle w:val="aa"/>
                <w:b w:val="0"/>
                <w:sz w:val="18"/>
                <w:szCs w:val="18"/>
              </w:rPr>
              <w:t xml:space="preserve">____ </w:t>
            </w:r>
            <w:r w:rsidRPr="00C86C65">
              <w:rPr>
                <w:b/>
                <w:sz w:val="18"/>
                <w:szCs w:val="18"/>
              </w:rPr>
              <w:t xml:space="preserve">энерго» </w:t>
            </w:r>
            <w:r w:rsidRPr="00C86C65">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center"/>
              <w:rPr>
                <w:sz w:val="18"/>
                <w:szCs w:val="18"/>
              </w:rPr>
            </w:pPr>
            <w:r w:rsidRPr="00C86C6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r w:rsidRPr="00C86C65">
              <w:rPr>
                <w:sz w:val="18"/>
                <w:szCs w:val="18"/>
              </w:rPr>
              <w:t> </w:t>
            </w:r>
          </w:p>
        </w:tc>
      </w:tr>
      <w:tr w:rsidR="004F4D80" w:rsidRPr="00C86C65"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775238">
            <w:pPr>
              <w:numPr>
                <w:ilvl w:val="0"/>
                <w:numId w:val="61"/>
              </w:numPr>
              <w:suppressAutoHyphens w:val="0"/>
              <w:spacing w:line="240" w:lineRule="auto"/>
              <w:jc w:val="left"/>
              <w:rPr>
                <w:sz w:val="18"/>
                <w:szCs w:val="18"/>
              </w:rPr>
            </w:pPr>
            <w:r w:rsidRPr="00C86C65">
              <w:rPr>
                <w:b/>
                <w:sz w:val="18"/>
                <w:szCs w:val="18"/>
              </w:rPr>
              <w:t xml:space="preserve">Филиал ПАО «МРСК Центра» </w:t>
            </w:r>
            <w:r w:rsidRPr="00C86C65">
              <w:rPr>
                <w:rStyle w:val="aa"/>
                <w:b w:val="0"/>
                <w:sz w:val="18"/>
                <w:szCs w:val="18"/>
              </w:rPr>
              <w:t xml:space="preserve">____ </w:t>
            </w:r>
            <w:r w:rsidRPr="00C86C65">
              <w:rPr>
                <w:b/>
                <w:sz w:val="18"/>
                <w:szCs w:val="18"/>
              </w:rPr>
              <w:t>энерго»</w:t>
            </w:r>
          </w:p>
        </w:tc>
      </w:tr>
      <w:tr w:rsidR="004F4D80" w:rsidRPr="00C86C6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center"/>
              <w:rPr>
                <w:sz w:val="18"/>
                <w:szCs w:val="18"/>
              </w:rPr>
            </w:pPr>
            <w:r w:rsidRPr="00C86C65">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C6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r>
      <w:tr w:rsidR="004F4D80" w:rsidRPr="00C86C6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center"/>
              <w:rPr>
                <w:sz w:val="18"/>
                <w:szCs w:val="18"/>
              </w:rPr>
            </w:pPr>
            <w:r w:rsidRPr="00C86C65">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C6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r>
      <w:tr w:rsidR="004F4D80" w:rsidRPr="00C86C6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center"/>
              <w:rPr>
                <w:sz w:val="18"/>
                <w:szCs w:val="18"/>
              </w:rPr>
            </w:pPr>
            <w:r w:rsidRPr="00C86C65">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C6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r>
      <w:tr w:rsidR="004F4D80" w:rsidRPr="00C86C6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center"/>
              <w:rPr>
                <w:sz w:val="18"/>
                <w:szCs w:val="18"/>
              </w:rPr>
            </w:pPr>
            <w:r w:rsidRPr="00C86C65">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C6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p>
        </w:tc>
      </w:tr>
      <w:tr w:rsidR="004F4D80" w:rsidRPr="00C86C6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r w:rsidRPr="00C86C65">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center"/>
              <w:rPr>
                <w:sz w:val="18"/>
                <w:szCs w:val="18"/>
              </w:rPr>
            </w:pPr>
            <w:r w:rsidRPr="00C86C65">
              <w:rPr>
                <w:sz w:val="18"/>
                <w:szCs w:val="18"/>
              </w:rPr>
              <w:t>х</w:t>
            </w:r>
          </w:p>
        </w:tc>
      </w:tr>
      <w:tr w:rsidR="004F4D80" w:rsidRPr="00C86C6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center"/>
              <w:rPr>
                <w:sz w:val="18"/>
                <w:szCs w:val="18"/>
              </w:rPr>
            </w:pPr>
            <w:r w:rsidRPr="00C86C6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r w:rsidRPr="00C86C65">
              <w:rPr>
                <w:sz w:val="18"/>
                <w:szCs w:val="18"/>
              </w:rPr>
              <w:t> </w:t>
            </w:r>
          </w:p>
        </w:tc>
      </w:tr>
      <w:tr w:rsidR="004F4D80" w:rsidRPr="00C86C6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b/>
                <w:sz w:val="18"/>
                <w:szCs w:val="18"/>
              </w:rPr>
              <w:t xml:space="preserve">Итого по филиалу </w:t>
            </w:r>
            <w:r w:rsidRPr="00C86C65">
              <w:rPr>
                <w:b/>
                <w:bCs w:val="0"/>
                <w:sz w:val="18"/>
                <w:szCs w:val="18"/>
              </w:rPr>
              <w:t>ПАО «МРСК Центра»</w:t>
            </w:r>
            <w:r w:rsidRPr="00C86C65">
              <w:rPr>
                <w:b/>
                <w:sz w:val="18"/>
                <w:szCs w:val="18"/>
              </w:rPr>
              <w:t xml:space="preserve"> «</w:t>
            </w:r>
            <w:r w:rsidRPr="00C86C65">
              <w:rPr>
                <w:rStyle w:val="aa"/>
                <w:b w:val="0"/>
                <w:sz w:val="18"/>
                <w:szCs w:val="18"/>
              </w:rPr>
              <w:t xml:space="preserve">____ </w:t>
            </w:r>
            <w:r w:rsidRPr="00C86C65">
              <w:rPr>
                <w:b/>
                <w:sz w:val="18"/>
                <w:szCs w:val="18"/>
              </w:rPr>
              <w:t xml:space="preserve">энерго» </w:t>
            </w:r>
            <w:r w:rsidRPr="00C86C65">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center"/>
              <w:rPr>
                <w:sz w:val="18"/>
                <w:szCs w:val="18"/>
              </w:rPr>
            </w:pPr>
            <w:r w:rsidRPr="00C86C6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r w:rsidRPr="00C86C65">
              <w:rPr>
                <w:sz w:val="18"/>
                <w:szCs w:val="18"/>
              </w:rPr>
              <w:t> </w:t>
            </w:r>
          </w:p>
        </w:tc>
      </w:tr>
      <w:tr w:rsidR="004F4D80" w:rsidRPr="00C86C65"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sz w:val="18"/>
                <w:szCs w:val="18"/>
              </w:rPr>
              <w:t>………………</w:t>
            </w:r>
          </w:p>
        </w:tc>
      </w:tr>
      <w:tr w:rsidR="004F4D80" w:rsidRPr="00C86C6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r w:rsidRPr="00C86C65">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center"/>
              <w:rPr>
                <w:sz w:val="18"/>
                <w:szCs w:val="18"/>
              </w:rPr>
            </w:pPr>
            <w:r w:rsidRPr="00C86C65">
              <w:rPr>
                <w:sz w:val="18"/>
                <w:szCs w:val="18"/>
              </w:rPr>
              <w:t>х</w:t>
            </w:r>
          </w:p>
        </w:tc>
      </w:tr>
      <w:tr w:rsidR="004F4D80" w:rsidRPr="00C86C6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center"/>
              <w:rPr>
                <w:sz w:val="18"/>
                <w:szCs w:val="18"/>
              </w:rPr>
            </w:pPr>
            <w:r w:rsidRPr="00C86C6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r w:rsidRPr="00C86C65">
              <w:rPr>
                <w:sz w:val="18"/>
                <w:szCs w:val="18"/>
              </w:rPr>
              <w:t> </w:t>
            </w:r>
          </w:p>
        </w:tc>
      </w:tr>
      <w:tr w:rsidR="004F4D80" w:rsidRPr="00C86C6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C65" w:rsidRDefault="004F4D80" w:rsidP="004F4D80">
            <w:pPr>
              <w:spacing w:line="240" w:lineRule="auto"/>
              <w:ind w:firstLine="0"/>
              <w:jc w:val="left"/>
              <w:rPr>
                <w:sz w:val="18"/>
                <w:szCs w:val="18"/>
              </w:rPr>
            </w:pPr>
            <w:r w:rsidRPr="00C86C65">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center"/>
              <w:rPr>
                <w:sz w:val="18"/>
                <w:szCs w:val="18"/>
              </w:rPr>
            </w:pPr>
            <w:r w:rsidRPr="00C86C6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C65" w:rsidRDefault="004F4D80" w:rsidP="004F4D80">
            <w:pPr>
              <w:spacing w:line="240" w:lineRule="auto"/>
              <w:ind w:firstLine="0"/>
              <w:jc w:val="left"/>
              <w:rPr>
                <w:sz w:val="18"/>
                <w:szCs w:val="18"/>
              </w:rPr>
            </w:pPr>
            <w:r w:rsidRPr="00C86C65">
              <w:rPr>
                <w:sz w:val="18"/>
                <w:szCs w:val="18"/>
              </w:rPr>
              <w:t> </w:t>
            </w:r>
          </w:p>
        </w:tc>
      </w:tr>
    </w:tbl>
    <w:p w:rsidR="004F4D80" w:rsidRPr="00C86C65" w:rsidRDefault="004F4D80" w:rsidP="004F4D80">
      <w:pPr>
        <w:spacing w:line="240" w:lineRule="auto"/>
        <w:rPr>
          <w:b/>
          <w:sz w:val="24"/>
          <w:szCs w:val="24"/>
        </w:rPr>
      </w:pPr>
    </w:p>
    <w:p w:rsidR="004F4D80" w:rsidRPr="00C86C65" w:rsidRDefault="004F4D80" w:rsidP="004F4D80">
      <w:pPr>
        <w:spacing w:line="240" w:lineRule="auto"/>
        <w:rPr>
          <w:sz w:val="24"/>
          <w:szCs w:val="24"/>
        </w:rPr>
      </w:pPr>
      <w:r w:rsidRPr="00C86C65">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C86C65" w:rsidRDefault="004F4D80" w:rsidP="004F4D80">
      <w:pPr>
        <w:spacing w:before="60" w:line="240" w:lineRule="auto"/>
        <w:rPr>
          <w:b/>
          <w:sz w:val="24"/>
          <w:szCs w:val="24"/>
        </w:rPr>
      </w:pPr>
    </w:p>
    <w:p w:rsidR="004F4D80" w:rsidRPr="00C86C65" w:rsidRDefault="004F4D80" w:rsidP="004F4D80">
      <w:pPr>
        <w:spacing w:before="60" w:line="240" w:lineRule="auto"/>
        <w:rPr>
          <w:b/>
          <w:sz w:val="24"/>
          <w:szCs w:val="24"/>
        </w:rPr>
      </w:pPr>
      <w:r w:rsidRPr="00C86C65">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C86C65" w:rsidTr="004F4D80">
        <w:tc>
          <w:tcPr>
            <w:tcW w:w="648" w:type="dxa"/>
            <w:vAlign w:val="center"/>
          </w:tcPr>
          <w:p w:rsidR="004F4D80" w:rsidRPr="00C86C65" w:rsidRDefault="004F4D80" w:rsidP="004F4D80">
            <w:pPr>
              <w:spacing w:line="240" w:lineRule="auto"/>
              <w:ind w:firstLine="0"/>
              <w:jc w:val="center"/>
            </w:pPr>
            <w:r w:rsidRPr="00C86C65">
              <w:t>№ п/п</w:t>
            </w:r>
          </w:p>
        </w:tc>
        <w:tc>
          <w:tcPr>
            <w:tcW w:w="4860" w:type="dxa"/>
            <w:vAlign w:val="center"/>
          </w:tcPr>
          <w:p w:rsidR="004F4D80" w:rsidRPr="00C86C65" w:rsidRDefault="004F4D80" w:rsidP="004F4D80">
            <w:pPr>
              <w:pStyle w:val="aff0"/>
              <w:spacing w:before="0" w:after="0"/>
              <w:ind w:left="0" w:right="0"/>
              <w:jc w:val="center"/>
            </w:pPr>
            <w:r w:rsidRPr="00C86C65">
              <w:t>Наименование</w:t>
            </w:r>
          </w:p>
        </w:tc>
        <w:tc>
          <w:tcPr>
            <w:tcW w:w="4860" w:type="dxa"/>
            <w:vAlign w:val="center"/>
          </w:tcPr>
          <w:p w:rsidR="004F4D80" w:rsidRPr="00C86C65" w:rsidRDefault="004F4D80" w:rsidP="004F4D80">
            <w:pPr>
              <w:pStyle w:val="aff0"/>
              <w:spacing w:before="0" w:after="0"/>
              <w:ind w:left="0" w:right="0"/>
              <w:jc w:val="center"/>
            </w:pPr>
            <w:r w:rsidRPr="00C86C65">
              <w:t>Значение</w:t>
            </w:r>
          </w:p>
        </w:tc>
      </w:tr>
      <w:tr w:rsidR="004F4D80" w:rsidRPr="00C86C65" w:rsidTr="004F4D80">
        <w:trPr>
          <w:cantSplit/>
        </w:trPr>
        <w:tc>
          <w:tcPr>
            <w:tcW w:w="648" w:type="dxa"/>
            <w:vAlign w:val="center"/>
          </w:tcPr>
          <w:p w:rsidR="004F4D80" w:rsidRPr="00C86C65" w:rsidRDefault="004F4D80" w:rsidP="004F4D80">
            <w:pPr>
              <w:tabs>
                <w:tab w:val="num" w:pos="360"/>
              </w:tabs>
              <w:spacing w:line="240" w:lineRule="auto"/>
              <w:ind w:firstLine="0"/>
              <w:jc w:val="center"/>
            </w:pPr>
          </w:p>
        </w:tc>
        <w:tc>
          <w:tcPr>
            <w:tcW w:w="4860" w:type="dxa"/>
          </w:tcPr>
          <w:p w:rsidR="004F4D80" w:rsidRPr="00C86C65" w:rsidRDefault="004F4D80" w:rsidP="004F4D80">
            <w:pPr>
              <w:pStyle w:val="aff1"/>
              <w:spacing w:before="0" w:after="0"/>
              <w:ind w:left="0" w:right="0"/>
              <w:rPr>
                <w:sz w:val="22"/>
              </w:rPr>
            </w:pPr>
            <w:r w:rsidRPr="00C86C65">
              <w:rPr>
                <w:sz w:val="22"/>
              </w:rPr>
              <w:t>Гарантийный срок</w:t>
            </w:r>
          </w:p>
        </w:tc>
        <w:tc>
          <w:tcPr>
            <w:tcW w:w="4860" w:type="dxa"/>
          </w:tcPr>
          <w:p w:rsidR="004F4D80" w:rsidRPr="00C86C65" w:rsidRDefault="004F4D80" w:rsidP="004F4D80">
            <w:pPr>
              <w:pStyle w:val="aff1"/>
              <w:spacing w:before="0" w:after="0"/>
              <w:ind w:left="0" w:right="0"/>
              <w:rPr>
                <w:sz w:val="22"/>
              </w:rPr>
            </w:pPr>
          </w:p>
        </w:tc>
      </w:tr>
      <w:tr w:rsidR="004F4D80" w:rsidRPr="00C86C65" w:rsidTr="004F4D80">
        <w:trPr>
          <w:cantSplit/>
        </w:trPr>
        <w:tc>
          <w:tcPr>
            <w:tcW w:w="648" w:type="dxa"/>
            <w:vAlign w:val="center"/>
          </w:tcPr>
          <w:p w:rsidR="004F4D80" w:rsidRPr="00C86C65" w:rsidRDefault="004F4D80" w:rsidP="004F4D80">
            <w:pPr>
              <w:pStyle w:val="aff1"/>
              <w:spacing w:before="0" w:after="0"/>
              <w:ind w:left="0" w:right="0"/>
              <w:jc w:val="center"/>
              <w:rPr>
                <w:sz w:val="22"/>
              </w:rPr>
            </w:pPr>
          </w:p>
        </w:tc>
        <w:tc>
          <w:tcPr>
            <w:tcW w:w="4860" w:type="dxa"/>
          </w:tcPr>
          <w:p w:rsidR="004F4D80" w:rsidRPr="00C86C65" w:rsidRDefault="004F4D80" w:rsidP="004F4D80">
            <w:pPr>
              <w:pStyle w:val="aff1"/>
              <w:spacing w:before="0" w:after="0"/>
              <w:ind w:left="0" w:right="0"/>
              <w:rPr>
                <w:sz w:val="22"/>
              </w:rPr>
            </w:pPr>
            <w:r w:rsidRPr="00C86C65">
              <w:rPr>
                <w:sz w:val="22"/>
              </w:rPr>
              <w:t>Условия оплаты</w:t>
            </w:r>
          </w:p>
        </w:tc>
        <w:tc>
          <w:tcPr>
            <w:tcW w:w="4860" w:type="dxa"/>
          </w:tcPr>
          <w:p w:rsidR="004F4D80" w:rsidRPr="00C86C65" w:rsidRDefault="004F4D80" w:rsidP="004F4D80">
            <w:pPr>
              <w:pStyle w:val="aff1"/>
              <w:spacing w:before="0" w:after="0"/>
              <w:ind w:left="0" w:right="0"/>
              <w:rPr>
                <w:sz w:val="22"/>
              </w:rPr>
            </w:pPr>
          </w:p>
        </w:tc>
      </w:tr>
      <w:tr w:rsidR="004F4D80" w:rsidRPr="00C86C65" w:rsidTr="004F4D80">
        <w:trPr>
          <w:cantSplit/>
        </w:trPr>
        <w:tc>
          <w:tcPr>
            <w:tcW w:w="648" w:type="dxa"/>
            <w:vAlign w:val="center"/>
          </w:tcPr>
          <w:p w:rsidR="004F4D80" w:rsidRPr="00C86C65" w:rsidRDefault="004F4D80" w:rsidP="004F4D80">
            <w:pPr>
              <w:pStyle w:val="aff1"/>
              <w:spacing w:before="0" w:after="0"/>
              <w:ind w:left="0" w:right="0"/>
              <w:jc w:val="center"/>
              <w:rPr>
                <w:sz w:val="22"/>
              </w:rPr>
            </w:pPr>
            <w:r w:rsidRPr="00C86C65">
              <w:rPr>
                <w:sz w:val="22"/>
              </w:rPr>
              <w:t>…</w:t>
            </w:r>
          </w:p>
        </w:tc>
        <w:tc>
          <w:tcPr>
            <w:tcW w:w="4860" w:type="dxa"/>
          </w:tcPr>
          <w:p w:rsidR="004F4D80" w:rsidRPr="00C86C65" w:rsidRDefault="004F4D80" w:rsidP="004F4D80">
            <w:pPr>
              <w:pStyle w:val="aff1"/>
              <w:spacing w:before="0" w:after="0"/>
              <w:ind w:left="0" w:right="0"/>
              <w:rPr>
                <w:sz w:val="22"/>
              </w:rPr>
            </w:pPr>
            <w:r w:rsidRPr="00C86C65">
              <w:rPr>
                <w:sz w:val="22"/>
              </w:rPr>
              <w:t>и т.д.</w:t>
            </w:r>
          </w:p>
        </w:tc>
        <w:tc>
          <w:tcPr>
            <w:tcW w:w="4860" w:type="dxa"/>
          </w:tcPr>
          <w:p w:rsidR="004F4D80" w:rsidRPr="00C86C65" w:rsidRDefault="004F4D80" w:rsidP="004F4D80">
            <w:pPr>
              <w:pStyle w:val="aff1"/>
              <w:spacing w:before="0" w:after="0"/>
              <w:ind w:left="0" w:right="0"/>
              <w:rPr>
                <w:sz w:val="22"/>
              </w:rPr>
            </w:pPr>
          </w:p>
        </w:tc>
      </w:tr>
      <w:tr w:rsidR="004F4D80" w:rsidRPr="00C86C65" w:rsidTr="004F4D80">
        <w:trPr>
          <w:cantSplit/>
        </w:trPr>
        <w:tc>
          <w:tcPr>
            <w:tcW w:w="648" w:type="dxa"/>
            <w:vAlign w:val="center"/>
          </w:tcPr>
          <w:p w:rsidR="004F4D80" w:rsidRPr="00C86C65" w:rsidRDefault="004F4D80" w:rsidP="004F4D80">
            <w:pPr>
              <w:pStyle w:val="aff1"/>
              <w:spacing w:before="0" w:after="0"/>
              <w:ind w:left="0" w:right="0"/>
              <w:jc w:val="center"/>
              <w:rPr>
                <w:sz w:val="22"/>
              </w:rPr>
            </w:pPr>
          </w:p>
        </w:tc>
        <w:tc>
          <w:tcPr>
            <w:tcW w:w="4860" w:type="dxa"/>
          </w:tcPr>
          <w:p w:rsidR="004F4D80" w:rsidRPr="00C86C65" w:rsidRDefault="004F4D80" w:rsidP="004F4D80">
            <w:pPr>
              <w:pStyle w:val="aff1"/>
              <w:spacing w:before="0" w:after="0"/>
              <w:ind w:left="0" w:right="0"/>
              <w:rPr>
                <w:sz w:val="22"/>
              </w:rPr>
            </w:pPr>
          </w:p>
        </w:tc>
        <w:tc>
          <w:tcPr>
            <w:tcW w:w="4860" w:type="dxa"/>
          </w:tcPr>
          <w:p w:rsidR="004F4D80" w:rsidRPr="00C86C65" w:rsidRDefault="004F4D80" w:rsidP="004F4D80">
            <w:pPr>
              <w:pStyle w:val="aff1"/>
              <w:spacing w:before="0" w:after="0"/>
              <w:ind w:left="0" w:right="0"/>
              <w:rPr>
                <w:sz w:val="22"/>
              </w:rPr>
            </w:pPr>
          </w:p>
        </w:tc>
      </w:tr>
    </w:tbl>
    <w:p w:rsidR="004F4D80" w:rsidRPr="00C86C65" w:rsidRDefault="004F4D80" w:rsidP="004F4D80">
      <w:pPr>
        <w:spacing w:line="240" w:lineRule="auto"/>
        <w:rPr>
          <w:sz w:val="24"/>
          <w:szCs w:val="24"/>
        </w:rPr>
      </w:pPr>
    </w:p>
    <w:p w:rsidR="004F4D80" w:rsidRPr="00C86C65" w:rsidRDefault="004F4D80" w:rsidP="004F4D80">
      <w:pPr>
        <w:spacing w:line="240" w:lineRule="auto"/>
        <w:rPr>
          <w:sz w:val="24"/>
          <w:szCs w:val="24"/>
        </w:rPr>
      </w:pPr>
      <w:r w:rsidRPr="00C86C65">
        <w:rPr>
          <w:sz w:val="24"/>
          <w:szCs w:val="24"/>
        </w:rPr>
        <w:t>____________________________________</w:t>
      </w:r>
    </w:p>
    <w:p w:rsidR="004F4D80" w:rsidRPr="00C86C65" w:rsidRDefault="004F4D80" w:rsidP="004F4D80">
      <w:pPr>
        <w:spacing w:line="240" w:lineRule="auto"/>
        <w:ind w:right="3684"/>
        <w:jc w:val="center"/>
        <w:rPr>
          <w:sz w:val="24"/>
          <w:szCs w:val="24"/>
          <w:vertAlign w:val="superscript"/>
        </w:rPr>
      </w:pPr>
      <w:r w:rsidRPr="00C86C65">
        <w:rPr>
          <w:sz w:val="24"/>
          <w:szCs w:val="24"/>
          <w:vertAlign w:val="superscript"/>
        </w:rPr>
        <w:t>(подпись, М.П.)</w:t>
      </w:r>
    </w:p>
    <w:p w:rsidR="004F4D80" w:rsidRPr="00C86C65" w:rsidRDefault="004F4D80" w:rsidP="004F4D80">
      <w:pPr>
        <w:spacing w:line="240" w:lineRule="auto"/>
        <w:rPr>
          <w:sz w:val="24"/>
          <w:szCs w:val="24"/>
        </w:rPr>
      </w:pPr>
      <w:r w:rsidRPr="00C86C65">
        <w:rPr>
          <w:sz w:val="24"/>
          <w:szCs w:val="24"/>
        </w:rPr>
        <w:t>____________________________________</w:t>
      </w:r>
    </w:p>
    <w:p w:rsidR="004F4D80" w:rsidRPr="00C86C65" w:rsidRDefault="004F4D80" w:rsidP="004F4D80">
      <w:pPr>
        <w:spacing w:line="240" w:lineRule="auto"/>
        <w:ind w:right="3684"/>
        <w:jc w:val="center"/>
        <w:rPr>
          <w:sz w:val="24"/>
          <w:szCs w:val="24"/>
          <w:vertAlign w:val="superscript"/>
        </w:rPr>
      </w:pPr>
      <w:r w:rsidRPr="00C86C65">
        <w:rPr>
          <w:sz w:val="24"/>
          <w:szCs w:val="24"/>
          <w:vertAlign w:val="superscript"/>
        </w:rPr>
        <w:t>(фамилия, имя, отчество подписавшего, должность)</w:t>
      </w:r>
    </w:p>
    <w:p w:rsidR="004F4D80" w:rsidRPr="00C86C65" w:rsidRDefault="004F4D80" w:rsidP="004F4D80">
      <w:pPr>
        <w:spacing w:line="240" w:lineRule="auto"/>
        <w:ind w:right="3684"/>
        <w:jc w:val="center"/>
        <w:rPr>
          <w:sz w:val="24"/>
          <w:szCs w:val="24"/>
          <w:vertAlign w:val="superscript"/>
        </w:rPr>
      </w:pPr>
    </w:p>
    <w:p w:rsidR="004F4D80" w:rsidRPr="00C86C65"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86C65">
        <w:rPr>
          <w:b/>
          <w:color w:val="000000"/>
          <w:spacing w:val="36"/>
          <w:sz w:val="24"/>
          <w:szCs w:val="24"/>
        </w:rPr>
        <w:t>конец формы</w:t>
      </w:r>
    </w:p>
    <w:p w:rsidR="004F4D80" w:rsidRPr="00C86C65" w:rsidRDefault="004F4D80" w:rsidP="004F4D80">
      <w:pPr>
        <w:pStyle w:val="3"/>
        <w:rPr>
          <w:szCs w:val="24"/>
        </w:rPr>
      </w:pPr>
      <w:bookmarkStart w:id="721" w:name="_Toc176765534"/>
      <w:bookmarkStart w:id="722" w:name="_Toc198979983"/>
      <w:bookmarkStart w:id="723" w:name="_Toc217466315"/>
      <w:bookmarkStart w:id="724" w:name="_Toc217702856"/>
      <w:bookmarkStart w:id="725" w:name="_Toc233601974"/>
      <w:bookmarkStart w:id="726" w:name="_Toc263343460"/>
      <w:r w:rsidRPr="00C86C65">
        <w:rPr>
          <w:b w:val="0"/>
          <w:szCs w:val="24"/>
        </w:rPr>
        <w:br w:type="page"/>
      </w:r>
      <w:bookmarkStart w:id="727" w:name="_Toc439170677"/>
      <w:bookmarkStart w:id="728" w:name="_Toc439172779"/>
      <w:bookmarkStart w:id="729" w:name="_Toc439173223"/>
      <w:bookmarkStart w:id="730" w:name="_Toc439238219"/>
      <w:bookmarkStart w:id="731" w:name="_Toc439252767"/>
      <w:bookmarkStart w:id="732" w:name="_Toc439323741"/>
      <w:bookmarkStart w:id="733" w:name="_Toc440297075"/>
      <w:bookmarkStart w:id="734" w:name="_Toc440356636"/>
      <w:bookmarkStart w:id="735" w:name="_Toc440631772"/>
      <w:bookmarkStart w:id="736" w:name="_Toc440876556"/>
      <w:bookmarkStart w:id="737" w:name="_Toc441130628"/>
      <w:bookmarkStart w:id="738" w:name="_Toc441157131"/>
      <w:bookmarkStart w:id="739" w:name="_Toc444598196"/>
      <w:bookmarkStart w:id="740" w:name="_Toc444616027"/>
      <w:r w:rsidRPr="00C86C65">
        <w:rPr>
          <w:szCs w:val="24"/>
        </w:rPr>
        <w:lastRenderedPageBreak/>
        <w:t>Инструкции по заполнению</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приводит номер и дату письма о подаче оферты, приложением к которому является данн</w:t>
      </w:r>
      <w:r w:rsidR="00841A6F" w:rsidRPr="00C86C65">
        <w:rPr>
          <w:sz w:val="24"/>
          <w:szCs w:val="24"/>
        </w:rPr>
        <w:t>ая</w:t>
      </w:r>
      <w:r w:rsidR="004F4D80" w:rsidRPr="00C86C65">
        <w:rPr>
          <w:sz w:val="24"/>
          <w:szCs w:val="24"/>
        </w:rPr>
        <w:t xml:space="preserve"> </w:t>
      </w:r>
      <w:r w:rsidR="00841A6F" w:rsidRPr="00C86C65">
        <w:rPr>
          <w:sz w:val="24"/>
          <w:szCs w:val="24"/>
        </w:rPr>
        <w:t>Сводная таблица стоимости</w:t>
      </w:r>
      <w:r w:rsidR="002F710E" w:rsidRPr="00C86C65">
        <w:rPr>
          <w:b/>
          <w:szCs w:val="24"/>
        </w:rPr>
        <w:t xml:space="preserve"> </w:t>
      </w:r>
      <w:r w:rsidR="002F710E" w:rsidRPr="00C86C65">
        <w:rPr>
          <w:sz w:val="24"/>
          <w:szCs w:val="24"/>
        </w:rPr>
        <w:t>поставок</w:t>
      </w:r>
      <w:r w:rsidR="004F4D80" w:rsidRPr="00C86C65">
        <w:rPr>
          <w:sz w:val="24"/>
          <w:szCs w:val="24"/>
        </w:rPr>
        <w:t>.</w:t>
      </w:r>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указывает свое фирменное наименование (в т.ч. организационно-правовую форму) и свой адрес.</w:t>
      </w:r>
    </w:p>
    <w:p w:rsidR="004F4D80" w:rsidRPr="00C86C65" w:rsidRDefault="00492C8B"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Сводная таблица стоимости</w:t>
      </w:r>
      <w:r w:rsidR="004F4D80" w:rsidRPr="00C86C65">
        <w:rPr>
          <w:sz w:val="24"/>
          <w:szCs w:val="24"/>
        </w:rPr>
        <w:t xml:space="preserve"> </w:t>
      </w:r>
      <w:r w:rsidR="002F710E" w:rsidRPr="00C86C65">
        <w:rPr>
          <w:sz w:val="24"/>
          <w:szCs w:val="24"/>
        </w:rPr>
        <w:t>поставок</w:t>
      </w:r>
      <w:r w:rsidR="002F710E" w:rsidRPr="00C86C65">
        <w:rPr>
          <w:szCs w:val="24"/>
        </w:rPr>
        <w:t xml:space="preserve"> </w:t>
      </w:r>
      <w:r w:rsidR="004F4D80" w:rsidRPr="00C86C65">
        <w:rPr>
          <w:sz w:val="24"/>
          <w:szCs w:val="24"/>
        </w:rPr>
        <w:t xml:space="preserve">подготавливается на основании Технического предложения (подраздел </w:t>
      </w:r>
      <w:r w:rsidR="007D1DD9" w:rsidRPr="00C86C65">
        <w:rPr>
          <w:sz w:val="24"/>
          <w:szCs w:val="24"/>
        </w:rPr>
        <w:fldChar w:fldCharType="begin"/>
      </w:r>
      <w:r w:rsidR="00D56F8C" w:rsidRPr="00C86C65">
        <w:rPr>
          <w:sz w:val="24"/>
          <w:szCs w:val="24"/>
        </w:rPr>
        <w:instrText xml:space="preserve"> REF _Ref86826666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5.3</w:t>
      </w:r>
      <w:r w:rsidR="007D1DD9" w:rsidRPr="00C86C65">
        <w:rPr>
          <w:sz w:val="24"/>
          <w:szCs w:val="24"/>
        </w:rPr>
        <w:fldChar w:fldCharType="end"/>
      </w:r>
      <w:r w:rsidR="004F4D80" w:rsidRPr="00C86C65">
        <w:rPr>
          <w:sz w:val="24"/>
          <w:szCs w:val="24"/>
        </w:rPr>
        <w:t>).</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Если в Техническом </w:t>
      </w:r>
      <w:r w:rsidR="00492C8B" w:rsidRPr="00C86C65">
        <w:rPr>
          <w:sz w:val="24"/>
          <w:szCs w:val="24"/>
        </w:rPr>
        <w:t xml:space="preserve">предложении </w:t>
      </w:r>
      <w:r w:rsidRPr="00C86C65">
        <w:rPr>
          <w:sz w:val="24"/>
          <w:szCs w:val="24"/>
        </w:rPr>
        <w:t xml:space="preserve">и </w:t>
      </w:r>
      <w:r w:rsidR="00492C8B" w:rsidRPr="00C86C65">
        <w:rPr>
          <w:sz w:val="24"/>
          <w:szCs w:val="24"/>
        </w:rPr>
        <w:t>Сводной таблице стоимости</w:t>
      </w:r>
      <w:r w:rsidRPr="00C86C65">
        <w:rPr>
          <w:sz w:val="24"/>
          <w:szCs w:val="24"/>
        </w:rPr>
        <w:t xml:space="preserve"> </w:t>
      </w:r>
      <w:r w:rsidR="002F710E" w:rsidRPr="00C86C65">
        <w:rPr>
          <w:sz w:val="24"/>
          <w:szCs w:val="24"/>
        </w:rPr>
        <w:t>поставок</w:t>
      </w:r>
      <w:r w:rsidR="002F710E" w:rsidRPr="00C86C65">
        <w:rPr>
          <w:szCs w:val="24"/>
        </w:rPr>
        <w:t xml:space="preserve"> </w:t>
      </w:r>
      <w:r w:rsidRPr="00C86C65">
        <w:rPr>
          <w:sz w:val="24"/>
          <w:szCs w:val="24"/>
        </w:rPr>
        <w:t xml:space="preserve">указана различная продукция (тип-марка предлагаемой к поставке, завод-изготовитель, иные параметры) – такая </w:t>
      </w:r>
      <w:r w:rsidR="00C236C0" w:rsidRPr="00C86C65">
        <w:rPr>
          <w:sz w:val="24"/>
          <w:szCs w:val="24"/>
        </w:rPr>
        <w:t>Заявка</w:t>
      </w:r>
      <w:r w:rsidRPr="00C86C65">
        <w:rPr>
          <w:sz w:val="24"/>
          <w:szCs w:val="24"/>
        </w:rPr>
        <w:t xml:space="preserve"> будет отклонена.</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C86C65">
        <w:t xml:space="preserve"> </w:t>
      </w:r>
      <w:r w:rsidRPr="00C86C65">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D1DD9" w:rsidRPr="00C86C65">
        <w:rPr>
          <w:sz w:val="24"/>
          <w:szCs w:val="24"/>
        </w:rPr>
        <w:fldChar w:fldCharType="begin"/>
      </w:r>
      <w:r w:rsidR="004E7FE3" w:rsidRPr="00C86C65">
        <w:rPr>
          <w:sz w:val="24"/>
          <w:szCs w:val="24"/>
        </w:rPr>
        <w:instrText xml:space="preserve"> REF _Ref440292752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2</w:t>
      </w:r>
      <w:r w:rsidR="007D1DD9" w:rsidRPr="00C86C65">
        <w:rPr>
          <w:sz w:val="24"/>
          <w:szCs w:val="24"/>
        </w:rPr>
        <w:fldChar w:fldCharType="end"/>
      </w:r>
      <w:r w:rsidRPr="00C86C65">
        <w:rPr>
          <w:sz w:val="24"/>
          <w:szCs w:val="24"/>
        </w:rPr>
        <w:t xml:space="preserve"> и </w:t>
      </w:r>
      <w:r w:rsidR="007D1DD9" w:rsidRPr="00C86C65">
        <w:rPr>
          <w:sz w:val="24"/>
          <w:szCs w:val="24"/>
        </w:rPr>
        <w:fldChar w:fldCharType="begin"/>
      </w:r>
      <w:r w:rsidR="004E7FE3" w:rsidRPr="00C86C65">
        <w:rPr>
          <w:sz w:val="24"/>
          <w:szCs w:val="24"/>
        </w:rPr>
        <w:instrText xml:space="preserve"> REF _Ref440292779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4</w:t>
      </w:r>
      <w:r w:rsidR="007D1DD9" w:rsidRPr="00C86C65">
        <w:rPr>
          <w:sz w:val="24"/>
          <w:szCs w:val="24"/>
        </w:rPr>
        <w:fldChar w:fldCharType="end"/>
      </w:r>
      <w:r w:rsidRPr="00C86C65">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C86C65">
        <w:rPr>
          <w:sz w:val="24"/>
          <w:szCs w:val="24"/>
        </w:rPr>
        <w:t>Участник</w:t>
      </w:r>
      <w:r w:rsidRPr="00C86C65">
        <w:rPr>
          <w:sz w:val="24"/>
          <w:szCs w:val="24"/>
        </w:rPr>
        <w:t xml:space="preserve">ом продукции, указанной в поле «Наименование продукции, Тип, марка» либо «АНАЛОГ (заполняется </w:t>
      </w:r>
      <w:r w:rsidR="00C236C0" w:rsidRPr="00C86C65">
        <w:rPr>
          <w:sz w:val="24"/>
          <w:szCs w:val="24"/>
        </w:rPr>
        <w:t>Участник</w:t>
      </w:r>
      <w:r w:rsidRPr="00C86C65">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C86C65">
        <w:rPr>
          <w:sz w:val="24"/>
          <w:szCs w:val="24"/>
        </w:rPr>
        <w:t>Участник</w:t>
      </w:r>
      <w:r w:rsidRPr="00C86C65">
        <w:rPr>
          <w:sz w:val="24"/>
          <w:szCs w:val="24"/>
        </w:rPr>
        <w:t>а будет отклонена.</w:t>
      </w:r>
    </w:p>
    <w:p w:rsidR="004F4D80" w:rsidRPr="00C86C65" w:rsidRDefault="00492C8B"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Сводная таблица стоимости</w:t>
      </w:r>
      <w:r w:rsidR="004F4D80" w:rsidRPr="00C86C65">
        <w:rPr>
          <w:sz w:val="24"/>
          <w:szCs w:val="24"/>
        </w:rPr>
        <w:t xml:space="preserve"> </w:t>
      </w:r>
      <w:r w:rsidR="002F710E" w:rsidRPr="00C86C65">
        <w:rPr>
          <w:sz w:val="24"/>
          <w:szCs w:val="24"/>
        </w:rPr>
        <w:t>поставок</w:t>
      </w:r>
      <w:r w:rsidR="002F710E" w:rsidRPr="00C86C65">
        <w:rPr>
          <w:szCs w:val="24"/>
        </w:rPr>
        <w:t xml:space="preserve"> </w:t>
      </w:r>
      <w:r w:rsidR="004F4D80" w:rsidRPr="00C86C65">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C86C65">
        <w:rPr>
          <w:sz w:val="24"/>
          <w:szCs w:val="24"/>
        </w:rPr>
        <w:t>Участник</w:t>
      </w:r>
      <w:r w:rsidR="004F4D80" w:rsidRPr="00C86C65">
        <w:rPr>
          <w:sz w:val="24"/>
          <w:szCs w:val="24"/>
        </w:rPr>
        <w:t>а на подготовку Договора данн</w:t>
      </w:r>
      <w:r w:rsidRPr="00C86C65">
        <w:rPr>
          <w:sz w:val="24"/>
          <w:szCs w:val="24"/>
        </w:rPr>
        <w:t>ую</w:t>
      </w:r>
      <w:r w:rsidR="004F4D80" w:rsidRPr="00C86C65">
        <w:rPr>
          <w:sz w:val="24"/>
          <w:szCs w:val="24"/>
        </w:rPr>
        <w:t xml:space="preserve"> </w:t>
      </w:r>
      <w:r w:rsidRPr="00C86C65">
        <w:rPr>
          <w:sz w:val="24"/>
          <w:szCs w:val="24"/>
        </w:rPr>
        <w:t>Сводную таблицу стоимости</w:t>
      </w:r>
      <w:r w:rsidR="004F4D80" w:rsidRPr="00C86C65">
        <w:rPr>
          <w:sz w:val="24"/>
          <w:szCs w:val="24"/>
        </w:rPr>
        <w:t xml:space="preserve"> </w:t>
      </w:r>
      <w:r w:rsidR="002F710E" w:rsidRPr="00C86C65">
        <w:rPr>
          <w:sz w:val="24"/>
          <w:szCs w:val="24"/>
        </w:rPr>
        <w:t>поставок</w:t>
      </w:r>
      <w:r w:rsidR="002F710E" w:rsidRPr="00C86C65">
        <w:rPr>
          <w:szCs w:val="24"/>
        </w:rPr>
        <w:t xml:space="preserve"> </w:t>
      </w:r>
      <w:r w:rsidR="004F4D80" w:rsidRPr="00C86C65">
        <w:rPr>
          <w:sz w:val="24"/>
          <w:szCs w:val="24"/>
        </w:rPr>
        <w:t>следует подготовить так, чтобы ее можно было с минимальными изменениями включить в Договор.</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Арифметические ошибки в </w:t>
      </w:r>
      <w:r w:rsidR="00492C8B" w:rsidRPr="00C86C65">
        <w:rPr>
          <w:sz w:val="24"/>
          <w:szCs w:val="24"/>
        </w:rPr>
        <w:t xml:space="preserve">Сводной таблице стоимости </w:t>
      </w:r>
      <w:r w:rsidR="002F710E" w:rsidRPr="00C86C65">
        <w:rPr>
          <w:sz w:val="24"/>
          <w:szCs w:val="24"/>
        </w:rPr>
        <w:t>поставок</w:t>
      </w:r>
      <w:r w:rsidR="002F710E" w:rsidRPr="00C86C65">
        <w:rPr>
          <w:szCs w:val="24"/>
        </w:rPr>
        <w:t xml:space="preserve"> </w:t>
      </w:r>
      <w:r w:rsidRPr="00C86C65">
        <w:rPr>
          <w:sz w:val="24"/>
          <w:szCs w:val="24"/>
        </w:rPr>
        <w:t xml:space="preserve">могут быть причиной отклонения </w:t>
      </w:r>
      <w:r w:rsidR="00C236C0" w:rsidRPr="00C86C65">
        <w:rPr>
          <w:sz w:val="24"/>
          <w:szCs w:val="24"/>
        </w:rPr>
        <w:t>Заявки</w:t>
      </w:r>
      <w:r w:rsidRPr="00C86C65">
        <w:rPr>
          <w:sz w:val="24"/>
          <w:szCs w:val="24"/>
        </w:rPr>
        <w:t xml:space="preserve"> </w:t>
      </w:r>
      <w:r w:rsidR="00C236C0" w:rsidRPr="00C86C65">
        <w:rPr>
          <w:sz w:val="24"/>
          <w:szCs w:val="24"/>
        </w:rPr>
        <w:t>Участник</w:t>
      </w:r>
      <w:r w:rsidRPr="00C86C65">
        <w:rPr>
          <w:sz w:val="24"/>
          <w:szCs w:val="24"/>
        </w:rPr>
        <w:t>а.</w:t>
      </w:r>
    </w:p>
    <w:p w:rsidR="004F4D80" w:rsidRPr="00C86C6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86C65">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C86C6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86C65">
        <w:rPr>
          <w:sz w:val="24"/>
          <w:szCs w:val="24"/>
        </w:rPr>
        <w:t xml:space="preserve">В случае, если </w:t>
      </w:r>
      <w:r w:rsidR="00C236C0" w:rsidRPr="00C86C65">
        <w:rPr>
          <w:sz w:val="24"/>
          <w:szCs w:val="24"/>
        </w:rPr>
        <w:t>Участник</w:t>
      </w:r>
      <w:r w:rsidRPr="00C86C65">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C86C65">
        <w:rPr>
          <w:sz w:val="24"/>
          <w:szCs w:val="24"/>
        </w:rPr>
        <w:t>й</w:t>
      </w:r>
      <w:r w:rsidRPr="00C86C65">
        <w:rPr>
          <w:sz w:val="24"/>
          <w:szCs w:val="24"/>
        </w:rPr>
        <w:t xml:space="preserve"> </w:t>
      </w:r>
      <w:r w:rsidR="00841A6F" w:rsidRPr="00C86C65">
        <w:rPr>
          <w:sz w:val="24"/>
          <w:szCs w:val="24"/>
        </w:rPr>
        <w:t>Сводной таблице стоимости</w:t>
      </w:r>
      <w:r w:rsidRPr="00C86C65">
        <w:rPr>
          <w:sz w:val="24"/>
          <w:szCs w:val="24"/>
        </w:rPr>
        <w:t xml:space="preserve"> </w:t>
      </w:r>
      <w:r w:rsidR="002F710E" w:rsidRPr="00C86C65">
        <w:rPr>
          <w:sz w:val="24"/>
          <w:szCs w:val="24"/>
        </w:rPr>
        <w:t>поставок</w:t>
      </w:r>
      <w:r w:rsidR="002F710E" w:rsidRPr="00C86C65">
        <w:rPr>
          <w:szCs w:val="24"/>
        </w:rPr>
        <w:t xml:space="preserve"> </w:t>
      </w:r>
      <w:r w:rsidRPr="00C86C65">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Все суммы </w:t>
      </w:r>
      <w:r w:rsidR="00492C8B" w:rsidRPr="00C86C65">
        <w:rPr>
          <w:sz w:val="24"/>
          <w:szCs w:val="24"/>
        </w:rPr>
        <w:t>Сводной таблицы стоимости</w:t>
      </w:r>
      <w:r w:rsidRPr="00C86C65">
        <w:rPr>
          <w:sz w:val="24"/>
          <w:szCs w:val="24"/>
        </w:rPr>
        <w:t xml:space="preserve"> </w:t>
      </w:r>
      <w:r w:rsidR="002F710E" w:rsidRPr="00C86C65">
        <w:rPr>
          <w:sz w:val="24"/>
          <w:szCs w:val="24"/>
        </w:rPr>
        <w:t>поставок</w:t>
      </w:r>
      <w:r w:rsidR="002F710E" w:rsidRPr="00C86C65">
        <w:rPr>
          <w:szCs w:val="24"/>
        </w:rPr>
        <w:t xml:space="preserve"> </w:t>
      </w:r>
      <w:r w:rsidRPr="00C86C65">
        <w:rPr>
          <w:sz w:val="24"/>
          <w:szCs w:val="24"/>
        </w:rPr>
        <w:t>должны быть представлены в формате XXX XXX XXX,XX руб. например: «1 234 567,89 руб.».</w:t>
      </w:r>
    </w:p>
    <w:p w:rsidR="004F4D80" w:rsidRPr="00C86C65"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41" w:name="_Ref86826666"/>
      <w:bookmarkStart w:id="742" w:name="_Toc90385112"/>
      <w:bookmarkStart w:id="743" w:name="_Toc98253925"/>
      <w:bookmarkStart w:id="744" w:name="_Toc165173853"/>
      <w:bookmarkStart w:id="745" w:name="_Toc423423669"/>
      <w:bookmarkStart w:id="746" w:name="_Toc444616028"/>
      <w:r w:rsidRPr="00C86C65">
        <w:rPr>
          <w:color w:val="000000"/>
        </w:rPr>
        <w:lastRenderedPageBreak/>
        <w:t xml:space="preserve">Техническое предложение (форма </w:t>
      </w:r>
      <w:r w:rsidRPr="00C86C65">
        <w:rPr>
          <w:noProof/>
          <w:color w:val="000000"/>
        </w:rPr>
        <w:t>3</w:t>
      </w:r>
      <w:r w:rsidRPr="00C86C65">
        <w:rPr>
          <w:color w:val="000000"/>
        </w:rPr>
        <w:t>)</w:t>
      </w:r>
      <w:bookmarkEnd w:id="741"/>
      <w:bookmarkEnd w:id="742"/>
      <w:bookmarkEnd w:id="743"/>
      <w:bookmarkEnd w:id="744"/>
      <w:bookmarkEnd w:id="745"/>
      <w:bookmarkEnd w:id="746"/>
    </w:p>
    <w:p w:rsidR="004F4D80" w:rsidRPr="00C86C65" w:rsidRDefault="004F4D80" w:rsidP="004F4D80">
      <w:r w:rsidRPr="00C86C65">
        <w:rPr>
          <w:sz w:val="24"/>
          <w:szCs w:val="24"/>
        </w:rPr>
        <w:t>(</w:t>
      </w:r>
      <w:r w:rsidRPr="00C86C65">
        <w:rPr>
          <w:sz w:val="24"/>
          <w:szCs w:val="24"/>
          <w:shd w:val="clear" w:color="auto" w:fill="FFFF99"/>
        </w:rPr>
        <w:t>заполняется отдельно по каждому из лотов с указанием номера и названия лота</w:t>
      </w:r>
      <w:r w:rsidRPr="00C86C65">
        <w:rPr>
          <w:sz w:val="24"/>
          <w:szCs w:val="24"/>
        </w:rPr>
        <w:t>)</w:t>
      </w:r>
    </w:p>
    <w:p w:rsidR="004F4D80" w:rsidRPr="00C86C65" w:rsidRDefault="004F4D80" w:rsidP="004F4D80">
      <w:pPr>
        <w:pStyle w:val="3"/>
        <w:rPr>
          <w:szCs w:val="24"/>
        </w:rPr>
      </w:pPr>
      <w:bookmarkStart w:id="747" w:name="_Toc90385113"/>
      <w:bookmarkStart w:id="748" w:name="_Toc98253926"/>
      <w:bookmarkStart w:id="749" w:name="_Toc157248180"/>
      <w:bookmarkStart w:id="750" w:name="_Toc157496549"/>
      <w:bookmarkStart w:id="751" w:name="_Toc158206088"/>
      <w:bookmarkStart w:id="752" w:name="_Toc164057773"/>
      <w:bookmarkStart w:id="753" w:name="_Toc164137123"/>
      <w:bookmarkStart w:id="754" w:name="_Toc164161283"/>
      <w:bookmarkStart w:id="755" w:name="_Toc165173854"/>
      <w:bookmarkStart w:id="756" w:name="_Ref193690005"/>
      <w:bookmarkStart w:id="757" w:name="_Toc439170679"/>
      <w:bookmarkStart w:id="758" w:name="_Toc439172781"/>
      <w:bookmarkStart w:id="759" w:name="_Toc439173225"/>
      <w:bookmarkStart w:id="760" w:name="_Toc439238221"/>
      <w:bookmarkStart w:id="761" w:name="_Toc439252769"/>
      <w:bookmarkStart w:id="762" w:name="_Toc439323743"/>
      <w:bookmarkStart w:id="763" w:name="_Toc440297077"/>
      <w:bookmarkStart w:id="764" w:name="_Toc440356638"/>
      <w:bookmarkStart w:id="765" w:name="_Toc440631774"/>
      <w:bookmarkStart w:id="766" w:name="_Toc440876558"/>
      <w:bookmarkStart w:id="767" w:name="_Toc441130630"/>
      <w:bookmarkStart w:id="768" w:name="_Toc441157133"/>
      <w:bookmarkStart w:id="769" w:name="_Toc444598198"/>
      <w:bookmarkStart w:id="770" w:name="_Toc444616029"/>
      <w:r w:rsidRPr="00C86C65">
        <w:rPr>
          <w:szCs w:val="24"/>
        </w:rPr>
        <w:t xml:space="preserve">Форма </w:t>
      </w:r>
      <w:bookmarkEnd w:id="747"/>
      <w:bookmarkEnd w:id="748"/>
      <w:bookmarkEnd w:id="749"/>
      <w:bookmarkEnd w:id="750"/>
      <w:bookmarkEnd w:id="751"/>
      <w:bookmarkEnd w:id="752"/>
      <w:bookmarkEnd w:id="753"/>
      <w:bookmarkEnd w:id="754"/>
      <w:bookmarkEnd w:id="755"/>
      <w:bookmarkEnd w:id="756"/>
      <w:r w:rsidRPr="00C86C65">
        <w:rPr>
          <w:szCs w:val="24"/>
        </w:rPr>
        <w:t>технического предложения</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4F4D80" w:rsidRPr="00C86C65" w:rsidRDefault="004F4D80" w:rsidP="004F4D80">
      <w:pPr>
        <w:pBdr>
          <w:top w:val="single" w:sz="4" w:space="1" w:color="auto"/>
        </w:pBdr>
        <w:shd w:val="clear" w:color="auto" w:fill="E0E0E0"/>
        <w:ind w:right="21" w:firstLine="0"/>
        <w:jc w:val="center"/>
        <w:rPr>
          <w:b/>
          <w:color w:val="000000"/>
          <w:spacing w:val="36"/>
          <w:sz w:val="24"/>
          <w:szCs w:val="24"/>
        </w:rPr>
      </w:pPr>
      <w:r w:rsidRPr="00C86C65">
        <w:rPr>
          <w:b/>
          <w:color w:val="000000"/>
          <w:spacing w:val="36"/>
          <w:sz w:val="24"/>
          <w:szCs w:val="24"/>
        </w:rPr>
        <w:t>начало формы</w:t>
      </w:r>
    </w:p>
    <w:p w:rsidR="004F4D80" w:rsidRPr="00C86C65" w:rsidRDefault="004F4D80" w:rsidP="004F4D80">
      <w:pPr>
        <w:spacing w:line="240" w:lineRule="auto"/>
        <w:ind w:firstLine="0"/>
        <w:jc w:val="left"/>
        <w:rPr>
          <w:color w:val="000000"/>
          <w:sz w:val="24"/>
          <w:szCs w:val="24"/>
        </w:rPr>
      </w:pPr>
      <w:r w:rsidRPr="00C86C65">
        <w:rPr>
          <w:color w:val="000000"/>
          <w:sz w:val="24"/>
          <w:szCs w:val="24"/>
        </w:rPr>
        <w:t xml:space="preserve">Приложение </w:t>
      </w:r>
      <w:r w:rsidR="00B21EC0" w:rsidRPr="00C86C65">
        <w:rPr>
          <w:color w:val="000000"/>
          <w:sz w:val="24"/>
          <w:szCs w:val="24"/>
        </w:rPr>
        <w:t>3</w:t>
      </w:r>
      <w:r w:rsidRPr="00C86C65">
        <w:rPr>
          <w:color w:val="000000"/>
          <w:sz w:val="24"/>
          <w:szCs w:val="24"/>
        </w:rPr>
        <w:t xml:space="preserve"> к письму о подаче оферты</w:t>
      </w:r>
      <w:r w:rsidRPr="00C86C65">
        <w:rPr>
          <w:color w:val="000000"/>
          <w:sz w:val="24"/>
          <w:szCs w:val="24"/>
        </w:rPr>
        <w:br/>
        <w:t>от «____»_____________ г. №__________</w:t>
      </w:r>
    </w:p>
    <w:p w:rsidR="004F4D80" w:rsidRPr="00C86C65" w:rsidRDefault="004F4D80" w:rsidP="004F4D80">
      <w:pPr>
        <w:ind w:firstLine="0"/>
        <w:rPr>
          <w:color w:val="000000"/>
          <w:sz w:val="24"/>
          <w:szCs w:val="24"/>
        </w:rPr>
      </w:pPr>
    </w:p>
    <w:p w:rsidR="004F4D80" w:rsidRPr="00C86C65" w:rsidRDefault="004F4D80" w:rsidP="004F4D80">
      <w:pPr>
        <w:spacing w:line="240" w:lineRule="auto"/>
        <w:jc w:val="center"/>
        <w:rPr>
          <w:b/>
          <w:sz w:val="24"/>
          <w:szCs w:val="24"/>
        </w:rPr>
      </w:pPr>
      <w:bookmarkStart w:id="771" w:name="_Ref55335818"/>
      <w:bookmarkStart w:id="772" w:name="_Ref55336334"/>
      <w:bookmarkStart w:id="773" w:name="_Toc57314673"/>
      <w:bookmarkStart w:id="774" w:name="_Toc69728987"/>
      <w:bookmarkStart w:id="775" w:name="_Toc98253928"/>
      <w:bookmarkStart w:id="776" w:name="_Toc165173856"/>
      <w:bookmarkStart w:id="777" w:name="_Ref194749150"/>
      <w:bookmarkStart w:id="778" w:name="_Ref194750368"/>
      <w:bookmarkStart w:id="779" w:name="_Ref89649494"/>
      <w:bookmarkStart w:id="780" w:name="_Toc90385115"/>
      <w:r w:rsidRPr="00C86C65">
        <w:rPr>
          <w:b/>
          <w:sz w:val="24"/>
          <w:szCs w:val="24"/>
        </w:rPr>
        <w:t>Техническое предложение</w:t>
      </w:r>
    </w:p>
    <w:p w:rsidR="004F4D80" w:rsidRPr="00C86C65" w:rsidRDefault="004F4D80" w:rsidP="004F4D80">
      <w:pPr>
        <w:spacing w:line="240" w:lineRule="auto"/>
        <w:rPr>
          <w:sz w:val="24"/>
          <w:szCs w:val="24"/>
        </w:rPr>
      </w:pPr>
    </w:p>
    <w:p w:rsidR="004F4D80" w:rsidRPr="00C86C65" w:rsidRDefault="004F4D80" w:rsidP="004F4D80">
      <w:pPr>
        <w:spacing w:line="240" w:lineRule="auto"/>
        <w:rPr>
          <w:color w:val="000000"/>
          <w:sz w:val="24"/>
          <w:szCs w:val="24"/>
        </w:rPr>
      </w:pPr>
      <w:r w:rsidRPr="00C86C65">
        <w:rPr>
          <w:color w:val="000000"/>
          <w:sz w:val="24"/>
          <w:szCs w:val="24"/>
        </w:rPr>
        <w:t xml:space="preserve">Наименование и адрес </w:t>
      </w:r>
      <w:r w:rsidR="00C236C0" w:rsidRPr="00C86C65">
        <w:rPr>
          <w:color w:val="000000"/>
          <w:sz w:val="24"/>
          <w:szCs w:val="24"/>
        </w:rPr>
        <w:t>Участник</w:t>
      </w:r>
      <w:r w:rsidRPr="00C86C65">
        <w:rPr>
          <w:color w:val="000000"/>
          <w:sz w:val="24"/>
          <w:szCs w:val="24"/>
        </w:rPr>
        <w:t>а: _________________________________</w:t>
      </w:r>
    </w:p>
    <w:p w:rsidR="004F4D80" w:rsidRPr="00C86C65"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C86C65" w:rsidTr="004F4D80">
        <w:tc>
          <w:tcPr>
            <w:tcW w:w="284" w:type="pct"/>
            <w:vMerge w:val="restart"/>
            <w:vAlign w:val="center"/>
          </w:tcPr>
          <w:p w:rsidR="004F4D80" w:rsidRPr="00C86C65" w:rsidRDefault="004F4D80" w:rsidP="004F4D80">
            <w:pPr>
              <w:spacing w:line="240" w:lineRule="auto"/>
              <w:ind w:firstLine="0"/>
              <w:jc w:val="center"/>
              <w:rPr>
                <w:b/>
              </w:rPr>
            </w:pPr>
            <w:r w:rsidRPr="00C86C65">
              <w:rPr>
                <w:b/>
              </w:rPr>
              <w:t>№ п/п</w:t>
            </w:r>
          </w:p>
        </w:tc>
        <w:tc>
          <w:tcPr>
            <w:tcW w:w="2296" w:type="pct"/>
            <w:gridSpan w:val="2"/>
            <w:vAlign w:val="center"/>
          </w:tcPr>
          <w:p w:rsidR="004F4D80" w:rsidRPr="00C86C65" w:rsidRDefault="004F4D80" w:rsidP="004F4D80">
            <w:pPr>
              <w:spacing w:line="240" w:lineRule="auto"/>
              <w:ind w:firstLine="0"/>
              <w:jc w:val="center"/>
              <w:rPr>
                <w:b/>
              </w:rPr>
            </w:pPr>
            <w:r w:rsidRPr="00C86C65">
              <w:rPr>
                <w:b/>
              </w:rPr>
              <w:t>Требуемая Заказчику продукция</w:t>
            </w:r>
          </w:p>
        </w:tc>
        <w:tc>
          <w:tcPr>
            <w:tcW w:w="2420" w:type="pct"/>
            <w:gridSpan w:val="2"/>
            <w:vAlign w:val="center"/>
          </w:tcPr>
          <w:p w:rsidR="004F4D80" w:rsidRPr="00C86C65" w:rsidRDefault="004F4D80" w:rsidP="004F4D80">
            <w:pPr>
              <w:spacing w:line="240" w:lineRule="auto"/>
              <w:ind w:firstLine="0"/>
              <w:jc w:val="center"/>
              <w:rPr>
                <w:b/>
              </w:rPr>
            </w:pPr>
            <w:r w:rsidRPr="00C86C65">
              <w:rPr>
                <w:b/>
              </w:rPr>
              <w:t xml:space="preserve">Предлагаемая </w:t>
            </w:r>
            <w:r w:rsidR="00C236C0" w:rsidRPr="00C86C65">
              <w:rPr>
                <w:b/>
              </w:rPr>
              <w:t>Участник</w:t>
            </w:r>
            <w:r w:rsidRPr="00C86C65">
              <w:rPr>
                <w:b/>
              </w:rPr>
              <w:t>ом продукция</w:t>
            </w:r>
          </w:p>
        </w:tc>
      </w:tr>
      <w:tr w:rsidR="004F4D80" w:rsidRPr="00C86C65" w:rsidTr="004F4D80">
        <w:tc>
          <w:tcPr>
            <w:tcW w:w="284" w:type="pct"/>
            <w:vMerge/>
            <w:vAlign w:val="center"/>
          </w:tcPr>
          <w:p w:rsidR="004F4D80" w:rsidRPr="00C86C65" w:rsidRDefault="004F4D80" w:rsidP="004F4D80">
            <w:pPr>
              <w:spacing w:line="240" w:lineRule="auto"/>
              <w:ind w:firstLine="0"/>
              <w:jc w:val="center"/>
              <w:rPr>
                <w:b/>
                <w:bCs w:val="0"/>
              </w:rPr>
            </w:pPr>
          </w:p>
        </w:tc>
        <w:tc>
          <w:tcPr>
            <w:tcW w:w="1320" w:type="pct"/>
            <w:vAlign w:val="center"/>
          </w:tcPr>
          <w:p w:rsidR="004F4D80" w:rsidRPr="00C86C65" w:rsidRDefault="004F4D80" w:rsidP="004F4D80">
            <w:pPr>
              <w:spacing w:line="240" w:lineRule="auto"/>
              <w:ind w:firstLine="0"/>
              <w:jc w:val="center"/>
              <w:rPr>
                <w:b/>
              </w:rPr>
            </w:pPr>
            <w:r w:rsidRPr="00C86C65">
              <w:rPr>
                <w:b/>
                <w:bCs w:val="0"/>
              </w:rPr>
              <w:t>Наименование продукции, тип, марка</w:t>
            </w:r>
          </w:p>
        </w:tc>
        <w:tc>
          <w:tcPr>
            <w:tcW w:w="976" w:type="pct"/>
            <w:vAlign w:val="center"/>
          </w:tcPr>
          <w:p w:rsidR="004F4D80" w:rsidRPr="00C86C65" w:rsidRDefault="004F4D80" w:rsidP="004F4D80">
            <w:pPr>
              <w:spacing w:line="240" w:lineRule="auto"/>
              <w:ind w:firstLine="0"/>
              <w:jc w:val="center"/>
              <w:rPr>
                <w:b/>
              </w:rPr>
            </w:pPr>
            <w:r w:rsidRPr="00C86C65">
              <w:rPr>
                <w:b/>
              </w:rPr>
              <w:t>Технические характеристики/комплектация продукции</w:t>
            </w:r>
          </w:p>
        </w:tc>
        <w:tc>
          <w:tcPr>
            <w:tcW w:w="1255" w:type="pct"/>
            <w:vAlign w:val="center"/>
          </w:tcPr>
          <w:p w:rsidR="004F4D80" w:rsidRPr="00C86C65" w:rsidRDefault="004F4D80" w:rsidP="004F4D80">
            <w:pPr>
              <w:spacing w:line="240" w:lineRule="auto"/>
              <w:ind w:firstLine="0"/>
              <w:jc w:val="center"/>
              <w:rPr>
                <w:b/>
              </w:rPr>
            </w:pPr>
            <w:r w:rsidRPr="00C86C65">
              <w:rPr>
                <w:b/>
                <w:bCs w:val="0"/>
              </w:rPr>
              <w:t>Наименование продукции, тип, марка</w:t>
            </w:r>
          </w:p>
        </w:tc>
        <w:tc>
          <w:tcPr>
            <w:tcW w:w="1165" w:type="pct"/>
            <w:vAlign w:val="center"/>
          </w:tcPr>
          <w:p w:rsidR="004F4D80" w:rsidRPr="00C86C65" w:rsidRDefault="004F4D80" w:rsidP="004F4D80">
            <w:pPr>
              <w:spacing w:line="240" w:lineRule="auto"/>
              <w:ind w:firstLine="0"/>
              <w:jc w:val="center"/>
              <w:rPr>
                <w:b/>
              </w:rPr>
            </w:pPr>
            <w:r w:rsidRPr="00C86C65">
              <w:rPr>
                <w:b/>
              </w:rPr>
              <w:t>Технические характеристики/</w:t>
            </w:r>
            <w:r w:rsidRPr="00C86C65">
              <w:rPr>
                <w:b/>
              </w:rPr>
              <w:br/>
              <w:t>комплектация предлагаемой продукции</w:t>
            </w:r>
          </w:p>
        </w:tc>
      </w:tr>
      <w:tr w:rsidR="004F4D80" w:rsidRPr="00C86C65" w:rsidTr="004F4D80">
        <w:tc>
          <w:tcPr>
            <w:tcW w:w="5000" w:type="pct"/>
            <w:gridSpan w:val="5"/>
            <w:vAlign w:val="center"/>
          </w:tcPr>
          <w:p w:rsidR="004F4D80" w:rsidRPr="00C86C65" w:rsidRDefault="004F4D80" w:rsidP="004F4D80">
            <w:pPr>
              <w:spacing w:line="240" w:lineRule="auto"/>
              <w:ind w:firstLine="0"/>
              <w:jc w:val="left"/>
              <w:rPr>
                <w:b/>
              </w:rPr>
            </w:pPr>
            <w:r w:rsidRPr="00C86C65">
              <w:t>Филиал ПАО «МРСК Центра» «</w:t>
            </w:r>
            <w:r w:rsidRPr="00C86C65">
              <w:rPr>
                <w:i/>
              </w:rPr>
              <w:t>____</w:t>
            </w:r>
            <w:r w:rsidRPr="00C86C65">
              <w:rPr>
                <w:b/>
                <w:i/>
              </w:rPr>
              <w:t xml:space="preserve"> </w:t>
            </w:r>
            <w:r w:rsidRPr="00C86C65">
              <w:t>энерго»</w:t>
            </w:r>
          </w:p>
        </w:tc>
      </w:tr>
      <w:tr w:rsidR="004F4D80" w:rsidRPr="00C86C65" w:rsidTr="004F4D80">
        <w:tc>
          <w:tcPr>
            <w:tcW w:w="284" w:type="pct"/>
            <w:vAlign w:val="center"/>
          </w:tcPr>
          <w:p w:rsidR="004F4D80" w:rsidRPr="00C86C65" w:rsidRDefault="004F4D80" w:rsidP="004F4D80">
            <w:pPr>
              <w:spacing w:line="240" w:lineRule="auto"/>
              <w:ind w:firstLine="0"/>
              <w:jc w:val="center"/>
              <w:rPr>
                <w:color w:val="000000"/>
              </w:rPr>
            </w:pPr>
          </w:p>
        </w:tc>
        <w:tc>
          <w:tcPr>
            <w:tcW w:w="1320" w:type="pct"/>
            <w:vAlign w:val="center"/>
          </w:tcPr>
          <w:p w:rsidR="004F4D80" w:rsidRPr="00C86C65" w:rsidRDefault="004F4D80" w:rsidP="004F4D80">
            <w:pPr>
              <w:spacing w:line="240" w:lineRule="auto"/>
              <w:ind w:firstLine="0"/>
              <w:jc w:val="center"/>
              <w:rPr>
                <w:color w:val="000000"/>
              </w:rPr>
            </w:pPr>
          </w:p>
        </w:tc>
        <w:tc>
          <w:tcPr>
            <w:tcW w:w="976" w:type="pct"/>
            <w:vAlign w:val="center"/>
          </w:tcPr>
          <w:p w:rsidR="004F4D80" w:rsidRPr="00C86C65" w:rsidRDefault="004F4D80" w:rsidP="004F4D80">
            <w:pPr>
              <w:spacing w:line="240" w:lineRule="auto"/>
              <w:ind w:firstLine="0"/>
              <w:jc w:val="center"/>
              <w:rPr>
                <w:color w:val="000000"/>
              </w:rPr>
            </w:pPr>
          </w:p>
        </w:tc>
        <w:tc>
          <w:tcPr>
            <w:tcW w:w="1255" w:type="pct"/>
            <w:vAlign w:val="center"/>
          </w:tcPr>
          <w:p w:rsidR="004F4D80" w:rsidRPr="00C86C65" w:rsidRDefault="004F4D80" w:rsidP="004F4D80">
            <w:pPr>
              <w:spacing w:line="240" w:lineRule="auto"/>
              <w:ind w:firstLine="0"/>
              <w:jc w:val="center"/>
              <w:rPr>
                <w:color w:val="000000"/>
              </w:rPr>
            </w:pPr>
          </w:p>
        </w:tc>
        <w:tc>
          <w:tcPr>
            <w:tcW w:w="1165" w:type="pct"/>
            <w:vAlign w:val="center"/>
          </w:tcPr>
          <w:p w:rsidR="004F4D80" w:rsidRPr="00C86C65" w:rsidRDefault="004F4D80" w:rsidP="004F4D80">
            <w:pPr>
              <w:spacing w:line="240" w:lineRule="auto"/>
              <w:ind w:firstLine="0"/>
              <w:jc w:val="center"/>
              <w:rPr>
                <w:color w:val="000000"/>
              </w:rPr>
            </w:pPr>
          </w:p>
        </w:tc>
      </w:tr>
      <w:tr w:rsidR="004F4D80" w:rsidRPr="00C86C65" w:rsidTr="004F4D80">
        <w:tc>
          <w:tcPr>
            <w:tcW w:w="284" w:type="pct"/>
            <w:vAlign w:val="center"/>
          </w:tcPr>
          <w:p w:rsidR="004F4D80" w:rsidRPr="00C86C65" w:rsidRDefault="004F4D80" w:rsidP="004F4D80">
            <w:pPr>
              <w:spacing w:line="240" w:lineRule="auto"/>
              <w:ind w:firstLine="0"/>
              <w:jc w:val="center"/>
              <w:rPr>
                <w:color w:val="000000"/>
              </w:rPr>
            </w:pPr>
          </w:p>
        </w:tc>
        <w:tc>
          <w:tcPr>
            <w:tcW w:w="1320" w:type="pct"/>
            <w:vAlign w:val="center"/>
          </w:tcPr>
          <w:p w:rsidR="004F4D80" w:rsidRPr="00C86C65" w:rsidRDefault="004F4D80" w:rsidP="004F4D80">
            <w:pPr>
              <w:spacing w:line="240" w:lineRule="auto"/>
              <w:ind w:firstLine="0"/>
              <w:jc w:val="center"/>
              <w:rPr>
                <w:color w:val="000000"/>
              </w:rPr>
            </w:pPr>
          </w:p>
        </w:tc>
        <w:tc>
          <w:tcPr>
            <w:tcW w:w="976" w:type="pct"/>
            <w:vAlign w:val="center"/>
          </w:tcPr>
          <w:p w:rsidR="004F4D80" w:rsidRPr="00C86C65" w:rsidRDefault="004F4D80" w:rsidP="004F4D80">
            <w:pPr>
              <w:spacing w:line="240" w:lineRule="auto"/>
              <w:ind w:firstLine="0"/>
              <w:jc w:val="center"/>
              <w:rPr>
                <w:color w:val="000000"/>
              </w:rPr>
            </w:pPr>
          </w:p>
        </w:tc>
        <w:tc>
          <w:tcPr>
            <w:tcW w:w="1255" w:type="pct"/>
            <w:vAlign w:val="center"/>
          </w:tcPr>
          <w:p w:rsidR="004F4D80" w:rsidRPr="00C86C65" w:rsidRDefault="004F4D80" w:rsidP="004F4D80">
            <w:pPr>
              <w:spacing w:line="240" w:lineRule="auto"/>
              <w:ind w:firstLine="0"/>
              <w:jc w:val="center"/>
              <w:rPr>
                <w:color w:val="000000"/>
              </w:rPr>
            </w:pPr>
          </w:p>
        </w:tc>
        <w:tc>
          <w:tcPr>
            <w:tcW w:w="1165" w:type="pct"/>
            <w:vAlign w:val="center"/>
          </w:tcPr>
          <w:p w:rsidR="004F4D80" w:rsidRPr="00C86C65" w:rsidRDefault="004F4D80" w:rsidP="004F4D80">
            <w:pPr>
              <w:spacing w:line="240" w:lineRule="auto"/>
              <w:ind w:firstLine="0"/>
              <w:jc w:val="center"/>
              <w:rPr>
                <w:color w:val="000000"/>
              </w:rPr>
            </w:pPr>
          </w:p>
        </w:tc>
      </w:tr>
      <w:tr w:rsidR="004F4D80" w:rsidRPr="00C86C65" w:rsidTr="004F4D80">
        <w:tc>
          <w:tcPr>
            <w:tcW w:w="284" w:type="pct"/>
            <w:vAlign w:val="center"/>
          </w:tcPr>
          <w:p w:rsidR="004F4D80" w:rsidRPr="00C86C65" w:rsidRDefault="004F4D80" w:rsidP="004F4D80">
            <w:pPr>
              <w:spacing w:line="240" w:lineRule="auto"/>
              <w:ind w:firstLine="0"/>
              <w:jc w:val="center"/>
              <w:rPr>
                <w:color w:val="000000"/>
              </w:rPr>
            </w:pPr>
          </w:p>
        </w:tc>
        <w:tc>
          <w:tcPr>
            <w:tcW w:w="1320" w:type="pct"/>
            <w:vAlign w:val="center"/>
          </w:tcPr>
          <w:p w:rsidR="004F4D80" w:rsidRPr="00C86C65" w:rsidRDefault="004F4D80" w:rsidP="004F4D80">
            <w:pPr>
              <w:spacing w:line="240" w:lineRule="auto"/>
              <w:ind w:firstLine="0"/>
              <w:jc w:val="center"/>
              <w:rPr>
                <w:color w:val="000000"/>
              </w:rPr>
            </w:pPr>
          </w:p>
        </w:tc>
        <w:tc>
          <w:tcPr>
            <w:tcW w:w="976" w:type="pct"/>
            <w:vAlign w:val="center"/>
          </w:tcPr>
          <w:p w:rsidR="004F4D80" w:rsidRPr="00C86C65" w:rsidRDefault="004F4D80" w:rsidP="004F4D80">
            <w:pPr>
              <w:spacing w:line="240" w:lineRule="auto"/>
              <w:ind w:firstLine="0"/>
              <w:jc w:val="center"/>
              <w:rPr>
                <w:color w:val="000000"/>
              </w:rPr>
            </w:pPr>
          </w:p>
        </w:tc>
        <w:tc>
          <w:tcPr>
            <w:tcW w:w="1255" w:type="pct"/>
            <w:vAlign w:val="center"/>
          </w:tcPr>
          <w:p w:rsidR="004F4D80" w:rsidRPr="00C86C65" w:rsidRDefault="004F4D80" w:rsidP="004F4D80">
            <w:pPr>
              <w:spacing w:line="240" w:lineRule="auto"/>
              <w:ind w:firstLine="0"/>
              <w:jc w:val="center"/>
              <w:rPr>
                <w:color w:val="000000"/>
              </w:rPr>
            </w:pPr>
          </w:p>
        </w:tc>
        <w:tc>
          <w:tcPr>
            <w:tcW w:w="1165" w:type="pct"/>
            <w:vAlign w:val="center"/>
          </w:tcPr>
          <w:p w:rsidR="004F4D80" w:rsidRPr="00C86C65" w:rsidRDefault="004F4D80" w:rsidP="004F4D80">
            <w:pPr>
              <w:spacing w:line="240" w:lineRule="auto"/>
              <w:ind w:firstLine="0"/>
              <w:jc w:val="center"/>
              <w:rPr>
                <w:color w:val="000000"/>
              </w:rPr>
            </w:pPr>
          </w:p>
        </w:tc>
      </w:tr>
      <w:tr w:rsidR="004F4D80" w:rsidRPr="00C86C65" w:rsidTr="004F4D80">
        <w:tc>
          <w:tcPr>
            <w:tcW w:w="5000" w:type="pct"/>
            <w:gridSpan w:val="5"/>
            <w:vAlign w:val="center"/>
          </w:tcPr>
          <w:p w:rsidR="004F4D80" w:rsidRPr="00C86C65" w:rsidRDefault="004F4D80" w:rsidP="004F4D80">
            <w:pPr>
              <w:spacing w:line="240" w:lineRule="auto"/>
              <w:ind w:firstLine="0"/>
              <w:jc w:val="left"/>
              <w:rPr>
                <w:color w:val="000000"/>
              </w:rPr>
            </w:pPr>
            <w:r w:rsidRPr="00C86C65">
              <w:t>Филиал ПАО «МРСК Центра» «</w:t>
            </w:r>
            <w:r w:rsidRPr="00C86C65">
              <w:rPr>
                <w:i/>
              </w:rPr>
              <w:t>____</w:t>
            </w:r>
            <w:r w:rsidRPr="00C86C65">
              <w:rPr>
                <w:b/>
                <w:i/>
              </w:rPr>
              <w:t xml:space="preserve"> </w:t>
            </w:r>
            <w:r w:rsidRPr="00C86C65">
              <w:t>энерго»</w:t>
            </w:r>
          </w:p>
        </w:tc>
      </w:tr>
      <w:tr w:rsidR="004F4D80" w:rsidRPr="00C86C65" w:rsidTr="004F4D80">
        <w:tc>
          <w:tcPr>
            <w:tcW w:w="284" w:type="pct"/>
            <w:vAlign w:val="center"/>
          </w:tcPr>
          <w:p w:rsidR="004F4D80" w:rsidRPr="00C86C65" w:rsidRDefault="004F4D80" w:rsidP="004F4D80">
            <w:pPr>
              <w:spacing w:line="240" w:lineRule="auto"/>
              <w:ind w:firstLine="0"/>
              <w:jc w:val="center"/>
              <w:rPr>
                <w:color w:val="000000"/>
              </w:rPr>
            </w:pPr>
          </w:p>
        </w:tc>
        <w:tc>
          <w:tcPr>
            <w:tcW w:w="1320" w:type="pct"/>
            <w:vAlign w:val="center"/>
          </w:tcPr>
          <w:p w:rsidR="004F4D80" w:rsidRPr="00C86C65" w:rsidRDefault="004F4D80" w:rsidP="004F4D80">
            <w:pPr>
              <w:spacing w:line="240" w:lineRule="auto"/>
              <w:ind w:firstLine="0"/>
              <w:jc w:val="center"/>
              <w:rPr>
                <w:color w:val="000000"/>
              </w:rPr>
            </w:pPr>
          </w:p>
        </w:tc>
        <w:tc>
          <w:tcPr>
            <w:tcW w:w="976" w:type="pct"/>
            <w:vAlign w:val="center"/>
          </w:tcPr>
          <w:p w:rsidR="004F4D80" w:rsidRPr="00C86C65" w:rsidRDefault="004F4D80" w:rsidP="004F4D80">
            <w:pPr>
              <w:spacing w:line="240" w:lineRule="auto"/>
              <w:ind w:firstLine="0"/>
              <w:jc w:val="center"/>
              <w:rPr>
                <w:color w:val="000000"/>
              </w:rPr>
            </w:pPr>
          </w:p>
        </w:tc>
        <w:tc>
          <w:tcPr>
            <w:tcW w:w="1255" w:type="pct"/>
            <w:vAlign w:val="center"/>
          </w:tcPr>
          <w:p w:rsidR="004F4D80" w:rsidRPr="00C86C65" w:rsidRDefault="004F4D80" w:rsidP="004F4D80">
            <w:pPr>
              <w:spacing w:line="240" w:lineRule="auto"/>
              <w:ind w:firstLine="0"/>
              <w:jc w:val="center"/>
              <w:rPr>
                <w:color w:val="000000"/>
              </w:rPr>
            </w:pPr>
          </w:p>
        </w:tc>
        <w:tc>
          <w:tcPr>
            <w:tcW w:w="1165" w:type="pct"/>
            <w:vAlign w:val="center"/>
          </w:tcPr>
          <w:p w:rsidR="004F4D80" w:rsidRPr="00C86C65" w:rsidRDefault="004F4D80" w:rsidP="004F4D80">
            <w:pPr>
              <w:spacing w:line="240" w:lineRule="auto"/>
              <w:ind w:firstLine="0"/>
              <w:jc w:val="center"/>
              <w:rPr>
                <w:color w:val="000000"/>
              </w:rPr>
            </w:pPr>
          </w:p>
        </w:tc>
      </w:tr>
      <w:tr w:rsidR="004F4D80" w:rsidRPr="00C86C65" w:rsidTr="004F4D80">
        <w:tc>
          <w:tcPr>
            <w:tcW w:w="284" w:type="pct"/>
            <w:vAlign w:val="center"/>
          </w:tcPr>
          <w:p w:rsidR="004F4D80" w:rsidRPr="00C86C65" w:rsidRDefault="004F4D80" w:rsidP="004F4D80">
            <w:pPr>
              <w:spacing w:line="240" w:lineRule="auto"/>
              <w:ind w:firstLine="0"/>
              <w:jc w:val="center"/>
              <w:rPr>
                <w:color w:val="000000"/>
              </w:rPr>
            </w:pPr>
          </w:p>
        </w:tc>
        <w:tc>
          <w:tcPr>
            <w:tcW w:w="1320" w:type="pct"/>
            <w:vAlign w:val="center"/>
          </w:tcPr>
          <w:p w:rsidR="004F4D80" w:rsidRPr="00C86C65" w:rsidRDefault="004F4D80" w:rsidP="004F4D80">
            <w:pPr>
              <w:spacing w:line="240" w:lineRule="auto"/>
              <w:ind w:firstLine="0"/>
              <w:jc w:val="center"/>
              <w:rPr>
                <w:color w:val="000000"/>
              </w:rPr>
            </w:pPr>
          </w:p>
        </w:tc>
        <w:tc>
          <w:tcPr>
            <w:tcW w:w="976" w:type="pct"/>
            <w:vAlign w:val="center"/>
          </w:tcPr>
          <w:p w:rsidR="004F4D80" w:rsidRPr="00C86C65" w:rsidRDefault="004F4D80" w:rsidP="004F4D80">
            <w:pPr>
              <w:spacing w:line="240" w:lineRule="auto"/>
              <w:ind w:firstLine="0"/>
              <w:jc w:val="center"/>
              <w:rPr>
                <w:color w:val="000000"/>
              </w:rPr>
            </w:pPr>
          </w:p>
        </w:tc>
        <w:tc>
          <w:tcPr>
            <w:tcW w:w="1255" w:type="pct"/>
            <w:vAlign w:val="center"/>
          </w:tcPr>
          <w:p w:rsidR="004F4D80" w:rsidRPr="00C86C65" w:rsidRDefault="004F4D80" w:rsidP="004F4D80">
            <w:pPr>
              <w:spacing w:line="240" w:lineRule="auto"/>
              <w:ind w:firstLine="0"/>
              <w:jc w:val="center"/>
              <w:rPr>
                <w:color w:val="000000"/>
              </w:rPr>
            </w:pPr>
          </w:p>
        </w:tc>
        <w:tc>
          <w:tcPr>
            <w:tcW w:w="1165" w:type="pct"/>
            <w:vAlign w:val="center"/>
          </w:tcPr>
          <w:p w:rsidR="004F4D80" w:rsidRPr="00C86C65" w:rsidRDefault="004F4D80" w:rsidP="004F4D80">
            <w:pPr>
              <w:spacing w:line="240" w:lineRule="auto"/>
              <w:ind w:firstLine="0"/>
              <w:jc w:val="center"/>
              <w:rPr>
                <w:color w:val="000000"/>
              </w:rPr>
            </w:pPr>
          </w:p>
        </w:tc>
      </w:tr>
      <w:tr w:rsidR="004F4D80" w:rsidRPr="00C86C65" w:rsidTr="004F4D80">
        <w:tc>
          <w:tcPr>
            <w:tcW w:w="284" w:type="pct"/>
            <w:vAlign w:val="center"/>
          </w:tcPr>
          <w:p w:rsidR="004F4D80" w:rsidRPr="00C86C65" w:rsidRDefault="004F4D80" w:rsidP="004F4D80">
            <w:pPr>
              <w:spacing w:line="240" w:lineRule="auto"/>
              <w:ind w:firstLine="0"/>
              <w:jc w:val="center"/>
              <w:rPr>
                <w:color w:val="000000"/>
              </w:rPr>
            </w:pPr>
          </w:p>
        </w:tc>
        <w:tc>
          <w:tcPr>
            <w:tcW w:w="1320" w:type="pct"/>
            <w:vAlign w:val="center"/>
          </w:tcPr>
          <w:p w:rsidR="004F4D80" w:rsidRPr="00C86C65" w:rsidRDefault="004F4D80" w:rsidP="004F4D80">
            <w:pPr>
              <w:spacing w:line="240" w:lineRule="auto"/>
              <w:ind w:firstLine="0"/>
              <w:jc w:val="center"/>
              <w:rPr>
                <w:color w:val="000000"/>
              </w:rPr>
            </w:pPr>
          </w:p>
        </w:tc>
        <w:tc>
          <w:tcPr>
            <w:tcW w:w="976" w:type="pct"/>
            <w:vAlign w:val="center"/>
          </w:tcPr>
          <w:p w:rsidR="004F4D80" w:rsidRPr="00C86C65" w:rsidRDefault="004F4D80" w:rsidP="004F4D80">
            <w:pPr>
              <w:spacing w:line="240" w:lineRule="auto"/>
              <w:ind w:firstLine="0"/>
              <w:jc w:val="center"/>
              <w:rPr>
                <w:color w:val="000000"/>
              </w:rPr>
            </w:pPr>
          </w:p>
        </w:tc>
        <w:tc>
          <w:tcPr>
            <w:tcW w:w="1255" w:type="pct"/>
            <w:vAlign w:val="center"/>
          </w:tcPr>
          <w:p w:rsidR="004F4D80" w:rsidRPr="00C86C65" w:rsidRDefault="004F4D80" w:rsidP="004F4D80">
            <w:pPr>
              <w:spacing w:line="240" w:lineRule="auto"/>
              <w:ind w:firstLine="0"/>
              <w:jc w:val="center"/>
              <w:rPr>
                <w:color w:val="000000"/>
              </w:rPr>
            </w:pPr>
          </w:p>
        </w:tc>
        <w:tc>
          <w:tcPr>
            <w:tcW w:w="1165" w:type="pct"/>
            <w:vAlign w:val="center"/>
          </w:tcPr>
          <w:p w:rsidR="004F4D80" w:rsidRPr="00C86C65" w:rsidRDefault="004F4D80" w:rsidP="004F4D80">
            <w:pPr>
              <w:spacing w:line="240" w:lineRule="auto"/>
              <w:ind w:firstLine="0"/>
              <w:jc w:val="center"/>
              <w:rPr>
                <w:color w:val="000000"/>
              </w:rPr>
            </w:pPr>
          </w:p>
        </w:tc>
      </w:tr>
    </w:tbl>
    <w:p w:rsidR="004F4D80" w:rsidRPr="00C86C65" w:rsidRDefault="004F4D80" w:rsidP="004F4D80">
      <w:pPr>
        <w:spacing w:line="240" w:lineRule="auto"/>
        <w:rPr>
          <w:b/>
          <w:bCs w:val="0"/>
          <w:sz w:val="24"/>
          <w:szCs w:val="24"/>
        </w:rPr>
      </w:pPr>
    </w:p>
    <w:p w:rsidR="004F4D80" w:rsidRPr="00C86C65" w:rsidRDefault="004F4D80" w:rsidP="004F4D80">
      <w:pPr>
        <w:spacing w:line="240" w:lineRule="auto"/>
        <w:jc w:val="left"/>
        <w:rPr>
          <w:sz w:val="24"/>
          <w:szCs w:val="24"/>
        </w:rPr>
      </w:pPr>
      <w:r w:rsidRPr="00C86C65">
        <w:rPr>
          <w:sz w:val="24"/>
          <w:szCs w:val="24"/>
        </w:rPr>
        <w:t>Гарантии на предлагаемое к поставке оборудование: _____________________________________________.</w:t>
      </w:r>
    </w:p>
    <w:p w:rsidR="004F4D80" w:rsidRPr="00C86C65" w:rsidRDefault="004F4D80" w:rsidP="004F4D80">
      <w:pPr>
        <w:spacing w:line="240" w:lineRule="auto"/>
        <w:jc w:val="left"/>
        <w:rPr>
          <w:sz w:val="24"/>
          <w:szCs w:val="24"/>
        </w:rPr>
      </w:pPr>
    </w:p>
    <w:p w:rsidR="004F4D80" w:rsidRPr="00C86C65" w:rsidRDefault="004F4D80" w:rsidP="004F4D80">
      <w:pPr>
        <w:spacing w:line="240" w:lineRule="auto"/>
        <w:jc w:val="left"/>
        <w:rPr>
          <w:sz w:val="24"/>
          <w:szCs w:val="24"/>
        </w:rPr>
      </w:pPr>
      <w:r w:rsidRPr="00C86C65">
        <w:rPr>
          <w:sz w:val="24"/>
          <w:szCs w:val="24"/>
        </w:rPr>
        <w:t>Срок службы: _____________________________________________________________________.</w:t>
      </w:r>
    </w:p>
    <w:p w:rsidR="004F4D80" w:rsidRPr="00C86C65" w:rsidRDefault="004F4D80" w:rsidP="004F4D80">
      <w:pPr>
        <w:spacing w:line="240" w:lineRule="auto"/>
        <w:rPr>
          <w:sz w:val="24"/>
          <w:szCs w:val="24"/>
        </w:rPr>
      </w:pPr>
      <w:r w:rsidRPr="00C86C65">
        <w:rPr>
          <w:sz w:val="24"/>
          <w:szCs w:val="24"/>
        </w:rPr>
        <w:t xml:space="preserve"> </w:t>
      </w:r>
    </w:p>
    <w:p w:rsidR="004F4D80" w:rsidRPr="00C86C65" w:rsidRDefault="004F4D80" w:rsidP="004F4D80">
      <w:pPr>
        <w:spacing w:line="240" w:lineRule="auto"/>
        <w:rPr>
          <w:sz w:val="24"/>
          <w:szCs w:val="24"/>
        </w:rPr>
      </w:pPr>
      <w:r w:rsidRPr="00C86C65">
        <w:rPr>
          <w:sz w:val="24"/>
          <w:szCs w:val="24"/>
        </w:rPr>
        <w:t>_______________________________</w:t>
      </w:r>
    </w:p>
    <w:p w:rsidR="004F4D80" w:rsidRPr="00C86C65" w:rsidRDefault="004F4D80" w:rsidP="004F4D80">
      <w:pPr>
        <w:spacing w:line="240" w:lineRule="auto"/>
        <w:ind w:right="3684"/>
        <w:jc w:val="center"/>
        <w:rPr>
          <w:sz w:val="24"/>
          <w:szCs w:val="24"/>
          <w:vertAlign w:val="superscript"/>
        </w:rPr>
      </w:pPr>
      <w:r w:rsidRPr="00C86C65">
        <w:rPr>
          <w:sz w:val="24"/>
          <w:szCs w:val="24"/>
          <w:vertAlign w:val="superscript"/>
        </w:rPr>
        <w:t>(подпись, М.П.)</w:t>
      </w:r>
    </w:p>
    <w:p w:rsidR="004F4D80" w:rsidRPr="00C86C65" w:rsidRDefault="004F4D80" w:rsidP="004F4D80">
      <w:pPr>
        <w:spacing w:line="240" w:lineRule="auto"/>
        <w:rPr>
          <w:sz w:val="24"/>
          <w:szCs w:val="24"/>
        </w:rPr>
      </w:pPr>
      <w:r w:rsidRPr="00C86C65">
        <w:rPr>
          <w:sz w:val="24"/>
          <w:szCs w:val="24"/>
        </w:rPr>
        <w:t>____________________________________</w:t>
      </w:r>
    </w:p>
    <w:p w:rsidR="004F4D80" w:rsidRPr="00C86C65" w:rsidRDefault="004F4D80" w:rsidP="004F4D80">
      <w:pPr>
        <w:spacing w:line="240" w:lineRule="auto"/>
        <w:ind w:right="3684"/>
        <w:jc w:val="center"/>
        <w:rPr>
          <w:sz w:val="24"/>
          <w:szCs w:val="24"/>
          <w:vertAlign w:val="superscript"/>
        </w:rPr>
      </w:pPr>
      <w:r w:rsidRPr="00C86C65">
        <w:rPr>
          <w:sz w:val="24"/>
          <w:szCs w:val="24"/>
          <w:vertAlign w:val="superscript"/>
        </w:rPr>
        <w:t>(фамилия, имя, отчество подписавшего, должность)</w:t>
      </w:r>
    </w:p>
    <w:p w:rsidR="004F4D80" w:rsidRPr="00C86C65" w:rsidRDefault="004F4D80" w:rsidP="004F4D80">
      <w:pPr>
        <w:spacing w:line="240" w:lineRule="auto"/>
        <w:rPr>
          <w:sz w:val="24"/>
          <w:szCs w:val="24"/>
        </w:rPr>
      </w:pPr>
    </w:p>
    <w:p w:rsidR="004F4D80" w:rsidRPr="00C86C65"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86C65">
        <w:rPr>
          <w:b/>
          <w:color w:val="000000"/>
          <w:spacing w:val="36"/>
          <w:sz w:val="24"/>
          <w:szCs w:val="24"/>
        </w:rPr>
        <w:t>конец формы</w:t>
      </w:r>
    </w:p>
    <w:p w:rsidR="004F4D80" w:rsidRPr="00C86C65" w:rsidRDefault="004F4D80" w:rsidP="004F4D80">
      <w:pPr>
        <w:spacing w:line="240" w:lineRule="auto"/>
        <w:rPr>
          <w:sz w:val="24"/>
          <w:szCs w:val="24"/>
        </w:rPr>
      </w:pPr>
      <w:r w:rsidRPr="00C86C65">
        <w:rPr>
          <w:sz w:val="24"/>
          <w:szCs w:val="24"/>
        </w:rPr>
        <w:br w:type="page"/>
      </w:r>
    </w:p>
    <w:p w:rsidR="004F4D80" w:rsidRPr="00C86C65" w:rsidRDefault="004F4D80" w:rsidP="00C236C0">
      <w:pPr>
        <w:pStyle w:val="3"/>
        <w:rPr>
          <w:szCs w:val="24"/>
        </w:rPr>
      </w:pPr>
      <w:bookmarkStart w:id="781" w:name="_Toc176765537"/>
      <w:bookmarkStart w:id="782" w:name="_Toc198979986"/>
      <w:bookmarkStart w:id="783" w:name="_Toc217466321"/>
      <w:bookmarkStart w:id="784" w:name="_Toc217702859"/>
      <w:bookmarkStart w:id="785" w:name="_Toc233601977"/>
      <w:bookmarkStart w:id="786" w:name="_Toc263343463"/>
      <w:bookmarkStart w:id="787" w:name="_Toc439170680"/>
      <w:bookmarkStart w:id="788" w:name="_Toc439172782"/>
      <w:bookmarkStart w:id="789" w:name="_Toc439173226"/>
      <w:bookmarkStart w:id="790" w:name="_Toc439238222"/>
      <w:bookmarkStart w:id="791" w:name="_Toc439252770"/>
      <w:bookmarkStart w:id="792" w:name="_Toc439323744"/>
      <w:bookmarkStart w:id="793" w:name="_Toc440297078"/>
      <w:bookmarkStart w:id="794" w:name="_Toc440356639"/>
      <w:bookmarkStart w:id="795" w:name="_Toc440631775"/>
      <w:bookmarkStart w:id="796" w:name="_Toc440876559"/>
      <w:bookmarkStart w:id="797" w:name="_Toc441130631"/>
      <w:bookmarkStart w:id="798" w:name="_Toc441157134"/>
      <w:bookmarkStart w:id="799" w:name="_Toc444598199"/>
      <w:bookmarkStart w:id="800" w:name="_Toc444616030"/>
      <w:r w:rsidRPr="00C86C65">
        <w:rPr>
          <w:szCs w:val="24"/>
        </w:rPr>
        <w:lastRenderedPageBreak/>
        <w:t>Инструкции по заполнению</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указывает свое фирменное наименование (в т.ч. организационно-правовую форму) и свой адрес.</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В техническом предложении описываются все позиции таблицы-1 </w:t>
      </w:r>
      <w:r w:rsidR="00841A6F" w:rsidRPr="00C86C65">
        <w:rPr>
          <w:sz w:val="24"/>
          <w:szCs w:val="24"/>
        </w:rPr>
        <w:t>Сводной таблицы стоимости</w:t>
      </w:r>
      <w:r w:rsidR="002F710E" w:rsidRPr="00C86C65">
        <w:rPr>
          <w:b/>
          <w:szCs w:val="24"/>
        </w:rPr>
        <w:t xml:space="preserve"> </w:t>
      </w:r>
      <w:r w:rsidR="002F710E" w:rsidRPr="00C86C65">
        <w:rPr>
          <w:sz w:val="24"/>
          <w:szCs w:val="24"/>
        </w:rPr>
        <w:t>поставок</w:t>
      </w:r>
      <w:r w:rsidRPr="00C86C65">
        <w:rPr>
          <w:sz w:val="24"/>
          <w:szCs w:val="24"/>
        </w:rPr>
        <w:t>.</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В колонке «Требования Заказчика» отдельно приводится каждое отдельное требование, указанное в разделе </w:t>
      </w:r>
      <w:r w:rsidR="007D1DD9" w:rsidRPr="00C86C65">
        <w:rPr>
          <w:sz w:val="24"/>
          <w:szCs w:val="24"/>
        </w:rPr>
        <w:fldChar w:fldCharType="begin"/>
      </w:r>
      <w:r w:rsidR="0019725C" w:rsidRPr="00C86C65">
        <w:rPr>
          <w:sz w:val="24"/>
          <w:szCs w:val="24"/>
        </w:rPr>
        <w:instrText xml:space="preserve"> REF _Ref440292555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4</w:t>
      </w:r>
      <w:r w:rsidR="007D1DD9" w:rsidRPr="00C86C65">
        <w:rPr>
          <w:sz w:val="24"/>
          <w:szCs w:val="24"/>
        </w:rPr>
        <w:fldChar w:fldCharType="end"/>
      </w:r>
      <w:r w:rsidRPr="00C86C65">
        <w:rPr>
          <w:sz w:val="24"/>
          <w:szCs w:val="24"/>
        </w:rPr>
        <w:t>.</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В колонке «Предложение </w:t>
      </w:r>
      <w:r w:rsidR="00C236C0" w:rsidRPr="00C86C65">
        <w:rPr>
          <w:sz w:val="24"/>
          <w:szCs w:val="24"/>
        </w:rPr>
        <w:t>Участник</w:t>
      </w:r>
      <w:r w:rsidRPr="00C86C65">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Если в техническом предложении вместо информации, изложенной в п. </w:t>
      </w:r>
      <w:r w:rsidR="007D1DD9" w:rsidRPr="00C86C65">
        <w:rPr>
          <w:sz w:val="24"/>
          <w:szCs w:val="24"/>
        </w:rPr>
        <w:fldChar w:fldCharType="begin"/>
      </w:r>
      <w:r w:rsidR="00D56F8C" w:rsidRPr="00C86C65">
        <w:rPr>
          <w:sz w:val="24"/>
          <w:szCs w:val="24"/>
        </w:rPr>
        <w:instrText xml:space="preserve"> REF _Ref440271182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3.3.1.9</w:t>
      </w:r>
      <w:r w:rsidR="007D1DD9" w:rsidRPr="00C86C65">
        <w:rPr>
          <w:sz w:val="24"/>
          <w:szCs w:val="24"/>
        </w:rPr>
        <w:fldChar w:fldCharType="end"/>
      </w:r>
      <w:r w:rsidRPr="00C86C65">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C86C65">
        <w:rPr>
          <w:sz w:val="24"/>
          <w:szCs w:val="24"/>
        </w:rPr>
        <w:t>Заявка</w:t>
      </w:r>
      <w:r w:rsidRPr="00C86C65">
        <w:rPr>
          <w:sz w:val="24"/>
          <w:szCs w:val="24"/>
        </w:rPr>
        <w:t xml:space="preserve"> будет отклонена без рассмотрения по существу.</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1DD9" w:rsidRPr="00C86C65">
        <w:rPr>
          <w:sz w:val="24"/>
          <w:szCs w:val="24"/>
        </w:rPr>
        <w:fldChar w:fldCharType="begin"/>
      </w:r>
      <w:r w:rsidR="0019725C" w:rsidRPr="00C86C65">
        <w:rPr>
          <w:sz w:val="24"/>
          <w:szCs w:val="24"/>
        </w:rPr>
        <w:instrText xml:space="preserve"> REF _Ref440292618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4.4.1</w:t>
      </w:r>
      <w:r w:rsidR="007D1DD9" w:rsidRPr="00C86C65">
        <w:rPr>
          <w:sz w:val="24"/>
          <w:szCs w:val="24"/>
        </w:rPr>
        <w:fldChar w:fldCharType="end"/>
      </w:r>
      <w:r w:rsidRPr="00C86C65">
        <w:rPr>
          <w:sz w:val="24"/>
          <w:szCs w:val="24"/>
        </w:rPr>
        <w:t xml:space="preserve"> настоящей документации.</w:t>
      </w:r>
    </w:p>
    <w:p w:rsidR="004F4D80" w:rsidRPr="00C86C65" w:rsidRDefault="004F4D80" w:rsidP="004F4D80">
      <w:pPr>
        <w:pStyle w:val="aff6"/>
        <w:numPr>
          <w:ilvl w:val="3"/>
          <w:numId w:val="1"/>
        </w:numPr>
        <w:tabs>
          <w:tab w:val="num" w:pos="1134"/>
        </w:tabs>
        <w:suppressAutoHyphens w:val="0"/>
        <w:spacing w:before="100" w:beforeAutospacing="1" w:after="100" w:afterAutospacing="1" w:line="240" w:lineRule="auto"/>
      </w:pPr>
      <w:r w:rsidRPr="00C86C65">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86C65">
        <w:rPr>
          <w:sz w:val="24"/>
          <w:szCs w:val="24"/>
        </w:rPr>
        <w:t>Участник</w:t>
      </w:r>
      <w:r w:rsidRPr="00C86C65">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86C65"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C86C65" w:rsidSect="004F4D80">
          <w:pgSz w:w="16838" w:h="11906" w:orient="landscape" w:code="9"/>
          <w:pgMar w:top="1134" w:right="680" w:bottom="567" w:left="539" w:header="680" w:footer="278" w:gutter="0"/>
          <w:cols w:space="708"/>
          <w:titlePg/>
          <w:docGrid w:linePitch="360"/>
        </w:sectPr>
      </w:pPr>
      <w:bookmarkStart w:id="801" w:name="_Ref194807296"/>
    </w:p>
    <w:p w:rsidR="004F4D80" w:rsidRPr="00C86C6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2" w:name="_Toc423423670"/>
      <w:bookmarkStart w:id="803" w:name="_Ref440271036"/>
      <w:bookmarkStart w:id="804" w:name="_Ref440274366"/>
      <w:bookmarkStart w:id="805" w:name="_Ref440274902"/>
      <w:bookmarkStart w:id="806" w:name="_Ref440284947"/>
      <w:bookmarkStart w:id="807" w:name="_Toc444616031"/>
      <w:r w:rsidRPr="00C86C65">
        <w:lastRenderedPageBreak/>
        <w:t xml:space="preserve">График </w:t>
      </w:r>
      <w:r w:rsidR="00360AA5" w:rsidRPr="00C86C65">
        <w:t xml:space="preserve">выполнения </w:t>
      </w:r>
      <w:r w:rsidRPr="00C86C65">
        <w:t>постав</w:t>
      </w:r>
      <w:r w:rsidR="00360AA5" w:rsidRPr="00C86C65">
        <w:t>о</w:t>
      </w:r>
      <w:r w:rsidRPr="00C86C65">
        <w:t xml:space="preserve">к (форма </w:t>
      </w:r>
      <w:r w:rsidRPr="00C86C65">
        <w:rPr>
          <w:noProof/>
        </w:rPr>
        <w:t>4</w:t>
      </w:r>
      <w:r w:rsidRPr="00C86C65">
        <w:t>)</w:t>
      </w:r>
      <w:bookmarkEnd w:id="771"/>
      <w:bookmarkEnd w:id="772"/>
      <w:bookmarkEnd w:id="773"/>
      <w:bookmarkEnd w:id="774"/>
      <w:bookmarkEnd w:id="775"/>
      <w:bookmarkEnd w:id="776"/>
      <w:bookmarkEnd w:id="777"/>
      <w:bookmarkEnd w:id="778"/>
      <w:bookmarkEnd w:id="801"/>
      <w:bookmarkEnd w:id="802"/>
      <w:bookmarkEnd w:id="803"/>
      <w:bookmarkEnd w:id="804"/>
      <w:bookmarkEnd w:id="805"/>
      <w:bookmarkEnd w:id="806"/>
      <w:bookmarkEnd w:id="807"/>
    </w:p>
    <w:p w:rsidR="004F4D80" w:rsidRPr="00C86C65" w:rsidRDefault="004F4D80" w:rsidP="004F4D80">
      <w:r w:rsidRPr="00C86C65">
        <w:rPr>
          <w:sz w:val="24"/>
          <w:szCs w:val="24"/>
        </w:rPr>
        <w:t>(</w:t>
      </w:r>
      <w:r w:rsidRPr="00C86C65">
        <w:rPr>
          <w:sz w:val="24"/>
          <w:szCs w:val="24"/>
          <w:shd w:val="clear" w:color="auto" w:fill="FFFF99"/>
        </w:rPr>
        <w:t>заполняется отдельно по каждому из лотов с указанием номера и названия лота</w:t>
      </w:r>
      <w:r w:rsidRPr="00C86C65">
        <w:rPr>
          <w:sz w:val="24"/>
          <w:szCs w:val="24"/>
        </w:rPr>
        <w:t>)</w:t>
      </w:r>
    </w:p>
    <w:p w:rsidR="004F4D80" w:rsidRPr="00C86C65" w:rsidRDefault="004F4D80" w:rsidP="004F4D80">
      <w:pPr>
        <w:pStyle w:val="3"/>
        <w:rPr>
          <w:b w:val="0"/>
          <w:szCs w:val="24"/>
        </w:rPr>
      </w:pPr>
      <w:bookmarkStart w:id="808" w:name="_Toc98253929"/>
      <w:bookmarkStart w:id="809" w:name="_Toc157248183"/>
      <w:bookmarkStart w:id="810" w:name="_Toc157496552"/>
      <w:bookmarkStart w:id="811" w:name="_Toc158206091"/>
      <w:bookmarkStart w:id="812" w:name="_Toc164057776"/>
      <w:bookmarkStart w:id="813" w:name="_Toc164137126"/>
      <w:bookmarkStart w:id="814" w:name="_Toc164161286"/>
      <w:bookmarkStart w:id="815" w:name="_Toc165173857"/>
      <w:bookmarkStart w:id="816" w:name="_Toc439170682"/>
      <w:bookmarkStart w:id="817" w:name="_Toc439172784"/>
      <w:bookmarkStart w:id="818" w:name="_Toc439173228"/>
      <w:bookmarkStart w:id="819" w:name="_Toc439238224"/>
      <w:bookmarkStart w:id="820" w:name="_Toc439252772"/>
      <w:bookmarkStart w:id="821" w:name="_Toc439323746"/>
      <w:bookmarkStart w:id="822" w:name="_Toc440297080"/>
      <w:bookmarkStart w:id="823" w:name="_Toc440356641"/>
      <w:bookmarkStart w:id="824" w:name="_Toc440631777"/>
      <w:bookmarkStart w:id="825" w:name="_Toc440876561"/>
      <w:bookmarkStart w:id="826" w:name="_Toc441130633"/>
      <w:bookmarkStart w:id="827" w:name="_Toc441157136"/>
      <w:bookmarkStart w:id="828" w:name="_Toc444598201"/>
      <w:bookmarkStart w:id="829" w:name="_Toc444616032"/>
      <w:r w:rsidRPr="00C86C65">
        <w:rPr>
          <w:b w:val="0"/>
          <w:szCs w:val="24"/>
        </w:rPr>
        <w:t xml:space="preserve">Форма </w:t>
      </w:r>
      <w:bookmarkEnd w:id="808"/>
      <w:r w:rsidRPr="00C86C65">
        <w:rPr>
          <w:b w:val="0"/>
          <w:szCs w:val="24"/>
        </w:rPr>
        <w:t xml:space="preserve">графика </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r w:rsidR="00360AA5" w:rsidRPr="00C86C65">
        <w:rPr>
          <w:b w:val="0"/>
          <w:szCs w:val="24"/>
        </w:rPr>
        <w:t>выполнения поставок</w:t>
      </w:r>
      <w:bookmarkEnd w:id="823"/>
      <w:bookmarkEnd w:id="824"/>
      <w:bookmarkEnd w:id="825"/>
      <w:bookmarkEnd w:id="826"/>
      <w:bookmarkEnd w:id="827"/>
      <w:bookmarkEnd w:id="828"/>
      <w:bookmarkEnd w:id="829"/>
    </w:p>
    <w:p w:rsidR="004F4D80" w:rsidRPr="00C86C65" w:rsidRDefault="004F4D80" w:rsidP="004F4D80">
      <w:pPr>
        <w:pBdr>
          <w:top w:val="single" w:sz="4" w:space="1" w:color="auto"/>
        </w:pBdr>
        <w:shd w:val="clear" w:color="auto" w:fill="E0E0E0"/>
        <w:ind w:right="21" w:firstLine="0"/>
        <w:jc w:val="center"/>
        <w:rPr>
          <w:b/>
          <w:color w:val="000000"/>
          <w:spacing w:val="36"/>
          <w:sz w:val="24"/>
          <w:szCs w:val="24"/>
        </w:rPr>
      </w:pPr>
      <w:r w:rsidRPr="00C86C65">
        <w:rPr>
          <w:b/>
          <w:color w:val="000000"/>
          <w:spacing w:val="36"/>
          <w:sz w:val="24"/>
          <w:szCs w:val="24"/>
        </w:rPr>
        <w:t>начало формы</w:t>
      </w:r>
    </w:p>
    <w:p w:rsidR="004F4D80" w:rsidRPr="00C86C65" w:rsidRDefault="004F4D80" w:rsidP="004F4D80">
      <w:pPr>
        <w:spacing w:line="240" w:lineRule="auto"/>
        <w:ind w:firstLine="0"/>
        <w:jc w:val="left"/>
        <w:rPr>
          <w:sz w:val="24"/>
          <w:szCs w:val="24"/>
        </w:rPr>
      </w:pPr>
      <w:r w:rsidRPr="00C86C65">
        <w:rPr>
          <w:sz w:val="24"/>
          <w:szCs w:val="24"/>
        </w:rPr>
        <w:t xml:space="preserve">Приложение </w:t>
      </w:r>
      <w:r w:rsidR="00B21EC0" w:rsidRPr="00C86C65">
        <w:rPr>
          <w:sz w:val="24"/>
          <w:szCs w:val="24"/>
        </w:rPr>
        <w:t>4</w:t>
      </w:r>
      <w:r w:rsidRPr="00C86C65">
        <w:rPr>
          <w:sz w:val="24"/>
          <w:szCs w:val="24"/>
        </w:rPr>
        <w:t xml:space="preserve"> к письму о подаче оферты</w:t>
      </w:r>
      <w:r w:rsidRPr="00C86C65">
        <w:rPr>
          <w:sz w:val="24"/>
          <w:szCs w:val="24"/>
        </w:rPr>
        <w:br/>
        <w:t>от «____»_____________ г. №__________</w:t>
      </w:r>
    </w:p>
    <w:p w:rsidR="004F4D80" w:rsidRPr="00C86C65" w:rsidRDefault="004F4D80" w:rsidP="004F4D80">
      <w:pPr>
        <w:spacing w:before="240" w:line="240" w:lineRule="auto"/>
        <w:jc w:val="center"/>
        <w:rPr>
          <w:b/>
          <w:sz w:val="24"/>
          <w:szCs w:val="24"/>
        </w:rPr>
      </w:pPr>
      <w:r w:rsidRPr="00C86C65">
        <w:rPr>
          <w:b/>
          <w:sz w:val="24"/>
          <w:szCs w:val="24"/>
        </w:rPr>
        <w:t xml:space="preserve">График </w:t>
      </w:r>
      <w:r w:rsidR="00360AA5" w:rsidRPr="00C86C65">
        <w:rPr>
          <w:b/>
          <w:color w:val="000000"/>
          <w:sz w:val="24"/>
          <w:szCs w:val="24"/>
        </w:rPr>
        <w:t>выполнения поставок</w:t>
      </w:r>
    </w:p>
    <w:p w:rsidR="004F4D80" w:rsidRPr="00C86C65" w:rsidRDefault="004F4D80" w:rsidP="004F4D80">
      <w:pPr>
        <w:spacing w:line="240" w:lineRule="auto"/>
        <w:rPr>
          <w:color w:val="000000"/>
          <w:sz w:val="24"/>
          <w:szCs w:val="24"/>
        </w:rPr>
      </w:pPr>
    </w:p>
    <w:p w:rsidR="004F4D80" w:rsidRPr="00C86C65" w:rsidRDefault="004F4D80" w:rsidP="004F4D80">
      <w:pPr>
        <w:spacing w:line="240" w:lineRule="auto"/>
        <w:rPr>
          <w:color w:val="000000"/>
          <w:sz w:val="24"/>
          <w:szCs w:val="24"/>
        </w:rPr>
      </w:pPr>
      <w:r w:rsidRPr="00C86C65">
        <w:rPr>
          <w:color w:val="000000"/>
          <w:sz w:val="24"/>
          <w:szCs w:val="24"/>
        </w:rPr>
        <w:t xml:space="preserve">Наименование и адрес </w:t>
      </w:r>
      <w:r w:rsidR="00C236C0" w:rsidRPr="00C86C65">
        <w:rPr>
          <w:color w:val="000000"/>
          <w:sz w:val="24"/>
          <w:szCs w:val="24"/>
        </w:rPr>
        <w:t>Участник</w:t>
      </w:r>
      <w:r w:rsidRPr="00C86C65">
        <w:rPr>
          <w:color w:val="000000"/>
          <w:sz w:val="24"/>
          <w:szCs w:val="24"/>
        </w:rPr>
        <w:t>а: _________________________________</w:t>
      </w:r>
    </w:p>
    <w:p w:rsidR="004F4D80" w:rsidRPr="00C86C65"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C86C65"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C86C65" w:rsidRDefault="004F4D80" w:rsidP="004F4D80">
            <w:pPr>
              <w:pStyle w:val="aff0"/>
              <w:spacing w:before="0" w:after="0"/>
              <w:ind w:left="0" w:right="0"/>
              <w:rPr>
                <w:b/>
              </w:rPr>
            </w:pPr>
            <w:r w:rsidRPr="00C86C65">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C86C65" w:rsidRDefault="004F4D80" w:rsidP="004F4D80">
            <w:pPr>
              <w:pStyle w:val="aff0"/>
              <w:spacing w:before="0" w:after="0"/>
              <w:ind w:left="0" w:right="0"/>
              <w:jc w:val="center"/>
              <w:rPr>
                <w:b/>
              </w:rPr>
            </w:pPr>
            <w:r w:rsidRPr="00C86C65">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C86C65" w:rsidRDefault="004F4D80" w:rsidP="004F4D80">
            <w:pPr>
              <w:pStyle w:val="aff0"/>
              <w:spacing w:before="0" w:after="0"/>
              <w:ind w:left="0" w:right="0"/>
              <w:jc w:val="center"/>
              <w:rPr>
                <w:b/>
              </w:rPr>
            </w:pPr>
            <w:r w:rsidRPr="00C86C65">
              <w:rPr>
                <w:b/>
              </w:rPr>
              <w:t>Срок поставки продукции</w:t>
            </w:r>
          </w:p>
        </w:tc>
      </w:tr>
      <w:tr w:rsidR="004F4D80" w:rsidRPr="00C86C65"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C86C65"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C86C65"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C86C65" w:rsidRDefault="004F4D80" w:rsidP="004F4D80">
            <w:pPr>
              <w:pStyle w:val="aff0"/>
              <w:spacing w:before="0" w:after="0"/>
              <w:ind w:left="0" w:right="0"/>
              <w:jc w:val="center"/>
              <w:rPr>
                <w:b/>
                <w:color w:val="000000"/>
              </w:rPr>
            </w:pPr>
            <w:r w:rsidRPr="00C86C65">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C86C65" w:rsidRDefault="004F4D80" w:rsidP="004F4D80">
            <w:pPr>
              <w:pStyle w:val="aff0"/>
              <w:spacing w:before="0" w:after="0"/>
              <w:ind w:left="0" w:right="0"/>
              <w:jc w:val="center"/>
              <w:rPr>
                <w:b/>
                <w:color w:val="000000"/>
              </w:rPr>
            </w:pPr>
            <w:r w:rsidRPr="00C86C65">
              <w:rPr>
                <w:b/>
                <w:color w:val="000000"/>
              </w:rPr>
              <w:t xml:space="preserve">Предложение </w:t>
            </w:r>
            <w:r w:rsidR="00C236C0" w:rsidRPr="00C86C65">
              <w:rPr>
                <w:b/>
                <w:color w:val="000000"/>
              </w:rPr>
              <w:t>Участник</w:t>
            </w:r>
            <w:r w:rsidRPr="00C86C65">
              <w:rPr>
                <w:b/>
                <w:color w:val="000000"/>
              </w:rPr>
              <w:t>а</w:t>
            </w:r>
          </w:p>
        </w:tc>
      </w:tr>
      <w:tr w:rsidR="004F4D80" w:rsidRPr="00C86C65"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r w:rsidRPr="00C86C65">
              <w:rPr>
                <w:bCs w:val="0"/>
              </w:rPr>
              <w:t>Филиал ПАО «МРСК Центра»</w:t>
            </w:r>
            <w:r w:rsidRPr="00C86C65">
              <w:t xml:space="preserve"> «</w:t>
            </w:r>
            <w:r w:rsidRPr="00C86C65">
              <w:rPr>
                <w:rStyle w:val="aa"/>
                <w:b w:val="0"/>
              </w:rPr>
              <w:t>____</w:t>
            </w:r>
            <w:r w:rsidRPr="00C86C65">
              <w:rPr>
                <w:rStyle w:val="aa"/>
              </w:rPr>
              <w:t xml:space="preserve"> </w:t>
            </w:r>
            <w:r w:rsidRPr="00C86C65">
              <w:t>энерго»</w:t>
            </w:r>
          </w:p>
        </w:tc>
      </w:tr>
      <w:tr w:rsidR="004F4D80" w:rsidRPr="00C86C65"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r>
      <w:tr w:rsidR="004F4D80" w:rsidRPr="00C86C65"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r>
      <w:tr w:rsidR="004F4D80" w:rsidRPr="00C86C65"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r>
      <w:tr w:rsidR="004F4D80" w:rsidRPr="00C86C65"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r w:rsidRPr="00C86C65">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rPr>
                <w:color w:val="000000"/>
                <w:sz w:val="22"/>
              </w:rPr>
            </w:pPr>
          </w:p>
        </w:tc>
      </w:tr>
    </w:tbl>
    <w:p w:rsidR="004F4D80" w:rsidRPr="00C86C65" w:rsidRDefault="004F4D80" w:rsidP="004F4D80">
      <w:pPr>
        <w:spacing w:line="240" w:lineRule="auto"/>
        <w:rPr>
          <w:color w:val="000000"/>
          <w:sz w:val="24"/>
          <w:szCs w:val="24"/>
        </w:rPr>
      </w:pPr>
    </w:p>
    <w:p w:rsidR="004F4D80" w:rsidRPr="00C86C65" w:rsidRDefault="004F4D80" w:rsidP="004F4D80">
      <w:pPr>
        <w:spacing w:line="240" w:lineRule="auto"/>
        <w:rPr>
          <w:color w:val="000000"/>
          <w:sz w:val="24"/>
          <w:szCs w:val="24"/>
        </w:rPr>
      </w:pPr>
      <w:r w:rsidRPr="00C86C65">
        <w:rPr>
          <w:color w:val="000000"/>
          <w:sz w:val="24"/>
          <w:szCs w:val="24"/>
        </w:rPr>
        <w:t>____________________________________</w:t>
      </w:r>
    </w:p>
    <w:p w:rsidR="004F4D80" w:rsidRPr="00C86C65" w:rsidRDefault="004F4D80" w:rsidP="004F4D80">
      <w:pPr>
        <w:spacing w:line="240" w:lineRule="auto"/>
        <w:ind w:right="3684"/>
        <w:jc w:val="center"/>
        <w:rPr>
          <w:color w:val="000000"/>
          <w:sz w:val="24"/>
          <w:szCs w:val="24"/>
          <w:vertAlign w:val="superscript"/>
        </w:rPr>
      </w:pPr>
      <w:r w:rsidRPr="00C86C65">
        <w:rPr>
          <w:color w:val="000000"/>
          <w:sz w:val="24"/>
          <w:szCs w:val="24"/>
          <w:vertAlign w:val="superscript"/>
        </w:rPr>
        <w:t>(подпись, М.П.)</w:t>
      </w:r>
    </w:p>
    <w:p w:rsidR="004F4D80" w:rsidRPr="00C86C65" w:rsidRDefault="004F4D80" w:rsidP="004F4D80">
      <w:pPr>
        <w:spacing w:line="240" w:lineRule="auto"/>
        <w:rPr>
          <w:color w:val="000000"/>
          <w:sz w:val="24"/>
          <w:szCs w:val="24"/>
        </w:rPr>
      </w:pPr>
      <w:r w:rsidRPr="00C86C65">
        <w:rPr>
          <w:color w:val="000000"/>
          <w:sz w:val="24"/>
          <w:szCs w:val="24"/>
        </w:rPr>
        <w:t>____________________________________</w:t>
      </w:r>
    </w:p>
    <w:p w:rsidR="004F4D80" w:rsidRPr="00C86C65" w:rsidRDefault="004F4D80" w:rsidP="004F4D80">
      <w:pPr>
        <w:spacing w:line="240" w:lineRule="auto"/>
        <w:ind w:right="3684"/>
        <w:jc w:val="center"/>
        <w:rPr>
          <w:color w:val="000000"/>
          <w:sz w:val="24"/>
          <w:szCs w:val="24"/>
          <w:vertAlign w:val="superscript"/>
        </w:rPr>
      </w:pPr>
      <w:r w:rsidRPr="00C86C65">
        <w:rPr>
          <w:color w:val="000000"/>
          <w:sz w:val="24"/>
          <w:szCs w:val="24"/>
          <w:vertAlign w:val="superscript"/>
        </w:rPr>
        <w:t>(фамилия, имя, отчество подписавшего, должность)</w:t>
      </w:r>
    </w:p>
    <w:p w:rsidR="004F4D80" w:rsidRPr="00C86C65"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86C65">
        <w:rPr>
          <w:b/>
          <w:color w:val="000000"/>
          <w:spacing w:val="36"/>
          <w:sz w:val="24"/>
          <w:szCs w:val="24"/>
        </w:rPr>
        <w:t>конец формы</w:t>
      </w:r>
    </w:p>
    <w:p w:rsidR="004F4D80" w:rsidRPr="00C86C65" w:rsidRDefault="004F4D80" w:rsidP="004F4D80">
      <w:pPr>
        <w:pStyle w:val="3"/>
        <w:rPr>
          <w:b w:val="0"/>
          <w:szCs w:val="24"/>
        </w:rPr>
      </w:pPr>
      <w:bookmarkStart w:id="830" w:name="_Toc171070556"/>
      <w:bookmarkStart w:id="831" w:name="_Toc98253927"/>
      <w:bookmarkStart w:id="832" w:name="_Toc176605808"/>
      <w:bookmarkStart w:id="833" w:name="_Toc176611017"/>
      <w:bookmarkStart w:id="834" w:name="_Toc176611073"/>
      <w:bookmarkStart w:id="835" w:name="_Toc176668676"/>
      <w:bookmarkStart w:id="836" w:name="_Toc176684336"/>
      <w:bookmarkStart w:id="837" w:name="_Toc176746279"/>
      <w:bookmarkStart w:id="838" w:name="_Toc176747346"/>
      <w:bookmarkStart w:id="839" w:name="_Toc198979988"/>
      <w:bookmarkStart w:id="840" w:name="_Toc217466324"/>
      <w:bookmarkStart w:id="841" w:name="_Toc217702862"/>
      <w:bookmarkStart w:id="842" w:name="_Toc233601980"/>
      <w:bookmarkStart w:id="843" w:name="_Toc263343466"/>
      <w:r w:rsidRPr="00C86C65">
        <w:rPr>
          <w:b w:val="0"/>
          <w:szCs w:val="24"/>
        </w:rPr>
        <w:br w:type="page"/>
      </w:r>
      <w:bookmarkStart w:id="844" w:name="_Toc439170683"/>
      <w:bookmarkStart w:id="845" w:name="_Toc439172785"/>
      <w:bookmarkStart w:id="846" w:name="_Toc439173229"/>
      <w:bookmarkStart w:id="847" w:name="_Toc439238225"/>
      <w:bookmarkStart w:id="848" w:name="_Toc439252773"/>
      <w:bookmarkStart w:id="849" w:name="_Toc439323747"/>
      <w:bookmarkStart w:id="850" w:name="_Toc440297081"/>
      <w:bookmarkStart w:id="851" w:name="_Toc440356642"/>
      <w:bookmarkStart w:id="852" w:name="_Toc440631778"/>
      <w:bookmarkStart w:id="853" w:name="_Toc440876562"/>
      <w:bookmarkStart w:id="854" w:name="_Toc441130634"/>
      <w:bookmarkStart w:id="855" w:name="_Toc441157137"/>
      <w:bookmarkStart w:id="856" w:name="_Toc444598202"/>
      <w:bookmarkStart w:id="857" w:name="_Toc444616033"/>
      <w:r w:rsidRPr="00C86C65">
        <w:rPr>
          <w:b w:val="0"/>
          <w:szCs w:val="24"/>
        </w:rPr>
        <w:lastRenderedPageBreak/>
        <w:t>Инструкции по заполнению</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C86C6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указывает дату и номер заявки в соответствии с письмом о подаче оферты (подраздел </w:t>
      </w:r>
      <w:r w:rsidR="007D1DD9" w:rsidRPr="00C86C65">
        <w:rPr>
          <w:sz w:val="24"/>
          <w:szCs w:val="24"/>
        </w:rPr>
        <w:fldChar w:fldCharType="begin"/>
      </w:r>
      <w:r w:rsidR="00D56F8C" w:rsidRPr="00C86C65">
        <w:rPr>
          <w:sz w:val="24"/>
          <w:szCs w:val="24"/>
        </w:rPr>
        <w:instrText xml:space="preserve"> REF _Ref55336310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5.1</w:t>
      </w:r>
      <w:r w:rsidR="007D1DD9" w:rsidRPr="00C86C65">
        <w:rPr>
          <w:sz w:val="24"/>
          <w:szCs w:val="24"/>
        </w:rPr>
        <w:fldChar w:fldCharType="end"/>
      </w:r>
      <w:r w:rsidR="004F4D80" w:rsidRPr="00C86C65">
        <w:rPr>
          <w:sz w:val="24"/>
          <w:szCs w:val="24"/>
        </w:rPr>
        <w:t>).</w:t>
      </w:r>
    </w:p>
    <w:p w:rsidR="004F4D80" w:rsidRPr="00C86C6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указывает свое фирменное наименование (в т.ч. организационно-правовую форму) и свой адрес.</w:t>
      </w:r>
    </w:p>
    <w:p w:rsidR="004F4D80" w:rsidRPr="00C86C65"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86C65">
        <w:rPr>
          <w:sz w:val="24"/>
          <w:szCs w:val="24"/>
        </w:rPr>
        <w:t xml:space="preserve">В данном Графике </w:t>
      </w:r>
      <w:r w:rsidR="00360AA5" w:rsidRPr="00C86C65">
        <w:rPr>
          <w:sz w:val="24"/>
          <w:szCs w:val="24"/>
        </w:rPr>
        <w:t>выполнения поставок</w:t>
      </w:r>
      <w:r w:rsidRPr="00C86C65">
        <w:rPr>
          <w:sz w:val="24"/>
          <w:szCs w:val="24"/>
        </w:rPr>
        <w:t xml:space="preserve"> приводятся расчетные сроки поставки </w:t>
      </w:r>
      <w:r w:rsidR="00841A6F" w:rsidRPr="00C86C65">
        <w:rPr>
          <w:sz w:val="24"/>
          <w:szCs w:val="24"/>
        </w:rPr>
        <w:t xml:space="preserve">продукции </w:t>
      </w:r>
      <w:r w:rsidRPr="00C86C65">
        <w:rPr>
          <w:sz w:val="24"/>
          <w:szCs w:val="24"/>
        </w:rPr>
        <w:t>в рамках Договора, перечисленн</w:t>
      </w:r>
      <w:r w:rsidR="00841A6F" w:rsidRPr="00C86C65">
        <w:rPr>
          <w:sz w:val="24"/>
          <w:szCs w:val="24"/>
        </w:rPr>
        <w:t>ой</w:t>
      </w:r>
      <w:r w:rsidRPr="00C86C65">
        <w:rPr>
          <w:sz w:val="24"/>
          <w:szCs w:val="24"/>
        </w:rPr>
        <w:t xml:space="preserve"> в </w:t>
      </w:r>
      <w:r w:rsidR="00841A6F" w:rsidRPr="00C86C65">
        <w:rPr>
          <w:sz w:val="24"/>
          <w:szCs w:val="24"/>
        </w:rPr>
        <w:t>Сводной таблице стоимости</w:t>
      </w:r>
      <w:r w:rsidRPr="00C86C65">
        <w:rPr>
          <w:sz w:val="24"/>
          <w:szCs w:val="24"/>
        </w:rPr>
        <w:t xml:space="preserve"> </w:t>
      </w:r>
      <w:r w:rsidR="002F710E" w:rsidRPr="00C86C65">
        <w:rPr>
          <w:sz w:val="24"/>
          <w:szCs w:val="24"/>
        </w:rPr>
        <w:t>поставок</w:t>
      </w:r>
      <w:r w:rsidR="002F710E" w:rsidRPr="00C86C65">
        <w:rPr>
          <w:szCs w:val="24"/>
        </w:rPr>
        <w:t xml:space="preserve"> </w:t>
      </w:r>
      <w:r w:rsidRPr="00C86C65">
        <w:rPr>
          <w:sz w:val="24"/>
          <w:szCs w:val="24"/>
        </w:rPr>
        <w:t>(</w:t>
      </w:r>
      <w:r w:rsidR="00D56F8C" w:rsidRPr="00C86C65">
        <w:rPr>
          <w:sz w:val="24"/>
          <w:szCs w:val="24"/>
        </w:rPr>
        <w:t>подраздел</w:t>
      </w:r>
      <w:r w:rsidR="00841A6F" w:rsidRPr="00C86C65">
        <w:rPr>
          <w:sz w:val="24"/>
          <w:szCs w:val="24"/>
        </w:rPr>
        <w:t xml:space="preserve"> </w:t>
      </w:r>
      <w:r w:rsidR="007D1DD9" w:rsidRPr="00C86C65">
        <w:rPr>
          <w:sz w:val="24"/>
          <w:szCs w:val="24"/>
        </w:rPr>
        <w:fldChar w:fldCharType="begin"/>
      </w:r>
      <w:r w:rsidR="00D56F8C" w:rsidRPr="00C86C65">
        <w:rPr>
          <w:sz w:val="24"/>
          <w:szCs w:val="24"/>
        </w:rPr>
        <w:instrText xml:space="preserve"> REF _Ref440273986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5.2</w:t>
      </w:r>
      <w:r w:rsidR="007D1DD9" w:rsidRPr="00C86C65">
        <w:rPr>
          <w:sz w:val="24"/>
          <w:szCs w:val="24"/>
        </w:rPr>
        <w:fldChar w:fldCharType="end"/>
      </w:r>
      <w:r w:rsidRPr="00C86C65">
        <w:rPr>
          <w:sz w:val="24"/>
          <w:szCs w:val="24"/>
        </w:rPr>
        <w:t>).</w:t>
      </w:r>
    </w:p>
    <w:p w:rsidR="004F4D80" w:rsidRPr="00C86C65"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86C65">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C86C65"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C86C65" w:rsidRDefault="004F4D80" w:rsidP="004F4D80">
            <w:pPr>
              <w:pStyle w:val="aff0"/>
              <w:spacing w:before="0" w:after="0"/>
              <w:ind w:left="0" w:right="0"/>
              <w:jc w:val="center"/>
            </w:pPr>
          </w:p>
          <w:p w:rsidR="004F4D80" w:rsidRPr="00C86C65" w:rsidRDefault="004F4D80" w:rsidP="004F4D80">
            <w:pPr>
              <w:pStyle w:val="aff0"/>
              <w:spacing w:before="0" w:after="0"/>
              <w:ind w:left="0" w:right="0"/>
              <w:jc w:val="center"/>
            </w:pPr>
            <w:r w:rsidRPr="00C86C65">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rPr>
              <w:t xml:space="preserve">Предложение </w:t>
            </w:r>
            <w:r w:rsidR="00C236C0" w:rsidRPr="00C86C65">
              <w:rPr>
                <w:color w:val="000000"/>
              </w:rPr>
              <w:t>Участник</w:t>
            </w:r>
            <w:r w:rsidRPr="00C86C65">
              <w:rPr>
                <w:color w:val="000000"/>
              </w:rPr>
              <w:t>а</w:t>
            </w:r>
          </w:p>
        </w:tc>
      </w:tr>
      <w:tr w:rsidR="004F4D80" w:rsidRPr="00C86C65" w:rsidTr="004F4D80">
        <w:trPr>
          <w:cantSplit/>
        </w:trPr>
        <w:tc>
          <w:tcPr>
            <w:tcW w:w="720" w:type="dxa"/>
            <w:vMerge/>
            <w:tcBorders>
              <w:left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C86C65"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C86C65" w:rsidRDefault="004F4D80" w:rsidP="00360AA5">
            <w:pPr>
              <w:pStyle w:val="aff0"/>
              <w:spacing w:before="0" w:after="0"/>
              <w:ind w:left="0" w:right="0"/>
              <w:jc w:val="center"/>
              <w:rPr>
                <w:color w:val="000000"/>
                <w:sz w:val="24"/>
                <w:szCs w:val="24"/>
              </w:rPr>
            </w:pPr>
            <w:r w:rsidRPr="00C86C65">
              <w:rPr>
                <w:color w:val="000000"/>
                <w:sz w:val="24"/>
                <w:szCs w:val="24"/>
              </w:rPr>
              <w:t xml:space="preserve">График </w:t>
            </w:r>
            <w:r w:rsidR="00360AA5" w:rsidRPr="00C86C65">
              <w:rPr>
                <w:color w:val="000000"/>
                <w:sz w:val="24"/>
                <w:szCs w:val="24"/>
              </w:rPr>
              <w:t>выполнения поставок</w:t>
            </w:r>
            <w:r w:rsidRPr="00C86C65">
              <w:rPr>
                <w:color w:val="000000"/>
                <w:sz w:val="24"/>
                <w:szCs w:val="24"/>
              </w:rPr>
              <w:t>, в неделях ________  (</w:t>
            </w:r>
            <w:r w:rsidRPr="00C86C65">
              <w:rPr>
                <w:i/>
                <w:color w:val="000000"/>
                <w:sz w:val="24"/>
                <w:szCs w:val="24"/>
              </w:rPr>
              <w:t>с момента подписания Договора</w:t>
            </w:r>
            <w:r w:rsidRPr="00C86C65">
              <w:rPr>
                <w:color w:val="000000"/>
                <w:sz w:val="24"/>
                <w:szCs w:val="24"/>
              </w:rPr>
              <w:t>)</w:t>
            </w:r>
          </w:p>
        </w:tc>
      </w:tr>
      <w:tr w:rsidR="004F4D80" w:rsidRPr="00C86C65"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C86C65"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rPr>
                <w:color w:val="000000"/>
                <w:sz w:val="24"/>
                <w:szCs w:val="24"/>
              </w:rPr>
            </w:pPr>
            <w:r w:rsidRPr="00C86C65">
              <w:rPr>
                <w:color w:val="000000"/>
                <w:sz w:val="24"/>
                <w:szCs w:val="24"/>
              </w:rPr>
              <w:t>…</w:t>
            </w:r>
          </w:p>
        </w:tc>
      </w:tr>
      <w:tr w:rsidR="004F4D80" w:rsidRPr="00C86C65"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r w:rsidRPr="00C86C65">
              <w:rPr>
                <w:bCs w:val="0"/>
              </w:rPr>
              <w:t>Филиал ПАО «МРСК Центра»</w:t>
            </w:r>
            <w:r w:rsidRPr="00C86C65">
              <w:t xml:space="preserve"> «</w:t>
            </w:r>
            <w:r w:rsidRPr="00C86C65">
              <w:rPr>
                <w:rStyle w:val="aa"/>
                <w:b w:val="0"/>
              </w:rPr>
              <w:t>____</w:t>
            </w:r>
            <w:r w:rsidRPr="00C86C65">
              <w:rPr>
                <w:rStyle w:val="aa"/>
              </w:rPr>
              <w:t xml:space="preserve"> </w:t>
            </w:r>
            <w:r w:rsidRPr="00C86C65">
              <w:t>энерго»</w:t>
            </w:r>
          </w:p>
        </w:tc>
      </w:tr>
      <w:tr w:rsidR="004F4D80" w:rsidRPr="00C86C65"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C86C65"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C86C65"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C86C65"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r>
      <w:tr w:rsidR="004F4D80" w:rsidRPr="00C86C65"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86C65"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86C65"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86C65"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86C65"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r>
      <w:tr w:rsidR="004F4D80" w:rsidRPr="00C86C65"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86C65"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86C65"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86C65"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86C65"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86C65"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0"/>
              <w:spacing w:before="0" w:after="0"/>
              <w:ind w:left="0" w:right="0"/>
              <w:rPr>
                <w:color w:val="000000"/>
                <w:sz w:val="24"/>
                <w:szCs w:val="24"/>
              </w:rPr>
            </w:pPr>
          </w:p>
        </w:tc>
      </w:tr>
    </w:tbl>
    <w:p w:rsidR="004F4D80" w:rsidRPr="00C86C65" w:rsidRDefault="004F4D80" w:rsidP="004F4D80">
      <w:pPr>
        <w:pStyle w:val="aff6"/>
        <w:numPr>
          <w:ilvl w:val="0"/>
          <w:numId w:val="0"/>
        </w:numPr>
        <w:tabs>
          <w:tab w:val="left" w:pos="708"/>
        </w:tabs>
        <w:spacing w:line="240" w:lineRule="auto"/>
        <w:ind w:left="1134"/>
        <w:rPr>
          <w:sz w:val="24"/>
          <w:szCs w:val="24"/>
        </w:rPr>
      </w:pPr>
    </w:p>
    <w:p w:rsidR="004F4D80" w:rsidRPr="00C86C65" w:rsidRDefault="004F4D80" w:rsidP="004F4D80">
      <w:pPr>
        <w:spacing w:line="240" w:lineRule="auto"/>
        <w:rPr>
          <w:sz w:val="24"/>
          <w:szCs w:val="24"/>
        </w:rPr>
      </w:pPr>
      <w:r w:rsidRPr="00C86C65">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C86C65"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8" w:name="_Hlt22846931"/>
      <w:bookmarkStart w:id="859" w:name="_Ref93264992"/>
      <w:bookmarkStart w:id="860" w:name="_Ref93265116"/>
      <w:bookmarkStart w:id="861" w:name="_Toc98253933"/>
      <w:bookmarkStart w:id="862" w:name="_Toc165173859"/>
      <w:bookmarkStart w:id="863" w:name="_Toc423423671"/>
      <w:bookmarkStart w:id="864" w:name="_Toc444616034"/>
      <w:bookmarkEnd w:id="858"/>
      <w:r w:rsidRPr="00C86C65">
        <w:rPr>
          <w:color w:val="000000"/>
        </w:rPr>
        <w:lastRenderedPageBreak/>
        <w:t xml:space="preserve">Протокол разногласий к проекту Договора (форма </w:t>
      </w:r>
      <w:r w:rsidRPr="00C86C65">
        <w:rPr>
          <w:noProof/>
          <w:color w:val="000000"/>
        </w:rPr>
        <w:t>5</w:t>
      </w:r>
      <w:r w:rsidRPr="00C86C65">
        <w:rPr>
          <w:color w:val="000000"/>
        </w:rPr>
        <w:t>)</w:t>
      </w:r>
      <w:bookmarkEnd w:id="779"/>
      <w:bookmarkEnd w:id="780"/>
      <w:bookmarkEnd w:id="859"/>
      <w:bookmarkEnd w:id="860"/>
      <w:bookmarkEnd w:id="861"/>
      <w:bookmarkEnd w:id="862"/>
      <w:bookmarkEnd w:id="863"/>
      <w:bookmarkEnd w:id="864"/>
    </w:p>
    <w:p w:rsidR="004F4D80" w:rsidRPr="00C86C65" w:rsidRDefault="004F4D80" w:rsidP="004F4D80">
      <w:r w:rsidRPr="00C86C65">
        <w:rPr>
          <w:sz w:val="24"/>
          <w:szCs w:val="24"/>
        </w:rPr>
        <w:t>(</w:t>
      </w:r>
      <w:r w:rsidRPr="00C86C65">
        <w:rPr>
          <w:sz w:val="24"/>
          <w:szCs w:val="24"/>
          <w:shd w:val="clear" w:color="auto" w:fill="FFFF99"/>
        </w:rPr>
        <w:t>заполняется отдельно по каждому из лотов с указанием номера и названия лота</w:t>
      </w:r>
      <w:r w:rsidRPr="00C86C65">
        <w:rPr>
          <w:sz w:val="24"/>
          <w:szCs w:val="24"/>
        </w:rPr>
        <w:t>)</w:t>
      </w:r>
    </w:p>
    <w:p w:rsidR="004F4D80" w:rsidRPr="00C86C65" w:rsidRDefault="004F4D80" w:rsidP="004F4D80">
      <w:pPr>
        <w:pStyle w:val="3"/>
        <w:rPr>
          <w:b w:val="0"/>
          <w:szCs w:val="24"/>
        </w:rPr>
      </w:pPr>
      <w:bookmarkStart w:id="865" w:name="_Toc439170685"/>
      <w:bookmarkStart w:id="866" w:name="_Toc439172787"/>
      <w:bookmarkStart w:id="867" w:name="_Toc439173231"/>
      <w:bookmarkStart w:id="868" w:name="_Toc439238227"/>
      <w:bookmarkStart w:id="869" w:name="_Toc439252775"/>
      <w:bookmarkStart w:id="870" w:name="_Toc439323749"/>
      <w:bookmarkStart w:id="871" w:name="_Toc440297083"/>
      <w:bookmarkStart w:id="872" w:name="_Toc440356644"/>
      <w:bookmarkStart w:id="873" w:name="_Toc440631780"/>
      <w:bookmarkStart w:id="874" w:name="_Toc440876564"/>
      <w:bookmarkStart w:id="875" w:name="_Toc441130636"/>
      <w:bookmarkStart w:id="876" w:name="_Toc441157139"/>
      <w:bookmarkStart w:id="877" w:name="_Toc444598204"/>
      <w:bookmarkStart w:id="878" w:name="_Toc444616035"/>
      <w:bookmarkStart w:id="879" w:name="_Toc157248186"/>
      <w:bookmarkStart w:id="880" w:name="_Toc157496555"/>
      <w:bookmarkStart w:id="881" w:name="_Toc158206094"/>
      <w:bookmarkStart w:id="882" w:name="_Toc164057779"/>
      <w:bookmarkStart w:id="883" w:name="_Toc164137129"/>
      <w:bookmarkStart w:id="884" w:name="_Toc164161289"/>
      <w:bookmarkStart w:id="885" w:name="_Toc165173860"/>
      <w:r w:rsidRPr="00C86C65">
        <w:rPr>
          <w:b w:val="0"/>
          <w:szCs w:val="24"/>
        </w:rPr>
        <w:t>Форма Протокола разногласий к проекту Договора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C86C65">
        <w:rPr>
          <w:b w:val="0"/>
          <w:szCs w:val="24"/>
        </w:rPr>
        <w:t xml:space="preserve"> </w:t>
      </w:r>
      <w:bookmarkEnd w:id="879"/>
      <w:bookmarkEnd w:id="880"/>
      <w:bookmarkEnd w:id="881"/>
      <w:bookmarkEnd w:id="882"/>
      <w:bookmarkEnd w:id="883"/>
      <w:bookmarkEnd w:id="884"/>
      <w:bookmarkEnd w:id="885"/>
    </w:p>
    <w:p w:rsidR="004F4D80" w:rsidRPr="00C86C65" w:rsidRDefault="004F4D80" w:rsidP="004F4D80">
      <w:pPr>
        <w:pBdr>
          <w:top w:val="single" w:sz="4" w:space="1" w:color="auto"/>
        </w:pBdr>
        <w:shd w:val="clear" w:color="auto" w:fill="E0E0E0"/>
        <w:ind w:right="21" w:firstLine="0"/>
        <w:jc w:val="center"/>
        <w:rPr>
          <w:b/>
          <w:color w:val="000000"/>
          <w:spacing w:val="36"/>
          <w:sz w:val="24"/>
          <w:szCs w:val="24"/>
        </w:rPr>
      </w:pPr>
      <w:r w:rsidRPr="00C86C65">
        <w:rPr>
          <w:b/>
          <w:color w:val="000000"/>
          <w:spacing w:val="36"/>
          <w:sz w:val="24"/>
          <w:szCs w:val="24"/>
        </w:rPr>
        <w:t>начало формы</w:t>
      </w:r>
    </w:p>
    <w:p w:rsidR="004F4D80" w:rsidRPr="00C86C65" w:rsidRDefault="004F4D80" w:rsidP="004F4D80">
      <w:pPr>
        <w:spacing w:line="240" w:lineRule="auto"/>
        <w:ind w:firstLine="0"/>
        <w:jc w:val="left"/>
        <w:rPr>
          <w:color w:val="000000"/>
          <w:sz w:val="24"/>
          <w:szCs w:val="24"/>
        </w:rPr>
      </w:pPr>
      <w:r w:rsidRPr="00C86C65">
        <w:rPr>
          <w:color w:val="000000"/>
          <w:sz w:val="24"/>
          <w:szCs w:val="24"/>
        </w:rPr>
        <w:t xml:space="preserve">Приложение </w:t>
      </w:r>
      <w:r w:rsidR="00B21EC0" w:rsidRPr="00C86C65">
        <w:rPr>
          <w:color w:val="000000"/>
          <w:sz w:val="24"/>
          <w:szCs w:val="24"/>
        </w:rPr>
        <w:t>5</w:t>
      </w:r>
      <w:r w:rsidRPr="00C86C65">
        <w:rPr>
          <w:color w:val="000000"/>
          <w:sz w:val="24"/>
          <w:szCs w:val="24"/>
        </w:rPr>
        <w:t xml:space="preserve"> к письму о подаче оферты</w:t>
      </w:r>
      <w:r w:rsidRPr="00C86C65">
        <w:rPr>
          <w:color w:val="000000"/>
          <w:sz w:val="24"/>
          <w:szCs w:val="24"/>
        </w:rPr>
        <w:br/>
        <w:t>от «____»_____________ г. №__________</w:t>
      </w:r>
    </w:p>
    <w:p w:rsidR="004F4D80" w:rsidRPr="00C86C65" w:rsidRDefault="004F4D80" w:rsidP="004F4D80">
      <w:pPr>
        <w:ind w:firstLine="0"/>
        <w:rPr>
          <w:color w:val="000000"/>
          <w:sz w:val="24"/>
          <w:szCs w:val="24"/>
        </w:rPr>
      </w:pPr>
    </w:p>
    <w:p w:rsidR="004F4D80" w:rsidRPr="00C86C65" w:rsidRDefault="004F4D80" w:rsidP="004F4D80">
      <w:pPr>
        <w:spacing w:line="240" w:lineRule="auto"/>
        <w:ind w:firstLine="0"/>
        <w:jc w:val="center"/>
        <w:rPr>
          <w:b/>
          <w:sz w:val="24"/>
          <w:szCs w:val="24"/>
        </w:rPr>
      </w:pPr>
      <w:r w:rsidRPr="00C86C65">
        <w:rPr>
          <w:b/>
          <w:sz w:val="24"/>
          <w:szCs w:val="24"/>
        </w:rPr>
        <w:t>Протокол разногласий к проекту Договора</w:t>
      </w:r>
    </w:p>
    <w:p w:rsidR="004F4D80" w:rsidRPr="00C86C65" w:rsidRDefault="004F4D80" w:rsidP="004F4D80">
      <w:pPr>
        <w:rPr>
          <w:sz w:val="24"/>
          <w:szCs w:val="24"/>
        </w:rPr>
      </w:pPr>
    </w:p>
    <w:p w:rsidR="004F4D80" w:rsidRPr="00C86C65" w:rsidRDefault="004F4D80" w:rsidP="004F4D80">
      <w:pPr>
        <w:ind w:firstLine="0"/>
        <w:rPr>
          <w:color w:val="000000"/>
          <w:sz w:val="24"/>
          <w:szCs w:val="24"/>
        </w:rPr>
      </w:pPr>
      <w:r w:rsidRPr="00C86C65">
        <w:rPr>
          <w:color w:val="000000"/>
          <w:sz w:val="24"/>
          <w:szCs w:val="24"/>
        </w:rPr>
        <w:t xml:space="preserve">Наименование и адрес </w:t>
      </w:r>
      <w:r w:rsidR="00C236C0" w:rsidRPr="00C86C65">
        <w:rPr>
          <w:color w:val="000000"/>
          <w:sz w:val="24"/>
          <w:szCs w:val="24"/>
        </w:rPr>
        <w:t>Участник</w:t>
      </w:r>
      <w:r w:rsidRPr="00C86C65">
        <w:rPr>
          <w:color w:val="000000"/>
          <w:sz w:val="24"/>
          <w:szCs w:val="24"/>
        </w:rPr>
        <w:t>а: _________________________________</w:t>
      </w:r>
    </w:p>
    <w:p w:rsidR="004F4D80" w:rsidRPr="00C86C65" w:rsidRDefault="004F4D80" w:rsidP="004F4D80">
      <w:pPr>
        <w:jc w:val="center"/>
        <w:rPr>
          <w:b/>
          <w:bCs w:val="0"/>
          <w:color w:val="000000"/>
          <w:sz w:val="24"/>
          <w:szCs w:val="24"/>
        </w:rPr>
      </w:pPr>
      <w:r w:rsidRPr="00C86C65">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86C6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center"/>
            </w:pPr>
            <w:r w:rsidRPr="00C86C65">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pPr>
            <w:r w:rsidRPr="00C86C65">
              <w:t>№ пункта проекта Договора (</w:t>
            </w:r>
            <w:r w:rsidR="000E2CF7" w:rsidRPr="00C86C65">
              <w:t xml:space="preserve">раздел </w:t>
            </w:r>
            <w:r w:rsidR="007D1DD9" w:rsidRPr="00C86C65">
              <w:fldChar w:fldCharType="begin"/>
            </w:r>
            <w:r w:rsidR="000E2CF7" w:rsidRPr="00C86C65">
              <w:instrText xml:space="preserve"> REF _Ref440272931 \r \h </w:instrText>
            </w:r>
            <w:r w:rsidR="00C86C65">
              <w:instrText xml:space="preserve"> \* MERGEFORMAT </w:instrText>
            </w:r>
            <w:r w:rsidR="007D1DD9" w:rsidRPr="00C86C65">
              <w:fldChar w:fldCharType="separate"/>
            </w:r>
            <w:r w:rsidR="000E352B" w:rsidRPr="00C86C65">
              <w:t>2</w:t>
            </w:r>
            <w:r w:rsidR="007D1DD9" w:rsidRPr="00C86C65">
              <w:fldChar w:fldCharType="end"/>
            </w:r>
            <w:r w:rsidRPr="00C86C65">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pPr>
            <w:r w:rsidRPr="00C86C6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pPr>
            <w:r w:rsidRPr="00C86C65">
              <w:t xml:space="preserve">Предложения </w:t>
            </w:r>
            <w:r w:rsidR="00C236C0" w:rsidRPr="00C86C65">
              <w:t>Участник</w:t>
            </w:r>
            <w:r w:rsidRPr="00C86C65">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pPr>
            <w:r w:rsidRPr="00C86C65">
              <w:t>Примечания, обоснование</w:t>
            </w:r>
          </w:p>
        </w:tc>
      </w:tr>
      <w:tr w:rsidR="004F4D80" w:rsidRPr="00C86C6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r>
      <w:tr w:rsidR="004F4D80" w:rsidRPr="00C86C6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r>
      <w:tr w:rsidR="004F4D80" w:rsidRPr="00C86C6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r>
      <w:tr w:rsidR="004F4D80" w:rsidRPr="00C86C6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1"/>
              <w:spacing w:before="0" w:after="0"/>
              <w:ind w:left="0" w:right="0"/>
              <w:jc w:val="center"/>
              <w:rPr>
                <w:color w:val="000000"/>
                <w:sz w:val="22"/>
              </w:rPr>
            </w:pPr>
            <w:r w:rsidRPr="00C86C6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r>
    </w:tbl>
    <w:p w:rsidR="004F4D80" w:rsidRPr="00C86C65" w:rsidRDefault="004F4D80" w:rsidP="004F4D80">
      <w:pPr>
        <w:jc w:val="center"/>
        <w:rPr>
          <w:b/>
          <w:bCs w:val="0"/>
          <w:color w:val="000000"/>
        </w:rPr>
      </w:pPr>
    </w:p>
    <w:p w:rsidR="004F4D80" w:rsidRPr="00C86C65" w:rsidRDefault="004F4D80" w:rsidP="004F4D80">
      <w:pPr>
        <w:jc w:val="center"/>
        <w:rPr>
          <w:b/>
          <w:bCs w:val="0"/>
          <w:color w:val="000000"/>
          <w:sz w:val="24"/>
          <w:szCs w:val="24"/>
        </w:rPr>
      </w:pPr>
      <w:r w:rsidRPr="00C86C65">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86C6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center"/>
            </w:pPr>
            <w:r w:rsidRPr="00C86C65">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pPr>
            <w:r w:rsidRPr="00C86C65">
              <w:t>№ пункта проекта Договора (</w:t>
            </w:r>
            <w:r w:rsidR="000E2CF7" w:rsidRPr="00C86C65">
              <w:t xml:space="preserve">раздел </w:t>
            </w:r>
            <w:r w:rsidR="007D1DD9" w:rsidRPr="00C86C65">
              <w:fldChar w:fldCharType="begin"/>
            </w:r>
            <w:r w:rsidR="000E2CF7" w:rsidRPr="00C86C65">
              <w:instrText xml:space="preserve"> REF _Ref440272931 \r \h </w:instrText>
            </w:r>
            <w:r w:rsidR="00C86C65">
              <w:instrText xml:space="preserve"> \* MERGEFORMAT </w:instrText>
            </w:r>
            <w:r w:rsidR="007D1DD9" w:rsidRPr="00C86C65">
              <w:fldChar w:fldCharType="separate"/>
            </w:r>
            <w:r w:rsidR="000E352B" w:rsidRPr="00C86C65">
              <w:t>2</w:t>
            </w:r>
            <w:r w:rsidR="007D1DD9" w:rsidRPr="00C86C65">
              <w:fldChar w:fldCharType="end"/>
            </w:r>
            <w:r w:rsidRPr="00C86C65">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pPr>
            <w:r w:rsidRPr="00C86C6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pPr>
            <w:r w:rsidRPr="00C86C65">
              <w:t xml:space="preserve">Предложения </w:t>
            </w:r>
            <w:r w:rsidR="00C236C0" w:rsidRPr="00C86C65">
              <w:t>Участник</w:t>
            </w:r>
            <w:r w:rsidRPr="00C86C65">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4F4D80">
            <w:pPr>
              <w:pStyle w:val="aff0"/>
              <w:spacing w:before="0" w:after="0"/>
              <w:ind w:left="0" w:right="0"/>
              <w:jc w:val="center"/>
            </w:pPr>
            <w:r w:rsidRPr="00C86C65">
              <w:t>Примечания, обоснование</w:t>
            </w:r>
          </w:p>
        </w:tc>
      </w:tr>
      <w:tr w:rsidR="004F4D80" w:rsidRPr="00C86C6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r>
      <w:tr w:rsidR="004F4D80" w:rsidRPr="00C86C6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r>
      <w:tr w:rsidR="004F4D80" w:rsidRPr="00C86C6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C65"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r>
      <w:tr w:rsidR="004F4D80" w:rsidRPr="00C86C65" w:rsidTr="004F4D80">
        <w:tc>
          <w:tcPr>
            <w:tcW w:w="648"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r w:rsidRPr="00C86C6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C65" w:rsidRDefault="004F4D80" w:rsidP="004F4D80">
            <w:pPr>
              <w:pStyle w:val="aff1"/>
              <w:spacing w:before="0" w:after="0"/>
              <w:ind w:left="0" w:right="0"/>
              <w:rPr>
                <w:color w:val="000000"/>
                <w:sz w:val="22"/>
              </w:rPr>
            </w:pPr>
          </w:p>
        </w:tc>
      </w:tr>
    </w:tbl>
    <w:p w:rsidR="004F4D80" w:rsidRPr="00C86C65" w:rsidRDefault="004F4D80" w:rsidP="004F4D80">
      <w:pPr>
        <w:rPr>
          <w:color w:val="000000"/>
          <w:sz w:val="24"/>
          <w:szCs w:val="24"/>
        </w:rPr>
      </w:pPr>
    </w:p>
    <w:p w:rsidR="004F4D80" w:rsidRPr="00C86C65" w:rsidRDefault="004F4D80" w:rsidP="004F4D80">
      <w:pPr>
        <w:spacing w:line="240" w:lineRule="auto"/>
        <w:rPr>
          <w:color w:val="000000"/>
          <w:sz w:val="24"/>
          <w:szCs w:val="24"/>
        </w:rPr>
      </w:pPr>
      <w:r w:rsidRPr="00C86C65">
        <w:rPr>
          <w:color w:val="000000"/>
          <w:sz w:val="24"/>
          <w:szCs w:val="24"/>
        </w:rPr>
        <w:t>____________________________________</w:t>
      </w:r>
    </w:p>
    <w:p w:rsidR="004F4D80" w:rsidRPr="00C86C65" w:rsidRDefault="004F4D80" w:rsidP="004F4D80">
      <w:pPr>
        <w:spacing w:line="240" w:lineRule="auto"/>
        <w:ind w:right="3684"/>
        <w:jc w:val="center"/>
        <w:rPr>
          <w:color w:val="000000"/>
          <w:sz w:val="24"/>
          <w:szCs w:val="24"/>
          <w:vertAlign w:val="superscript"/>
        </w:rPr>
      </w:pPr>
      <w:r w:rsidRPr="00C86C65">
        <w:rPr>
          <w:color w:val="000000"/>
          <w:sz w:val="24"/>
          <w:szCs w:val="24"/>
          <w:vertAlign w:val="superscript"/>
        </w:rPr>
        <w:t>(подпись, М.П.)</w:t>
      </w:r>
    </w:p>
    <w:p w:rsidR="004F4D80" w:rsidRPr="00C86C65" w:rsidRDefault="004F4D80" w:rsidP="004F4D80">
      <w:pPr>
        <w:spacing w:line="240" w:lineRule="auto"/>
        <w:rPr>
          <w:color w:val="000000"/>
          <w:sz w:val="24"/>
          <w:szCs w:val="24"/>
        </w:rPr>
      </w:pPr>
      <w:r w:rsidRPr="00C86C65">
        <w:rPr>
          <w:color w:val="000000"/>
          <w:sz w:val="24"/>
          <w:szCs w:val="24"/>
        </w:rPr>
        <w:t>____________________________________</w:t>
      </w:r>
    </w:p>
    <w:p w:rsidR="004F4D80" w:rsidRPr="00C86C65" w:rsidRDefault="004F4D80" w:rsidP="004F4D80">
      <w:pPr>
        <w:spacing w:line="240" w:lineRule="auto"/>
        <w:ind w:right="3684"/>
        <w:jc w:val="center"/>
        <w:rPr>
          <w:color w:val="000000"/>
          <w:sz w:val="24"/>
          <w:szCs w:val="24"/>
          <w:vertAlign w:val="superscript"/>
        </w:rPr>
      </w:pPr>
      <w:r w:rsidRPr="00C86C65">
        <w:rPr>
          <w:color w:val="000000"/>
          <w:sz w:val="24"/>
          <w:szCs w:val="24"/>
          <w:vertAlign w:val="superscript"/>
        </w:rPr>
        <w:t>(фамилия, имя, отчество подписавшего, должность)</w:t>
      </w:r>
    </w:p>
    <w:p w:rsidR="004F4D80" w:rsidRPr="00C86C65" w:rsidRDefault="004F4D80" w:rsidP="004F4D80">
      <w:pPr>
        <w:keepNext/>
        <w:rPr>
          <w:b/>
          <w:bCs w:val="0"/>
          <w:color w:val="000000"/>
          <w:sz w:val="24"/>
          <w:szCs w:val="24"/>
        </w:rPr>
      </w:pPr>
    </w:p>
    <w:p w:rsidR="004F4D80" w:rsidRPr="00C86C65"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C86C65">
        <w:rPr>
          <w:b/>
          <w:color w:val="000000"/>
          <w:spacing w:val="36"/>
          <w:sz w:val="24"/>
          <w:szCs w:val="24"/>
        </w:rPr>
        <w:tab/>
        <w:t>конец формы</w:t>
      </w:r>
      <w:r w:rsidRPr="00C86C65">
        <w:rPr>
          <w:b/>
          <w:color w:val="000000"/>
          <w:spacing w:val="36"/>
          <w:sz w:val="24"/>
          <w:szCs w:val="24"/>
        </w:rPr>
        <w:tab/>
      </w:r>
    </w:p>
    <w:p w:rsidR="00D56F8C" w:rsidRPr="00C86C65" w:rsidRDefault="00D56F8C">
      <w:pPr>
        <w:suppressAutoHyphens w:val="0"/>
        <w:spacing w:line="240" w:lineRule="auto"/>
        <w:ind w:firstLine="0"/>
        <w:jc w:val="left"/>
        <w:rPr>
          <w:b/>
          <w:sz w:val="24"/>
          <w:szCs w:val="24"/>
        </w:rPr>
      </w:pPr>
      <w:r w:rsidRPr="00C86C65">
        <w:rPr>
          <w:b/>
          <w:sz w:val="24"/>
          <w:szCs w:val="24"/>
        </w:rPr>
        <w:br w:type="page"/>
      </w:r>
    </w:p>
    <w:p w:rsidR="004F4D80" w:rsidRPr="00C86C65" w:rsidRDefault="004F4D80" w:rsidP="004F4D80">
      <w:pPr>
        <w:pStyle w:val="a1"/>
        <w:numPr>
          <w:ilvl w:val="0"/>
          <w:numId w:val="0"/>
        </w:numPr>
        <w:ind w:left="1134"/>
        <w:rPr>
          <w:b/>
          <w:sz w:val="24"/>
          <w:szCs w:val="24"/>
        </w:rPr>
      </w:pPr>
    </w:p>
    <w:p w:rsidR="004F4D80" w:rsidRPr="00C86C65" w:rsidRDefault="004F4D80" w:rsidP="004F4D80">
      <w:pPr>
        <w:pStyle w:val="3"/>
        <w:rPr>
          <w:b w:val="0"/>
          <w:szCs w:val="24"/>
        </w:rPr>
      </w:pPr>
      <w:bookmarkStart w:id="886" w:name="_Toc439170686"/>
      <w:bookmarkStart w:id="887" w:name="_Toc439172788"/>
      <w:bookmarkStart w:id="888" w:name="_Toc439173232"/>
      <w:bookmarkStart w:id="889" w:name="_Toc439238228"/>
      <w:bookmarkStart w:id="890" w:name="_Toc439252776"/>
      <w:bookmarkStart w:id="891" w:name="_Toc439323750"/>
      <w:bookmarkStart w:id="892" w:name="_Toc440297084"/>
      <w:bookmarkStart w:id="893" w:name="_Toc440356645"/>
      <w:bookmarkStart w:id="894" w:name="_Toc440631781"/>
      <w:bookmarkStart w:id="895" w:name="_Toc440876565"/>
      <w:bookmarkStart w:id="896" w:name="_Toc441130637"/>
      <w:bookmarkStart w:id="897" w:name="_Toc441157140"/>
      <w:bookmarkStart w:id="898" w:name="_Toc444598205"/>
      <w:bookmarkStart w:id="899" w:name="_Toc444616036"/>
      <w:r w:rsidRPr="00C86C65">
        <w:rPr>
          <w:b w:val="0"/>
          <w:szCs w:val="24"/>
        </w:rPr>
        <w:t>Инструкции по заполнению Протокола разногласий к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C86C65" w:rsidRDefault="005C7A18"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Участник указывает дату и номер заявки в соответствии с письмом о подаче оферты (подраздел </w:t>
      </w:r>
      <w:r w:rsidR="007D1DD9" w:rsidRPr="00C86C65">
        <w:rPr>
          <w:sz w:val="24"/>
          <w:szCs w:val="24"/>
        </w:rPr>
        <w:fldChar w:fldCharType="begin"/>
      </w:r>
      <w:r w:rsidRPr="00C86C65">
        <w:rPr>
          <w:sz w:val="24"/>
          <w:szCs w:val="24"/>
        </w:rPr>
        <w:instrText xml:space="preserve"> REF _Ref55336310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5.1</w:t>
      </w:r>
      <w:r w:rsidR="007D1DD9" w:rsidRPr="00C86C65">
        <w:rPr>
          <w:sz w:val="24"/>
          <w:szCs w:val="24"/>
        </w:rPr>
        <w:fldChar w:fldCharType="end"/>
      </w:r>
      <w:r w:rsidRPr="00C86C65">
        <w:rPr>
          <w:sz w:val="24"/>
          <w:szCs w:val="24"/>
        </w:rPr>
        <w:t>)</w:t>
      </w:r>
      <w:r w:rsidR="004F4D80" w:rsidRPr="00C86C65">
        <w:rPr>
          <w:sz w:val="24"/>
          <w:szCs w:val="24"/>
        </w:rPr>
        <w:t>.</w:t>
      </w:r>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указывает свое фирменное наименование (в т.ч. организационно-правовую форму) и свой адрес.</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Данная форма заполняется как в случае наличия у </w:t>
      </w:r>
      <w:r w:rsidR="00C236C0" w:rsidRPr="00C86C65">
        <w:rPr>
          <w:sz w:val="24"/>
          <w:szCs w:val="24"/>
        </w:rPr>
        <w:t>Участник</w:t>
      </w:r>
      <w:r w:rsidRPr="00C86C65">
        <w:rPr>
          <w:sz w:val="24"/>
          <w:szCs w:val="24"/>
        </w:rPr>
        <w:t xml:space="preserve">а требований или предложений по изменению проекта Договора (раздел </w:t>
      </w:r>
      <w:r w:rsidR="007D1DD9" w:rsidRPr="00C86C65">
        <w:rPr>
          <w:sz w:val="24"/>
          <w:szCs w:val="24"/>
        </w:rPr>
        <w:fldChar w:fldCharType="begin"/>
      </w:r>
      <w:r w:rsidR="00D56F8C" w:rsidRPr="00C86C65">
        <w:rPr>
          <w:sz w:val="24"/>
          <w:szCs w:val="24"/>
        </w:rPr>
        <w:instrText xml:space="preserve"> REF _Ref440274025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2</w:t>
      </w:r>
      <w:r w:rsidR="007D1DD9" w:rsidRPr="00C86C65">
        <w:rPr>
          <w:sz w:val="24"/>
          <w:szCs w:val="24"/>
        </w:rPr>
        <w:fldChar w:fldCharType="end"/>
      </w:r>
      <w:r w:rsidRPr="00C86C6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В случае наличия у </w:t>
      </w:r>
      <w:r w:rsidR="00C236C0" w:rsidRPr="00C86C65">
        <w:rPr>
          <w:sz w:val="24"/>
          <w:szCs w:val="24"/>
        </w:rPr>
        <w:t>Участник</w:t>
      </w:r>
      <w:r w:rsidRPr="00C86C65">
        <w:rPr>
          <w:sz w:val="24"/>
          <w:szCs w:val="24"/>
        </w:rPr>
        <w:t xml:space="preserve">а предложений по внесению изменений в проект Договора, </w:t>
      </w:r>
      <w:r w:rsidR="00C236C0" w:rsidRPr="00C86C65">
        <w:rPr>
          <w:sz w:val="24"/>
          <w:szCs w:val="24"/>
        </w:rPr>
        <w:t>Участник</w:t>
      </w:r>
      <w:r w:rsidRPr="00C86C65">
        <w:rPr>
          <w:sz w:val="24"/>
          <w:szCs w:val="24"/>
        </w:rPr>
        <w:t xml:space="preserve"> должен представить в составе своей </w:t>
      </w:r>
      <w:r w:rsidR="00D904EF" w:rsidRPr="00C86C65">
        <w:rPr>
          <w:sz w:val="24"/>
          <w:szCs w:val="24"/>
        </w:rPr>
        <w:t>Заявки</w:t>
      </w:r>
      <w:r w:rsidRPr="00C86C65">
        <w:rPr>
          <w:sz w:val="24"/>
          <w:szCs w:val="24"/>
        </w:rPr>
        <w:t xml:space="preserve"> данный протокол разногласий. В подготовленном протоколе разногласий </w:t>
      </w:r>
      <w:r w:rsidR="00C236C0" w:rsidRPr="00C86C65">
        <w:rPr>
          <w:sz w:val="24"/>
          <w:szCs w:val="24"/>
        </w:rPr>
        <w:t>Участник</w:t>
      </w:r>
      <w:r w:rsidRPr="00C86C65">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C86C65">
        <w:rPr>
          <w:sz w:val="24"/>
          <w:szCs w:val="24"/>
        </w:rPr>
        <w:t>Участник</w:t>
      </w:r>
      <w:r w:rsidRPr="00C86C65">
        <w:rPr>
          <w:sz w:val="24"/>
          <w:szCs w:val="24"/>
        </w:rPr>
        <w:t>а от подписания Договора в случае признания его Победителем.</w:t>
      </w:r>
    </w:p>
    <w:p w:rsidR="004F4D80" w:rsidRPr="00C86C65" w:rsidRDefault="001C646B" w:rsidP="001C646B">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Условия Договора будут определять</w:t>
      </w:r>
      <w:r w:rsidR="004F4D80" w:rsidRPr="00C86C65">
        <w:rPr>
          <w:sz w:val="24"/>
          <w:szCs w:val="24"/>
        </w:rPr>
        <w:t xml:space="preserve">ся в соответствии с пунктом </w:t>
      </w:r>
      <w:r w:rsidR="007D1DD9" w:rsidRPr="00C86C65">
        <w:rPr>
          <w:sz w:val="24"/>
          <w:szCs w:val="24"/>
        </w:rPr>
        <w:fldChar w:fldCharType="begin"/>
      </w:r>
      <w:r w:rsidR="00D56F8C" w:rsidRPr="00C86C65">
        <w:rPr>
          <w:sz w:val="24"/>
          <w:szCs w:val="24"/>
        </w:rPr>
        <w:instrText xml:space="preserve"> REF _Ref294695546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 xml:space="preserve"> 1.2.6 </w:t>
      </w:r>
      <w:r w:rsidR="007D1DD9" w:rsidRPr="00C86C65">
        <w:rPr>
          <w:sz w:val="24"/>
          <w:szCs w:val="24"/>
        </w:rPr>
        <w:fldChar w:fldCharType="end"/>
      </w:r>
      <w:r w:rsidR="004F4D80" w:rsidRPr="00C86C65">
        <w:rPr>
          <w:sz w:val="24"/>
          <w:szCs w:val="24"/>
        </w:rPr>
        <w:t>.</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C86C65">
        <w:rPr>
          <w:sz w:val="24"/>
          <w:szCs w:val="24"/>
        </w:rPr>
        <w:t>Документации</w:t>
      </w:r>
      <w:r w:rsidRPr="00C86C65">
        <w:rPr>
          <w:sz w:val="24"/>
          <w:szCs w:val="24"/>
        </w:rPr>
        <w:t xml:space="preserve"> и </w:t>
      </w:r>
      <w:r w:rsidR="00D904EF" w:rsidRPr="00C86C65">
        <w:rPr>
          <w:sz w:val="24"/>
          <w:szCs w:val="24"/>
        </w:rPr>
        <w:t>Заявке</w:t>
      </w:r>
      <w:r w:rsidRPr="00C86C65">
        <w:rPr>
          <w:sz w:val="24"/>
          <w:szCs w:val="24"/>
        </w:rPr>
        <w:t xml:space="preserve"> Победителя.</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В любом случае </w:t>
      </w:r>
      <w:r w:rsidR="00C236C0" w:rsidRPr="00C86C65">
        <w:rPr>
          <w:sz w:val="24"/>
          <w:szCs w:val="24"/>
        </w:rPr>
        <w:t>Участник</w:t>
      </w:r>
      <w:r w:rsidRPr="00C86C65">
        <w:rPr>
          <w:sz w:val="24"/>
          <w:szCs w:val="24"/>
        </w:rPr>
        <w:t xml:space="preserve"> должен иметь в виду что:</w:t>
      </w:r>
    </w:p>
    <w:p w:rsidR="004F4D80" w:rsidRPr="00C86C65" w:rsidRDefault="004F4D80" w:rsidP="004F4D80">
      <w:pPr>
        <w:pStyle w:val="a0"/>
        <w:numPr>
          <w:ilvl w:val="4"/>
          <w:numId w:val="1"/>
        </w:numPr>
        <w:tabs>
          <w:tab w:val="num" w:pos="1701"/>
        </w:tabs>
        <w:suppressAutoHyphens w:val="0"/>
        <w:spacing w:before="100" w:beforeAutospacing="1" w:line="240" w:lineRule="auto"/>
        <w:rPr>
          <w:sz w:val="24"/>
          <w:szCs w:val="24"/>
        </w:rPr>
      </w:pPr>
      <w:r w:rsidRPr="00C86C65">
        <w:rPr>
          <w:sz w:val="24"/>
          <w:szCs w:val="24"/>
        </w:rPr>
        <w:t xml:space="preserve">если какое-либо из обязательных Договорных предложений и условий, выдвинутых </w:t>
      </w:r>
      <w:r w:rsidR="00C236C0" w:rsidRPr="00C86C65">
        <w:rPr>
          <w:sz w:val="24"/>
          <w:szCs w:val="24"/>
        </w:rPr>
        <w:t>Участник</w:t>
      </w:r>
      <w:r w:rsidRPr="00C86C65">
        <w:rPr>
          <w:sz w:val="24"/>
          <w:szCs w:val="24"/>
        </w:rPr>
        <w:t xml:space="preserve">ом, будет неприемлемо для Организатора, такая </w:t>
      </w:r>
      <w:r w:rsidR="00D904EF" w:rsidRPr="00C86C65">
        <w:rPr>
          <w:sz w:val="24"/>
          <w:szCs w:val="24"/>
        </w:rPr>
        <w:t>Заявка</w:t>
      </w:r>
      <w:r w:rsidRPr="00C86C65">
        <w:rPr>
          <w:sz w:val="24"/>
          <w:szCs w:val="24"/>
        </w:rPr>
        <w:t xml:space="preserve"> будет отклонена независимо от содержания технико-коммерческих предложений;</w:t>
      </w:r>
    </w:p>
    <w:p w:rsidR="004F4D80" w:rsidRPr="00C86C65" w:rsidRDefault="004F4D80" w:rsidP="004F4D80">
      <w:pPr>
        <w:pStyle w:val="a0"/>
        <w:numPr>
          <w:ilvl w:val="4"/>
          <w:numId w:val="1"/>
        </w:numPr>
        <w:tabs>
          <w:tab w:val="num" w:pos="1701"/>
        </w:tabs>
        <w:suppressAutoHyphens w:val="0"/>
        <w:spacing w:before="100" w:beforeAutospacing="1" w:line="240" w:lineRule="auto"/>
        <w:rPr>
          <w:sz w:val="24"/>
          <w:szCs w:val="24"/>
        </w:rPr>
      </w:pPr>
      <w:r w:rsidRPr="00C86C65">
        <w:rPr>
          <w:sz w:val="24"/>
          <w:szCs w:val="24"/>
        </w:rPr>
        <w:t xml:space="preserve">в любом случае, предоставление </w:t>
      </w:r>
      <w:r w:rsidR="00C236C0" w:rsidRPr="00C86C65">
        <w:rPr>
          <w:sz w:val="24"/>
          <w:szCs w:val="24"/>
        </w:rPr>
        <w:t>Участник</w:t>
      </w:r>
      <w:r w:rsidRPr="00C86C65">
        <w:rPr>
          <w:sz w:val="24"/>
          <w:szCs w:val="24"/>
        </w:rPr>
        <w:t xml:space="preserve">ом протокола разногласий к подготовленному Заказчиком исходному проекту Договора не лишает </w:t>
      </w:r>
      <w:r w:rsidR="00C236C0" w:rsidRPr="00C86C65">
        <w:rPr>
          <w:sz w:val="24"/>
          <w:szCs w:val="24"/>
        </w:rPr>
        <w:t>Участник</w:t>
      </w:r>
      <w:r w:rsidRPr="00C86C65">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86C6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5823"/>
      <w:bookmarkStart w:id="901" w:name="_Ref55336359"/>
      <w:bookmarkStart w:id="902" w:name="_Toc57314675"/>
      <w:bookmarkStart w:id="903" w:name="_Toc69728989"/>
      <w:bookmarkStart w:id="904" w:name="_Toc98253939"/>
      <w:bookmarkStart w:id="905" w:name="_Toc165173865"/>
      <w:bookmarkStart w:id="906" w:name="_Toc423423672"/>
      <w:bookmarkStart w:id="907" w:name="_Toc444616037"/>
      <w:bookmarkEnd w:id="646"/>
      <w:r w:rsidRPr="00C86C65">
        <w:lastRenderedPageBreak/>
        <w:t>Анкета (форма 6)</w:t>
      </w:r>
      <w:bookmarkEnd w:id="900"/>
      <w:bookmarkEnd w:id="901"/>
      <w:bookmarkEnd w:id="902"/>
      <w:bookmarkEnd w:id="903"/>
      <w:bookmarkEnd w:id="904"/>
      <w:bookmarkEnd w:id="905"/>
      <w:bookmarkEnd w:id="906"/>
      <w:bookmarkEnd w:id="907"/>
    </w:p>
    <w:p w:rsidR="004F4D80" w:rsidRPr="00C86C65" w:rsidRDefault="004F4D80" w:rsidP="004F4D80">
      <w:pPr>
        <w:pStyle w:val="3"/>
        <w:rPr>
          <w:b w:val="0"/>
          <w:szCs w:val="24"/>
        </w:rPr>
      </w:pPr>
      <w:bookmarkStart w:id="908" w:name="_Toc98253940"/>
      <w:bookmarkStart w:id="909" w:name="_Toc157248192"/>
      <w:bookmarkStart w:id="910" w:name="_Toc157496561"/>
      <w:bookmarkStart w:id="911" w:name="_Toc158206100"/>
      <w:bookmarkStart w:id="912" w:name="_Toc164057785"/>
      <w:bookmarkStart w:id="913" w:name="_Toc164137135"/>
      <w:bookmarkStart w:id="914" w:name="_Toc164161295"/>
      <w:bookmarkStart w:id="915" w:name="_Toc165173866"/>
      <w:bookmarkStart w:id="916" w:name="_Toc439170688"/>
      <w:bookmarkStart w:id="917" w:name="_Toc439172790"/>
      <w:bookmarkStart w:id="918" w:name="_Toc439173234"/>
      <w:bookmarkStart w:id="919" w:name="_Toc439238230"/>
      <w:bookmarkStart w:id="920" w:name="_Toc439252778"/>
      <w:bookmarkStart w:id="921" w:name="_Ref440272119"/>
      <w:bookmarkStart w:id="922" w:name="_Toc440297086"/>
      <w:bookmarkStart w:id="923" w:name="_Toc440356647"/>
      <w:bookmarkStart w:id="924" w:name="_Ref444162540"/>
      <w:bookmarkStart w:id="925" w:name="_Toc444616038"/>
      <w:r w:rsidRPr="00C86C65">
        <w:rPr>
          <w:b w:val="0"/>
          <w:szCs w:val="24"/>
        </w:rPr>
        <w:t xml:space="preserve">Форма Анкеты </w:t>
      </w:r>
      <w:r w:rsidR="00C236C0" w:rsidRPr="00C86C65">
        <w:rPr>
          <w:b w:val="0"/>
          <w:szCs w:val="24"/>
        </w:rPr>
        <w:t>Участник</w:t>
      </w:r>
      <w:r w:rsidRPr="00C86C65">
        <w:rPr>
          <w:b w:val="0"/>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C86C65" w:rsidRDefault="004F4D80" w:rsidP="004F4D80">
      <w:pPr>
        <w:pBdr>
          <w:top w:val="single" w:sz="4" w:space="1" w:color="auto"/>
        </w:pBdr>
        <w:shd w:val="clear" w:color="auto" w:fill="E0E0E0"/>
        <w:ind w:right="21" w:firstLine="0"/>
        <w:jc w:val="center"/>
        <w:rPr>
          <w:b/>
          <w:color w:val="000000"/>
          <w:spacing w:val="36"/>
          <w:sz w:val="24"/>
          <w:szCs w:val="24"/>
        </w:rPr>
      </w:pPr>
      <w:r w:rsidRPr="00C86C65">
        <w:rPr>
          <w:b/>
          <w:color w:val="000000"/>
          <w:spacing w:val="36"/>
          <w:sz w:val="24"/>
          <w:szCs w:val="24"/>
        </w:rPr>
        <w:t>начало формы</w:t>
      </w:r>
    </w:p>
    <w:p w:rsidR="004F4D80" w:rsidRPr="00C86C65" w:rsidRDefault="004F4D80" w:rsidP="004F4D80">
      <w:pPr>
        <w:spacing w:line="240" w:lineRule="auto"/>
        <w:ind w:firstLine="0"/>
        <w:jc w:val="left"/>
        <w:rPr>
          <w:sz w:val="24"/>
          <w:szCs w:val="24"/>
        </w:rPr>
      </w:pPr>
      <w:r w:rsidRPr="00C86C65">
        <w:rPr>
          <w:sz w:val="24"/>
          <w:szCs w:val="24"/>
        </w:rPr>
        <w:t xml:space="preserve">Приложение </w:t>
      </w:r>
      <w:r w:rsidR="00553A57" w:rsidRPr="00C86C65">
        <w:rPr>
          <w:sz w:val="24"/>
          <w:szCs w:val="24"/>
        </w:rPr>
        <w:t>6</w:t>
      </w:r>
      <w:r w:rsidRPr="00C86C65">
        <w:rPr>
          <w:sz w:val="24"/>
          <w:szCs w:val="24"/>
        </w:rPr>
        <w:t xml:space="preserve"> к письму о подаче оферты</w:t>
      </w:r>
      <w:r w:rsidRPr="00C86C65">
        <w:rPr>
          <w:sz w:val="24"/>
          <w:szCs w:val="24"/>
        </w:rPr>
        <w:br/>
        <w:t>от «____»_____________ г. №__________</w:t>
      </w:r>
    </w:p>
    <w:p w:rsidR="004F4D80" w:rsidRPr="00C86C65" w:rsidRDefault="004F4D80" w:rsidP="004F4D80">
      <w:pPr>
        <w:spacing w:line="240" w:lineRule="auto"/>
        <w:rPr>
          <w:sz w:val="24"/>
          <w:szCs w:val="24"/>
        </w:rPr>
      </w:pPr>
    </w:p>
    <w:p w:rsidR="004F4D80" w:rsidRPr="00C86C65" w:rsidRDefault="004F4D80" w:rsidP="004F4D80">
      <w:pPr>
        <w:spacing w:line="240" w:lineRule="auto"/>
        <w:ind w:firstLine="0"/>
        <w:jc w:val="center"/>
        <w:rPr>
          <w:b/>
          <w:sz w:val="24"/>
          <w:szCs w:val="24"/>
        </w:rPr>
      </w:pPr>
      <w:r w:rsidRPr="00C86C65">
        <w:rPr>
          <w:b/>
          <w:sz w:val="24"/>
          <w:szCs w:val="24"/>
        </w:rPr>
        <w:t xml:space="preserve">Анкета </w:t>
      </w:r>
      <w:r w:rsidR="00C236C0" w:rsidRPr="00C86C65">
        <w:rPr>
          <w:b/>
          <w:sz w:val="24"/>
          <w:szCs w:val="24"/>
        </w:rPr>
        <w:t>Участник</w:t>
      </w:r>
      <w:r w:rsidRPr="00C86C65">
        <w:rPr>
          <w:b/>
          <w:sz w:val="24"/>
          <w:szCs w:val="24"/>
        </w:rPr>
        <w:t>а</w:t>
      </w:r>
    </w:p>
    <w:p w:rsidR="004F4D80" w:rsidRPr="00C86C65" w:rsidRDefault="004F4D80" w:rsidP="004F4D80">
      <w:pPr>
        <w:spacing w:line="240" w:lineRule="auto"/>
        <w:rPr>
          <w:sz w:val="24"/>
          <w:szCs w:val="24"/>
        </w:rPr>
      </w:pPr>
    </w:p>
    <w:p w:rsidR="004F4D80" w:rsidRPr="00C86C65" w:rsidRDefault="004F4D80" w:rsidP="004F4D80">
      <w:pPr>
        <w:spacing w:line="240" w:lineRule="auto"/>
        <w:ind w:firstLine="0"/>
        <w:rPr>
          <w:color w:val="000000"/>
          <w:sz w:val="24"/>
          <w:szCs w:val="24"/>
        </w:rPr>
      </w:pPr>
      <w:r w:rsidRPr="00C86C65">
        <w:rPr>
          <w:color w:val="000000"/>
          <w:sz w:val="24"/>
          <w:szCs w:val="24"/>
        </w:rPr>
        <w:t xml:space="preserve">Наименование и адрес </w:t>
      </w:r>
      <w:r w:rsidR="00C236C0" w:rsidRPr="00C86C65">
        <w:rPr>
          <w:color w:val="000000"/>
          <w:sz w:val="24"/>
          <w:szCs w:val="24"/>
        </w:rPr>
        <w:t>Участник</w:t>
      </w:r>
      <w:r w:rsidRPr="00C86C65">
        <w:rPr>
          <w:color w:val="000000"/>
          <w:sz w:val="24"/>
          <w:szCs w:val="24"/>
        </w:rPr>
        <w:t>а: _________________________________</w:t>
      </w:r>
    </w:p>
    <w:p w:rsidR="004F4D80" w:rsidRPr="00C86C65"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86C65"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86C65" w:rsidRDefault="004F4D80" w:rsidP="004F4D80">
            <w:pPr>
              <w:spacing w:line="240" w:lineRule="auto"/>
              <w:ind w:firstLine="0"/>
              <w:jc w:val="center"/>
              <w:rPr>
                <w:sz w:val="24"/>
                <w:szCs w:val="24"/>
              </w:rPr>
            </w:pPr>
            <w:r w:rsidRPr="00C86C65">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86C65" w:rsidRDefault="004F4D80" w:rsidP="004F4D80">
            <w:pPr>
              <w:pStyle w:val="aff0"/>
              <w:spacing w:before="0" w:after="0"/>
              <w:ind w:left="0" w:right="0"/>
              <w:jc w:val="center"/>
              <w:rPr>
                <w:sz w:val="24"/>
                <w:szCs w:val="24"/>
              </w:rPr>
            </w:pPr>
            <w:r w:rsidRPr="00C86C65">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86C65" w:rsidRDefault="004F4D80" w:rsidP="004F4D80">
            <w:pPr>
              <w:pStyle w:val="aff0"/>
              <w:spacing w:before="0" w:after="0"/>
              <w:ind w:left="0" w:right="0"/>
              <w:jc w:val="center"/>
              <w:rPr>
                <w:sz w:val="24"/>
                <w:szCs w:val="24"/>
              </w:rPr>
            </w:pPr>
            <w:r w:rsidRPr="00C86C65">
              <w:rPr>
                <w:sz w:val="24"/>
                <w:szCs w:val="24"/>
              </w:rPr>
              <w:t xml:space="preserve">Сведения о </w:t>
            </w:r>
            <w:r w:rsidR="00C236C0" w:rsidRPr="00C86C65">
              <w:rPr>
                <w:sz w:val="24"/>
                <w:szCs w:val="24"/>
              </w:rPr>
              <w:t>Участник</w:t>
            </w:r>
            <w:r w:rsidRPr="00C86C65">
              <w:rPr>
                <w:sz w:val="24"/>
                <w:szCs w:val="24"/>
              </w:rPr>
              <w:t>е</w:t>
            </w: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 xml:space="preserve">Организационно-правовая форма и фирменное наименование </w:t>
            </w:r>
            <w:r w:rsidR="00C236C0" w:rsidRPr="00C86C65">
              <w:rPr>
                <w:szCs w:val="24"/>
              </w:rPr>
              <w:t>Участник</w:t>
            </w:r>
            <w:r w:rsidRPr="00C86C6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6D58F3" w:rsidP="004F4D80">
            <w:pPr>
              <w:pStyle w:val="aff1"/>
              <w:spacing w:before="0" w:after="0"/>
              <w:ind w:left="0" w:right="0"/>
              <w:rPr>
                <w:szCs w:val="24"/>
              </w:rPr>
            </w:pPr>
            <w:r w:rsidRPr="00C86C6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6D58F3"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86C65"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86C65" w:rsidRDefault="006D58F3" w:rsidP="004F4D80">
            <w:pPr>
              <w:pStyle w:val="aff1"/>
              <w:spacing w:before="0" w:after="0"/>
              <w:ind w:left="0" w:right="0"/>
              <w:rPr>
                <w:szCs w:val="24"/>
              </w:rPr>
            </w:pPr>
            <w:r w:rsidRPr="00C86C65">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86C65" w:rsidRDefault="006D58F3"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 xml:space="preserve">ИНН/КПП </w:t>
            </w:r>
            <w:r w:rsidR="00C236C0" w:rsidRPr="00C86C65">
              <w:rPr>
                <w:szCs w:val="24"/>
              </w:rPr>
              <w:t>Участник</w:t>
            </w:r>
            <w:r w:rsidRPr="00C86C6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6D58F3"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86C65"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86C65" w:rsidRDefault="006D58F3" w:rsidP="004F4D80">
            <w:pPr>
              <w:pStyle w:val="aff1"/>
              <w:spacing w:before="0" w:after="0"/>
              <w:ind w:left="0" w:right="0"/>
              <w:rPr>
                <w:szCs w:val="24"/>
              </w:rPr>
            </w:pPr>
            <w:r w:rsidRPr="00C86C65">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86C65" w:rsidRDefault="006D58F3"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 xml:space="preserve">Банковские реквизиты (наименование и адрес банка, номер расчетного счета </w:t>
            </w:r>
            <w:r w:rsidR="00C236C0" w:rsidRPr="00C86C65">
              <w:rPr>
                <w:szCs w:val="24"/>
              </w:rPr>
              <w:t>Участник</w:t>
            </w:r>
            <w:r w:rsidRPr="00C86C65">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 xml:space="preserve">Телефоны </w:t>
            </w:r>
            <w:r w:rsidR="00C236C0" w:rsidRPr="00C86C65">
              <w:rPr>
                <w:szCs w:val="24"/>
              </w:rPr>
              <w:t>Участник</w:t>
            </w:r>
            <w:r w:rsidRPr="00C86C6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 xml:space="preserve">Факс </w:t>
            </w:r>
            <w:r w:rsidR="00C236C0" w:rsidRPr="00C86C65">
              <w:rPr>
                <w:szCs w:val="24"/>
              </w:rPr>
              <w:t>Участник</w:t>
            </w:r>
            <w:r w:rsidRPr="00C86C6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 xml:space="preserve">Адрес электронной почты </w:t>
            </w:r>
            <w:r w:rsidR="00C236C0" w:rsidRPr="00C86C65">
              <w:rPr>
                <w:szCs w:val="24"/>
              </w:rPr>
              <w:t>Участник</w:t>
            </w:r>
            <w:r w:rsidRPr="00C86C6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color w:val="000000"/>
                <w:szCs w:val="24"/>
              </w:rPr>
            </w:pPr>
            <w:r w:rsidRPr="00C86C65">
              <w:rPr>
                <w:color w:val="000000"/>
                <w:szCs w:val="24"/>
              </w:rPr>
              <w:t xml:space="preserve">Фамилия, Имя и Отчество руководителя </w:t>
            </w:r>
            <w:r w:rsidR="00C236C0" w:rsidRPr="00C86C65">
              <w:rPr>
                <w:color w:val="000000"/>
                <w:szCs w:val="24"/>
              </w:rPr>
              <w:t>Участник</w:t>
            </w:r>
            <w:r w:rsidRPr="00C86C65">
              <w:rPr>
                <w:color w:val="000000"/>
                <w:szCs w:val="24"/>
              </w:rPr>
              <w:t xml:space="preserve">а, имеющего право подписи согласно учредительным документам </w:t>
            </w:r>
            <w:r w:rsidR="00C236C0" w:rsidRPr="00C86C65">
              <w:rPr>
                <w:color w:val="000000"/>
                <w:szCs w:val="24"/>
              </w:rPr>
              <w:t>Участник</w:t>
            </w:r>
            <w:r w:rsidRPr="00C86C65">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color w:val="000000"/>
                <w:szCs w:val="24"/>
              </w:rPr>
            </w:pPr>
          </w:p>
        </w:tc>
      </w:tr>
      <w:tr w:rsidR="004F4D80" w:rsidRPr="00C86C6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color w:val="000000"/>
                <w:szCs w:val="24"/>
              </w:rPr>
            </w:pPr>
            <w:r w:rsidRPr="00C86C65">
              <w:rPr>
                <w:color w:val="000000"/>
                <w:szCs w:val="24"/>
              </w:rPr>
              <w:t xml:space="preserve">Фамилия, Имя и Отчество главного бухгалтера </w:t>
            </w:r>
            <w:r w:rsidR="00C236C0" w:rsidRPr="00C86C65">
              <w:rPr>
                <w:color w:val="000000"/>
                <w:szCs w:val="24"/>
              </w:rPr>
              <w:t>Участник</w:t>
            </w:r>
            <w:r w:rsidRPr="00C86C65">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color w:val="000000"/>
                <w:szCs w:val="24"/>
              </w:rPr>
            </w:pPr>
          </w:p>
        </w:tc>
      </w:tr>
      <w:tr w:rsidR="004F4D80" w:rsidRPr="00C86C6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86C65" w:rsidRDefault="004F4D80" w:rsidP="004F4D80">
            <w:pPr>
              <w:pStyle w:val="aff1"/>
              <w:spacing w:before="0" w:after="0"/>
              <w:ind w:left="0" w:right="0"/>
              <w:rPr>
                <w:szCs w:val="24"/>
              </w:rPr>
            </w:pPr>
            <w:r w:rsidRPr="00C86C65">
              <w:rPr>
                <w:szCs w:val="24"/>
              </w:rPr>
              <w:t xml:space="preserve">Фамилия, Имя и Отчество ответственного лица </w:t>
            </w:r>
            <w:r w:rsidR="00C236C0" w:rsidRPr="00C86C65">
              <w:rPr>
                <w:color w:val="000000"/>
                <w:szCs w:val="24"/>
              </w:rPr>
              <w:t>Участник</w:t>
            </w:r>
            <w:r w:rsidRPr="00C86C65">
              <w:rPr>
                <w:color w:val="000000"/>
                <w:szCs w:val="24"/>
              </w:rPr>
              <w:t>а</w:t>
            </w:r>
            <w:r w:rsidRPr="00C86C65">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86C65" w:rsidRDefault="004F4D80" w:rsidP="004F4D80">
            <w:pPr>
              <w:pStyle w:val="aff1"/>
              <w:spacing w:before="0" w:after="0"/>
              <w:ind w:left="0" w:right="0"/>
              <w:rPr>
                <w:szCs w:val="24"/>
              </w:rPr>
            </w:pPr>
          </w:p>
        </w:tc>
      </w:tr>
      <w:tr w:rsidR="004F4D80" w:rsidRPr="00C86C65"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86C65" w:rsidRDefault="004F4D80" w:rsidP="004F4D80">
            <w:pPr>
              <w:tabs>
                <w:tab w:val="num" w:pos="360"/>
              </w:tabs>
              <w:spacing w:line="276" w:lineRule="auto"/>
              <w:ind w:firstLine="0"/>
              <w:jc w:val="left"/>
              <w:rPr>
                <w:sz w:val="24"/>
                <w:szCs w:val="24"/>
              </w:rPr>
            </w:pPr>
            <w:r w:rsidRPr="00C86C65">
              <w:rPr>
                <w:sz w:val="24"/>
                <w:szCs w:val="24"/>
              </w:rPr>
              <w:t xml:space="preserve">Местом регистрации (местом налогового резидентства) </w:t>
            </w:r>
            <w:r w:rsidR="00C236C0" w:rsidRPr="00C86C65">
              <w:rPr>
                <w:sz w:val="24"/>
                <w:szCs w:val="24"/>
              </w:rPr>
              <w:t>Участник</w:t>
            </w:r>
            <w:r w:rsidRPr="00C86C65">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86C65" w:rsidRDefault="004F4D80" w:rsidP="004F4D80">
            <w:pPr>
              <w:pStyle w:val="aff1"/>
              <w:spacing w:after="0"/>
              <w:ind w:left="0" w:right="0"/>
              <w:jc w:val="center"/>
              <w:rPr>
                <w:b/>
                <w:iCs/>
                <w:color w:val="1F497D"/>
                <w:szCs w:val="24"/>
              </w:rPr>
            </w:pPr>
            <w:r w:rsidRPr="00C86C65">
              <w:rPr>
                <w:rStyle w:val="aa"/>
                <w:szCs w:val="24"/>
              </w:rPr>
              <w:t>(если да, то укажите наименование особой экономической зоны)</w:t>
            </w:r>
          </w:p>
        </w:tc>
      </w:tr>
      <w:tr w:rsidR="004F4D80" w:rsidRPr="00C86C65"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86C65"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86C65" w:rsidRDefault="004F4D80" w:rsidP="004F4D80">
            <w:pPr>
              <w:spacing w:line="276" w:lineRule="auto"/>
              <w:ind w:firstLine="0"/>
              <w:jc w:val="left"/>
              <w:rPr>
                <w:sz w:val="24"/>
                <w:szCs w:val="24"/>
              </w:rPr>
            </w:pPr>
            <w:r w:rsidRPr="00C86C65">
              <w:rPr>
                <w:sz w:val="24"/>
                <w:szCs w:val="24"/>
              </w:rPr>
              <w:t xml:space="preserve">Местом регистрации (местом налогового резидентства) </w:t>
            </w:r>
            <w:r w:rsidR="00C236C0" w:rsidRPr="00C86C65">
              <w:rPr>
                <w:sz w:val="24"/>
                <w:szCs w:val="24"/>
              </w:rPr>
              <w:t>Участник</w:t>
            </w:r>
            <w:r w:rsidRPr="00C86C65">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86C65" w:rsidRDefault="004F4D80" w:rsidP="004F4D80">
            <w:pPr>
              <w:pStyle w:val="aff1"/>
              <w:spacing w:after="0"/>
              <w:ind w:left="0" w:right="0"/>
              <w:jc w:val="center"/>
              <w:rPr>
                <w:rStyle w:val="aa"/>
                <w:b w:val="0"/>
                <w:szCs w:val="24"/>
              </w:rPr>
            </w:pPr>
            <w:r w:rsidRPr="00C86C65">
              <w:rPr>
                <w:rStyle w:val="aa"/>
                <w:szCs w:val="24"/>
              </w:rPr>
              <w:t>(если да, то укажите наименование оффшорной зоны)</w:t>
            </w:r>
          </w:p>
        </w:tc>
      </w:tr>
      <w:tr w:rsidR="004F4D80" w:rsidRPr="00C86C6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86C65" w:rsidRDefault="00C236C0" w:rsidP="004F4D80">
            <w:pPr>
              <w:pStyle w:val="aff1"/>
              <w:spacing w:before="0" w:after="0"/>
              <w:ind w:left="0" w:right="0"/>
              <w:rPr>
                <w:szCs w:val="24"/>
              </w:rPr>
            </w:pPr>
            <w:r w:rsidRPr="00C86C65">
              <w:rPr>
                <w:szCs w:val="24"/>
              </w:rPr>
              <w:t>Участник</w:t>
            </w:r>
            <w:r w:rsidR="004F4D80" w:rsidRPr="00C86C65">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86C65" w:rsidRDefault="004F4D80" w:rsidP="004F4D80">
            <w:pPr>
              <w:pStyle w:val="aff1"/>
              <w:spacing w:after="0"/>
              <w:ind w:left="0" w:right="0"/>
              <w:jc w:val="center"/>
              <w:rPr>
                <w:rStyle w:val="aa"/>
                <w:b w:val="0"/>
                <w:szCs w:val="24"/>
              </w:rPr>
            </w:pPr>
            <w:r w:rsidRPr="00C86C65">
              <w:rPr>
                <w:rStyle w:val="aa"/>
                <w:szCs w:val="24"/>
              </w:rPr>
              <w:t>(если да, то укажите наименование оффшорной зоны)</w:t>
            </w:r>
          </w:p>
        </w:tc>
      </w:tr>
      <w:tr w:rsidR="004F4D80" w:rsidRPr="00C86C65"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86C65" w:rsidRDefault="00C236C0" w:rsidP="004F4D80">
            <w:pPr>
              <w:pStyle w:val="aff1"/>
              <w:spacing w:before="0" w:after="0"/>
              <w:ind w:left="0" w:right="0"/>
              <w:rPr>
                <w:szCs w:val="24"/>
              </w:rPr>
            </w:pPr>
            <w:r w:rsidRPr="00C86C65">
              <w:rPr>
                <w:szCs w:val="24"/>
              </w:rPr>
              <w:t>Участник</w:t>
            </w:r>
            <w:r w:rsidR="004F4D80" w:rsidRPr="00C86C65">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86C65" w:rsidRDefault="004F4D80" w:rsidP="004F4D80">
            <w:pPr>
              <w:pStyle w:val="aff1"/>
              <w:spacing w:after="0"/>
              <w:ind w:left="0" w:right="0"/>
              <w:jc w:val="center"/>
              <w:rPr>
                <w:rStyle w:val="aa"/>
                <w:b w:val="0"/>
                <w:szCs w:val="24"/>
              </w:rPr>
            </w:pPr>
            <w:r w:rsidRPr="00C86C65">
              <w:rPr>
                <w:rStyle w:val="aa"/>
                <w:szCs w:val="24"/>
              </w:rPr>
              <w:t>(нет/указать какой)</w:t>
            </w:r>
          </w:p>
        </w:tc>
      </w:tr>
      <w:tr w:rsidR="004F4D80" w:rsidRPr="00C86C65"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C86C65" w:rsidRDefault="00C236C0" w:rsidP="004F4D80">
            <w:pPr>
              <w:pStyle w:val="aff1"/>
              <w:spacing w:before="0" w:after="0"/>
              <w:ind w:left="0" w:right="0"/>
              <w:rPr>
                <w:szCs w:val="24"/>
              </w:rPr>
            </w:pPr>
            <w:r w:rsidRPr="00C86C65">
              <w:rPr>
                <w:szCs w:val="24"/>
              </w:rPr>
              <w:t>Участник</w:t>
            </w:r>
            <w:r w:rsidR="004F4D80" w:rsidRPr="00C86C65">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C86C65" w:rsidRDefault="004F4D80" w:rsidP="004F4D80">
            <w:pPr>
              <w:pStyle w:val="aff1"/>
              <w:spacing w:after="0"/>
              <w:ind w:left="0" w:right="0"/>
              <w:jc w:val="center"/>
              <w:rPr>
                <w:rStyle w:val="aa"/>
                <w:b w:val="0"/>
                <w:szCs w:val="24"/>
              </w:rPr>
            </w:pPr>
            <w:r w:rsidRPr="00C86C65">
              <w:rPr>
                <w:rStyle w:val="aa"/>
                <w:szCs w:val="24"/>
              </w:rPr>
              <w:t>(нет/указать что именно)</w:t>
            </w:r>
          </w:p>
        </w:tc>
      </w:tr>
    </w:tbl>
    <w:p w:rsidR="004F4D80" w:rsidRPr="00C86C65" w:rsidRDefault="004F4D80" w:rsidP="004F4D80">
      <w:pPr>
        <w:spacing w:line="240" w:lineRule="auto"/>
      </w:pPr>
    </w:p>
    <w:p w:rsidR="004F4D80" w:rsidRPr="00C86C65" w:rsidRDefault="004F4D80" w:rsidP="004F4D80">
      <w:pPr>
        <w:spacing w:line="240" w:lineRule="auto"/>
        <w:ind w:right="5527"/>
        <w:rPr>
          <w:color w:val="000000"/>
        </w:rPr>
      </w:pPr>
      <w:r w:rsidRPr="00C86C65">
        <w:rPr>
          <w:color w:val="000000"/>
        </w:rPr>
        <w:t>____________________________________</w:t>
      </w:r>
    </w:p>
    <w:p w:rsidR="004F4D80" w:rsidRPr="00C86C65" w:rsidRDefault="004F4D80" w:rsidP="004F4D80">
      <w:pPr>
        <w:spacing w:line="240" w:lineRule="auto"/>
        <w:ind w:right="5527"/>
        <w:jc w:val="center"/>
        <w:rPr>
          <w:color w:val="000000"/>
          <w:vertAlign w:val="superscript"/>
        </w:rPr>
      </w:pPr>
      <w:r w:rsidRPr="00C86C65">
        <w:rPr>
          <w:color w:val="000000"/>
          <w:vertAlign w:val="superscript"/>
        </w:rPr>
        <w:t>(подпись, М.П.)</w:t>
      </w:r>
    </w:p>
    <w:p w:rsidR="004F4D80" w:rsidRPr="00C86C65" w:rsidRDefault="004F4D80" w:rsidP="004F4D80">
      <w:pPr>
        <w:spacing w:line="240" w:lineRule="auto"/>
        <w:ind w:right="5527"/>
        <w:rPr>
          <w:color w:val="000000"/>
        </w:rPr>
      </w:pPr>
      <w:r w:rsidRPr="00C86C65">
        <w:rPr>
          <w:color w:val="000000"/>
        </w:rPr>
        <w:t>____________________________________</w:t>
      </w:r>
    </w:p>
    <w:p w:rsidR="004F4D80" w:rsidRPr="00C86C65" w:rsidRDefault="004F4D80" w:rsidP="004F4D80">
      <w:pPr>
        <w:spacing w:line="240" w:lineRule="auto"/>
        <w:ind w:right="5527"/>
        <w:jc w:val="center"/>
        <w:rPr>
          <w:color w:val="000000"/>
          <w:vertAlign w:val="superscript"/>
        </w:rPr>
      </w:pPr>
      <w:r w:rsidRPr="00C86C65">
        <w:rPr>
          <w:color w:val="000000"/>
          <w:vertAlign w:val="superscript"/>
        </w:rPr>
        <w:t>(фамилия, имя, отчество подписавшего, должность)</w:t>
      </w:r>
    </w:p>
    <w:p w:rsidR="004F4D80" w:rsidRPr="00C86C65" w:rsidRDefault="004F4D80" w:rsidP="004F4D80">
      <w:pPr>
        <w:spacing w:line="240" w:lineRule="auto"/>
        <w:ind w:right="5527"/>
        <w:jc w:val="center"/>
        <w:rPr>
          <w:color w:val="000000"/>
          <w:vertAlign w:val="superscript"/>
        </w:rPr>
        <w:sectPr w:rsidR="004F4D80" w:rsidRPr="00C86C65" w:rsidSect="004F4D80">
          <w:pgSz w:w="11906" w:h="16838" w:code="9"/>
          <w:pgMar w:top="680" w:right="567" w:bottom="539" w:left="1134" w:header="680" w:footer="278" w:gutter="0"/>
          <w:cols w:space="708"/>
          <w:titlePg/>
          <w:docGrid w:linePitch="360"/>
        </w:sectPr>
      </w:pPr>
    </w:p>
    <w:p w:rsidR="004F4D80" w:rsidRPr="00C86C65" w:rsidRDefault="004F4D80" w:rsidP="004F4D80">
      <w:pPr>
        <w:pStyle w:val="3"/>
        <w:rPr>
          <w:b w:val="0"/>
          <w:szCs w:val="24"/>
        </w:rPr>
      </w:pPr>
      <w:bookmarkStart w:id="926" w:name="_Toc439170689"/>
      <w:bookmarkStart w:id="927" w:name="_Toc439172791"/>
      <w:bookmarkStart w:id="928" w:name="_Toc439173235"/>
      <w:bookmarkStart w:id="929" w:name="_Toc439238231"/>
      <w:bookmarkStart w:id="930" w:name="_Toc439252779"/>
      <w:bookmarkStart w:id="931" w:name="_Ref440272147"/>
      <w:bookmarkStart w:id="932" w:name="_Toc440297087"/>
      <w:bookmarkStart w:id="933" w:name="_Toc440356648"/>
      <w:bookmarkStart w:id="934" w:name="_Ref444161661"/>
      <w:bookmarkStart w:id="935" w:name="_Toc444616039"/>
      <w:r w:rsidRPr="00C86C65">
        <w:rPr>
          <w:b w:val="0"/>
          <w:szCs w:val="24"/>
        </w:rPr>
        <w:lastRenderedPageBreak/>
        <w:t xml:space="preserve">Форма </w:t>
      </w:r>
      <w:bookmarkEnd w:id="926"/>
      <w:bookmarkEnd w:id="927"/>
      <w:bookmarkEnd w:id="928"/>
      <w:bookmarkEnd w:id="929"/>
      <w:r w:rsidR="00FB00C0" w:rsidRPr="00C86C65">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30"/>
      <w:bookmarkEnd w:id="931"/>
      <w:bookmarkEnd w:id="932"/>
      <w:bookmarkEnd w:id="933"/>
      <w:bookmarkEnd w:id="934"/>
      <w:bookmarkEnd w:id="935"/>
    </w:p>
    <w:p w:rsidR="004F4D80" w:rsidRPr="00C86C65" w:rsidRDefault="004F4D80" w:rsidP="004F4D80">
      <w:pPr>
        <w:spacing w:line="240" w:lineRule="auto"/>
        <w:ind w:left="540" w:firstLine="0"/>
        <w:jc w:val="left"/>
      </w:pPr>
      <w:r w:rsidRPr="00C86C65">
        <w:t>Приложение</w:t>
      </w:r>
      <w:r w:rsidR="00553A57" w:rsidRPr="00C86C65">
        <w:t xml:space="preserve"> 6</w:t>
      </w:r>
      <w:r w:rsidRPr="00C86C65">
        <w:rPr>
          <w:noProof/>
        </w:rPr>
        <w:t>.1</w:t>
      </w:r>
      <w:r w:rsidRPr="00C86C65">
        <w:t xml:space="preserve"> к письму о подаче оферты</w:t>
      </w:r>
      <w:r w:rsidRPr="00C86C65">
        <w:br/>
        <w:t>от «____»_____________ г. №__________</w:t>
      </w:r>
    </w:p>
    <w:p w:rsidR="004F4D80" w:rsidRPr="00C86C65" w:rsidRDefault="004F4D80" w:rsidP="004F4D80">
      <w:pPr>
        <w:ind w:firstLine="709"/>
        <w:jc w:val="right"/>
        <w:rPr>
          <w:b/>
          <w:szCs w:val="24"/>
        </w:rPr>
      </w:pPr>
    </w:p>
    <w:p w:rsidR="00FB00C0" w:rsidRPr="00C86C65" w:rsidRDefault="00FB00C0" w:rsidP="00FB00C0">
      <w:pPr>
        <w:autoSpaceDE w:val="0"/>
        <w:autoSpaceDN w:val="0"/>
        <w:adjustRightInd w:val="0"/>
        <w:spacing w:line="240" w:lineRule="auto"/>
        <w:ind w:firstLine="540"/>
        <w:jc w:val="center"/>
        <w:outlineLvl w:val="3"/>
        <w:rPr>
          <w:b/>
          <w:sz w:val="26"/>
          <w:szCs w:val="26"/>
        </w:rPr>
      </w:pPr>
      <w:r w:rsidRPr="00C86C65">
        <w:rPr>
          <w:b/>
          <w:sz w:val="26"/>
          <w:szCs w:val="26"/>
        </w:rPr>
        <w:t>Декларация о соответствии Участника</w:t>
      </w:r>
      <w:r w:rsidR="00B618BA" w:rsidRPr="00C86C65">
        <w:rPr>
          <w:b/>
          <w:sz w:val="26"/>
          <w:szCs w:val="26"/>
        </w:rPr>
        <w:t>/члена Коллективного участника</w:t>
      </w:r>
      <w:r w:rsidRPr="00C86C65">
        <w:rPr>
          <w:b/>
          <w:sz w:val="26"/>
          <w:szCs w:val="26"/>
        </w:rPr>
        <w:t xml:space="preserve"> критериям отнесения к субъектам малого и среднего предпринимательства </w:t>
      </w:r>
    </w:p>
    <w:p w:rsidR="00FB00C0" w:rsidRPr="00C86C65" w:rsidRDefault="00FB00C0" w:rsidP="00FB00C0">
      <w:pPr>
        <w:autoSpaceDE w:val="0"/>
        <w:autoSpaceDN w:val="0"/>
        <w:adjustRightInd w:val="0"/>
        <w:spacing w:line="240" w:lineRule="auto"/>
        <w:ind w:firstLine="540"/>
        <w:outlineLvl w:val="3"/>
      </w:pPr>
    </w:p>
    <w:p w:rsidR="00FB00C0" w:rsidRPr="00C86C65" w:rsidRDefault="00FB00C0" w:rsidP="00FB00C0">
      <w:pPr>
        <w:autoSpaceDE w:val="0"/>
        <w:autoSpaceDN w:val="0"/>
        <w:adjustRightInd w:val="0"/>
        <w:spacing w:line="240" w:lineRule="auto"/>
        <w:ind w:firstLine="540"/>
        <w:outlineLvl w:val="3"/>
      </w:pPr>
    </w:p>
    <w:p w:rsidR="00FB00C0" w:rsidRPr="00C86C65" w:rsidRDefault="00197CB9" w:rsidP="00197CB9">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Подтверждаем, что</w:t>
      </w:r>
      <w:r w:rsidR="00FB00C0" w:rsidRPr="00C86C65">
        <w:rPr>
          <w:rFonts w:ascii="Times New Roman" w:hAnsi="Times New Roman" w:cs="Times New Roman"/>
          <w:sz w:val="22"/>
          <w:szCs w:val="22"/>
        </w:rPr>
        <w:t xml:space="preserve"> </w:t>
      </w:r>
      <w:r w:rsidR="00FB00C0" w:rsidRPr="00C86C65">
        <w:rPr>
          <w:rFonts w:ascii="Times New Roman" w:hAnsi="Times New Roman" w:cs="Times New Roman"/>
          <w:sz w:val="22"/>
          <w:szCs w:val="22"/>
          <w:bdr w:val="none" w:sz="0" w:space="0" w:color="auto" w:frame="1"/>
        </w:rPr>
        <w:t>[</w:t>
      </w:r>
      <w:r w:rsidR="00FB00C0" w:rsidRPr="00C86C65">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C86C65">
        <w:rPr>
          <w:rFonts w:ascii="Times New Roman" w:hAnsi="Times New Roman" w:cs="Times New Roman"/>
          <w:sz w:val="22"/>
          <w:szCs w:val="22"/>
          <w:bdr w:val="none" w:sz="0" w:space="0" w:color="auto" w:frame="1"/>
        </w:rPr>
        <w:t xml:space="preserve">] </w:t>
      </w:r>
      <w:r w:rsidR="00FB00C0" w:rsidRPr="00C86C65">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C86C65">
        <w:rPr>
          <w:rFonts w:ascii="Times New Roman" w:hAnsi="Times New Roman" w:cs="Times New Roman"/>
          <w:sz w:val="22"/>
          <w:szCs w:val="22"/>
        </w:rPr>
        <w:t>удовлетворяет критериям отнесения организации к субъектам</w:t>
      </w:r>
      <w:r w:rsidR="00FB00C0" w:rsidRPr="00C86C65">
        <w:rPr>
          <w:rFonts w:ascii="Times New Roman" w:hAnsi="Times New Roman" w:cs="Times New Roman"/>
          <w:sz w:val="22"/>
          <w:szCs w:val="22"/>
        </w:rPr>
        <w:t xml:space="preserve"> </w:t>
      </w:r>
      <w:r w:rsidR="00FB00C0" w:rsidRPr="00C86C65">
        <w:rPr>
          <w:rFonts w:ascii="Times New Roman" w:hAnsi="Times New Roman" w:cs="Times New Roman"/>
          <w:sz w:val="22"/>
          <w:szCs w:val="22"/>
          <w:bdr w:val="none" w:sz="0" w:space="0" w:color="auto" w:frame="1"/>
        </w:rPr>
        <w:t>[</w:t>
      </w:r>
      <w:r w:rsidRPr="00C86C65">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C86C65">
        <w:rPr>
          <w:rFonts w:ascii="Times New Roman" w:hAnsi="Times New Roman" w:cs="Times New Roman"/>
          <w:sz w:val="22"/>
          <w:szCs w:val="22"/>
          <w:bdr w:val="none" w:sz="0" w:space="0" w:color="auto" w:frame="1"/>
        </w:rPr>
        <w:t xml:space="preserve">], </w:t>
      </w:r>
      <w:r w:rsidRPr="00C86C65">
        <w:rPr>
          <w:rFonts w:ascii="Times New Roman" w:hAnsi="Times New Roman" w:cs="Times New Roman"/>
          <w:sz w:val="22"/>
          <w:szCs w:val="22"/>
        </w:rPr>
        <w:t>и сообщаем следующую информацию:</w:t>
      </w:r>
    </w:p>
    <w:p w:rsidR="00B14F64" w:rsidRPr="00C86C65" w:rsidRDefault="00B14F64" w:rsidP="00B14F64">
      <w:pPr>
        <w:pStyle w:val="ConsPlusNonformat"/>
        <w:jc w:val="both"/>
        <w:rPr>
          <w:rFonts w:ascii="Times New Roman" w:hAnsi="Times New Roman" w:cs="Times New Roman"/>
          <w:sz w:val="22"/>
          <w:szCs w:val="22"/>
        </w:rPr>
      </w:pP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1. Адрес местонахождения (юридический адрес): ____________________________________</w:t>
      </w:r>
    </w:p>
    <w:p w:rsidR="00B14F64" w:rsidRPr="00C86C65" w:rsidRDefault="00B14F64" w:rsidP="00B14F64">
      <w:pPr>
        <w:pStyle w:val="ConsPlusNonformat"/>
        <w:jc w:val="both"/>
        <w:rPr>
          <w:rFonts w:ascii="Times New Roman" w:hAnsi="Times New Roman" w:cs="Times New Roman"/>
          <w:sz w:val="22"/>
          <w:szCs w:val="22"/>
        </w:rPr>
      </w:pP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_____________________________________________________________________________.</w:t>
      </w:r>
    </w:p>
    <w:p w:rsidR="00B14F64" w:rsidRPr="00C86C65" w:rsidRDefault="00B14F64" w:rsidP="00B14F64">
      <w:pPr>
        <w:pStyle w:val="ConsPlusNonformat"/>
        <w:jc w:val="both"/>
        <w:rPr>
          <w:rFonts w:ascii="Times New Roman" w:hAnsi="Times New Roman" w:cs="Times New Roman"/>
          <w:sz w:val="22"/>
          <w:szCs w:val="22"/>
        </w:rPr>
      </w:pPr>
    </w:p>
    <w:p w:rsidR="00B14F64" w:rsidRPr="00C86C65" w:rsidRDefault="00B14F64" w:rsidP="00B14F64">
      <w:pPr>
        <w:pStyle w:val="ConsPlusNonformat"/>
        <w:jc w:val="both"/>
        <w:rPr>
          <w:rFonts w:ascii="Times New Roman" w:hAnsi="Times New Roman" w:cs="Times New Roman"/>
          <w:sz w:val="22"/>
          <w:szCs w:val="22"/>
        </w:rPr>
      </w:pPr>
    </w:p>
    <w:p w:rsidR="00B14F64" w:rsidRPr="00C86C65" w:rsidRDefault="00B14F64" w:rsidP="00B14F64">
      <w:pPr>
        <w:pStyle w:val="ConsPlusNonformat"/>
        <w:jc w:val="both"/>
        <w:rPr>
          <w:rFonts w:ascii="Times New Roman" w:hAnsi="Times New Roman" w:cs="Times New Roman"/>
          <w:sz w:val="22"/>
          <w:szCs w:val="22"/>
        </w:rPr>
      </w:pP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2. ИНН/КПП: __________________________________________________________________.</w:t>
      </w:r>
    </w:p>
    <w:p w:rsidR="00B14F64" w:rsidRPr="00C86C65" w:rsidRDefault="00B14F64" w:rsidP="00B14F64">
      <w:pPr>
        <w:pStyle w:val="ConsPlusNonformat"/>
        <w:jc w:val="both"/>
        <w:rPr>
          <w:rFonts w:ascii="Times New Roman" w:hAnsi="Times New Roman" w:cs="Times New Roman"/>
          <w:sz w:val="16"/>
          <w:szCs w:val="16"/>
        </w:rPr>
      </w:pPr>
      <w:r w:rsidRPr="00C86C65">
        <w:rPr>
          <w:rFonts w:ascii="Times New Roman" w:hAnsi="Times New Roman" w:cs="Times New Roman"/>
          <w:sz w:val="16"/>
          <w:szCs w:val="16"/>
        </w:rPr>
        <w:t xml:space="preserve">             </w:t>
      </w:r>
      <w:r w:rsidRPr="00C86C65">
        <w:rPr>
          <w:rFonts w:ascii="Times New Roman" w:hAnsi="Times New Roman" w:cs="Times New Roman"/>
          <w:sz w:val="16"/>
          <w:szCs w:val="16"/>
        </w:rPr>
        <w:tab/>
      </w:r>
      <w:r w:rsidRPr="00C86C65">
        <w:rPr>
          <w:rFonts w:ascii="Times New Roman" w:hAnsi="Times New Roman" w:cs="Times New Roman"/>
          <w:sz w:val="16"/>
          <w:szCs w:val="16"/>
        </w:rPr>
        <w:tab/>
      </w:r>
      <w:r w:rsidRPr="00C86C65">
        <w:rPr>
          <w:rFonts w:ascii="Times New Roman" w:hAnsi="Times New Roman" w:cs="Times New Roman"/>
          <w:sz w:val="16"/>
          <w:szCs w:val="16"/>
        </w:rPr>
        <w:tab/>
        <w:t xml:space="preserve">                (N, сведения о дате выдачи документа и выдавшем его органе)</w:t>
      </w: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 xml:space="preserve">    </w:t>
      </w:r>
    </w:p>
    <w:p w:rsidR="00B14F64" w:rsidRPr="00C86C65" w:rsidRDefault="00B14F64" w:rsidP="00B14F64">
      <w:pPr>
        <w:pStyle w:val="ConsPlusNonformat"/>
        <w:jc w:val="both"/>
        <w:rPr>
          <w:rFonts w:ascii="Times New Roman" w:hAnsi="Times New Roman" w:cs="Times New Roman"/>
          <w:sz w:val="22"/>
          <w:szCs w:val="22"/>
        </w:rPr>
      </w:pP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3. ОГРН: _____________________________________________________________.</w:t>
      </w: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 xml:space="preserve">    </w:t>
      </w:r>
    </w:p>
    <w:p w:rsidR="00B14F64" w:rsidRPr="00C86C65" w:rsidRDefault="00B14F64" w:rsidP="00B14F64">
      <w:pPr>
        <w:pStyle w:val="ConsPlusNonformat"/>
        <w:jc w:val="both"/>
        <w:rPr>
          <w:rFonts w:ascii="Times New Roman" w:hAnsi="Times New Roman" w:cs="Times New Roman"/>
          <w:sz w:val="22"/>
          <w:szCs w:val="22"/>
        </w:rPr>
      </w:pP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 xml:space="preserve"> </w:t>
      </w: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_____________________________________________________________________________.</w:t>
      </w:r>
    </w:p>
    <w:p w:rsidR="00B14F64" w:rsidRPr="00C86C65" w:rsidRDefault="00B14F64" w:rsidP="00B14F64">
      <w:pPr>
        <w:pStyle w:val="ConsPlusNonformat"/>
        <w:jc w:val="center"/>
        <w:rPr>
          <w:rFonts w:ascii="Times New Roman" w:hAnsi="Times New Roman" w:cs="Times New Roman"/>
          <w:sz w:val="16"/>
          <w:szCs w:val="16"/>
        </w:rPr>
      </w:pPr>
      <w:r w:rsidRPr="00C86C65">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 xml:space="preserve">    </w:t>
      </w:r>
    </w:p>
    <w:p w:rsidR="00B14F64" w:rsidRPr="00C86C65" w:rsidRDefault="00B14F64" w:rsidP="00B14F64">
      <w:pPr>
        <w:pStyle w:val="ConsPlusNonformat"/>
        <w:jc w:val="both"/>
        <w:rPr>
          <w:rFonts w:ascii="Times New Roman" w:hAnsi="Times New Roman" w:cs="Times New Roman"/>
          <w:sz w:val="22"/>
          <w:szCs w:val="22"/>
        </w:rPr>
      </w:pPr>
    </w:p>
    <w:p w:rsidR="00B14F64" w:rsidRPr="00C86C65" w:rsidRDefault="00B14F64" w:rsidP="00B14F64">
      <w:pPr>
        <w:pStyle w:val="ConsPlusNonformat"/>
        <w:jc w:val="both"/>
        <w:rPr>
          <w:rFonts w:ascii="Times New Roman" w:hAnsi="Times New Roman" w:cs="Times New Roman"/>
          <w:sz w:val="22"/>
          <w:szCs w:val="22"/>
        </w:rPr>
      </w:pPr>
      <w:r w:rsidRPr="00C86C65">
        <w:rPr>
          <w:rFonts w:ascii="Times New Roman" w:hAnsi="Times New Roman" w:cs="Times New Roman"/>
          <w:sz w:val="22"/>
          <w:szCs w:val="22"/>
        </w:rPr>
        <w:t>5.  Сведения  о  соответствии  критериям отнесения к субъектам малого и</w:t>
      </w:r>
      <w:r w:rsidR="00035BE2" w:rsidRPr="00C86C65">
        <w:rPr>
          <w:rFonts w:ascii="Times New Roman" w:hAnsi="Times New Roman" w:cs="Times New Roman"/>
          <w:sz w:val="22"/>
          <w:szCs w:val="22"/>
        </w:rPr>
        <w:t xml:space="preserve"> </w:t>
      </w:r>
      <w:r w:rsidRPr="00C86C65">
        <w:rPr>
          <w:rFonts w:ascii="Times New Roman" w:hAnsi="Times New Roman" w:cs="Times New Roman"/>
          <w:sz w:val="22"/>
          <w:szCs w:val="22"/>
        </w:rPr>
        <w:t>среднего  предпринимательства,  а  также  сведения  о производимых товарах,</w:t>
      </w:r>
      <w:r w:rsidR="00035BE2" w:rsidRPr="00C86C65">
        <w:rPr>
          <w:rFonts w:ascii="Times New Roman" w:hAnsi="Times New Roman" w:cs="Times New Roman"/>
          <w:sz w:val="22"/>
          <w:szCs w:val="22"/>
        </w:rPr>
        <w:t xml:space="preserve"> </w:t>
      </w:r>
      <w:r w:rsidRPr="00C86C65">
        <w:rPr>
          <w:rFonts w:ascii="Times New Roman" w:hAnsi="Times New Roman" w:cs="Times New Roman"/>
          <w:sz w:val="22"/>
          <w:szCs w:val="22"/>
        </w:rPr>
        <w:t>работах, услугах и видах деятельности:</w:t>
      </w:r>
    </w:p>
    <w:p w:rsidR="00B14F64" w:rsidRPr="00C86C65" w:rsidRDefault="00B14F64" w:rsidP="00B14F64">
      <w:pPr>
        <w:sectPr w:rsidR="00B14F64" w:rsidRPr="00C86C65" w:rsidSect="00203D8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C86C65" w:rsidTr="00203D8A">
        <w:tc>
          <w:tcPr>
            <w:tcW w:w="557"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lastRenderedPageBreak/>
              <w:t>п/п</w:t>
            </w:r>
          </w:p>
        </w:tc>
        <w:tc>
          <w:tcPr>
            <w:tcW w:w="4109"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t>Наименование сведений</w:t>
            </w:r>
          </w:p>
        </w:tc>
        <w:tc>
          <w:tcPr>
            <w:tcW w:w="1799"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t>Малые предприятия</w:t>
            </w:r>
          </w:p>
        </w:tc>
        <w:tc>
          <w:tcPr>
            <w:tcW w:w="1817"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t>Средние предприятия</w:t>
            </w:r>
          </w:p>
        </w:tc>
        <w:tc>
          <w:tcPr>
            <w:tcW w:w="1417"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t>Показатель</w:t>
            </w:r>
          </w:p>
        </w:tc>
      </w:tr>
      <w:tr w:rsidR="00B14F64" w:rsidRPr="00C86C65" w:rsidTr="00203D8A">
        <w:tc>
          <w:tcPr>
            <w:tcW w:w="557"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t>1</w:t>
            </w:r>
          </w:p>
        </w:tc>
        <w:tc>
          <w:tcPr>
            <w:tcW w:w="4109"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t>2</w:t>
            </w:r>
          </w:p>
        </w:tc>
        <w:tc>
          <w:tcPr>
            <w:tcW w:w="1799"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t>3</w:t>
            </w:r>
          </w:p>
        </w:tc>
        <w:tc>
          <w:tcPr>
            <w:tcW w:w="1817"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t>4</w:t>
            </w:r>
          </w:p>
        </w:tc>
        <w:tc>
          <w:tcPr>
            <w:tcW w:w="1417" w:type="dxa"/>
          </w:tcPr>
          <w:p w:rsidR="00B14F64" w:rsidRPr="00C86C65" w:rsidRDefault="00B14F64" w:rsidP="00B14F64">
            <w:pPr>
              <w:pStyle w:val="ConsPlusNormal"/>
              <w:ind w:firstLine="0"/>
              <w:jc w:val="center"/>
              <w:rPr>
                <w:rFonts w:ascii="Times New Roman" w:hAnsi="Times New Roman" w:cs="Times New Roman"/>
                <w:b/>
                <w:sz w:val="22"/>
                <w:szCs w:val="22"/>
              </w:rPr>
            </w:pPr>
            <w:r w:rsidRPr="00C86C65">
              <w:rPr>
                <w:rFonts w:ascii="Times New Roman" w:hAnsi="Times New Roman" w:cs="Times New Roman"/>
                <w:b/>
                <w:sz w:val="22"/>
                <w:szCs w:val="22"/>
              </w:rPr>
              <w:t>5</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bookmarkStart w:id="936" w:name="P230"/>
            <w:bookmarkEnd w:id="936"/>
            <w:r w:rsidRPr="00C86C65">
              <w:rPr>
                <w:rFonts w:ascii="Times New Roman" w:hAnsi="Times New Roman" w:cs="Times New Roman"/>
                <w:sz w:val="22"/>
                <w:szCs w:val="22"/>
              </w:rPr>
              <w:t>1.</w:t>
            </w:r>
          </w:p>
        </w:tc>
        <w:tc>
          <w:tcPr>
            <w:tcW w:w="4109" w:type="dxa"/>
          </w:tcPr>
          <w:p w:rsidR="00B14F64" w:rsidRPr="00C86C65" w:rsidRDefault="00B14F64" w:rsidP="00316742">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не более 25</w:t>
            </w:r>
          </w:p>
        </w:tc>
        <w:tc>
          <w:tcPr>
            <w:tcW w:w="1417" w:type="dxa"/>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2.</w:t>
            </w:r>
          </w:p>
        </w:tc>
        <w:tc>
          <w:tcPr>
            <w:tcW w:w="4109" w:type="dxa"/>
          </w:tcPr>
          <w:p w:rsidR="00B14F64" w:rsidRPr="00C86C65" w:rsidRDefault="00B14F64" w:rsidP="00316742">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не более 49</w:t>
            </w:r>
          </w:p>
        </w:tc>
        <w:tc>
          <w:tcPr>
            <w:tcW w:w="1417" w:type="dxa"/>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3.</w:t>
            </w:r>
          </w:p>
        </w:tc>
        <w:tc>
          <w:tcPr>
            <w:tcW w:w="4109" w:type="dxa"/>
          </w:tcPr>
          <w:p w:rsidR="00B14F64" w:rsidRPr="00C86C65" w:rsidRDefault="00B14F64" w:rsidP="00316742">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не более 49</w:t>
            </w:r>
          </w:p>
        </w:tc>
        <w:tc>
          <w:tcPr>
            <w:tcW w:w="1417" w:type="dxa"/>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w:t>
            </w:r>
          </w:p>
        </w:tc>
      </w:tr>
      <w:tr w:rsidR="00B14F64" w:rsidRPr="00C86C65" w:rsidTr="00203D8A">
        <w:tc>
          <w:tcPr>
            <w:tcW w:w="557" w:type="dxa"/>
            <w:vMerge w:val="restart"/>
          </w:tcPr>
          <w:p w:rsidR="00B14F64" w:rsidRPr="00C86C65" w:rsidRDefault="00B14F64" w:rsidP="00B14F64">
            <w:pPr>
              <w:pStyle w:val="ConsPlusNormal"/>
              <w:ind w:firstLine="0"/>
              <w:rPr>
                <w:rFonts w:ascii="Times New Roman" w:hAnsi="Times New Roman" w:cs="Times New Roman"/>
                <w:sz w:val="22"/>
                <w:szCs w:val="22"/>
              </w:rPr>
            </w:pPr>
            <w:bookmarkStart w:id="937" w:name="P242"/>
            <w:bookmarkEnd w:id="937"/>
            <w:r w:rsidRPr="00C86C65">
              <w:rPr>
                <w:rFonts w:ascii="Times New Roman" w:hAnsi="Times New Roman" w:cs="Times New Roman"/>
                <w:sz w:val="22"/>
                <w:szCs w:val="22"/>
              </w:rPr>
              <w:t>4.</w:t>
            </w:r>
          </w:p>
        </w:tc>
        <w:tc>
          <w:tcPr>
            <w:tcW w:w="4109" w:type="dxa"/>
            <w:vMerge w:val="restart"/>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до 100 включительно</w:t>
            </w:r>
          </w:p>
        </w:tc>
        <w:tc>
          <w:tcPr>
            <w:tcW w:w="1817" w:type="dxa"/>
            <w:vMerge w:val="restart"/>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от 101 до 250 включительно</w:t>
            </w:r>
          </w:p>
        </w:tc>
        <w:tc>
          <w:tcPr>
            <w:tcW w:w="1417" w:type="dxa"/>
            <w:vMerge w:val="restart"/>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указывается количество человек (за каждый год)</w:t>
            </w:r>
          </w:p>
        </w:tc>
      </w:tr>
      <w:tr w:rsidR="00B14F64" w:rsidRPr="00C86C65" w:rsidTr="00203D8A">
        <w:tc>
          <w:tcPr>
            <w:tcW w:w="557" w:type="dxa"/>
            <w:vMerge/>
          </w:tcPr>
          <w:p w:rsidR="00B14F64" w:rsidRPr="00C86C65" w:rsidRDefault="00B14F64" w:rsidP="00203D8A"/>
        </w:tc>
        <w:tc>
          <w:tcPr>
            <w:tcW w:w="4109" w:type="dxa"/>
            <w:vMerge/>
          </w:tcPr>
          <w:p w:rsidR="00B14F64" w:rsidRPr="00C86C65" w:rsidRDefault="00B14F64" w:rsidP="00203D8A"/>
        </w:tc>
        <w:tc>
          <w:tcPr>
            <w:tcW w:w="1799" w:type="dxa"/>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до 15 - микропредприятие</w:t>
            </w:r>
          </w:p>
        </w:tc>
        <w:tc>
          <w:tcPr>
            <w:tcW w:w="1817" w:type="dxa"/>
            <w:vMerge/>
          </w:tcPr>
          <w:p w:rsidR="00B14F64" w:rsidRPr="00C86C65" w:rsidRDefault="00B14F64" w:rsidP="00316742">
            <w:pPr>
              <w:jc w:val="center"/>
            </w:pPr>
          </w:p>
        </w:tc>
        <w:tc>
          <w:tcPr>
            <w:tcW w:w="1417" w:type="dxa"/>
            <w:vMerge/>
          </w:tcPr>
          <w:p w:rsidR="00B14F64" w:rsidRPr="00C86C65" w:rsidRDefault="00B14F64" w:rsidP="00316742">
            <w:pPr>
              <w:jc w:val="center"/>
            </w:pPr>
          </w:p>
        </w:tc>
      </w:tr>
      <w:tr w:rsidR="00B14F64" w:rsidRPr="00C86C65" w:rsidTr="00203D8A">
        <w:tc>
          <w:tcPr>
            <w:tcW w:w="557" w:type="dxa"/>
            <w:vMerge w:val="restart"/>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5.</w:t>
            </w:r>
          </w:p>
        </w:tc>
        <w:tc>
          <w:tcPr>
            <w:tcW w:w="4109" w:type="dxa"/>
            <w:vMerge w:val="restart"/>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800</w:t>
            </w:r>
          </w:p>
        </w:tc>
        <w:tc>
          <w:tcPr>
            <w:tcW w:w="1817" w:type="dxa"/>
            <w:vMerge w:val="restart"/>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2000</w:t>
            </w:r>
          </w:p>
        </w:tc>
        <w:tc>
          <w:tcPr>
            <w:tcW w:w="1417" w:type="dxa"/>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указывается в млн. рублей (за каждый год)</w:t>
            </w:r>
          </w:p>
        </w:tc>
      </w:tr>
      <w:tr w:rsidR="00B14F64" w:rsidRPr="00C86C65" w:rsidTr="00203D8A">
        <w:tc>
          <w:tcPr>
            <w:tcW w:w="557" w:type="dxa"/>
            <w:vMerge/>
          </w:tcPr>
          <w:p w:rsidR="00B14F64" w:rsidRPr="00C86C65" w:rsidRDefault="00B14F64" w:rsidP="00203D8A"/>
        </w:tc>
        <w:tc>
          <w:tcPr>
            <w:tcW w:w="4109" w:type="dxa"/>
            <w:vMerge/>
          </w:tcPr>
          <w:p w:rsidR="00B14F64" w:rsidRPr="00C86C65" w:rsidRDefault="00B14F64" w:rsidP="00203D8A"/>
        </w:tc>
        <w:tc>
          <w:tcPr>
            <w:tcW w:w="1799" w:type="dxa"/>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120 в год - микропредприятие</w:t>
            </w:r>
          </w:p>
        </w:tc>
        <w:tc>
          <w:tcPr>
            <w:tcW w:w="1817" w:type="dxa"/>
            <w:vMerge/>
          </w:tcPr>
          <w:p w:rsidR="00B14F64" w:rsidRPr="00C86C65" w:rsidRDefault="00B14F64" w:rsidP="00316742">
            <w:pPr>
              <w:jc w:val="center"/>
            </w:pPr>
          </w:p>
        </w:tc>
        <w:tc>
          <w:tcPr>
            <w:tcW w:w="1417" w:type="dxa"/>
          </w:tcPr>
          <w:p w:rsidR="00B14F64" w:rsidRPr="00C86C65" w:rsidRDefault="00B14F64" w:rsidP="00316742">
            <w:pPr>
              <w:pStyle w:val="ConsPlusNormal"/>
              <w:jc w:val="center"/>
              <w:rPr>
                <w:rFonts w:ascii="Times New Roman" w:hAnsi="Times New Roman" w:cs="Times New Roman"/>
                <w:sz w:val="22"/>
                <w:szCs w:val="22"/>
              </w:rPr>
            </w:pP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6.</w:t>
            </w:r>
          </w:p>
        </w:tc>
        <w:tc>
          <w:tcPr>
            <w:tcW w:w="4109"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C86C65">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lastRenderedPageBreak/>
              <w:t>-</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bookmarkStart w:id="938" w:name="P258"/>
            <w:bookmarkEnd w:id="938"/>
            <w:r w:rsidRPr="00C86C65">
              <w:rPr>
                <w:rFonts w:ascii="Times New Roman" w:hAnsi="Times New Roman" w:cs="Times New Roman"/>
                <w:sz w:val="22"/>
                <w:szCs w:val="22"/>
              </w:rPr>
              <w:lastRenderedPageBreak/>
              <w:t>7.</w:t>
            </w:r>
          </w:p>
        </w:tc>
        <w:tc>
          <w:tcPr>
            <w:tcW w:w="4109"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8.</w:t>
            </w:r>
          </w:p>
        </w:tc>
        <w:tc>
          <w:tcPr>
            <w:tcW w:w="4109"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да (нет)</w:t>
            </w:r>
          </w:p>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9.</w:t>
            </w:r>
          </w:p>
        </w:tc>
        <w:tc>
          <w:tcPr>
            <w:tcW w:w="4109"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да (нет)</w:t>
            </w:r>
          </w:p>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10.</w:t>
            </w:r>
          </w:p>
        </w:tc>
        <w:tc>
          <w:tcPr>
            <w:tcW w:w="4109"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да (нет)</w:t>
            </w:r>
          </w:p>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(при наличии - количество исполненных контрактов и общая сумма)</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11.</w:t>
            </w:r>
          </w:p>
        </w:tc>
        <w:tc>
          <w:tcPr>
            <w:tcW w:w="4109"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да (нет)</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12.</w:t>
            </w:r>
          </w:p>
        </w:tc>
        <w:tc>
          <w:tcPr>
            <w:tcW w:w="4109"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13.</w:t>
            </w:r>
          </w:p>
        </w:tc>
        <w:tc>
          <w:tcPr>
            <w:tcW w:w="4109"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w:t>
            </w:r>
            <w:r w:rsidRPr="00C86C65">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lastRenderedPageBreak/>
              <w:t>да (нет)</w:t>
            </w:r>
          </w:p>
        </w:tc>
      </w:tr>
      <w:tr w:rsidR="00B14F64" w:rsidRPr="00C86C65" w:rsidTr="00203D8A">
        <w:tc>
          <w:tcPr>
            <w:tcW w:w="557"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lastRenderedPageBreak/>
              <w:t>14.</w:t>
            </w:r>
          </w:p>
        </w:tc>
        <w:tc>
          <w:tcPr>
            <w:tcW w:w="4109" w:type="dxa"/>
          </w:tcPr>
          <w:p w:rsidR="00B14F64" w:rsidRPr="00C86C65" w:rsidRDefault="00B14F64" w:rsidP="00B14F64">
            <w:pPr>
              <w:pStyle w:val="ConsPlusNormal"/>
              <w:ind w:firstLine="0"/>
              <w:rPr>
                <w:rFonts w:ascii="Times New Roman" w:hAnsi="Times New Roman" w:cs="Times New Roman"/>
                <w:sz w:val="22"/>
                <w:szCs w:val="22"/>
              </w:rPr>
            </w:pPr>
            <w:r w:rsidRPr="00C86C65">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C86C65" w:rsidRDefault="00B14F64" w:rsidP="00316742">
            <w:pPr>
              <w:pStyle w:val="ConsPlusNormal"/>
              <w:ind w:firstLine="0"/>
              <w:jc w:val="center"/>
              <w:rPr>
                <w:rFonts w:ascii="Times New Roman" w:hAnsi="Times New Roman" w:cs="Times New Roman"/>
                <w:sz w:val="22"/>
                <w:szCs w:val="22"/>
              </w:rPr>
            </w:pPr>
            <w:r w:rsidRPr="00C86C65">
              <w:rPr>
                <w:rFonts w:ascii="Times New Roman" w:hAnsi="Times New Roman" w:cs="Times New Roman"/>
                <w:sz w:val="22"/>
                <w:szCs w:val="22"/>
              </w:rPr>
              <w:t>да (нет)</w:t>
            </w:r>
          </w:p>
        </w:tc>
      </w:tr>
    </w:tbl>
    <w:p w:rsidR="00B14F64" w:rsidRPr="00C86C65" w:rsidRDefault="00B14F64" w:rsidP="00197CB9">
      <w:pPr>
        <w:pStyle w:val="ConsPlusNonformat"/>
        <w:jc w:val="both"/>
        <w:rPr>
          <w:rFonts w:ascii="Times New Roman" w:hAnsi="Times New Roman" w:cs="Times New Roman"/>
          <w:sz w:val="22"/>
          <w:szCs w:val="22"/>
        </w:rPr>
      </w:pPr>
    </w:p>
    <w:p w:rsidR="00B14F64" w:rsidRPr="00C86C65" w:rsidRDefault="00B14F64" w:rsidP="00197CB9">
      <w:pPr>
        <w:pStyle w:val="ConsPlusNonformat"/>
        <w:jc w:val="both"/>
        <w:rPr>
          <w:rFonts w:ascii="Times New Roman" w:hAnsi="Times New Roman" w:cs="Times New Roman"/>
          <w:sz w:val="22"/>
          <w:szCs w:val="22"/>
        </w:rPr>
      </w:pPr>
    </w:p>
    <w:p w:rsidR="00EF596B" w:rsidRPr="00C86C65" w:rsidRDefault="00EF596B" w:rsidP="00EF596B">
      <w:pPr>
        <w:autoSpaceDE w:val="0"/>
        <w:autoSpaceDN w:val="0"/>
        <w:adjustRightInd w:val="0"/>
        <w:spacing w:line="240" w:lineRule="auto"/>
        <w:ind w:firstLine="540"/>
        <w:outlineLvl w:val="3"/>
        <w:rPr>
          <w:bdr w:val="none" w:sz="0" w:space="0" w:color="auto" w:frame="1"/>
        </w:rPr>
      </w:pPr>
    </w:p>
    <w:p w:rsidR="00EF596B" w:rsidRPr="00C86C65" w:rsidRDefault="00EF596B" w:rsidP="00EF596B">
      <w:pPr>
        <w:autoSpaceDE w:val="0"/>
        <w:autoSpaceDN w:val="0"/>
        <w:adjustRightInd w:val="0"/>
        <w:spacing w:line="240" w:lineRule="auto"/>
        <w:outlineLvl w:val="3"/>
      </w:pPr>
    </w:p>
    <w:p w:rsidR="00FB00C0" w:rsidRPr="00C86C65" w:rsidRDefault="00FB00C0" w:rsidP="00FB00C0">
      <w:pPr>
        <w:spacing w:line="240" w:lineRule="auto"/>
      </w:pPr>
    </w:p>
    <w:p w:rsidR="00FB00C0" w:rsidRPr="00C86C65" w:rsidRDefault="00FB00C0" w:rsidP="00FB00C0">
      <w:pPr>
        <w:spacing w:line="240" w:lineRule="auto"/>
      </w:pPr>
    </w:p>
    <w:p w:rsidR="00FB00C0" w:rsidRPr="00C86C65" w:rsidRDefault="00FB00C0" w:rsidP="00FB00C0">
      <w:pPr>
        <w:spacing w:line="240" w:lineRule="auto"/>
        <w:ind w:firstLine="708"/>
      </w:pPr>
    </w:p>
    <w:p w:rsidR="00FB00C0" w:rsidRPr="00C86C65" w:rsidRDefault="00FB00C0" w:rsidP="00FB00C0">
      <w:pPr>
        <w:spacing w:line="240" w:lineRule="auto"/>
      </w:pPr>
    </w:p>
    <w:p w:rsidR="00FB00C0" w:rsidRPr="00C86C65" w:rsidRDefault="00FB00C0" w:rsidP="00FB00C0">
      <w:pPr>
        <w:spacing w:line="240" w:lineRule="auto"/>
        <w:ind w:right="423"/>
        <w:rPr>
          <w:sz w:val="28"/>
        </w:rPr>
      </w:pPr>
    </w:p>
    <w:p w:rsidR="00FB00C0" w:rsidRPr="00C86C65"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C86C65" w:rsidTr="009146DD">
        <w:tc>
          <w:tcPr>
            <w:tcW w:w="3960" w:type="dxa"/>
            <w:tcBorders>
              <w:top w:val="single" w:sz="4" w:space="0" w:color="auto"/>
            </w:tcBorders>
          </w:tcPr>
          <w:p w:rsidR="00FB00C0" w:rsidRPr="00C86C65" w:rsidRDefault="00FB00C0" w:rsidP="00316742">
            <w:pPr>
              <w:tabs>
                <w:tab w:val="left" w:pos="1080"/>
              </w:tabs>
              <w:spacing w:line="240" w:lineRule="auto"/>
              <w:ind w:firstLine="0"/>
              <w:rPr>
                <w:sz w:val="20"/>
                <w:szCs w:val="20"/>
              </w:rPr>
            </w:pPr>
            <w:r w:rsidRPr="00C86C65">
              <w:rPr>
                <w:sz w:val="20"/>
                <w:szCs w:val="20"/>
              </w:rPr>
              <w:t>(подпись уполномоченного представителя)</w:t>
            </w:r>
          </w:p>
        </w:tc>
        <w:tc>
          <w:tcPr>
            <w:tcW w:w="1002" w:type="dxa"/>
          </w:tcPr>
          <w:p w:rsidR="00FB00C0" w:rsidRPr="00C86C65"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C86C65" w:rsidRDefault="00FB00C0" w:rsidP="00316742">
            <w:pPr>
              <w:tabs>
                <w:tab w:val="left" w:pos="1080"/>
              </w:tabs>
              <w:spacing w:line="240" w:lineRule="auto"/>
              <w:ind w:firstLine="0"/>
              <w:rPr>
                <w:sz w:val="20"/>
                <w:szCs w:val="20"/>
              </w:rPr>
            </w:pPr>
            <w:r w:rsidRPr="00C86C65">
              <w:rPr>
                <w:sz w:val="20"/>
                <w:szCs w:val="20"/>
              </w:rPr>
              <w:t>(фамилия, имя, отчество подписавшего, должность)</w:t>
            </w:r>
          </w:p>
        </w:tc>
      </w:tr>
    </w:tbl>
    <w:p w:rsidR="00FB00C0" w:rsidRPr="00C86C65" w:rsidRDefault="00FB00C0" w:rsidP="00FB00C0">
      <w:pPr>
        <w:tabs>
          <w:tab w:val="left" w:pos="1080"/>
        </w:tabs>
        <w:spacing w:line="240" w:lineRule="auto"/>
        <w:ind w:firstLine="540"/>
        <w:rPr>
          <w:b/>
        </w:rPr>
      </w:pPr>
      <w:r w:rsidRPr="00C86C65">
        <w:rPr>
          <w:b/>
        </w:rPr>
        <w:t>М.П.</w:t>
      </w:r>
    </w:p>
    <w:p w:rsidR="004F4D80" w:rsidRPr="00C86C65" w:rsidRDefault="004F4D80" w:rsidP="004F4D80">
      <w:pPr>
        <w:ind w:firstLine="0"/>
      </w:pPr>
    </w:p>
    <w:p w:rsidR="004F4D80" w:rsidRPr="00C86C65" w:rsidRDefault="004F4D80" w:rsidP="004F4D80">
      <w:pPr>
        <w:ind w:right="-1"/>
        <w:rPr>
          <w:color w:val="000000"/>
        </w:rPr>
      </w:pPr>
    </w:p>
    <w:p w:rsidR="004F4D80" w:rsidRPr="00C86C65" w:rsidRDefault="004F4D80" w:rsidP="004F4D80">
      <w:pPr>
        <w:spacing w:line="240" w:lineRule="auto"/>
        <w:ind w:right="-1"/>
        <w:rPr>
          <w:color w:val="000000"/>
        </w:rPr>
      </w:pPr>
      <w:r w:rsidRPr="00C86C65">
        <w:rPr>
          <w:color w:val="000000"/>
        </w:rPr>
        <w:t>____________________________________</w:t>
      </w:r>
    </w:p>
    <w:p w:rsidR="004F4D80" w:rsidRPr="00C86C65" w:rsidRDefault="004F4D80" w:rsidP="004F4D80">
      <w:pPr>
        <w:spacing w:line="240" w:lineRule="auto"/>
        <w:ind w:right="5527"/>
        <w:jc w:val="center"/>
        <w:rPr>
          <w:color w:val="000000"/>
          <w:vertAlign w:val="superscript"/>
        </w:rPr>
      </w:pPr>
      <w:r w:rsidRPr="00C86C65">
        <w:rPr>
          <w:color w:val="000000"/>
          <w:vertAlign w:val="superscript"/>
        </w:rPr>
        <w:t>(подпись, М.П.)</w:t>
      </w:r>
    </w:p>
    <w:p w:rsidR="004F4D80" w:rsidRPr="00C86C65" w:rsidRDefault="004F4D80" w:rsidP="004F4D80">
      <w:pPr>
        <w:spacing w:line="240" w:lineRule="auto"/>
        <w:ind w:right="-1"/>
        <w:rPr>
          <w:color w:val="000000"/>
        </w:rPr>
      </w:pPr>
      <w:r w:rsidRPr="00C86C65">
        <w:rPr>
          <w:color w:val="000000"/>
        </w:rPr>
        <w:t>____________________________________</w:t>
      </w:r>
    </w:p>
    <w:p w:rsidR="004F4D80" w:rsidRPr="00C86C65" w:rsidRDefault="004F4D80" w:rsidP="004F4D80">
      <w:pPr>
        <w:spacing w:line="240" w:lineRule="auto"/>
        <w:ind w:right="5527"/>
        <w:jc w:val="center"/>
        <w:rPr>
          <w:color w:val="000000"/>
          <w:vertAlign w:val="superscript"/>
        </w:rPr>
      </w:pPr>
      <w:r w:rsidRPr="00C86C65">
        <w:rPr>
          <w:color w:val="000000"/>
          <w:vertAlign w:val="superscript"/>
        </w:rPr>
        <w:t>(фамилия, имя, отчество подписавшего, должность)</w:t>
      </w:r>
    </w:p>
    <w:p w:rsidR="004F4D80" w:rsidRPr="00C86C65" w:rsidRDefault="004F4D80" w:rsidP="004F4D80">
      <w:pPr>
        <w:jc w:val="right"/>
        <w:outlineLvl w:val="0"/>
      </w:pPr>
    </w:p>
    <w:p w:rsidR="00FB00C0" w:rsidRPr="00C86C65" w:rsidRDefault="00FB00C0">
      <w:pPr>
        <w:suppressAutoHyphens w:val="0"/>
        <w:spacing w:line="240" w:lineRule="auto"/>
        <w:ind w:firstLine="0"/>
        <w:jc w:val="left"/>
        <w:rPr>
          <w:sz w:val="24"/>
          <w:szCs w:val="24"/>
        </w:rPr>
      </w:pPr>
      <w:bookmarkStart w:id="939" w:name="_Toc439170690"/>
      <w:bookmarkStart w:id="940" w:name="_Toc439172792"/>
      <w:bookmarkStart w:id="941" w:name="_Toc439173236"/>
      <w:bookmarkStart w:id="942" w:name="_Toc439238232"/>
    </w:p>
    <w:bookmarkEnd w:id="939"/>
    <w:bookmarkEnd w:id="940"/>
    <w:bookmarkEnd w:id="941"/>
    <w:bookmarkEnd w:id="942"/>
    <w:p w:rsidR="004F4D80" w:rsidRPr="00C86C65" w:rsidRDefault="004F4D80" w:rsidP="004F4D80">
      <w:pPr>
        <w:spacing w:line="240" w:lineRule="auto"/>
        <w:ind w:right="5527"/>
        <w:jc w:val="center"/>
        <w:rPr>
          <w:color w:val="000000"/>
          <w:vertAlign w:val="superscript"/>
        </w:rPr>
      </w:pPr>
    </w:p>
    <w:p w:rsidR="004F4D80" w:rsidRPr="00C86C65" w:rsidRDefault="004F4D80" w:rsidP="004F4D80">
      <w:pPr>
        <w:spacing w:line="240" w:lineRule="auto"/>
        <w:ind w:right="5527"/>
        <w:jc w:val="center"/>
        <w:rPr>
          <w:color w:val="000000"/>
          <w:vertAlign w:val="superscript"/>
        </w:rPr>
      </w:pPr>
    </w:p>
    <w:p w:rsidR="004F4D80" w:rsidRPr="00C86C65" w:rsidRDefault="004F4D80" w:rsidP="004F4D80">
      <w:pPr>
        <w:pBdr>
          <w:bottom w:val="single" w:sz="4" w:space="1" w:color="auto"/>
        </w:pBdr>
        <w:shd w:val="clear" w:color="auto" w:fill="E0E0E0"/>
        <w:spacing w:line="240" w:lineRule="auto"/>
        <w:ind w:right="21" w:firstLine="0"/>
        <w:jc w:val="center"/>
        <w:rPr>
          <w:b/>
          <w:color w:val="000000"/>
          <w:spacing w:val="36"/>
        </w:rPr>
      </w:pPr>
      <w:r w:rsidRPr="00C86C65">
        <w:rPr>
          <w:b/>
          <w:color w:val="000000"/>
          <w:spacing w:val="36"/>
        </w:rPr>
        <w:t>конец формы</w:t>
      </w:r>
    </w:p>
    <w:p w:rsidR="004F4D80" w:rsidRPr="00C86C65" w:rsidRDefault="004F4D80">
      <w:pPr>
        <w:suppressAutoHyphens w:val="0"/>
        <w:spacing w:line="240" w:lineRule="auto"/>
        <w:ind w:firstLine="0"/>
        <w:jc w:val="left"/>
        <w:rPr>
          <w:b/>
        </w:rPr>
      </w:pPr>
      <w:bookmarkStart w:id="943" w:name="_Toc125426243"/>
      <w:bookmarkStart w:id="944" w:name="_Toc396984070"/>
      <w:bookmarkStart w:id="945" w:name="_Toc423423673"/>
      <w:r w:rsidRPr="00C86C65">
        <w:br w:type="page"/>
      </w:r>
    </w:p>
    <w:p w:rsidR="004F4D80" w:rsidRPr="00C86C65" w:rsidRDefault="004F4D80" w:rsidP="004F4D80">
      <w:pPr>
        <w:pStyle w:val="3"/>
        <w:rPr>
          <w:sz w:val="22"/>
        </w:rPr>
      </w:pPr>
      <w:bookmarkStart w:id="946" w:name="_Toc439170691"/>
      <w:bookmarkStart w:id="947" w:name="_Toc439172793"/>
      <w:bookmarkStart w:id="948" w:name="_Toc439173237"/>
      <w:bookmarkStart w:id="949" w:name="_Toc439238233"/>
      <w:bookmarkStart w:id="950" w:name="_Toc439252780"/>
      <w:bookmarkStart w:id="951" w:name="_Toc439323754"/>
      <w:bookmarkStart w:id="952" w:name="_Toc440297088"/>
      <w:bookmarkStart w:id="953" w:name="_Toc440356649"/>
      <w:bookmarkStart w:id="954" w:name="_Toc440631785"/>
      <w:bookmarkStart w:id="955" w:name="_Toc440876569"/>
      <w:bookmarkStart w:id="956" w:name="_Toc441130641"/>
      <w:bookmarkStart w:id="957" w:name="_Toc441157144"/>
      <w:bookmarkStart w:id="958" w:name="_Toc444598209"/>
      <w:bookmarkStart w:id="959" w:name="_Toc444616040"/>
      <w:r w:rsidRPr="00C86C65">
        <w:rPr>
          <w:szCs w:val="24"/>
        </w:rPr>
        <w:lastRenderedPageBreak/>
        <w:t>Инструкции по заполнению</w:t>
      </w:r>
      <w:bookmarkEnd w:id="943"/>
      <w:r w:rsidRPr="00C86C65">
        <w:rPr>
          <w:szCs w:val="24"/>
        </w:rPr>
        <w:t xml:space="preserve"> Анкеты </w:t>
      </w:r>
      <w:r w:rsidR="00C236C0" w:rsidRPr="00C86C65">
        <w:rPr>
          <w:szCs w:val="24"/>
        </w:rPr>
        <w:t>Участник</w:t>
      </w:r>
      <w:r w:rsidRPr="00C86C65">
        <w:rPr>
          <w:szCs w:val="24"/>
        </w:rPr>
        <w:t>а</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4F4D80" w:rsidRPr="00C86C65" w:rsidRDefault="00C236C0" w:rsidP="004F4D80">
      <w:pPr>
        <w:pStyle w:val="aff6"/>
        <w:numPr>
          <w:ilvl w:val="3"/>
          <w:numId w:val="1"/>
        </w:numPr>
        <w:tabs>
          <w:tab w:val="num" w:pos="1134"/>
        </w:tabs>
        <w:suppressAutoHyphens w:val="0"/>
        <w:snapToGrid w:val="0"/>
        <w:spacing w:line="240" w:lineRule="auto"/>
        <w:rPr>
          <w:sz w:val="24"/>
          <w:szCs w:val="24"/>
        </w:rPr>
      </w:pPr>
      <w:r w:rsidRPr="00C86C65">
        <w:rPr>
          <w:sz w:val="24"/>
          <w:szCs w:val="24"/>
        </w:rPr>
        <w:t>Участник</w:t>
      </w:r>
      <w:r w:rsidR="004F4D80" w:rsidRPr="00C86C65">
        <w:rPr>
          <w:sz w:val="24"/>
          <w:szCs w:val="24"/>
        </w:rPr>
        <w:t xml:space="preserve"> указывает дату и номер заявки в соответствии с письмом о подаче оферты (подраздел </w:t>
      </w:r>
      <w:r w:rsidR="007D1DD9" w:rsidRPr="00C86C65">
        <w:rPr>
          <w:sz w:val="24"/>
          <w:szCs w:val="24"/>
        </w:rPr>
        <w:fldChar w:fldCharType="begin"/>
      </w:r>
      <w:r w:rsidR="00D56F8C" w:rsidRPr="00C86C65">
        <w:rPr>
          <w:sz w:val="24"/>
          <w:szCs w:val="24"/>
        </w:rPr>
        <w:instrText xml:space="preserve"> REF _Ref55336310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5.1</w:t>
      </w:r>
      <w:r w:rsidR="007D1DD9" w:rsidRPr="00C86C65">
        <w:rPr>
          <w:sz w:val="24"/>
          <w:szCs w:val="24"/>
        </w:rPr>
        <w:fldChar w:fldCharType="end"/>
      </w:r>
      <w:r w:rsidR="004F4D80" w:rsidRPr="00C86C65">
        <w:rPr>
          <w:sz w:val="24"/>
          <w:szCs w:val="24"/>
        </w:rPr>
        <w:t>).</w:t>
      </w:r>
    </w:p>
    <w:p w:rsidR="004F4D80" w:rsidRPr="00C86C6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86C65">
        <w:rPr>
          <w:sz w:val="24"/>
          <w:szCs w:val="24"/>
        </w:rPr>
        <w:t>Участник</w:t>
      </w:r>
      <w:r w:rsidR="004F4D80" w:rsidRPr="00C86C65">
        <w:rPr>
          <w:sz w:val="24"/>
          <w:szCs w:val="24"/>
        </w:rPr>
        <w:t xml:space="preserve"> указывает свое фирменное наименование (в т.ч. организационно-правовую форму) и свой юридический адрес.</w:t>
      </w:r>
    </w:p>
    <w:p w:rsidR="004F4D80" w:rsidRPr="00C86C6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86C65">
        <w:rPr>
          <w:sz w:val="24"/>
          <w:szCs w:val="24"/>
        </w:rPr>
        <w:t>Участник</w:t>
      </w:r>
      <w:r w:rsidR="004F4D80" w:rsidRPr="00C86C65">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C86C6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86C65">
        <w:rPr>
          <w:sz w:val="24"/>
          <w:szCs w:val="24"/>
        </w:rPr>
        <w:t>В графе 1</w:t>
      </w:r>
      <w:r w:rsidR="006D58F3" w:rsidRPr="00C86C65">
        <w:rPr>
          <w:sz w:val="24"/>
          <w:szCs w:val="24"/>
        </w:rPr>
        <w:t>2</w:t>
      </w:r>
      <w:r w:rsidRPr="00C86C65">
        <w:rPr>
          <w:sz w:val="24"/>
          <w:szCs w:val="24"/>
        </w:rPr>
        <w:t xml:space="preserve"> «Банковские реквизиты…» указываются реквизиты, которые будут использованы при заключении Договора.</w:t>
      </w:r>
    </w:p>
    <w:p w:rsidR="004F4D80" w:rsidRPr="00C86C65"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C86C65">
        <w:rPr>
          <w:sz w:val="24"/>
          <w:szCs w:val="24"/>
        </w:rPr>
        <w:t>В графе 1</w:t>
      </w:r>
      <w:r w:rsidR="006D58F3" w:rsidRPr="00C86C65">
        <w:rPr>
          <w:sz w:val="24"/>
          <w:szCs w:val="24"/>
        </w:rPr>
        <w:t>3</w:t>
      </w:r>
      <w:r w:rsidRPr="00C86C65">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C86C65">
        <w:rPr>
          <w:sz w:val="24"/>
          <w:szCs w:val="24"/>
        </w:rPr>
        <w:t>Участник</w:t>
      </w:r>
      <w:r w:rsidRPr="00C86C65">
        <w:rPr>
          <w:sz w:val="24"/>
          <w:szCs w:val="24"/>
        </w:rPr>
        <w:t xml:space="preserve">а к малому либо среднему бизнесу должно производиться на основании </w:t>
      </w:r>
      <w:r w:rsidR="00651F3E" w:rsidRPr="00C86C65">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C86C65">
        <w:rPr>
          <w:sz w:val="24"/>
          <w:szCs w:val="24"/>
        </w:rPr>
        <w:t xml:space="preserve"> в редакции, действующей на дату заполнения Анкеты.</w:t>
      </w:r>
    </w:p>
    <w:p w:rsidR="00651F3E" w:rsidRPr="00C86C65"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C86C65">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rsidRPr="00C86C65">
        <w:fldChar w:fldCharType="begin"/>
      </w:r>
      <w:r w:rsidR="00E372AD" w:rsidRPr="00C86C65">
        <w:instrText xml:space="preserve"> REF _Ref444161661 \r \h  \* MERGEFORMAT </w:instrText>
      </w:r>
      <w:r w:rsidR="00E372AD" w:rsidRPr="00C86C65">
        <w:fldChar w:fldCharType="separate"/>
      </w:r>
      <w:r w:rsidR="000E352B" w:rsidRPr="00C86C65">
        <w:rPr>
          <w:sz w:val="24"/>
          <w:szCs w:val="24"/>
        </w:rPr>
        <w:t>5.6.2</w:t>
      </w:r>
      <w:r w:rsidR="00E372AD" w:rsidRPr="00C86C65">
        <w:fldChar w:fldCharType="end"/>
      </w:r>
      <w:r w:rsidRPr="00C86C65">
        <w:rPr>
          <w:sz w:val="24"/>
          <w:szCs w:val="24"/>
        </w:rPr>
        <w:t xml:space="preserve">) предоставляется только теми Участниками/членами Коллективного участника, которые </w:t>
      </w:r>
      <w:r w:rsidRPr="00C86C65">
        <w:t xml:space="preserve">удовлетворяют критериям отнесения организации к субъектам </w:t>
      </w:r>
      <w:r w:rsidRPr="00C86C65">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C86C6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0" w:name="_Ref257131475"/>
      <w:bookmarkStart w:id="961" w:name="_Toc351552284"/>
      <w:bookmarkStart w:id="962" w:name="_Toc396983131"/>
      <w:bookmarkStart w:id="963" w:name="_Toc423423679"/>
      <w:bookmarkStart w:id="964" w:name="_Ref440270984"/>
      <w:bookmarkStart w:id="965" w:name="_Ref440275030"/>
      <w:bookmarkStart w:id="966" w:name="_Toc444616041"/>
      <w:r w:rsidRPr="00C86C65">
        <w:rPr>
          <w:sz w:val="22"/>
          <w:szCs w:val="22"/>
        </w:rPr>
        <w:lastRenderedPageBreak/>
        <w:t xml:space="preserve">Письмо </w:t>
      </w:r>
      <w:bookmarkEnd w:id="960"/>
      <w:r w:rsidRPr="00C86C65">
        <w:rPr>
          <w:sz w:val="22"/>
          <w:szCs w:val="22"/>
        </w:rPr>
        <w:t xml:space="preserve">производителя продукции (форма </w:t>
      </w:r>
      <w:r w:rsidR="003B6795" w:rsidRPr="00C86C65">
        <w:rPr>
          <w:sz w:val="22"/>
          <w:szCs w:val="22"/>
        </w:rPr>
        <w:t>7</w:t>
      </w:r>
      <w:r w:rsidRPr="00C86C65">
        <w:rPr>
          <w:sz w:val="22"/>
          <w:szCs w:val="22"/>
        </w:rPr>
        <w:t>)</w:t>
      </w:r>
      <w:bookmarkEnd w:id="961"/>
      <w:bookmarkEnd w:id="962"/>
      <w:bookmarkEnd w:id="963"/>
      <w:bookmarkEnd w:id="964"/>
      <w:bookmarkEnd w:id="965"/>
      <w:bookmarkEnd w:id="966"/>
    </w:p>
    <w:p w:rsidR="004F4D80" w:rsidRPr="00C86C65" w:rsidRDefault="004F4D80" w:rsidP="004F4D80">
      <w:pPr>
        <w:pStyle w:val="3"/>
        <w:rPr>
          <w:szCs w:val="24"/>
        </w:rPr>
      </w:pPr>
      <w:bookmarkStart w:id="967" w:name="_Toc439170708"/>
      <w:bookmarkStart w:id="968" w:name="_Toc439172810"/>
      <w:bookmarkStart w:id="969" w:name="_Toc439173251"/>
      <w:bookmarkStart w:id="970" w:name="_Toc439252794"/>
      <w:bookmarkStart w:id="971" w:name="_Toc439323768"/>
      <w:bookmarkStart w:id="972" w:name="_Toc440297090"/>
      <w:bookmarkStart w:id="973" w:name="_Toc440356651"/>
      <w:bookmarkStart w:id="974" w:name="_Toc440631787"/>
      <w:bookmarkStart w:id="975" w:name="_Toc440876571"/>
      <w:bookmarkStart w:id="976" w:name="_Toc441130643"/>
      <w:bookmarkStart w:id="977" w:name="_Toc441157146"/>
      <w:bookmarkStart w:id="978" w:name="_Toc444598211"/>
      <w:bookmarkStart w:id="979" w:name="_Toc444616042"/>
      <w:r w:rsidRPr="00C86C65">
        <w:rPr>
          <w:szCs w:val="24"/>
        </w:rPr>
        <w:t>Форма письма производителя продукции</w:t>
      </w:r>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C86C65"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начало формы</w:t>
      </w:r>
    </w:p>
    <w:p w:rsidR="004F4D80" w:rsidRPr="00C86C65" w:rsidRDefault="004F4D80" w:rsidP="004F4D80">
      <w:pPr>
        <w:spacing w:line="240" w:lineRule="auto"/>
        <w:ind w:firstLine="0"/>
        <w:jc w:val="left"/>
        <w:rPr>
          <w:sz w:val="24"/>
          <w:szCs w:val="24"/>
        </w:rPr>
      </w:pPr>
      <w:r w:rsidRPr="00C86C65">
        <w:rPr>
          <w:sz w:val="24"/>
          <w:szCs w:val="24"/>
        </w:rPr>
        <w:t xml:space="preserve">Приложение </w:t>
      </w:r>
      <w:r w:rsidR="003B6795" w:rsidRPr="00C86C65">
        <w:rPr>
          <w:sz w:val="24"/>
          <w:szCs w:val="24"/>
        </w:rPr>
        <w:t>7</w:t>
      </w:r>
      <w:r w:rsidRPr="00C86C65">
        <w:rPr>
          <w:sz w:val="24"/>
          <w:szCs w:val="24"/>
        </w:rPr>
        <w:t xml:space="preserve"> к письму о подаче оферты</w:t>
      </w:r>
      <w:r w:rsidRPr="00C86C65">
        <w:rPr>
          <w:sz w:val="24"/>
          <w:szCs w:val="24"/>
        </w:rPr>
        <w:br/>
        <w:t>от «____»_____________ г. №__________</w:t>
      </w:r>
    </w:p>
    <w:p w:rsidR="004F4D80" w:rsidRPr="00C86C65" w:rsidRDefault="004F4D80" w:rsidP="004F4D80">
      <w:pPr>
        <w:spacing w:line="240" w:lineRule="auto"/>
        <w:ind w:firstLine="0"/>
        <w:jc w:val="left"/>
        <w:rPr>
          <w:sz w:val="24"/>
          <w:szCs w:val="24"/>
        </w:rPr>
      </w:pPr>
    </w:p>
    <w:p w:rsidR="004F4D80" w:rsidRPr="00C86C65" w:rsidRDefault="004F4D80" w:rsidP="004F4D80">
      <w:pPr>
        <w:spacing w:line="240" w:lineRule="auto"/>
        <w:rPr>
          <w:sz w:val="24"/>
          <w:szCs w:val="24"/>
        </w:rPr>
      </w:pPr>
    </w:p>
    <w:p w:rsidR="004F4D80" w:rsidRPr="00C86C65" w:rsidRDefault="004F4D80" w:rsidP="004F4D80">
      <w:pPr>
        <w:spacing w:line="240" w:lineRule="auto"/>
        <w:rPr>
          <w:sz w:val="24"/>
          <w:szCs w:val="24"/>
        </w:rPr>
      </w:pPr>
    </w:p>
    <w:p w:rsidR="004F4D80" w:rsidRPr="00C86C65" w:rsidRDefault="004F4D80" w:rsidP="004F4D80">
      <w:pPr>
        <w:spacing w:line="240" w:lineRule="auto"/>
        <w:rPr>
          <w:sz w:val="24"/>
          <w:szCs w:val="24"/>
        </w:rPr>
      </w:pPr>
    </w:p>
    <w:p w:rsidR="004F4D80" w:rsidRPr="00C86C65" w:rsidRDefault="004F4D80" w:rsidP="004F4D80">
      <w:pPr>
        <w:spacing w:line="240" w:lineRule="auto"/>
        <w:jc w:val="center"/>
      </w:pPr>
      <w:r w:rsidRPr="00C86C65">
        <w:t>Уважаемые господа!</w:t>
      </w:r>
    </w:p>
    <w:p w:rsidR="004F4D80" w:rsidRPr="00C86C65" w:rsidRDefault="004F4D80" w:rsidP="004F4D80">
      <w:pPr>
        <w:spacing w:line="240" w:lineRule="auto"/>
      </w:pPr>
    </w:p>
    <w:p w:rsidR="004F4D80" w:rsidRPr="00C86C65" w:rsidRDefault="004F4D80" w:rsidP="004F4D80">
      <w:pPr>
        <w:spacing w:line="240" w:lineRule="auto"/>
      </w:pPr>
    </w:p>
    <w:p w:rsidR="004F4D80" w:rsidRPr="00C86C65" w:rsidRDefault="004F4D80" w:rsidP="004F4D80">
      <w:pPr>
        <w:spacing w:line="240" w:lineRule="auto"/>
      </w:pPr>
      <w:r w:rsidRPr="00C86C65">
        <w:t>Настоящим _____________________________________________, являющийся производителем</w:t>
      </w:r>
    </w:p>
    <w:p w:rsidR="004F4D80" w:rsidRPr="00C86C65" w:rsidRDefault="004F4D80" w:rsidP="004F4D80">
      <w:pPr>
        <w:spacing w:line="240" w:lineRule="auto"/>
        <w:ind w:left="2410"/>
      </w:pPr>
      <w:r w:rsidRPr="00C86C65">
        <w:rPr>
          <w:i/>
          <w:vertAlign w:val="subscript"/>
        </w:rPr>
        <w:t>указать наименование производителя продукции</w:t>
      </w:r>
    </w:p>
    <w:p w:rsidR="004F4D80" w:rsidRPr="00C86C65" w:rsidRDefault="004F4D80" w:rsidP="004F4D80">
      <w:pPr>
        <w:spacing w:before="120" w:line="240" w:lineRule="auto"/>
      </w:pPr>
      <w:r w:rsidRPr="00C86C65">
        <w:t>________________________________ удостоверяет, что _____________________________________</w:t>
      </w:r>
    </w:p>
    <w:p w:rsidR="004F4D80" w:rsidRPr="00C86C65" w:rsidRDefault="004F4D80" w:rsidP="004F4D80">
      <w:pPr>
        <w:tabs>
          <w:tab w:val="left" w:pos="5670"/>
        </w:tabs>
        <w:spacing w:line="240" w:lineRule="auto"/>
        <w:ind w:left="284"/>
        <w:rPr>
          <w:vertAlign w:val="subscript"/>
        </w:rPr>
      </w:pPr>
      <w:r w:rsidRPr="00C86C65">
        <w:rPr>
          <w:vertAlign w:val="subscript"/>
        </w:rPr>
        <w:t>указывается наименование закупаемой продукции</w:t>
      </w:r>
      <w:r w:rsidRPr="00C86C65">
        <w:rPr>
          <w:vertAlign w:val="subscript"/>
        </w:rPr>
        <w:tab/>
        <w:t xml:space="preserve">                                       </w:t>
      </w:r>
      <w:r w:rsidRPr="00C86C65">
        <w:rPr>
          <w:i/>
          <w:vertAlign w:val="subscript"/>
        </w:rPr>
        <w:t xml:space="preserve">указать наименование </w:t>
      </w:r>
      <w:r w:rsidR="00C236C0" w:rsidRPr="00C86C65">
        <w:rPr>
          <w:i/>
          <w:vertAlign w:val="subscript"/>
        </w:rPr>
        <w:t>Участник</w:t>
      </w:r>
      <w:r w:rsidRPr="00C86C65">
        <w:rPr>
          <w:i/>
          <w:vertAlign w:val="subscript"/>
        </w:rPr>
        <w:t>а</w:t>
      </w:r>
    </w:p>
    <w:p w:rsidR="004F4D80" w:rsidRPr="00C86C65" w:rsidRDefault="004F4D80" w:rsidP="004F4D80">
      <w:pPr>
        <w:spacing w:before="120" w:line="240" w:lineRule="auto"/>
      </w:pPr>
      <w:r w:rsidRPr="00C86C65">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C86C65">
        <w:t>Документации по запросу предложений</w:t>
      </w:r>
      <w:r w:rsidRPr="00C86C65">
        <w:rPr>
          <w:iCs/>
        </w:rPr>
        <w:t xml:space="preserve"> на право заключения Договора</w:t>
      </w:r>
      <w:r w:rsidRPr="00C86C65">
        <w:rPr>
          <w:iCs/>
          <w:sz w:val="24"/>
          <w:szCs w:val="24"/>
        </w:rPr>
        <w:t xml:space="preserve"> </w:t>
      </w:r>
      <w:r w:rsidRPr="00C86C65">
        <w:t>___________________________ ______________________________________________________.</w:t>
      </w:r>
    </w:p>
    <w:p w:rsidR="004F4D80" w:rsidRPr="00C86C65" w:rsidRDefault="004F4D80" w:rsidP="00D904EF">
      <w:pPr>
        <w:tabs>
          <w:tab w:val="left" w:pos="5670"/>
        </w:tabs>
        <w:spacing w:line="240" w:lineRule="auto"/>
        <w:ind w:firstLine="0"/>
        <w:jc w:val="left"/>
        <w:rPr>
          <w:vertAlign w:val="subscript"/>
        </w:rPr>
      </w:pPr>
      <w:r w:rsidRPr="00C86C65">
        <w:rPr>
          <w:vertAlign w:val="subscript"/>
        </w:rPr>
        <w:t xml:space="preserve">указывается предмет </w:t>
      </w:r>
      <w:r w:rsidR="00D904EF" w:rsidRPr="00C86C65">
        <w:rPr>
          <w:vertAlign w:val="subscript"/>
        </w:rPr>
        <w:t>запроса предложений</w:t>
      </w:r>
      <w:r w:rsidRPr="00C86C65">
        <w:rPr>
          <w:vertAlign w:val="subscript"/>
        </w:rPr>
        <w:t xml:space="preserve"> в соответствии с п.1.1.1 </w:t>
      </w:r>
      <w:r w:rsidR="00D904EF" w:rsidRPr="00C86C65">
        <w:rPr>
          <w:vertAlign w:val="subscript"/>
        </w:rPr>
        <w:t>Документации по запросу предложений</w:t>
      </w:r>
    </w:p>
    <w:p w:rsidR="004F4D80" w:rsidRPr="00C86C65" w:rsidRDefault="004F4D80" w:rsidP="004F4D80">
      <w:pPr>
        <w:spacing w:before="120"/>
        <w:ind w:left="567" w:firstLine="0"/>
      </w:pPr>
    </w:p>
    <w:p w:rsidR="004F4D80" w:rsidRPr="00C86C65" w:rsidRDefault="004F4D80" w:rsidP="004F4D80">
      <w:pPr>
        <w:spacing w:line="240" w:lineRule="auto"/>
      </w:pPr>
    </w:p>
    <w:p w:rsidR="004F4D80" w:rsidRPr="00C86C65" w:rsidRDefault="004F4D80" w:rsidP="004F4D80">
      <w:pPr>
        <w:spacing w:line="240" w:lineRule="auto"/>
      </w:pPr>
    </w:p>
    <w:p w:rsidR="004F4D80" w:rsidRPr="00C86C65" w:rsidRDefault="004F4D80" w:rsidP="004F4D80">
      <w:pPr>
        <w:spacing w:line="240" w:lineRule="auto"/>
        <w:jc w:val="center"/>
      </w:pPr>
    </w:p>
    <w:p w:rsidR="004F4D80" w:rsidRPr="00C86C65" w:rsidRDefault="004F4D80" w:rsidP="004F4D80">
      <w:pPr>
        <w:spacing w:line="240" w:lineRule="auto"/>
        <w:ind w:left="5103" w:firstLine="0"/>
        <w:jc w:val="center"/>
      </w:pPr>
      <w:r w:rsidRPr="00C86C65">
        <w:t>____________________________________</w:t>
      </w:r>
    </w:p>
    <w:p w:rsidR="004F4D80" w:rsidRPr="00C86C65" w:rsidRDefault="004F4D80" w:rsidP="004F4D80">
      <w:pPr>
        <w:spacing w:line="240" w:lineRule="auto"/>
        <w:ind w:left="5103" w:right="-1"/>
        <w:jc w:val="center"/>
        <w:rPr>
          <w:vertAlign w:val="superscript"/>
        </w:rPr>
      </w:pPr>
      <w:r w:rsidRPr="00C86C65">
        <w:rPr>
          <w:vertAlign w:val="superscript"/>
        </w:rPr>
        <w:t>(подпись, М.П.)</w:t>
      </w:r>
    </w:p>
    <w:p w:rsidR="004F4D80" w:rsidRPr="00C86C65" w:rsidRDefault="004F4D80" w:rsidP="004F4D80">
      <w:pPr>
        <w:spacing w:line="240" w:lineRule="auto"/>
        <w:ind w:left="5103" w:firstLine="0"/>
        <w:jc w:val="center"/>
      </w:pPr>
      <w:r w:rsidRPr="00C86C65">
        <w:t>____________________________________</w:t>
      </w:r>
    </w:p>
    <w:p w:rsidR="004F4D80" w:rsidRPr="00C86C65" w:rsidRDefault="004F4D80" w:rsidP="004F4D80">
      <w:pPr>
        <w:spacing w:line="240" w:lineRule="auto"/>
        <w:ind w:left="5103" w:right="-1"/>
        <w:jc w:val="center"/>
        <w:rPr>
          <w:vertAlign w:val="superscript"/>
        </w:rPr>
      </w:pPr>
      <w:r w:rsidRPr="00C86C65">
        <w:rPr>
          <w:vertAlign w:val="superscript"/>
        </w:rPr>
        <w:t>(фамилия, имя, отчество подписавшего)</w:t>
      </w:r>
    </w:p>
    <w:p w:rsidR="004F4D80" w:rsidRPr="00C86C65" w:rsidRDefault="004F4D80" w:rsidP="004F4D80">
      <w:pPr>
        <w:spacing w:line="240" w:lineRule="auto"/>
        <w:ind w:right="-1"/>
      </w:pPr>
    </w:p>
    <w:p w:rsidR="004F4D80" w:rsidRPr="00C86C65" w:rsidRDefault="004F4D80" w:rsidP="004F4D80">
      <w:pPr>
        <w:spacing w:line="240" w:lineRule="auto"/>
        <w:ind w:right="-1"/>
      </w:pPr>
    </w:p>
    <w:p w:rsidR="004F4D80" w:rsidRPr="00C86C65" w:rsidRDefault="004F4D80" w:rsidP="004F4D80">
      <w:pPr>
        <w:spacing w:line="240" w:lineRule="auto"/>
        <w:ind w:right="-1"/>
      </w:pPr>
    </w:p>
    <w:p w:rsidR="004F4D80" w:rsidRPr="00C86C65" w:rsidRDefault="004F4D80" w:rsidP="004F4D80">
      <w:pPr>
        <w:spacing w:line="240" w:lineRule="auto"/>
        <w:ind w:right="-1"/>
        <w:rPr>
          <w:b/>
        </w:rPr>
      </w:pPr>
      <w:r w:rsidRPr="00C86C65">
        <w:rPr>
          <w:b/>
        </w:rPr>
        <w:t>Письмо должно быть подписано генеральным директором предприятия-производителя продукции</w:t>
      </w:r>
    </w:p>
    <w:p w:rsidR="004F4D80" w:rsidRPr="00C86C65" w:rsidRDefault="004F4D80" w:rsidP="004F4D80">
      <w:pPr>
        <w:spacing w:line="240" w:lineRule="auto"/>
        <w:ind w:right="-1"/>
        <w:rPr>
          <w:b/>
        </w:rPr>
      </w:pPr>
    </w:p>
    <w:p w:rsidR="004F4D80" w:rsidRPr="00C86C65"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конец формы</w:t>
      </w:r>
    </w:p>
    <w:p w:rsidR="004F4D80" w:rsidRPr="00C86C65" w:rsidRDefault="004F4D80" w:rsidP="004F4D80">
      <w:pPr>
        <w:rPr>
          <w:sz w:val="24"/>
          <w:szCs w:val="24"/>
        </w:rPr>
      </w:pPr>
    </w:p>
    <w:p w:rsidR="004F4D80" w:rsidRPr="00C86C65" w:rsidRDefault="004F4D80" w:rsidP="004F4D80"/>
    <w:p w:rsidR="004F4D80" w:rsidRPr="00C86C65" w:rsidRDefault="004F4D80" w:rsidP="004F4D80"/>
    <w:p w:rsidR="004F4D80" w:rsidRPr="00C86C65" w:rsidRDefault="004F4D80" w:rsidP="004F4D80"/>
    <w:p w:rsidR="004F4D80" w:rsidRPr="00C86C65" w:rsidRDefault="004F4D80" w:rsidP="004F4D80"/>
    <w:p w:rsidR="004F4D80" w:rsidRPr="00C86C65" w:rsidRDefault="004F4D80" w:rsidP="004F4D80"/>
    <w:p w:rsidR="004F4D80" w:rsidRPr="00C86C65" w:rsidRDefault="004F4D80" w:rsidP="004F4D80"/>
    <w:p w:rsidR="004F4D80" w:rsidRPr="00C86C65" w:rsidRDefault="004F4D80" w:rsidP="004F4D80"/>
    <w:p w:rsidR="004F4D80" w:rsidRPr="00C86C65" w:rsidRDefault="004F4D80" w:rsidP="004F4D80"/>
    <w:p w:rsidR="004F4D80" w:rsidRPr="00C86C65"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86C65" w:rsidSect="004F4D80">
          <w:pgSz w:w="11906" w:h="16838" w:code="9"/>
          <w:pgMar w:top="680" w:right="567" w:bottom="539" w:left="1134" w:header="680" w:footer="278" w:gutter="0"/>
          <w:cols w:space="708"/>
          <w:titlePg/>
          <w:docGrid w:linePitch="360"/>
        </w:sectPr>
      </w:pPr>
      <w:bookmarkStart w:id="980" w:name="_Toc318208007"/>
    </w:p>
    <w:p w:rsidR="004F4D80" w:rsidRPr="00C86C65"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1" w:name="_Toc423423680"/>
      <w:bookmarkStart w:id="982" w:name="_Ref440272035"/>
      <w:bookmarkStart w:id="983" w:name="_Ref440274733"/>
      <w:bookmarkStart w:id="984" w:name="_Toc444616043"/>
      <w:r w:rsidRPr="00C86C65">
        <w:rPr>
          <w:sz w:val="22"/>
          <w:szCs w:val="22"/>
        </w:rPr>
        <w:lastRenderedPageBreak/>
        <w:t xml:space="preserve">Информация о собственниках </w:t>
      </w:r>
      <w:r w:rsidR="00C236C0" w:rsidRPr="00C86C65">
        <w:rPr>
          <w:sz w:val="22"/>
          <w:szCs w:val="22"/>
        </w:rPr>
        <w:t>Участник</w:t>
      </w:r>
      <w:r w:rsidRPr="00C86C65">
        <w:rPr>
          <w:sz w:val="22"/>
          <w:szCs w:val="22"/>
        </w:rPr>
        <w:t>а (включая</w:t>
      </w:r>
      <w:r w:rsidR="003B6795" w:rsidRPr="00C86C65">
        <w:rPr>
          <w:sz w:val="22"/>
          <w:szCs w:val="22"/>
        </w:rPr>
        <w:t xml:space="preserve"> конечных бенефициаров) (форма 8</w:t>
      </w:r>
      <w:r w:rsidRPr="00C86C65">
        <w:rPr>
          <w:sz w:val="22"/>
          <w:szCs w:val="22"/>
        </w:rPr>
        <w:t>)</w:t>
      </w:r>
      <w:bookmarkEnd w:id="980"/>
      <w:bookmarkEnd w:id="981"/>
      <w:bookmarkEnd w:id="982"/>
      <w:bookmarkEnd w:id="983"/>
      <w:bookmarkEnd w:id="984"/>
    </w:p>
    <w:p w:rsidR="004F4D80" w:rsidRPr="00C86C65"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297092"/>
      <w:bookmarkStart w:id="998" w:name="_Toc440356653"/>
      <w:bookmarkStart w:id="999" w:name="_Toc440631789"/>
      <w:bookmarkStart w:id="1000" w:name="_Toc440876573"/>
      <w:bookmarkStart w:id="1001" w:name="_Toc441130645"/>
      <w:bookmarkStart w:id="1002" w:name="_Toc441157148"/>
      <w:bookmarkStart w:id="1003" w:name="_Toc444598213"/>
      <w:bookmarkStart w:id="1004" w:name="_Toc444616044"/>
      <w:r w:rsidRPr="00C86C65">
        <w:rPr>
          <w:sz w:val="22"/>
        </w:rPr>
        <w:t xml:space="preserve">Форма информации о собственниках </w:t>
      </w:r>
      <w:r w:rsidR="00C236C0" w:rsidRPr="00C86C65">
        <w:rPr>
          <w:sz w:val="22"/>
        </w:rPr>
        <w:t>Участник</w:t>
      </w:r>
      <w:r w:rsidRPr="00C86C65">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C86C65" w:rsidRDefault="004F4D80" w:rsidP="004F4D80">
      <w:pPr>
        <w:tabs>
          <w:tab w:val="left" w:pos="4757"/>
        </w:tabs>
        <w:spacing w:line="240" w:lineRule="auto"/>
        <w:ind w:left="567" w:firstLine="0"/>
        <w:jc w:val="left"/>
      </w:pPr>
      <w:r w:rsidRPr="00C86C65">
        <w:t xml:space="preserve">Приложение </w:t>
      </w:r>
      <w:r w:rsidR="003B6795" w:rsidRPr="00C86C65">
        <w:t>8</w:t>
      </w:r>
      <w:r w:rsidRPr="00C86C65">
        <w:t xml:space="preserve"> к письму о подаче оферты</w:t>
      </w:r>
      <w:r w:rsidRPr="00C86C65">
        <w:br/>
        <w:t>от «____»_____________ г. №__________</w:t>
      </w:r>
    </w:p>
    <w:p w:rsidR="004F4D80" w:rsidRPr="00C86C65" w:rsidRDefault="004F4D80" w:rsidP="004F4D80">
      <w:pPr>
        <w:spacing w:line="240" w:lineRule="auto"/>
        <w:ind w:firstLine="0"/>
        <w:rPr>
          <w:color w:val="000000"/>
        </w:rPr>
      </w:pPr>
    </w:p>
    <w:p w:rsidR="004F4D80" w:rsidRPr="00C86C65" w:rsidRDefault="004F4D80" w:rsidP="004F4D80">
      <w:pPr>
        <w:spacing w:line="240" w:lineRule="auto"/>
        <w:ind w:firstLine="0"/>
        <w:jc w:val="center"/>
        <w:rPr>
          <w:b/>
        </w:rPr>
      </w:pPr>
      <w:r w:rsidRPr="00C86C65">
        <w:rPr>
          <w:b/>
        </w:rPr>
        <w:t xml:space="preserve">Информация о собственниках </w:t>
      </w:r>
      <w:r w:rsidR="00C236C0" w:rsidRPr="00C86C65">
        <w:rPr>
          <w:b/>
        </w:rPr>
        <w:t>Участник</w:t>
      </w:r>
      <w:r w:rsidRPr="00C86C65">
        <w:rPr>
          <w:b/>
        </w:rPr>
        <w:t>а (включая конечных бенефициаров)</w:t>
      </w:r>
    </w:p>
    <w:p w:rsidR="004F4D80" w:rsidRPr="00C86C65" w:rsidRDefault="004F4D80" w:rsidP="004F4D80">
      <w:pPr>
        <w:spacing w:line="240" w:lineRule="auto"/>
        <w:ind w:firstLine="0"/>
        <w:rPr>
          <w:color w:val="000000"/>
        </w:rPr>
      </w:pPr>
    </w:p>
    <w:p w:rsidR="004F4D80" w:rsidRPr="00C86C65" w:rsidRDefault="004F4D80" w:rsidP="004F4D80">
      <w:pPr>
        <w:spacing w:line="240" w:lineRule="auto"/>
        <w:ind w:firstLine="0"/>
        <w:rPr>
          <w:color w:val="000000"/>
        </w:rPr>
      </w:pPr>
      <w:r w:rsidRPr="00C86C65">
        <w:rPr>
          <w:color w:val="000000"/>
        </w:rPr>
        <w:t xml:space="preserve">Наименование и адрес </w:t>
      </w:r>
      <w:r w:rsidR="00C236C0" w:rsidRPr="00C86C65">
        <w:rPr>
          <w:color w:val="000000"/>
        </w:rPr>
        <w:t>Участник</w:t>
      </w:r>
      <w:r w:rsidRPr="00C86C65">
        <w:rPr>
          <w:color w:val="000000"/>
        </w:rPr>
        <w:t>а: __________________________________________</w:t>
      </w:r>
    </w:p>
    <w:p w:rsidR="004F4D80" w:rsidRPr="00C86C65"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86C65"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center"/>
              <w:rPr>
                <w:b/>
                <w:color w:val="000000"/>
                <w:sz w:val="16"/>
                <w:szCs w:val="16"/>
              </w:rPr>
            </w:pPr>
            <w:r w:rsidRPr="00C86C65">
              <w:rPr>
                <w:b/>
                <w:color w:val="000000"/>
                <w:sz w:val="16"/>
                <w:szCs w:val="16"/>
              </w:rPr>
              <w:t xml:space="preserve">наименование  </w:t>
            </w:r>
            <w:r w:rsidR="00C236C0" w:rsidRPr="00C86C65">
              <w:rPr>
                <w:b/>
                <w:color w:val="000000"/>
                <w:sz w:val="16"/>
                <w:szCs w:val="16"/>
              </w:rPr>
              <w:t>Участник</w:t>
            </w:r>
            <w:r w:rsidRPr="00C86C65">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 xml:space="preserve">информация о цепочке собственников </w:t>
            </w:r>
            <w:r w:rsidR="00C236C0" w:rsidRPr="00C86C65">
              <w:rPr>
                <w:b/>
                <w:bCs w:val="0"/>
                <w:color w:val="000000"/>
                <w:sz w:val="16"/>
                <w:szCs w:val="16"/>
              </w:rPr>
              <w:t>Участник</w:t>
            </w:r>
            <w:r w:rsidRPr="00C86C65">
              <w:rPr>
                <w:b/>
                <w:bCs w:val="0"/>
                <w:color w:val="000000"/>
                <w:sz w:val="16"/>
                <w:szCs w:val="16"/>
              </w:rPr>
              <w:t>а, включая бенефициаров (в том числе конечных)</w:t>
            </w:r>
          </w:p>
        </w:tc>
      </w:tr>
      <w:tr w:rsidR="004F4D80" w:rsidRPr="00C86C65"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Наименование/</w:t>
            </w:r>
            <w:r w:rsidRPr="00C86C65">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руководитель/участник</w:t>
            </w:r>
            <w:r w:rsidRPr="00C86C65">
              <w:rPr>
                <w:b/>
                <w:bCs w:val="0"/>
                <w:color w:val="000000"/>
                <w:sz w:val="16"/>
                <w:szCs w:val="16"/>
              </w:rPr>
              <w:br/>
              <w:t>/акционер</w:t>
            </w:r>
            <w:r w:rsidRPr="00C86C65">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color w:val="000000"/>
                <w:sz w:val="16"/>
                <w:szCs w:val="16"/>
              </w:rPr>
            </w:pPr>
            <w:r w:rsidRPr="00C86C65">
              <w:rPr>
                <w:b/>
                <w:color w:val="000000"/>
                <w:sz w:val="16"/>
                <w:szCs w:val="16"/>
              </w:rPr>
              <w:t>информация о подтверждающих документах (наименование, реквизиты и т.д.)</w:t>
            </w:r>
          </w:p>
        </w:tc>
      </w:tr>
      <w:tr w:rsidR="004F4D80" w:rsidRPr="00C86C65"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color w:val="000000"/>
                <w:sz w:val="16"/>
                <w:szCs w:val="16"/>
              </w:rPr>
            </w:pPr>
          </w:p>
        </w:tc>
      </w:tr>
      <w:tr w:rsidR="004F4D80" w:rsidRPr="00C86C65"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C65" w:rsidRDefault="004F4D80" w:rsidP="004F4D80">
            <w:pPr>
              <w:spacing w:line="240" w:lineRule="auto"/>
              <w:ind w:firstLine="0"/>
              <w:jc w:val="left"/>
              <w:rPr>
                <w:color w:val="000000"/>
                <w:sz w:val="16"/>
                <w:szCs w:val="16"/>
              </w:rPr>
            </w:pPr>
          </w:p>
        </w:tc>
      </w:tr>
      <w:tr w:rsidR="004F4D80" w:rsidRPr="00C86C65"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center"/>
              <w:rPr>
                <w:b/>
                <w:bCs w:val="0"/>
                <w:color w:val="000000"/>
                <w:sz w:val="16"/>
                <w:szCs w:val="16"/>
              </w:rPr>
            </w:pPr>
            <w:r w:rsidRPr="00C86C65">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86C65" w:rsidRDefault="004F4D80" w:rsidP="004F4D80">
            <w:pPr>
              <w:spacing w:line="240" w:lineRule="auto"/>
              <w:ind w:firstLine="0"/>
              <w:jc w:val="center"/>
              <w:rPr>
                <w:b/>
                <w:color w:val="000000"/>
                <w:sz w:val="16"/>
                <w:szCs w:val="16"/>
              </w:rPr>
            </w:pPr>
            <w:r w:rsidRPr="00C86C65">
              <w:rPr>
                <w:b/>
                <w:color w:val="000000"/>
                <w:sz w:val="16"/>
                <w:szCs w:val="16"/>
              </w:rPr>
              <w:t>15</w:t>
            </w:r>
          </w:p>
        </w:tc>
      </w:tr>
      <w:tr w:rsidR="004F4D80" w:rsidRPr="00C86C65"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r>
      <w:tr w:rsidR="004F4D80" w:rsidRPr="00C86C6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r>
      <w:tr w:rsidR="004F4D80" w:rsidRPr="00C86C65"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r>
      <w:tr w:rsidR="004F4D80" w:rsidRPr="00C86C6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r>
      <w:tr w:rsidR="004F4D80" w:rsidRPr="00C86C65"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color w:val="000000"/>
                <w:sz w:val="16"/>
                <w:szCs w:val="16"/>
              </w:rPr>
            </w:pPr>
            <w:r w:rsidRPr="00C86C65">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C65" w:rsidRDefault="004F4D80" w:rsidP="004F4D80">
            <w:pPr>
              <w:spacing w:line="240" w:lineRule="auto"/>
              <w:ind w:firstLine="0"/>
              <w:jc w:val="left"/>
              <w:rPr>
                <w:rFonts w:ascii="Calibri" w:hAnsi="Calibri" w:cs="Calibri"/>
                <w:color w:val="000000"/>
              </w:rPr>
            </w:pPr>
            <w:r w:rsidRPr="00C86C65">
              <w:rPr>
                <w:rFonts w:ascii="Calibri" w:hAnsi="Calibri" w:cs="Calibri"/>
                <w:color w:val="000000"/>
              </w:rPr>
              <w:t> </w:t>
            </w:r>
          </w:p>
        </w:tc>
      </w:tr>
    </w:tbl>
    <w:p w:rsidR="004F4D80" w:rsidRPr="00C86C65" w:rsidRDefault="004F4D80" w:rsidP="004F4D80">
      <w:pPr>
        <w:tabs>
          <w:tab w:val="left" w:pos="4757"/>
        </w:tabs>
      </w:pPr>
    </w:p>
    <w:p w:rsidR="004F4D80" w:rsidRPr="00C86C65" w:rsidRDefault="004F4D80" w:rsidP="004F4D80">
      <w:pPr>
        <w:spacing w:line="240" w:lineRule="auto"/>
        <w:rPr>
          <w:color w:val="000000"/>
        </w:rPr>
      </w:pPr>
      <w:r w:rsidRPr="00C86C65">
        <w:rPr>
          <w:color w:val="000000"/>
        </w:rPr>
        <w:t>____________________________________</w:t>
      </w:r>
    </w:p>
    <w:p w:rsidR="004F4D80" w:rsidRPr="00C86C65" w:rsidRDefault="004F4D80" w:rsidP="004F4D80">
      <w:pPr>
        <w:spacing w:line="240" w:lineRule="auto"/>
        <w:ind w:right="3684"/>
        <w:jc w:val="center"/>
        <w:rPr>
          <w:color w:val="000000"/>
          <w:vertAlign w:val="superscript"/>
        </w:rPr>
      </w:pPr>
      <w:r w:rsidRPr="00C86C65">
        <w:rPr>
          <w:color w:val="000000"/>
          <w:vertAlign w:val="superscript"/>
        </w:rPr>
        <w:t>(подпись, М.П.)</w:t>
      </w:r>
    </w:p>
    <w:p w:rsidR="004F4D80" w:rsidRPr="00C86C65" w:rsidRDefault="004F4D80" w:rsidP="004F4D80">
      <w:pPr>
        <w:spacing w:line="240" w:lineRule="auto"/>
        <w:rPr>
          <w:color w:val="000000"/>
        </w:rPr>
      </w:pPr>
      <w:r w:rsidRPr="00C86C65">
        <w:rPr>
          <w:color w:val="000000"/>
        </w:rPr>
        <w:t>____________________________________</w:t>
      </w:r>
    </w:p>
    <w:p w:rsidR="004F4D80" w:rsidRPr="00C86C65" w:rsidRDefault="004F4D80" w:rsidP="004F4D80">
      <w:pPr>
        <w:spacing w:line="240" w:lineRule="auto"/>
        <w:ind w:right="3684"/>
        <w:jc w:val="center"/>
        <w:rPr>
          <w:color w:val="000000"/>
          <w:vertAlign w:val="superscript"/>
        </w:rPr>
      </w:pPr>
      <w:r w:rsidRPr="00C86C65">
        <w:rPr>
          <w:color w:val="000000"/>
          <w:vertAlign w:val="superscript"/>
        </w:rPr>
        <w:t>(фамилия, имя, отчество подписавшего, должность)</w:t>
      </w:r>
    </w:p>
    <w:p w:rsidR="004F4D80" w:rsidRPr="00C86C65" w:rsidRDefault="004F4D80" w:rsidP="004F4D80"/>
    <w:p w:rsidR="004F4D80" w:rsidRPr="00C86C65" w:rsidRDefault="004F4D80" w:rsidP="004F4D80">
      <w:pPr>
        <w:pBdr>
          <w:bottom w:val="single" w:sz="4" w:space="1" w:color="auto"/>
        </w:pBdr>
        <w:shd w:val="clear" w:color="auto" w:fill="E0E0E0"/>
        <w:ind w:right="21" w:firstLine="0"/>
        <w:jc w:val="center"/>
        <w:rPr>
          <w:b/>
          <w:color w:val="000000"/>
          <w:spacing w:val="36"/>
        </w:rPr>
      </w:pPr>
      <w:r w:rsidRPr="00C86C65">
        <w:rPr>
          <w:b/>
          <w:color w:val="000000"/>
          <w:spacing w:val="36"/>
        </w:rPr>
        <w:t>конец формы</w:t>
      </w:r>
    </w:p>
    <w:p w:rsidR="004F4D80" w:rsidRPr="00C86C65" w:rsidRDefault="004F4D80" w:rsidP="004F4D80">
      <w:pPr>
        <w:pStyle w:val="3"/>
        <w:rPr>
          <w:sz w:val="22"/>
        </w:rPr>
        <w:sectPr w:rsidR="004F4D80" w:rsidRPr="00C86C65" w:rsidSect="004F4D80">
          <w:pgSz w:w="16838" w:h="11906" w:orient="landscape" w:code="9"/>
          <w:pgMar w:top="1134" w:right="680" w:bottom="567" w:left="539" w:header="680" w:footer="278" w:gutter="0"/>
          <w:cols w:space="708"/>
          <w:titlePg/>
          <w:docGrid w:linePitch="360"/>
        </w:sectPr>
      </w:pPr>
    </w:p>
    <w:p w:rsidR="004F4D80" w:rsidRPr="00C86C65" w:rsidRDefault="004F4D80" w:rsidP="004F4D80">
      <w:pPr>
        <w:pStyle w:val="3"/>
        <w:rPr>
          <w:szCs w:val="24"/>
        </w:rPr>
      </w:pPr>
      <w:bookmarkStart w:id="1005" w:name="_Toc343690585"/>
      <w:bookmarkStart w:id="1006" w:name="_Toc372294429"/>
      <w:bookmarkStart w:id="1007" w:name="_Toc379288897"/>
      <w:bookmarkStart w:id="1008" w:name="_Toc384734781"/>
      <w:bookmarkStart w:id="1009" w:name="_Toc396984079"/>
      <w:bookmarkStart w:id="1010" w:name="_Toc423423682"/>
      <w:bookmarkStart w:id="1011" w:name="_Toc439170711"/>
      <w:bookmarkStart w:id="1012" w:name="_Toc439172813"/>
      <w:bookmarkStart w:id="1013" w:name="_Toc439173254"/>
      <w:bookmarkStart w:id="1014" w:name="_Toc439238250"/>
      <w:bookmarkStart w:id="1015" w:name="_Toc439252797"/>
      <w:bookmarkStart w:id="1016" w:name="_Toc439323771"/>
      <w:bookmarkStart w:id="1017" w:name="_Toc440297093"/>
      <w:bookmarkStart w:id="1018" w:name="_Toc440356654"/>
      <w:bookmarkStart w:id="1019" w:name="_Toc440631790"/>
      <w:bookmarkStart w:id="1020" w:name="_Toc440876574"/>
      <w:bookmarkStart w:id="1021" w:name="_Toc441130646"/>
      <w:bookmarkStart w:id="1022" w:name="_Toc441157149"/>
      <w:bookmarkStart w:id="1023" w:name="_Toc444598214"/>
      <w:bookmarkStart w:id="1024" w:name="_Toc444616045"/>
      <w:r w:rsidRPr="00C86C65">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указывает дату и номер заявки в соответствии с письмом о подаче оферты </w:t>
      </w:r>
      <w:r w:rsidR="00D90031" w:rsidRPr="00C86C65">
        <w:rPr>
          <w:sz w:val="24"/>
          <w:szCs w:val="24"/>
        </w:rPr>
        <w:t xml:space="preserve">(подраздел </w:t>
      </w:r>
      <w:r w:rsidR="007D1DD9" w:rsidRPr="00C86C65">
        <w:rPr>
          <w:sz w:val="24"/>
          <w:szCs w:val="24"/>
        </w:rPr>
        <w:fldChar w:fldCharType="begin"/>
      </w:r>
      <w:r w:rsidR="00D90031" w:rsidRPr="00C86C65">
        <w:rPr>
          <w:sz w:val="24"/>
          <w:szCs w:val="24"/>
        </w:rPr>
        <w:instrText xml:space="preserve"> REF _Ref55336310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5.1</w:t>
      </w:r>
      <w:r w:rsidR="007D1DD9" w:rsidRPr="00C86C65">
        <w:rPr>
          <w:sz w:val="24"/>
          <w:szCs w:val="24"/>
        </w:rPr>
        <w:fldChar w:fldCharType="end"/>
      </w:r>
      <w:r w:rsidR="00D90031" w:rsidRPr="00C86C65">
        <w:rPr>
          <w:sz w:val="24"/>
          <w:szCs w:val="24"/>
        </w:rPr>
        <w:t>)</w:t>
      </w:r>
      <w:r w:rsidR="004F4D80" w:rsidRPr="00C86C65">
        <w:rPr>
          <w:sz w:val="24"/>
          <w:szCs w:val="24"/>
        </w:rPr>
        <w:t>.</w:t>
      </w:r>
    </w:p>
    <w:p w:rsidR="004F4D80" w:rsidRPr="00C86C65" w:rsidRDefault="00C236C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w:t>
      </w:r>
      <w:r w:rsidR="004F4D80" w:rsidRPr="00C86C65">
        <w:rPr>
          <w:sz w:val="24"/>
          <w:szCs w:val="24"/>
        </w:rPr>
        <w:t xml:space="preserve"> указывает свое фирменное наименование (в т.ч. организационно-правовую форму) и свой адрес.</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Разделы «ИНН» (№2) и «ОГРН» (№3) - указываются регистрационные данные </w:t>
      </w:r>
      <w:r w:rsidR="00C236C0" w:rsidRPr="00C86C65">
        <w:rPr>
          <w:sz w:val="24"/>
          <w:szCs w:val="24"/>
        </w:rPr>
        <w:t>Участник</w:t>
      </w:r>
      <w:r w:rsidRPr="00C86C65">
        <w:rPr>
          <w:sz w:val="24"/>
          <w:szCs w:val="24"/>
        </w:rPr>
        <w:t>а.</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Разделы «ИНН» (№9) и «ОГРН» (№10) - указываются регистрационные данные собственников </w:t>
      </w:r>
      <w:r w:rsidR="00C236C0" w:rsidRPr="00C86C65">
        <w:rPr>
          <w:sz w:val="24"/>
          <w:szCs w:val="24"/>
        </w:rPr>
        <w:t>Участник</w:t>
      </w:r>
      <w:r w:rsidRPr="00C86C65">
        <w:rPr>
          <w:sz w:val="24"/>
          <w:szCs w:val="24"/>
        </w:rPr>
        <w:t>а.</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Раздел «Наименование краткое» (№4) - указывается краткое наименование </w:t>
      </w:r>
      <w:r w:rsidR="00C236C0" w:rsidRPr="00C86C65">
        <w:rPr>
          <w:sz w:val="24"/>
          <w:szCs w:val="24"/>
        </w:rPr>
        <w:t>Участник</w:t>
      </w:r>
      <w:r w:rsidRPr="00C86C65">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Раздел «Код ОКВЭД» (№5) - указывается код (основные коды) ОКВЭД.</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Раздел «ФИО руководителя» (№6) - фамилия, отчество и имя указываются полностью.</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Раздел «Серия и номер документа, удостоверяющего личность руководителя» (№7) - паспортные данные указываются</w:t>
      </w:r>
      <w:r w:rsidRPr="00C86C65">
        <w:rPr>
          <w:b/>
          <w:sz w:val="24"/>
          <w:szCs w:val="24"/>
        </w:rPr>
        <w:t xml:space="preserve"> </w:t>
      </w:r>
      <w:r w:rsidRPr="00C86C65">
        <w:rPr>
          <w:sz w:val="24"/>
          <w:szCs w:val="24"/>
        </w:rPr>
        <w:t xml:space="preserve">в формате: </w:t>
      </w:r>
      <w:r w:rsidRPr="00C86C65">
        <w:rPr>
          <w:b/>
          <w:sz w:val="24"/>
          <w:szCs w:val="24"/>
        </w:rPr>
        <w:t>ХХХХХХХХХХ</w:t>
      </w:r>
      <w:r w:rsidRPr="00C86C65">
        <w:rPr>
          <w:sz w:val="24"/>
          <w:szCs w:val="24"/>
        </w:rPr>
        <w:t xml:space="preserve"> (10 знаков), то есть без слов «серия», «номер» и т.п.</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Раздел «Серия и номер документа, удостоверяющего личность (для физ. лиц)» (№13) - паспортные данные указываются</w:t>
      </w:r>
      <w:r w:rsidRPr="00C86C65">
        <w:rPr>
          <w:b/>
          <w:sz w:val="24"/>
          <w:szCs w:val="24"/>
        </w:rPr>
        <w:t xml:space="preserve"> </w:t>
      </w:r>
      <w:r w:rsidRPr="00C86C65">
        <w:rPr>
          <w:sz w:val="24"/>
          <w:szCs w:val="24"/>
        </w:rPr>
        <w:t xml:space="preserve">в формате: </w:t>
      </w:r>
      <w:r w:rsidRPr="00C86C65">
        <w:rPr>
          <w:b/>
          <w:sz w:val="24"/>
          <w:szCs w:val="24"/>
        </w:rPr>
        <w:t>ХХХХХХХХХХ</w:t>
      </w:r>
      <w:r w:rsidRPr="00C86C65">
        <w:rPr>
          <w:sz w:val="24"/>
          <w:szCs w:val="24"/>
        </w:rPr>
        <w:t xml:space="preserve"> (10 знаков), то есть без слов «серия», «номер» и т.п.</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Раздел «№» (№8) – заполняется в следующем формате: </w:t>
      </w:r>
    </w:p>
    <w:p w:rsidR="004F4D80" w:rsidRPr="00C86C65" w:rsidRDefault="004F4D80" w:rsidP="004F4D80">
      <w:pPr>
        <w:spacing w:line="240" w:lineRule="auto"/>
        <w:ind w:firstLine="1134"/>
        <w:rPr>
          <w:sz w:val="24"/>
          <w:szCs w:val="24"/>
        </w:rPr>
      </w:pPr>
      <w:r w:rsidRPr="00C86C65">
        <w:rPr>
          <w:sz w:val="24"/>
          <w:szCs w:val="24"/>
        </w:rPr>
        <w:t xml:space="preserve">1. собственник </w:t>
      </w:r>
      <w:r w:rsidR="00C236C0" w:rsidRPr="00C86C65">
        <w:rPr>
          <w:sz w:val="24"/>
          <w:szCs w:val="24"/>
        </w:rPr>
        <w:t>Участник</w:t>
      </w:r>
      <w:r w:rsidRPr="00C86C65">
        <w:rPr>
          <w:sz w:val="24"/>
          <w:szCs w:val="24"/>
        </w:rPr>
        <w:t>а.</w:t>
      </w:r>
    </w:p>
    <w:p w:rsidR="004F4D80" w:rsidRPr="00C86C65" w:rsidRDefault="004F4D80" w:rsidP="004F4D80">
      <w:pPr>
        <w:spacing w:line="240" w:lineRule="auto"/>
        <w:ind w:firstLine="1134"/>
        <w:rPr>
          <w:sz w:val="24"/>
          <w:szCs w:val="24"/>
        </w:rPr>
      </w:pPr>
      <w:r w:rsidRPr="00C86C65">
        <w:rPr>
          <w:sz w:val="24"/>
          <w:szCs w:val="24"/>
        </w:rPr>
        <w:t>1.1. собственник собственника №1.</w:t>
      </w:r>
    </w:p>
    <w:p w:rsidR="004F4D80" w:rsidRPr="00C86C65" w:rsidRDefault="004F4D80" w:rsidP="004F4D80">
      <w:pPr>
        <w:spacing w:line="240" w:lineRule="auto"/>
        <w:ind w:firstLine="1134"/>
        <w:rPr>
          <w:sz w:val="24"/>
          <w:szCs w:val="24"/>
        </w:rPr>
      </w:pPr>
      <w:r w:rsidRPr="00C86C65">
        <w:rPr>
          <w:sz w:val="24"/>
          <w:szCs w:val="24"/>
        </w:rPr>
        <w:t>1.2. собственник собственника №1.</w:t>
      </w:r>
    </w:p>
    <w:p w:rsidR="004F4D80" w:rsidRPr="00C86C65" w:rsidRDefault="004F4D80" w:rsidP="004F4D80">
      <w:pPr>
        <w:spacing w:line="240" w:lineRule="auto"/>
        <w:ind w:firstLine="1134"/>
        <w:rPr>
          <w:sz w:val="24"/>
          <w:szCs w:val="24"/>
        </w:rPr>
      </w:pPr>
      <w:r w:rsidRPr="00C86C65">
        <w:rPr>
          <w:sz w:val="24"/>
          <w:szCs w:val="24"/>
        </w:rPr>
        <w:t>1.1.1. собственник собственника №1.1.</w:t>
      </w:r>
    </w:p>
    <w:p w:rsidR="004F4D80" w:rsidRPr="00C86C65" w:rsidRDefault="004F4D80" w:rsidP="004F4D80">
      <w:pPr>
        <w:spacing w:line="240" w:lineRule="auto"/>
        <w:ind w:firstLine="1134"/>
        <w:rPr>
          <w:sz w:val="24"/>
          <w:szCs w:val="24"/>
        </w:rPr>
      </w:pPr>
      <w:r w:rsidRPr="00C86C65">
        <w:rPr>
          <w:sz w:val="24"/>
          <w:szCs w:val="24"/>
        </w:rPr>
        <w:t>1.2.1. собственник собственника №1.2.</w:t>
      </w:r>
    </w:p>
    <w:p w:rsidR="004F4D80" w:rsidRPr="00C86C65" w:rsidRDefault="004F4D80" w:rsidP="004F4D80">
      <w:pPr>
        <w:spacing w:line="240" w:lineRule="auto"/>
        <w:ind w:firstLine="1134"/>
        <w:rPr>
          <w:sz w:val="24"/>
          <w:szCs w:val="24"/>
        </w:rPr>
      </w:pPr>
      <w:r w:rsidRPr="00C86C65">
        <w:rPr>
          <w:sz w:val="24"/>
          <w:szCs w:val="24"/>
        </w:rPr>
        <w:t xml:space="preserve">1.2.1.1. собственник собственника 1.2.1 и так далее. </w:t>
      </w:r>
    </w:p>
    <w:p w:rsidR="004F4D80" w:rsidRPr="00C86C65" w:rsidRDefault="004F4D80" w:rsidP="004F4D80">
      <w:pPr>
        <w:spacing w:line="240" w:lineRule="auto"/>
        <w:ind w:firstLine="1134"/>
        <w:rPr>
          <w:sz w:val="24"/>
          <w:szCs w:val="24"/>
        </w:rPr>
      </w:pPr>
      <w:r w:rsidRPr="00C86C65">
        <w:rPr>
          <w:sz w:val="24"/>
          <w:szCs w:val="24"/>
        </w:rPr>
        <w:t>Каждый собственник указывается в отдельной строке Формы.</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86C65">
        <w:rPr>
          <w:sz w:val="24"/>
          <w:szCs w:val="24"/>
        </w:rPr>
        <w:t>, АО</w:t>
      </w:r>
      <w:r w:rsidRPr="00C86C65">
        <w:rPr>
          <w:sz w:val="24"/>
          <w:szCs w:val="24"/>
        </w:rPr>
        <w:t xml:space="preserve"> и </w:t>
      </w:r>
      <w:r w:rsidR="000D70B6" w:rsidRPr="00C86C65">
        <w:rPr>
          <w:sz w:val="24"/>
          <w:szCs w:val="24"/>
        </w:rPr>
        <w:t>П</w:t>
      </w:r>
      <w:r w:rsidRPr="00C86C65">
        <w:rPr>
          <w:sz w:val="24"/>
          <w:szCs w:val="24"/>
        </w:rPr>
        <w:t xml:space="preserve">АО); </w:t>
      </w:r>
      <w:r w:rsidRPr="00C86C65">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C86C65"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25" w:name="_Toc329588495"/>
      <w:r w:rsidRPr="00C86C65">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C86C65">
        <w:rPr>
          <w:sz w:val="24"/>
          <w:szCs w:val="24"/>
        </w:rPr>
        <w:t>Участник</w:t>
      </w:r>
      <w:r w:rsidRPr="00C86C65">
        <w:rPr>
          <w:sz w:val="24"/>
          <w:szCs w:val="24"/>
        </w:rPr>
        <w:t xml:space="preserve">ом к </w:t>
      </w:r>
      <w:r w:rsidR="00D90031" w:rsidRPr="00C86C65">
        <w:rPr>
          <w:sz w:val="24"/>
          <w:szCs w:val="24"/>
        </w:rPr>
        <w:t>настоящей Форме информации о собственниках Участника (включая конечных бенефициаров)</w:t>
      </w:r>
      <w:r w:rsidRPr="00C86C65">
        <w:rPr>
          <w:sz w:val="24"/>
          <w:szCs w:val="24"/>
        </w:rPr>
        <w:t xml:space="preserve"> и войти в состав </w:t>
      </w:r>
      <w:r w:rsidR="00D904EF" w:rsidRPr="00C86C65">
        <w:rPr>
          <w:sz w:val="24"/>
          <w:szCs w:val="24"/>
        </w:rPr>
        <w:t>Заявки</w:t>
      </w:r>
      <w:r w:rsidRPr="00C86C65">
        <w:rPr>
          <w:sz w:val="24"/>
          <w:szCs w:val="24"/>
        </w:rPr>
        <w:t>.</w:t>
      </w:r>
    </w:p>
    <w:p w:rsidR="004F4D80" w:rsidRPr="00C86C65"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86C65" w:rsidSect="004F4D80">
          <w:pgSz w:w="16838" w:h="11906" w:orient="landscape" w:code="9"/>
          <w:pgMar w:top="1134" w:right="680" w:bottom="567" w:left="539" w:header="680" w:footer="278" w:gutter="0"/>
          <w:cols w:space="708"/>
          <w:titlePg/>
          <w:docGrid w:linePitch="360"/>
        </w:sectPr>
      </w:pPr>
    </w:p>
    <w:p w:rsidR="004F4D80" w:rsidRPr="00C86C65" w:rsidRDefault="000D70B6" w:rsidP="004F4D80">
      <w:pPr>
        <w:pStyle w:val="2"/>
        <w:pageBreakBefore/>
        <w:tabs>
          <w:tab w:val="clear" w:pos="0"/>
          <w:tab w:val="clear" w:pos="1700"/>
          <w:tab w:val="num" w:pos="1134"/>
        </w:tabs>
        <w:spacing w:before="100" w:beforeAutospacing="1" w:after="100" w:afterAutospacing="1" w:line="240" w:lineRule="auto"/>
      </w:pPr>
      <w:bookmarkStart w:id="1026" w:name="_Toc423423683"/>
      <w:bookmarkStart w:id="1027" w:name="_Ref440272051"/>
      <w:bookmarkStart w:id="1028" w:name="_Ref440274744"/>
      <w:bookmarkStart w:id="1029" w:name="_Toc444616046"/>
      <w:r w:rsidRPr="00C86C65">
        <w:lastRenderedPageBreak/>
        <w:t>Согласие на обработку персональных данных</w:t>
      </w:r>
      <w:r w:rsidR="004F4D80" w:rsidRPr="00C86C65">
        <w:t xml:space="preserve"> (форма </w:t>
      </w:r>
      <w:r w:rsidR="003B6795" w:rsidRPr="00C86C65">
        <w:t>9</w:t>
      </w:r>
      <w:r w:rsidR="004F4D80" w:rsidRPr="00C86C65">
        <w:t>)</w:t>
      </w:r>
      <w:bookmarkEnd w:id="1025"/>
      <w:bookmarkEnd w:id="1026"/>
      <w:bookmarkEnd w:id="1027"/>
      <w:bookmarkEnd w:id="1028"/>
      <w:bookmarkEnd w:id="1029"/>
    </w:p>
    <w:p w:rsidR="004F4D80" w:rsidRPr="00C86C65" w:rsidRDefault="004F4D80" w:rsidP="004F4D80">
      <w:pPr>
        <w:pStyle w:val="3"/>
        <w:rPr>
          <w:szCs w:val="24"/>
        </w:rPr>
      </w:pPr>
      <w:bookmarkStart w:id="1030" w:name="_Toc343690587"/>
      <w:bookmarkStart w:id="1031" w:name="_Toc372294431"/>
      <w:bookmarkStart w:id="1032" w:name="_Toc379288899"/>
      <w:bookmarkStart w:id="1033" w:name="_Toc384734783"/>
      <w:bookmarkStart w:id="1034" w:name="_Toc396984081"/>
      <w:bookmarkStart w:id="1035" w:name="_Toc423423684"/>
      <w:bookmarkStart w:id="1036" w:name="_Toc439170713"/>
      <w:bookmarkStart w:id="1037" w:name="_Toc439172815"/>
      <w:bookmarkStart w:id="1038" w:name="_Toc439173256"/>
      <w:bookmarkStart w:id="1039" w:name="_Toc439238252"/>
      <w:bookmarkStart w:id="1040" w:name="_Toc439252799"/>
      <w:bookmarkStart w:id="1041" w:name="_Toc439323773"/>
      <w:bookmarkStart w:id="1042" w:name="_Toc440297095"/>
      <w:bookmarkStart w:id="1043" w:name="_Toc440356656"/>
      <w:bookmarkStart w:id="1044" w:name="_Toc440631792"/>
      <w:bookmarkStart w:id="1045" w:name="_Toc440876576"/>
      <w:bookmarkStart w:id="1046" w:name="_Toc441130648"/>
      <w:bookmarkStart w:id="1047" w:name="_Toc441157151"/>
      <w:bookmarkStart w:id="1048" w:name="_Toc444598216"/>
      <w:bookmarkStart w:id="1049" w:name="_Toc444616047"/>
      <w:r w:rsidRPr="00C86C65">
        <w:rPr>
          <w:szCs w:val="24"/>
        </w:rPr>
        <w:t xml:space="preserve">Форма </w:t>
      </w:r>
      <w:bookmarkEnd w:id="1030"/>
      <w:bookmarkEnd w:id="1031"/>
      <w:bookmarkEnd w:id="1032"/>
      <w:bookmarkEnd w:id="1033"/>
      <w:bookmarkEnd w:id="1034"/>
      <w:bookmarkEnd w:id="1035"/>
      <w:bookmarkEnd w:id="1036"/>
      <w:bookmarkEnd w:id="1037"/>
      <w:bookmarkEnd w:id="1038"/>
      <w:bookmarkEnd w:id="1039"/>
      <w:bookmarkEnd w:id="1040"/>
      <w:r w:rsidR="000D70B6" w:rsidRPr="00C86C65">
        <w:rPr>
          <w:szCs w:val="24"/>
        </w:rPr>
        <w:t>Согласия на обработку персональных данных</w:t>
      </w:r>
      <w:bookmarkEnd w:id="1041"/>
      <w:bookmarkEnd w:id="1042"/>
      <w:bookmarkEnd w:id="1043"/>
      <w:bookmarkEnd w:id="1044"/>
      <w:bookmarkEnd w:id="1045"/>
      <w:bookmarkEnd w:id="1046"/>
      <w:bookmarkEnd w:id="1047"/>
      <w:bookmarkEnd w:id="1048"/>
      <w:bookmarkEnd w:id="1049"/>
    </w:p>
    <w:p w:rsidR="004F4D80" w:rsidRPr="00C86C65" w:rsidRDefault="004F4D80" w:rsidP="004F4D80">
      <w:pPr>
        <w:tabs>
          <w:tab w:val="left" w:pos="4757"/>
        </w:tabs>
        <w:spacing w:line="240" w:lineRule="auto"/>
        <w:ind w:left="1134" w:firstLine="0"/>
        <w:jc w:val="left"/>
      </w:pPr>
      <w:r w:rsidRPr="00C86C65">
        <w:t xml:space="preserve">Приложение </w:t>
      </w:r>
      <w:r w:rsidR="003B6795" w:rsidRPr="00C86C65">
        <w:t>9</w:t>
      </w:r>
      <w:r w:rsidRPr="00C86C65">
        <w:t xml:space="preserve"> к письму о подаче оферты</w:t>
      </w:r>
      <w:r w:rsidRPr="00C86C65">
        <w:br/>
        <w:t>от «____»_____________ г. №__________</w:t>
      </w:r>
    </w:p>
    <w:p w:rsidR="004F4D80" w:rsidRPr="00C86C65" w:rsidRDefault="004F4D80" w:rsidP="004F4D80">
      <w:pPr>
        <w:contextualSpacing/>
        <w:jc w:val="right"/>
        <w:rPr>
          <w:sz w:val="24"/>
          <w:szCs w:val="24"/>
        </w:rPr>
      </w:pPr>
    </w:p>
    <w:p w:rsidR="002B5044" w:rsidRPr="00C86C65" w:rsidRDefault="002B5044" w:rsidP="002B5044">
      <w:pPr>
        <w:rPr>
          <w:lang w:eastAsia="ru-RU"/>
        </w:rPr>
      </w:pPr>
    </w:p>
    <w:p w:rsidR="003311F3" w:rsidRPr="00C86C65" w:rsidRDefault="003311F3" w:rsidP="003311F3">
      <w:pPr>
        <w:widowControl w:val="0"/>
        <w:tabs>
          <w:tab w:val="left" w:pos="0"/>
          <w:tab w:val="num" w:pos="1134"/>
        </w:tabs>
        <w:spacing w:line="240" w:lineRule="auto"/>
        <w:jc w:val="center"/>
        <w:outlineLvl w:val="1"/>
        <w:rPr>
          <w:b/>
          <w:sz w:val="26"/>
          <w:szCs w:val="26"/>
        </w:rPr>
      </w:pPr>
      <w:r w:rsidRPr="00C86C65">
        <w:rPr>
          <w:b/>
          <w:sz w:val="26"/>
          <w:szCs w:val="26"/>
        </w:rPr>
        <w:t xml:space="preserve">Согласие на обработку персональных данных </w:t>
      </w:r>
    </w:p>
    <w:p w:rsidR="003311F3" w:rsidRPr="00C86C65" w:rsidRDefault="003311F3" w:rsidP="003311F3">
      <w:pPr>
        <w:widowControl w:val="0"/>
        <w:tabs>
          <w:tab w:val="left" w:pos="0"/>
        </w:tabs>
        <w:spacing w:line="240" w:lineRule="auto"/>
        <w:jc w:val="center"/>
        <w:rPr>
          <w:b/>
          <w:snapToGrid w:val="0"/>
          <w:sz w:val="26"/>
          <w:szCs w:val="26"/>
        </w:rPr>
      </w:pPr>
      <w:r w:rsidRPr="00C86C65">
        <w:rPr>
          <w:b/>
          <w:snapToGrid w:val="0"/>
          <w:sz w:val="26"/>
          <w:szCs w:val="26"/>
        </w:rPr>
        <w:t xml:space="preserve">от «_____» ____________ 201____ г. </w:t>
      </w:r>
    </w:p>
    <w:p w:rsidR="003311F3" w:rsidRPr="00C86C65" w:rsidRDefault="003311F3" w:rsidP="003311F3">
      <w:pPr>
        <w:widowControl w:val="0"/>
        <w:spacing w:line="240" w:lineRule="auto"/>
        <w:jc w:val="center"/>
        <w:rPr>
          <w:sz w:val="26"/>
          <w:szCs w:val="26"/>
        </w:rPr>
      </w:pPr>
    </w:p>
    <w:p w:rsidR="003311F3" w:rsidRPr="00C86C65" w:rsidRDefault="003311F3" w:rsidP="003311F3">
      <w:pPr>
        <w:widowControl w:val="0"/>
        <w:autoSpaceDE w:val="0"/>
        <w:autoSpaceDN w:val="0"/>
        <w:adjustRightInd w:val="0"/>
        <w:spacing w:line="240" w:lineRule="auto"/>
        <w:ind w:firstLine="709"/>
        <w:rPr>
          <w:sz w:val="24"/>
          <w:szCs w:val="24"/>
        </w:rPr>
      </w:pPr>
      <w:r w:rsidRPr="00C86C65">
        <w:rPr>
          <w:sz w:val="24"/>
          <w:szCs w:val="24"/>
        </w:rPr>
        <w:t xml:space="preserve">Настоящим </w:t>
      </w:r>
      <w:r w:rsidRPr="00C86C65">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86C65">
        <w:rPr>
          <w:sz w:val="24"/>
          <w:szCs w:val="24"/>
        </w:rPr>
        <w:t>,</w:t>
      </w:r>
      <w:r w:rsidRPr="00C86C65">
        <w:rPr>
          <w:b/>
          <w:i/>
          <w:sz w:val="24"/>
          <w:szCs w:val="24"/>
        </w:rPr>
        <w:t xml:space="preserve"> действующего на основании _________</w:t>
      </w:r>
      <w:r w:rsidRPr="00C86C65">
        <w:rPr>
          <w:i/>
          <w:sz w:val="24"/>
          <w:szCs w:val="24"/>
        </w:rPr>
        <w:t>_,</w:t>
      </w:r>
      <w:r w:rsidRPr="00C86C65">
        <w:rPr>
          <w:b/>
          <w:i/>
          <w:sz w:val="24"/>
          <w:szCs w:val="24"/>
        </w:rPr>
        <w:t xml:space="preserve"> </w:t>
      </w:r>
      <w:r w:rsidRPr="00C86C65">
        <w:rPr>
          <w:sz w:val="24"/>
          <w:szCs w:val="24"/>
        </w:rPr>
        <w:t xml:space="preserve">дает свое согласие на </w:t>
      </w:r>
      <w:r w:rsidRPr="00C86C65">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C86C65">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C86C65">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86C65">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C86C65" w:rsidRDefault="003311F3" w:rsidP="003311F3">
      <w:pPr>
        <w:widowControl w:val="0"/>
        <w:spacing w:line="240" w:lineRule="auto"/>
        <w:ind w:firstLine="709"/>
        <w:rPr>
          <w:snapToGrid w:val="0"/>
          <w:sz w:val="24"/>
          <w:szCs w:val="24"/>
        </w:rPr>
      </w:pPr>
      <w:r w:rsidRPr="00C86C65">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C86C65" w:rsidRDefault="003311F3" w:rsidP="003311F3">
      <w:pPr>
        <w:widowControl w:val="0"/>
        <w:spacing w:line="240" w:lineRule="auto"/>
        <w:ind w:firstLine="709"/>
        <w:rPr>
          <w:snapToGrid w:val="0"/>
          <w:sz w:val="24"/>
          <w:szCs w:val="24"/>
        </w:rPr>
      </w:pPr>
      <w:r w:rsidRPr="00C86C65">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C86C65" w:rsidRDefault="003311F3" w:rsidP="003311F3">
      <w:pPr>
        <w:widowControl w:val="0"/>
        <w:spacing w:line="240" w:lineRule="auto"/>
        <w:jc w:val="left"/>
        <w:rPr>
          <w:color w:val="000000"/>
          <w:sz w:val="26"/>
          <w:szCs w:val="26"/>
        </w:rPr>
      </w:pPr>
      <w:r w:rsidRPr="00C86C65">
        <w:rPr>
          <w:color w:val="000000"/>
          <w:sz w:val="26"/>
          <w:szCs w:val="26"/>
        </w:rPr>
        <w:t>_______________________                                                   ______________________</w:t>
      </w:r>
    </w:p>
    <w:p w:rsidR="003311F3" w:rsidRPr="00C86C65" w:rsidRDefault="003311F3" w:rsidP="003311F3">
      <w:pPr>
        <w:widowControl w:val="0"/>
        <w:spacing w:line="240" w:lineRule="auto"/>
        <w:jc w:val="left"/>
        <w:rPr>
          <w:sz w:val="20"/>
          <w:szCs w:val="20"/>
        </w:rPr>
      </w:pPr>
      <w:r w:rsidRPr="00C86C65">
        <w:rPr>
          <w:sz w:val="20"/>
          <w:szCs w:val="20"/>
        </w:rPr>
        <w:t>(Подпись уполномоченного представителя</w:t>
      </w:r>
      <w:r w:rsidRPr="00C86C65">
        <w:rPr>
          <w:sz w:val="26"/>
          <w:szCs w:val="26"/>
        </w:rPr>
        <w:t xml:space="preserve">)                                   </w:t>
      </w:r>
      <w:r w:rsidRPr="00C86C65">
        <w:rPr>
          <w:sz w:val="20"/>
          <w:szCs w:val="20"/>
        </w:rPr>
        <w:t>(Ф.И.О. и должность подписавшего***)</w:t>
      </w:r>
    </w:p>
    <w:p w:rsidR="003311F3" w:rsidRPr="00C86C65" w:rsidRDefault="003311F3" w:rsidP="003311F3">
      <w:pPr>
        <w:widowControl w:val="0"/>
        <w:spacing w:line="240" w:lineRule="auto"/>
        <w:jc w:val="left"/>
        <w:rPr>
          <w:b/>
          <w:bCs w:val="0"/>
        </w:rPr>
      </w:pPr>
      <w:r w:rsidRPr="00C86C65">
        <w:rPr>
          <w:b/>
          <w:bCs w:val="0"/>
        </w:rPr>
        <w:t>М.П.</w:t>
      </w:r>
    </w:p>
    <w:p w:rsidR="003311F3" w:rsidRPr="00C86C65" w:rsidRDefault="003311F3">
      <w:pPr>
        <w:suppressAutoHyphens w:val="0"/>
        <w:spacing w:line="240" w:lineRule="auto"/>
        <w:ind w:firstLine="0"/>
        <w:jc w:val="left"/>
        <w:rPr>
          <w:lang w:eastAsia="ru-RU"/>
        </w:rPr>
      </w:pPr>
    </w:p>
    <w:p w:rsidR="003311F3" w:rsidRPr="00C86C65" w:rsidRDefault="003311F3" w:rsidP="003311F3">
      <w:pPr>
        <w:pStyle w:val="3"/>
        <w:rPr>
          <w:szCs w:val="24"/>
        </w:rPr>
      </w:pPr>
      <w:bookmarkStart w:id="1050" w:name="_Toc439252801"/>
      <w:bookmarkStart w:id="1051" w:name="_Toc439323774"/>
      <w:bookmarkStart w:id="1052" w:name="_Toc440297096"/>
      <w:bookmarkStart w:id="1053" w:name="_Toc440356657"/>
      <w:bookmarkStart w:id="1054" w:name="_Toc440631793"/>
      <w:bookmarkStart w:id="1055" w:name="_Toc440876577"/>
      <w:bookmarkStart w:id="1056" w:name="_Toc441130649"/>
      <w:bookmarkStart w:id="1057" w:name="_Toc441157152"/>
      <w:bookmarkStart w:id="1058" w:name="_Toc444598217"/>
      <w:bookmarkStart w:id="1059" w:name="_Toc444616048"/>
      <w:r w:rsidRPr="00C86C65">
        <w:rPr>
          <w:szCs w:val="24"/>
        </w:rPr>
        <w:t>Инструкции по заполнению</w:t>
      </w:r>
      <w:bookmarkEnd w:id="1050"/>
      <w:bookmarkEnd w:id="1051"/>
      <w:bookmarkEnd w:id="1052"/>
      <w:bookmarkEnd w:id="1053"/>
      <w:bookmarkEnd w:id="1054"/>
      <w:bookmarkEnd w:id="1055"/>
      <w:bookmarkEnd w:id="1056"/>
      <w:bookmarkEnd w:id="1057"/>
      <w:bookmarkEnd w:id="1058"/>
      <w:bookmarkEnd w:id="1059"/>
    </w:p>
    <w:p w:rsidR="003311F3" w:rsidRPr="00C86C65"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86C65">
        <w:rPr>
          <w:sz w:val="24"/>
          <w:szCs w:val="24"/>
        </w:rPr>
        <w:t xml:space="preserve">* При заключении договоров </w:t>
      </w:r>
      <w:r w:rsidRPr="00C86C65">
        <w:rPr>
          <w:snapToGrid w:val="0"/>
          <w:sz w:val="26"/>
          <w:szCs w:val="26"/>
        </w:rPr>
        <w:t>ПАО «МРСК Центра»</w:t>
      </w:r>
      <w:r w:rsidRPr="00C86C65">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w:t>
      </w:r>
      <w:r w:rsidRPr="00C86C65">
        <w:rPr>
          <w:sz w:val="24"/>
          <w:szCs w:val="24"/>
        </w:rPr>
        <w:lastRenderedPageBreak/>
        <w:t>бенефициаров (</w:t>
      </w:r>
      <w:r w:rsidRPr="00C86C65">
        <w:rPr>
          <w:snapToGrid w:val="0"/>
          <w:sz w:val="24"/>
          <w:szCs w:val="24"/>
        </w:rPr>
        <w:t xml:space="preserve">фамилия, имя, отчество; серия и номер документа, удостоверяющего личность; ИНН </w:t>
      </w:r>
      <w:r w:rsidRPr="00C86C65">
        <w:rPr>
          <w:sz w:val="24"/>
          <w:szCs w:val="24"/>
        </w:rPr>
        <w:t>(участников, учредителей, акционеров).</w:t>
      </w:r>
    </w:p>
    <w:p w:rsidR="003311F3" w:rsidRPr="00C86C65"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86C65">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C86C65">
        <w:rPr>
          <w:snapToGrid w:val="0"/>
          <w:sz w:val="26"/>
          <w:szCs w:val="26"/>
        </w:rPr>
        <w:t>ПАО «МРСК Центра», и ПАО «Россети»</w:t>
      </w:r>
      <w:r w:rsidRPr="00C86C65">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C86C65">
        <w:rPr>
          <w:snapToGrid w:val="0"/>
          <w:sz w:val="26"/>
          <w:szCs w:val="26"/>
        </w:rPr>
        <w:t>ПАО «МРСК Центра», и ПАО «Россети»</w:t>
      </w:r>
      <w:r w:rsidRPr="00C86C65">
        <w:rPr>
          <w:sz w:val="24"/>
          <w:szCs w:val="24"/>
        </w:rPr>
        <w:t xml:space="preserve"> и в уполномоченные государственные органы указанных сведений</w:t>
      </w:r>
    </w:p>
    <w:p w:rsidR="003311F3" w:rsidRPr="00C86C65"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86C65">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C86C65" w:rsidRDefault="007A6A39">
      <w:pPr>
        <w:suppressAutoHyphens w:val="0"/>
        <w:spacing w:line="240" w:lineRule="auto"/>
        <w:ind w:firstLine="0"/>
        <w:jc w:val="left"/>
        <w:rPr>
          <w:lang w:eastAsia="ru-RU"/>
        </w:rPr>
      </w:pPr>
      <w:r w:rsidRPr="00C86C65">
        <w:rPr>
          <w:lang w:eastAsia="ru-RU"/>
        </w:rPr>
        <w:br w:type="page"/>
      </w:r>
    </w:p>
    <w:p w:rsidR="007857E5" w:rsidRPr="00C86C65" w:rsidRDefault="00E47073" w:rsidP="007857E5">
      <w:pPr>
        <w:pStyle w:val="2"/>
        <w:pageBreakBefore/>
        <w:tabs>
          <w:tab w:val="clear" w:pos="0"/>
          <w:tab w:val="clear" w:pos="1700"/>
          <w:tab w:val="num" w:pos="1134"/>
        </w:tabs>
        <w:spacing w:before="100" w:beforeAutospacing="1" w:after="100" w:afterAutospacing="1" w:line="240" w:lineRule="auto"/>
      </w:pPr>
      <w:bookmarkStart w:id="1060" w:name="_Ref440272274"/>
      <w:bookmarkStart w:id="1061" w:name="_Ref440274756"/>
      <w:bookmarkStart w:id="1062" w:name="_Toc444616049"/>
      <w:r w:rsidRPr="00C86C65">
        <w:lastRenderedPageBreak/>
        <w:t>Согласие Участника налоговым органам на разглашение сведений, составляющих налоговую тайну</w:t>
      </w:r>
      <w:r w:rsidR="007857E5" w:rsidRPr="00C86C65">
        <w:t xml:space="preserve"> (форма 1</w:t>
      </w:r>
      <w:r w:rsidR="00CD3D1B" w:rsidRPr="00C86C65">
        <w:t>0</w:t>
      </w:r>
      <w:r w:rsidR="007857E5" w:rsidRPr="00C86C65">
        <w:t>)</w:t>
      </w:r>
      <w:bookmarkEnd w:id="1060"/>
      <w:bookmarkEnd w:id="1061"/>
      <w:bookmarkEnd w:id="1062"/>
    </w:p>
    <w:p w:rsidR="007857E5" w:rsidRPr="00C86C65" w:rsidRDefault="007857E5" w:rsidP="007857E5">
      <w:pPr>
        <w:pStyle w:val="3"/>
        <w:rPr>
          <w:szCs w:val="24"/>
        </w:rPr>
      </w:pPr>
      <w:bookmarkStart w:id="1063" w:name="_Toc439170718"/>
      <w:bookmarkStart w:id="1064" w:name="_Toc439172820"/>
      <w:bookmarkStart w:id="1065" w:name="_Toc439173262"/>
      <w:bookmarkStart w:id="1066" w:name="_Toc439238258"/>
      <w:bookmarkStart w:id="1067" w:name="_Toc439252806"/>
      <w:bookmarkStart w:id="1068" w:name="_Toc439323779"/>
      <w:bookmarkStart w:id="1069" w:name="_Toc440297101"/>
      <w:bookmarkStart w:id="1070" w:name="_Toc440356662"/>
      <w:bookmarkStart w:id="1071" w:name="_Toc440631798"/>
      <w:bookmarkStart w:id="1072" w:name="_Toc440876582"/>
      <w:bookmarkStart w:id="1073" w:name="_Toc441130654"/>
      <w:bookmarkStart w:id="1074" w:name="_Toc441157154"/>
      <w:bookmarkStart w:id="1075" w:name="_Toc444598219"/>
      <w:bookmarkStart w:id="1076" w:name="_Toc444616050"/>
      <w:r w:rsidRPr="00C86C65">
        <w:rPr>
          <w:szCs w:val="24"/>
        </w:rPr>
        <w:t xml:space="preserve">Форма </w:t>
      </w:r>
      <w:bookmarkEnd w:id="1063"/>
      <w:r w:rsidR="00E47073" w:rsidRPr="00C86C65">
        <w:rPr>
          <w:szCs w:val="24"/>
        </w:rPr>
        <w:t>согласия Участника налоговым органам на разглашение сведений, составляющих налоговую тайну</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rsidR="007857E5" w:rsidRPr="00C86C65"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начало формы</w:t>
      </w:r>
    </w:p>
    <w:p w:rsidR="007857E5" w:rsidRPr="00C86C65" w:rsidRDefault="007857E5" w:rsidP="007857E5">
      <w:pPr>
        <w:tabs>
          <w:tab w:val="left" w:pos="4757"/>
        </w:tabs>
        <w:spacing w:line="240" w:lineRule="auto"/>
        <w:ind w:left="1134" w:firstLine="0"/>
        <w:jc w:val="left"/>
        <w:rPr>
          <w:sz w:val="24"/>
          <w:szCs w:val="24"/>
        </w:rPr>
      </w:pPr>
    </w:p>
    <w:p w:rsidR="007857E5" w:rsidRPr="00C86C65" w:rsidRDefault="007857E5" w:rsidP="007857E5">
      <w:pPr>
        <w:tabs>
          <w:tab w:val="left" w:pos="4757"/>
        </w:tabs>
        <w:spacing w:line="240" w:lineRule="auto"/>
        <w:ind w:left="1134" w:firstLine="0"/>
        <w:jc w:val="left"/>
        <w:rPr>
          <w:sz w:val="24"/>
          <w:szCs w:val="24"/>
        </w:rPr>
      </w:pPr>
      <w:r w:rsidRPr="00C86C65">
        <w:rPr>
          <w:sz w:val="24"/>
          <w:szCs w:val="24"/>
        </w:rPr>
        <w:t>Приложение 1</w:t>
      </w:r>
      <w:r w:rsidR="00CD3D1B" w:rsidRPr="00C86C65">
        <w:rPr>
          <w:sz w:val="24"/>
          <w:szCs w:val="24"/>
        </w:rPr>
        <w:t>0</w:t>
      </w:r>
      <w:r w:rsidRPr="00C86C65">
        <w:rPr>
          <w:sz w:val="24"/>
          <w:szCs w:val="24"/>
        </w:rPr>
        <w:t xml:space="preserve"> к письму о подаче оферты</w:t>
      </w:r>
      <w:r w:rsidRPr="00C86C65">
        <w:rPr>
          <w:sz w:val="24"/>
          <w:szCs w:val="24"/>
        </w:rPr>
        <w:br/>
        <w:t>от «____»_____________ г. №__________</w:t>
      </w:r>
    </w:p>
    <w:p w:rsidR="007857E5" w:rsidRPr="00C86C65" w:rsidRDefault="007857E5" w:rsidP="007857E5">
      <w:pPr>
        <w:contextualSpacing/>
        <w:jc w:val="right"/>
        <w:rPr>
          <w:sz w:val="24"/>
          <w:szCs w:val="24"/>
        </w:rPr>
      </w:pPr>
    </w:p>
    <w:p w:rsidR="007857E5" w:rsidRPr="00C86C65" w:rsidRDefault="007857E5" w:rsidP="007857E5">
      <w:pPr>
        <w:keepNext/>
        <w:spacing w:line="240" w:lineRule="auto"/>
        <w:jc w:val="center"/>
        <w:outlineLvl w:val="1"/>
        <w:rPr>
          <w:b/>
          <w:bCs w:val="0"/>
          <w:snapToGrid w:val="0"/>
          <w:sz w:val="24"/>
          <w:szCs w:val="24"/>
        </w:rPr>
      </w:pPr>
      <w:bookmarkStart w:id="1077" w:name="_Toc300142269"/>
      <w:bookmarkStart w:id="1078" w:name="_Toc309735391"/>
      <w:bookmarkStart w:id="1079" w:name="_Toc309985625"/>
      <w:r w:rsidRPr="00C86C65">
        <w:rPr>
          <w:b/>
          <w:bCs w:val="0"/>
          <w:snapToGrid w:val="0"/>
          <w:sz w:val="24"/>
          <w:szCs w:val="24"/>
        </w:rPr>
        <w:t>Согласие Участника налоговым органам на разглашение сведений, составляющих налоговую тайну</w:t>
      </w:r>
      <w:bookmarkEnd w:id="1077"/>
      <w:r w:rsidRPr="00C86C65">
        <w:rPr>
          <w:b/>
          <w:bCs w:val="0"/>
          <w:snapToGrid w:val="0"/>
          <w:sz w:val="24"/>
          <w:szCs w:val="24"/>
        </w:rPr>
        <w:t xml:space="preserve"> </w:t>
      </w:r>
      <w:bookmarkEnd w:id="1078"/>
      <w:bookmarkEnd w:id="1079"/>
    </w:p>
    <w:p w:rsidR="007857E5" w:rsidRPr="00C86C65" w:rsidRDefault="007857E5" w:rsidP="007857E5">
      <w:pPr>
        <w:jc w:val="center"/>
        <w:rPr>
          <w:b/>
          <w:bCs w:val="0"/>
          <w:snapToGrid w:val="0"/>
          <w:sz w:val="24"/>
          <w:szCs w:val="24"/>
        </w:rPr>
      </w:pPr>
      <w:r w:rsidRPr="00C86C65">
        <w:rPr>
          <w:b/>
          <w:bCs w:val="0"/>
          <w:snapToGrid w:val="0"/>
          <w:sz w:val="24"/>
          <w:szCs w:val="24"/>
        </w:rPr>
        <w:t>от «_____» ____________ 201____ г.</w:t>
      </w:r>
    </w:p>
    <w:p w:rsidR="007857E5" w:rsidRPr="00C86C65" w:rsidRDefault="007857E5" w:rsidP="007857E5">
      <w:pPr>
        <w:spacing w:line="240" w:lineRule="auto"/>
        <w:jc w:val="center"/>
        <w:rPr>
          <w:bCs w:val="0"/>
          <w:snapToGrid w:val="0"/>
          <w:sz w:val="24"/>
          <w:szCs w:val="24"/>
        </w:rPr>
      </w:pPr>
    </w:p>
    <w:p w:rsidR="007857E5" w:rsidRPr="00C86C65" w:rsidRDefault="007857E5" w:rsidP="007857E5">
      <w:pPr>
        <w:spacing w:line="240" w:lineRule="auto"/>
        <w:rPr>
          <w:sz w:val="24"/>
          <w:szCs w:val="24"/>
        </w:rPr>
      </w:pPr>
      <w:r w:rsidRPr="00C86C65">
        <w:rPr>
          <w:sz w:val="24"/>
          <w:szCs w:val="24"/>
        </w:rPr>
        <w:t xml:space="preserve">Настоящим </w:t>
      </w:r>
      <w:r w:rsidRPr="00C86C6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86C6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86C65">
        <w:rPr>
          <w:sz w:val="24"/>
          <w:szCs w:val="24"/>
          <w:shd w:val="clear" w:color="auto" w:fill="FFFF99"/>
        </w:rPr>
        <w:t>{указывается полное наименование Участника закупочной процедуры, ИНН}</w:t>
      </w:r>
      <w:r w:rsidRPr="00C86C65">
        <w:rPr>
          <w:sz w:val="24"/>
          <w:szCs w:val="24"/>
        </w:rPr>
        <w:t xml:space="preserve"> за </w:t>
      </w:r>
      <w:r w:rsidRPr="00C86C65">
        <w:rPr>
          <w:sz w:val="24"/>
          <w:szCs w:val="24"/>
          <w:shd w:val="clear" w:color="auto" w:fill="FFFF99"/>
        </w:rPr>
        <w:t>{указываются налоговые периоды}</w:t>
      </w:r>
      <w:r w:rsidRPr="00C86C65">
        <w:rPr>
          <w:sz w:val="24"/>
          <w:szCs w:val="24"/>
        </w:rPr>
        <w:t xml:space="preserve"> общедоступными.</w:t>
      </w:r>
    </w:p>
    <w:p w:rsidR="007857E5" w:rsidRPr="00C86C65" w:rsidRDefault="007857E5" w:rsidP="007857E5">
      <w:pPr>
        <w:spacing w:line="240" w:lineRule="auto"/>
        <w:rPr>
          <w:bCs w:val="0"/>
          <w:snapToGrid w:val="0"/>
          <w:sz w:val="24"/>
          <w:szCs w:val="24"/>
        </w:rPr>
      </w:pPr>
      <w:r w:rsidRPr="00C86C65">
        <w:rPr>
          <w:sz w:val="24"/>
          <w:szCs w:val="24"/>
        </w:rPr>
        <w:t xml:space="preserve">Одновременно соглашаемся на представление налоговыми органами указанных сведений о </w:t>
      </w:r>
      <w:r w:rsidRPr="00C86C65">
        <w:rPr>
          <w:sz w:val="24"/>
          <w:szCs w:val="24"/>
          <w:shd w:val="clear" w:color="auto" w:fill="FFFF99"/>
        </w:rPr>
        <w:t>{указывается полное наименование Участника закупочной процедуры, ИНН}</w:t>
      </w:r>
      <w:r w:rsidRPr="00C86C65">
        <w:rPr>
          <w:sz w:val="24"/>
          <w:szCs w:val="24"/>
        </w:rPr>
        <w:t xml:space="preserve"> в адрес ____________________ (ИНН __________, ОГРН ___________________).</w:t>
      </w:r>
    </w:p>
    <w:p w:rsidR="007857E5" w:rsidRPr="00C86C65" w:rsidRDefault="007857E5" w:rsidP="007857E5">
      <w:pPr>
        <w:spacing w:line="240" w:lineRule="auto"/>
        <w:rPr>
          <w:bCs w:val="0"/>
          <w:snapToGrid w:val="0"/>
          <w:sz w:val="24"/>
          <w:szCs w:val="24"/>
        </w:rPr>
      </w:pPr>
    </w:p>
    <w:p w:rsidR="007857E5" w:rsidRPr="00C86C65" w:rsidRDefault="007857E5" w:rsidP="007857E5">
      <w:pPr>
        <w:spacing w:line="240" w:lineRule="auto"/>
        <w:rPr>
          <w:bCs w:val="0"/>
          <w:snapToGrid w:val="0"/>
          <w:sz w:val="24"/>
          <w:szCs w:val="24"/>
        </w:rPr>
      </w:pPr>
      <w:r w:rsidRPr="00C86C65">
        <w:rPr>
          <w:bCs w:val="0"/>
          <w:snapToGrid w:val="0"/>
          <w:sz w:val="24"/>
          <w:szCs w:val="24"/>
        </w:rPr>
        <w:t>____________________________________                 ______________________</w:t>
      </w:r>
    </w:p>
    <w:p w:rsidR="007857E5" w:rsidRPr="00C86C65" w:rsidRDefault="007857E5" w:rsidP="007857E5">
      <w:pPr>
        <w:spacing w:line="240" w:lineRule="auto"/>
        <w:rPr>
          <w:bCs w:val="0"/>
          <w:snapToGrid w:val="0"/>
          <w:sz w:val="24"/>
          <w:szCs w:val="24"/>
        </w:rPr>
      </w:pPr>
      <w:r w:rsidRPr="00C86C65">
        <w:rPr>
          <w:bCs w:val="0"/>
          <w:snapToGrid w:val="0"/>
          <w:sz w:val="24"/>
          <w:szCs w:val="24"/>
        </w:rPr>
        <w:t xml:space="preserve">       (Подпись уполномоченного представителя)                                     (Ф.И.О. и должность подписавшего)</w:t>
      </w:r>
    </w:p>
    <w:p w:rsidR="007857E5" w:rsidRPr="00C86C65" w:rsidRDefault="007857E5" w:rsidP="007857E5">
      <w:pPr>
        <w:spacing w:line="240" w:lineRule="auto"/>
        <w:rPr>
          <w:b/>
          <w:snapToGrid w:val="0"/>
          <w:sz w:val="24"/>
          <w:szCs w:val="24"/>
        </w:rPr>
      </w:pPr>
    </w:p>
    <w:p w:rsidR="007857E5" w:rsidRPr="00C86C65" w:rsidRDefault="007857E5" w:rsidP="007857E5">
      <w:pPr>
        <w:spacing w:line="240" w:lineRule="auto"/>
        <w:rPr>
          <w:b/>
          <w:snapToGrid w:val="0"/>
          <w:sz w:val="24"/>
          <w:szCs w:val="24"/>
        </w:rPr>
      </w:pPr>
      <w:r w:rsidRPr="00C86C65">
        <w:rPr>
          <w:b/>
          <w:snapToGrid w:val="0"/>
          <w:sz w:val="24"/>
          <w:szCs w:val="24"/>
        </w:rPr>
        <w:t>М.П.</w:t>
      </w:r>
    </w:p>
    <w:p w:rsidR="007857E5" w:rsidRPr="00C86C65" w:rsidRDefault="007857E5" w:rsidP="007857E5">
      <w:pPr>
        <w:spacing w:line="240" w:lineRule="auto"/>
        <w:rPr>
          <w:b/>
          <w:bCs w:val="0"/>
          <w:snapToGrid w:val="0"/>
          <w:sz w:val="24"/>
          <w:szCs w:val="24"/>
        </w:rPr>
      </w:pPr>
    </w:p>
    <w:p w:rsidR="007857E5" w:rsidRPr="00C86C65" w:rsidRDefault="007857E5" w:rsidP="007857E5">
      <w:pPr>
        <w:spacing w:line="240" w:lineRule="auto"/>
        <w:rPr>
          <w:b/>
          <w:bCs w:val="0"/>
          <w:snapToGrid w:val="0"/>
          <w:sz w:val="24"/>
          <w:szCs w:val="24"/>
        </w:rPr>
      </w:pPr>
    </w:p>
    <w:p w:rsidR="007857E5" w:rsidRPr="00C86C65" w:rsidRDefault="007857E5" w:rsidP="007857E5">
      <w:pPr>
        <w:autoSpaceDE w:val="0"/>
        <w:autoSpaceDN w:val="0"/>
        <w:adjustRightInd w:val="0"/>
        <w:spacing w:line="240" w:lineRule="auto"/>
        <w:rPr>
          <w:sz w:val="24"/>
          <w:szCs w:val="24"/>
        </w:rPr>
      </w:pPr>
      <w:r w:rsidRPr="00C86C65">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86C65">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86C65" w:rsidTr="007857E5">
        <w:tc>
          <w:tcPr>
            <w:tcW w:w="4431" w:type="dxa"/>
          </w:tcPr>
          <w:p w:rsidR="007857E5" w:rsidRPr="00C86C65" w:rsidRDefault="007857E5" w:rsidP="007857E5">
            <w:pPr>
              <w:pStyle w:val="afd"/>
              <w:rPr>
                <w:sz w:val="24"/>
                <w:szCs w:val="24"/>
              </w:rPr>
            </w:pPr>
          </w:p>
        </w:tc>
        <w:tc>
          <w:tcPr>
            <w:tcW w:w="4431" w:type="dxa"/>
          </w:tcPr>
          <w:p w:rsidR="007857E5" w:rsidRPr="00C86C65" w:rsidRDefault="007857E5" w:rsidP="007857E5">
            <w:pPr>
              <w:pStyle w:val="afd"/>
              <w:rPr>
                <w:sz w:val="24"/>
                <w:szCs w:val="24"/>
              </w:rPr>
            </w:pPr>
          </w:p>
        </w:tc>
      </w:tr>
      <w:tr w:rsidR="007857E5" w:rsidRPr="00C86C65" w:rsidTr="007857E5">
        <w:tc>
          <w:tcPr>
            <w:tcW w:w="4431" w:type="dxa"/>
          </w:tcPr>
          <w:p w:rsidR="007857E5" w:rsidRPr="00C86C65" w:rsidRDefault="007857E5" w:rsidP="007857E5">
            <w:pPr>
              <w:pStyle w:val="afd"/>
              <w:rPr>
                <w:sz w:val="24"/>
                <w:szCs w:val="24"/>
              </w:rPr>
            </w:pPr>
          </w:p>
        </w:tc>
        <w:tc>
          <w:tcPr>
            <w:tcW w:w="4431" w:type="dxa"/>
          </w:tcPr>
          <w:p w:rsidR="007857E5" w:rsidRPr="00C86C65" w:rsidRDefault="007857E5" w:rsidP="007857E5">
            <w:pPr>
              <w:pStyle w:val="afd"/>
              <w:rPr>
                <w:sz w:val="24"/>
                <w:szCs w:val="24"/>
              </w:rPr>
            </w:pPr>
          </w:p>
        </w:tc>
      </w:tr>
    </w:tbl>
    <w:p w:rsidR="007857E5" w:rsidRPr="00C86C65"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конец формы</w:t>
      </w:r>
    </w:p>
    <w:p w:rsidR="007857E5" w:rsidRPr="00C86C65" w:rsidRDefault="007857E5" w:rsidP="007857E5">
      <w:pPr>
        <w:tabs>
          <w:tab w:val="left" w:pos="4757"/>
        </w:tabs>
        <w:ind w:firstLine="0"/>
        <w:rPr>
          <w:i/>
          <w:sz w:val="24"/>
          <w:szCs w:val="24"/>
        </w:rPr>
      </w:pPr>
    </w:p>
    <w:p w:rsidR="007857E5" w:rsidRPr="00C86C65" w:rsidRDefault="007857E5" w:rsidP="007857E5">
      <w:pPr>
        <w:suppressAutoHyphens w:val="0"/>
        <w:spacing w:line="240" w:lineRule="auto"/>
        <w:ind w:firstLine="0"/>
        <w:jc w:val="left"/>
        <w:rPr>
          <w:b/>
          <w:sz w:val="24"/>
          <w:szCs w:val="24"/>
        </w:rPr>
      </w:pPr>
      <w:r w:rsidRPr="00C86C65">
        <w:rPr>
          <w:szCs w:val="24"/>
        </w:rPr>
        <w:br w:type="page"/>
      </w:r>
    </w:p>
    <w:p w:rsidR="007857E5" w:rsidRPr="00C86C65" w:rsidRDefault="007857E5" w:rsidP="007857E5">
      <w:pPr>
        <w:pStyle w:val="3"/>
        <w:rPr>
          <w:szCs w:val="24"/>
        </w:rPr>
      </w:pPr>
      <w:bookmarkStart w:id="1080" w:name="_Toc439170719"/>
      <w:bookmarkStart w:id="1081" w:name="_Toc439172821"/>
      <w:bookmarkStart w:id="1082" w:name="_Toc439173263"/>
      <w:bookmarkStart w:id="1083" w:name="_Toc439238259"/>
      <w:bookmarkStart w:id="1084" w:name="_Toc439252807"/>
      <w:bookmarkStart w:id="1085" w:name="_Toc439323780"/>
      <w:bookmarkStart w:id="1086" w:name="_Toc440297102"/>
      <w:bookmarkStart w:id="1087" w:name="_Toc440356663"/>
      <w:bookmarkStart w:id="1088" w:name="_Toc440631799"/>
      <w:bookmarkStart w:id="1089" w:name="_Toc440876583"/>
      <w:bookmarkStart w:id="1090" w:name="_Toc441130655"/>
      <w:bookmarkStart w:id="1091" w:name="_Toc441157155"/>
      <w:bookmarkStart w:id="1092" w:name="_Toc444598220"/>
      <w:bookmarkStart w:id="1093" w:name="_Toc444616051"/>
      <w:r w:rsidRPr="00C86C65">
        <w:rPr>
          <w:szCs w:val="24"/>
        </w:rPr>
        <w:lastRenderedPageBreak/>
        <w:t>Инструкции по заполнению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7857E5" w:rsidRPr="00C86C6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86C65">
        <w:rPr>
          <w:sz w:val="24"/>
          <w:szCs w:val="24"/>
        </w:rPr>
        <w:t xml:space="preserve">Участник указывает дату и номер заявки в соответствии с письмом о подаче оферты </w:t>
      </w:r>
      <w:r w:rsidR="00D90031" w:rsidRPr="00C86C65">
        <w:rPr>
          <w:sz w:val="24"/>
          <w:szCs w:val="24"/>
        </w:rPr>
        <w:t xml:space="preserve">(подраздел </w:t>
      </w:r>
      <w:r w:rsidR="007D1DD9" w:rsidRPr="00C86C65">
        <w:rPr>
          <w:sz w:val="24"/>
          <w:szCs w:val="24"/>
        </w:rPr>
        <w:fldChar w:fldCharType="begin"/>
      </w:r>
      <w:r w:rsidR="00D90031" w:rsidRPr="00C86C65">
        <w:rPr>
          <w:sz w:val="24"/>
          <w:szCs w:val="24"/>
        </w:rPr>
        <w:instrText xml:space="preserve"> REF _Ref55336310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5.1</w:t>
      </w:r>
      <w:r w:rsidR="007D1DD9" w:rsidRPr="00C86C65">
        <w:rPr>
          <w:sz w:val="24"/>
          <w:szCs w:val="24"/>
        </w:rPr>
        <w:fldChar w:fldCharType="end"/>
      </w:r>
      <w:r w:rsidR="00D90031" w:rsidRPr="00C86C65">
        <w:rPr>
          <w:sz w:val="24"/>
          <w:szCs w:val="24"/>
        </w:rPr>
        <w:t>)</w:t>
      </w:r>
      <w:r w:rsidRPr="00C86C65">
        <w:rPr>
          <w:sz w:val="24"/>
          <w:szCs w:val="24"/>
        </w:rPr>
        <w:t>.</w:t>
      </w:r>
    </w:p>
    <w:p w:rsidR="007857E5" w:rsidRPr="00C86C6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86C65">
        <w:rPr>
          <w:sz w:val="24"/>
          <w:szCs w:val="24"/>
        </w:rPr>
        <w:t>Полное наименование Участника закупочной процедуры указывается в соответствии с уставными документами.</w:t>
      </w:r>
    </w:p>
    <w:p w:rsidR="007857E5" w:rsidRPr="00C86C6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86C65">
        <w:rPr>
          <w:sz w:val="24"/>
          <w:szCs w:val="24"/>
        </w:rPr>
        <w:t>При участии коллективных участников данная форма заполняется каждым Участником.</w:t>
      </w:r>
    </w:p>
    <w:p w:rsidR="00E47073" w:rsidRPr="00C86C65" w:rsidRDefault="00E47073">
      <w:pPr>
        <w:suppressAutoHyphens w:val="0"/>
        <w:spacing w:line="240" w:lineRule="auto"/>
        <w:ind w:firstLine="0"/>
        <w:jc w:val="left"/>
        <w:rPr>
          <w:lang w:eastAsia="ru-RU"/>
        </w:rPr>
      </w:pPr>
      <w:r w:rsidRPr="00C86C65">
        <w:rPr>
          <w:lang w:eastAsia="ru-RU"/>
        </w:rPr>
        <w:br w:type="page"/>
      </w:r>
    </w:p>
    <w:p w:rsidR="00E47073" w:rsidRPr="00C86C65" w:rsidRDefault="00E47073" w:rsidP="00E47073">
      <w:pPr>
        <w:pStyle w:val="2"/>
        <w:pageBreakBefore/>
        <w:tabs>
          <w:tab w:val="clear" w:pos="0"/>
          <w:tab w:val="clear" w:pos="1700"/>
          <w:tab w:val="num" w:pos="1134"/>
        </w:tabs>
        <w:spacing w:before="100" w:beforeAutospacing="1" w:after="100" w:afterAutospacing="1" w:line="240" w:lineRule="auto"/>
        <w:sectPr w:rsidR="00E47073" w:rsidRPr="00C86C65" w:rsidSect="002B0606">
          <w:headerReference w:type="even" r:id="rId45"/>
          <w:headerReference w:type="default" r:id="rId46"/>
          <w:footerReference w:type="even" r:id="rId47"/>
          <w:headerReference w:type="first" r:id="rId48"/>
          <w:footerReference w:type="first" r:id="rId49"/>
          <w:pgSz w:w="11907" w:h="16840" w:code="9"/>
          <w:pgMar w:top="765" w:right="851" w:bottom="765" w:left="1701" w:header="709" w:footer="709" w:gutter="0"/>
          <w:cols w:space="720"/>
          <w:docGrid w:linePitch="360"/>
        </w:sectPr>
      </w:pPr>
    </w:p>
    <w:p w:rsidR="00635719" w:rsidRPr="00C86C65"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4" w:name="_Ref93268095"/>
      <w:bookmarkStart w:id="1095" w:name="_Ref93268099"/>
      <w:bookmarkStart w:id="1096" w:name="_Toc98253958"/>
      <w:bookmarkStart w:id="1097" w:name="_Toc165173884"/>
      <w:bookmarkStart w:id="1098" w:name="_Toc423423678"/>
      <w:bookmarkStart w:id="1099" w:name="_Ref440272510"/>
      <w:bookmarkStart w:id="1100" w:name="_Ref440274961"/>
      <w:bookmarkStart w:id="1101" w:name="_Toc444616052"/>
      <w:r w:rsidRPr="00C86C65">
        <w:lastRenderedPageBreak/>
        <w:t xml:space="preserve">План распределения объемов выполнения поставок внутри коллективного Участника </w:t>
      </w:r>
      <w:r w:rsidRPr="00C86C65">
        <w:rPr>
          <w:color w:val="000000"/>
        </w:rPr>
        <w:t>(форма 1</w:t>
      </w:r>
      <w:r w:rsidR="00CD3D1B" w:rsidRPr="00C86C65">
        <w:rPr>
          <w:color w:val="000000"/>
        </w:rPr>
        <w:t>1</w:t>
      </w:r>
      <w:r w:rsidRPr="00C86C65">
        <w:rPr>
          <w:color w:val="000000"/>
        </w:rPr>
        <w:t>)</w:t>
      </w:r>
      <w:bookmarkEnd w:id="1094"/>
      <w:bookmarkEnd w:id="1095"/>
      <w:bookmarkEnd w:id="1096"/>
      <w:bookmarkEnd w:id="1097"/>
      <w:bookmarkEnd w:id="1098"/>
      <w:bookmarkEnd w:id="1099"/>
      <w:bookmarkEnd w:id="1100"/>
      <w:bookmarkEnd w:id="1101"/>
    </w:p>
    <w:p w:rsidR="00635719" w:rsidRPr="00C86C65" w:rsidRDefault="00635719" w:rsidP="00635719">
      <w:r w:rsidRPr="00C86C65">
        <w:rPr>
          <w:sz w:val="24"/>
          <w:szCs w:val="24"/>
        </w:rPr>
        <w:t>(</w:t>
      </w:r>
      <w:r w:rsidRPr="00C86C65">
        <w:rPr>
          <w:sz w:val="24"/>
          <w:szCs w:val="24"/>
          <w:shd w:val="clear" w:color="auto" w:fill="FFFF99"/>
        </w:rPr>
        <w:t>заполняется отдельно по каждому из лотов с указанием номера и названия лота</w:t>
      </w:r>
      <w:r w:rsidRPr="00C86C65">
        <w:rPr>
          <w:sz w:val="24"/>
          <w:szCs w:val="24"/>
        </w:rPr>
        <w:t>)</w:t>
      </w:r>
    </w:p>
    <w:p w:rsidR="00635719" w:rsidRPr="00C86C65" w:rsidRDefault="00635719" w:rsidP="00635719">
      <w:pPr>
        <w:pStyle w:val="3"/>
        <w:rPr>
          <w:szCs w:val="24"/>
        </w:rPr>
      </w:pPr>
      <w:bookmarkStart w:id="1102" w:name="_Toc90385125"/>
      <w:bookmarkStart w:id="1103" w:name="_Toc439170705"/>
      <w:bookmarkStart w:id="1104" w:name="_Toc439172807"/>
      <w:bookmarkStart w:id="1105" w:name="_Toc439173268"/>
      <w:bookmarkStart w:id="1106" w:name="_Toc439238264"/>
      <w:bookmarkStart w:id="1107" w:name="_Toc439252812"/>
      <w:bookmarkStart w:id="1108" w:name="_Toc439323785"/>
      <w:bookmarkStart w:id="1109" w:name="_Toc440297104"/>
      <w:bookmarkStart w:id="1110" w:name="_Toc440356665"/>
      <w:bookmarkStart w:id="1111" w:name="_Toc440631801"/>
      <w:bookmarkStart w:id="1112" w:name="_Toc440876585"/>
      <w:bookmarkStart w:id="1113" w:name="_Toc441130657"/>
      <w:bookmarkStart w:id="1114" w:name="_Toc441157157"/>
      <w:bookmarkStart w:id="1115" w:name="_Toc444598222"/>
      <w:bookmarkStart w:id="1116" w:name="_Toc444616053"/>
      <w:r w:rsidRPr="00C86C65">
        <w:rPr>
          <w:szCs w:val="24"/>
        </w:rPr>
        <w:t>Форма плана распределения объемов выполнения поставок внутри коллективного Участника</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rsidR="00635719" w:rsidRPr="00C86C65"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начало формы</w:t>
      </w:r>
    </w:p>
    <w:p w:rsidR="00635719" w:rsidRPr="00C86C65" w:rsidRDefault="00635719" w:rsidP="00635719">
      <w:pPr>
        <w:spacing w:line="240" w:lineRule="auto"/>
        <w:ind w:firstLine="0"/>
        <w:jc w:val="left"/>
        <w:rPr>
          <w:color w:val="000000"/>
          <w:sz w:val="24"/>
          <w:szCs w:val="24"/>
        </w:rPr>
      </w:pPr>
      <w:r w:rsidRPr="00C86C65">
        <w:rPr>
          <w:color w:val="000000"/>
          <w:sz w:val="24"/>
          <w:szCs w:val="24"/>
        </w:rPr>
        <w:t xml:space="preserve">Приложение </w:t>
      </w:r>
      <w:r w:rsidRPr="00C86C65">
        <w:rPr>
          <w:noProof/>
          <w:color w:val="000000"/>
          <w:sz w:val="24"/>
          <w:szCs w:val="24"/>
        </w:rPr>
        <w:t>1</w:t>
      </w:r>
      <w:r w:rsidR="00CD3D1B" w:rsidRPr="00C86C65">
        <w:rPr>
          <w:noProof/>
          <w:color w:val="000000"/>
          <w:sz w:val="24"/>
          <w:szCs w:val="24"/>
        </w:rPr>
        <w:t>1</w:t>
      </w:r>
      <w:r w:rsidRPr="00C86C65">
        <w:rPr>
          <w:color w:val="000000"/>
          <w:sz w:val="24"/>
          <w:szCs w:val="24"/>
        </w:rPr>
        <w:t xml:space="preserve"> к письму о подаче оферты</w:t>
      </w:r>
      <w:r w:rsidRPr="00C86C65">
        <w:rPr>
          <w:color w:val="000000"/>
          <w:sz w:val="24"/>
          <w:szCs w:val="24"/>
        </w:rPr>
        <w:br/>
        <w:t>от «____»_____________ г. №__________</w:t>
      </w:r>
    </w:p>
    <w:p w:rsidR="00635719" w:rsidRPr="00C86C65" w:rsidRDefault="00635719" w:rsidP="00635719">
      <w:pPr>
        <w:spacing w:line="240" w:lineRule="auto"/>
        <w:ind w:firstLine="0"/>
        <w:rPr>
          <w:color w:val="000000"/>
          <w:sz w:val="24"/>
          <w:szCs w:val="24"/>
        </w:rPr>
      </w:pPr>
    </w:p>
    <w:p w:rsidR="00635719" w:rsidRPr="00C86C65" w:rsidRDefault="00635719" w:rsidP="00635719">
      <w:pPr>
        <w:spacing w:line="240" w:lineRule="auto"/>
        <w:ind w:firstLine="0"/>
        <w:jc w:val="center"/>
        <w:rPr>
          <w:b/>
          <w:sz w:val="24"/>
          <w:szCs w:val="24"/>
        </w:rPr>
      </w:pPr>
      <w:r w:rsidRPr="00C86C65">
        <w:rPr>
          <w:b/>
          <w:sz w:val="24"/>
          <w:szCs w:val="24"/>
        </w:rPr>
        <w:t>План распределения объемов выполнения поставок продукции внутри коллективного Участника</w:t>
      </w:r>
    </w:p>
    <w:p w:rsidR="00635719" w:rsidRPr="00C86C65" w:rsidRDefault="00635719" w:rsidP="00635719">
      <w:pPr>
        <w:spacing w:line="240" w:lineRule="auto"/>
        <w:ind w:firstLine="0"/>
        <w:rPr>
          <w:color w:val="000000"/>
          <w:sz w:val="24"/>
          <w:szCs w:val="24"/>
        </w:rPr>
      </w:pPr>
    </w:p>
    <w:p w:rsidR="00635719" w:rsidRPr="00C86C65" w:rsidRDefault="00635719" w:rsidP="00635719">
      <w:pPr>
        <w:spacing w:line="240" w:lineRule="auto"/>
        <w:ind w:firstLine="0"/>
        <w:rPr>
          <w:color w:val="000000"/>
          <w:sz w:val="24"/>
          <w:szCs w:val="24"/>
        </w:rPr>
      </w:pPr>
      <w:r w:rsidRPr="00C86C65">
        <w:rPr>
          <w:color w:val="000000"/>
          <w:sz w:val="24"/>
          <w:szCs w:val="24"/>
        </w:rPr>
        <w:t>Наименование и адрес лидера коллективного Участника: _______________________</w:t>
      </w:r>
    </w:p>
    <w:p w:rsidR="00635719" w:rsidRPr="00C86C65"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C86C65" w:rsidTr="00635719">
        <w:trPr>
          <w:trHeight w:val="256"/>
        </w:trPr>
        <w:tc>
          <w:tcPr>
            <w:tcW w:w="640" w:type="dxa"/>
            <w:vMerge w:val="restart"/>
            <w:vAlign w:val="center"/>
          </w:tcPr>
          <w:p w:rsidR="00635719" w:rsidRPr="00C86C65" w:rsidRDefault="00635719" w:rsidP="00635719">
            <w:pPr>
              <w:spacing w:line="240" w:lineRule="auto"/>
              <w:ind w:firstLine="0"/>
              <w:jc w:val="center"/>
              <w:rPr>
                <w:b/>
              </w:rPr>
            </w:pPr>
            <w:r w:rsidRPr="00C86C65">
              <w:rPr>
                <w:b/>
              </w:rPr>
              <w:t>№ п/п</w:t>
            </w:r>
          </w:p>
        </w:tc>
        <w:tc>
          <w:tcPr>
            <w:tcW w:w="3284" w:type="dxa"/>
            <w:vMerge w:val="restart"/>
            <w:vAlign w:val="center"/>
          </w:tcPr>
          <w:p w:rsidR="00635719" w:rsidRPr="00C86C65" w:rsidRDefault="00635719" w:rsidP="00635719">
            <w:pPr>
              <w:pStyle w:val="aff0"/>
              <w:spacing w:before="0" w:after="0"/>
              <w:ind w:left="0" w:right="0"/>
              <w:jc w:val="center"/>
              <w:rPr>
                <w:b/>
              </w:rPr>
            </w:pPr>
            <w:r w:rsidRPr="00C86C65">
              <w:rPr>
                <w:b/>
              </w:rPr>
              <w:t>Наименование продукции, тип, марка</w:t>
            </w:r>
          </w:p>
        </w:tc>
        <w:tc>
          <w:tcPr>
            <w:tcW w:w="1689" w:type="dxa"/>
            <w:vMerge w:val="restart"/>
            <w:vAlign w:val="center"/>
          </w:tcPr>
          <w:p w:rsidR="00635719" w:rsidRPr="00C86C65" w:rsidRDefault="00635719" w:rsidP="00E9613A">
            <w:pPr>
              <w:pStyle w:val="aff0"/>
              <w:spacing w:before="0" w:after="0"/>
              <w:ind w:left="0" w:right="0"/>
              <w:jc w:val="center"/>
              <w:rPr>
                <w:b/>
              </w:rPr>
            </w:pPr>
            <w:r w:rsidRPr="00C86C65">
              <w:rPr>
                <w:b/>
              </w:rPr>
              <w:t>Наименование организации</w:t>
            </w:r>
          </w:p>
        </w:tc>
        <w:tc>
          <w:tcPr>
            <w:tcW w:w="2708" w:type="dxa"/>
            <w:gridSpan w:val="2"/>
            <w:vAlign w:val="center"/>
          </w:tcPr>
          <w:p w:rsidR="00635719" w:rsidRPr="00C86C65" w:rsidRDefault="00635719" w:rsidP="00635719">
            <w:pPr>
              <w:pStyle w:val="aff0"/>
              <w:spacing w:before="0" w:after="0"/>
              <w:ind w:left="0" w:right="0"/>
              <w:jc w:val="center"/>
              <w:rPr>
                <w:b/>
              </w:rPr>
            </w:pPr>
            <w:r w:rsidRPr="00C86C65">
              <w:rPr>
                <w:b/>
              </w:rPr>
              <w:t>Стоимость продукции</w:t>
            </w:r>
          </w:p>
        </w:tc>
        <w:tc>
          <w:tcPr>
            <w:tcW w:w="1349" w:type="dxa"/>
            <w:vMerge w:val="restart"/>
            <w:vAlign w:val="center"/>
          </w:tcPr>
          <w:p w:rsidR="00635719" w:rsidRPr="00C86C65" w:rsidRDefault="00635719" w:rsidP="00635719">
            <w:pPr>
              <w:pStyle w:val="aff0"/>
              <w:spacing w:before="0" w:after="0"/>
              <w:ind w:left="0" w:right="0"/>
              <w:jc w:val="center"/>
              <w:rPr>
                <w:b/>
              </w:rPr>
            </w:pPr>
            <w:r w:rsidRPr="00C86C65">
              <w:rPr>
                <w:b/>
              </w:rPr>
              <w:t>Сроки поставки (начало и окончание)</w:t>
            </w:r>
          </w:p>
        </w:tc>
      </w:tr>
      <w:tr w:rsidR="00635719" w:rsidRPr="00C86C65" w:rsidTr="00635719">
        <w:trPr>
          <w:trHeight w:val="147"/>
        </w:trPr>
        <w:tc>
          <w:tcPr>
            <w:tcW w:w="640" w:type="dxa"/>
            <w:vMerge/>
            <w:vAlign w:val="center"/>
          </w:tcPr>
          <w:p w:rsidR="00635719" w:rsidRPr="00C86C65" w:rsidRDefault="00635719" w:rsidP="00635719">
            <w:pPr>
              <w:pStyle w:val="aff0"/>
              <w:spacing w:before="0" w:after="0"/>
              <w:ind w:left="0" w:right="0"/>
              <w:jc w:val="center"/>
            </w:pPr>
          </w:p>
        </w:tc>
        <w:tc>
          <w:tcPr>
            <w:tcW w:w="3284" w:type="dxa"/>
            <w:vMerge/>
            <w:vAlign w:val="center"/>
          </w:tcPr>
          <w:p w:rsidR="00635719" w:rsidRPr="00C86C65" w:rsidRDefault="00635719" w:rsidP="00635719">
            <w:pPr>
              <w:pStyle w:val="aff0"/>
              <w:spacing w:before="0" w:after="0"/>
              <w:ind w:left="0" w:right="0"/>
              <w:jc w:val="center"/>
            </w:pPr>
          </w:p>
        </w:tc>
        <w:tc>
          <w:tcPr>
            <w:tcW w:w="1689" w:type="dxa"/>
            <w:vMerge/>
            <w:vAlign w:val="center"/>
          </w:tcPr>
          <w:p w:rsidR="00635719" w:rsidRPr="00C86C65" w:rsidRDefault="00635719" w:rsidP="00635719">
            <w:pPr>
              <w:pStyle w:val="aff0"/>
              <w:spacing w:before="0" w:after="0"/>
              <w:ind w:left="0" w:right="0"/>
              <w:jc w:val="center"/>
            </w:pPr>
          </w:p>
        </w:tc>
        <w:tc>
          <w:tcPr>
            <w:tcW w:w="1432" w:type="dxa"/>
            <w:vAlign w:val="center"/>
          </w:tcPr>
          <w:p w:rsidR="00635719" w:rsidRPr="00C86C65" w:rsidRDefault="00635719" w:rsidP="00635719">
            <w:pPr>
              <w:pStyle w:val="aff0"/>
              <w:spacing w:before="0" w:after="0"/>
              <w:ind w:left="0" w:right="0"/>
              <w:jc w:val="center"/>
              <w:rPr>
                <w:b/>
              </w:rPr>
            </w:pPr>
            <w:r w:rsidRPr="00C86C65">
              <w:rPr>
                <w:b/>
              </w:rPr>
              <w:t>в денежном выражении, руб. (без НДС)</w:t>
            </w:r>
          </w:p>
        </w:tc>
        <w:tc>
          <w:tcPr>
            <w:tcW w:w="1276" w:type="dxa"/>
            <w:vAlign w:val="center"/>
          </w:tcPr>
          <w:p w:rsidR="00635719" w:rsidRPr="00C86C65" w:rsidRDefault="00635719" w:rsidP="00635719">
            <w:pPr>
              <w:pStyle w:val="aff0"/>
              <w:spacing w:before="0" w:after="0"/>
              <w:ind w:left="0" w:right="0"/>
              <w:jc w:val="center"/>
              <w:rPr>
                <w:b/>
              </w:rPr>
            </w:pPr>
            <w:r w:rsidRPr="00C86C65">
              <w:rPr>
                <w:b/>
              </w:rPr>
              <w:t>в % от общей стоимости</w:t>
            </w:r>
          </w:p>
        </w:tc>
        <w:tc>
          <w:tcPr>
            <w:tcW w:w="1349" w:type="dxa"/>
            <w:vMerge/>
            <w:vAlign w:val="center"/>
          </w:tcPr>
          <w:p w:rsidR="00635719" w:rsidRPr="00C86C65" w:rsidRDefault="00635719" w:rsidP="00635719">
            <w:pPr>
              <w:pStyle w:val="aff0"/>
              <w:spacing w:before="0" w:after="0"/>
              <w:ind w:left="0" w:right="0"/>
              <w:jc w:val="center"/>
            </w:pPr>
          </w:p>
        </w:tc>
      </w:tr>
      <w:tr w:rsidR="00635719" w:rsidRPr="00C86C65" w:rsidTr="00635719">
        <w:trPr>
          <w:trHeight w:val="256"/>
        </w:trPr>
        <w:tc>
          <w:tcPr>
            <w:tcW w:w="640" w:type="dxa"/>
            <w:vAlign w:val="center"/>
          </w:tcPr>
          <w:p w:rsidR="00635719" w:rsidRPr="00C86C65"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C86C65" w:rsidRDefault="00635719" w:rsidP="00635719">
            <w:pPr>
              <w:pStyle w:val="aff1"/>
              <w:spacing w:before="0" w:after="0"/>
              <w:ind w:left="0" w:right="0"/>
              <w:jc w:val="center"/>
              <w:rPr>
                <w:sz w:val="22"/>
              </w:rPr>
            </w:pPr>
          </w:p>
        </w:tc>
        <w:tc>
          <w:tcPr>
            <w:tcW w:w="1689" w:type="dxa"/>
            <w:vAlign w:val="center"/>
          </w:tcPr>
          <w:p w:rsidR="00635719" w:rsidRPr="00C86C65" w:rsidRDefault="00635719" w:rsidP="00635719">
            <w:pPr>
              <w:pStyle w:val="aff1"/>
              <w:spacing w:before="0" w:after="0"/>
              <w:ind w:left="0" w:right="0"/>
              <w:jc w:val="center"/>
              <w:rPr>
                <w:sz w:val="22"/>
              </w:rPr>
            </w:pPr>
          </w:p>
        </w:tc>
        <w:tc>
          <w:tcPr>
            <w:tcW w:w="1432" w:type="dxa"/>
            <w:vAlign w:val="center"/>
          </w:tcPr>
          <w:p w:rsidR="00635719" w:rsidRPr="00C86C65" w:rsidRDefault="00635719" w:rsidP="00635719">
            <w:pPr>
              <w:pStyle w:val="aff1"/>
              <w:spacing w:before="0" w:after="0"/>
              <w:ind w:left="0" w:right="0"/>
              <w:jc w:val="center"/>
              <w:rPr>
                <w:sz w:val="22"/>
              </w:rPr>
            </w:pPr>
          </w:p>
        </w:tc>
        <w:tc>
          <w:tcPr>
            <w:tcW w:w="1276" w:type="dxa"/>
            <w:vAlign w:val="center"/>
          </w:tcPr>
          <w:p w:rsidR="00635719" w:rsidRPr="00C86C65" w:rsidRDefault="00635719" w:rsidP="00635719">
            <w:pPr>
              <w:pStyle w:val="aff1"/>
              <w:spacing w:before="0" w:after="0"/>
              <w:ind w:left="0" w:right="0"/>
              <w:jc w:val="center"/>
              <w:rPr>
                <w:sz w:val="22"/>
              </w:rPr>
            </w:pPr>
          </w:p>
        </w:tc>
        <w:tc>
          <w:tcPr>
            <w:tcW w:w="1349" w:type="dxa"/>
            <w:vAlign w:val="center"/>
          </w:tcPr>
          <w:p w:rsidR="00635719" w:rsidRPr="00C86C65" w:rsidRDefault="00635719" w:rsidP="00635719">
            <w:pPr>
              <w:pStyle w:val="aff1"/>
              <w:spacing w:before="0" w:after="0"/>
              <w:ind w:left="0" w:right="0"/>
              <w:jc w:val="center"/>
              <w:rPr>
                <w:sz w:val="22"/>
              </w:rPr>
            </w:pPr>
          </w:p>
        </w:tc>
      </w:tr>
      <w:tr w:rsidR="00635719" w:rsidRPr="00C86C65" w:rsidTr="00635719">
        <w:trPr>
          <w:trHeight w:val="256"/>
        </w:trPr>
        <w:tc>
          <w:tcPr>
            <w:tcW w:w="640" w:type="dxa"/>
            <w:vAlign w:val="center"/>
          </w:tcPr>
          <w:p w:rsidR="00635719" w:rsidRPr="00C86C65"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C86C65" w:rsidRDefault="00635719" w:rsidP="00635719">
            <w:pPr>
              <w:pStyle w:val="aff1"/>
              <w:spacing w:before="0" w:after="0"/>
              <w:ind w:left="0" w:right="0"/>
              <w:jc w:val="center"/>
              <w:rPr>
                <w:sz w:val="22"/>
              </w:rPr>
            </w:pPr>
          </w:p>
        </w:tc>
        <w:tc>
          <w:tcPr>
            <w:tcW w:w="1689" w:type="dxa"/>
            <w:vAlign w:val="center"/>
          </w:tcPr>
          <w:p w:rsidR="00635719" w:rsidRPr="00C86C65" w:rsidRDefault="00635719" w:rsidP="00635719">
            <w:pPr>
              <w:pStyle w:val="aff1"/>
              <w:spacing w:before="0" w:after="0"/>
              <w:ind w:left="0" w:right="0"/>
              <w:jc w:val="center"/>
              <w:rPr>
                <w:sz w:val="22"/>
              </w:rPr>
            </w:pPr>
          </w:p>
        </w:tc>
        <w:tc>
          <w:tcPr>
            <w:tcW w:w="1432" w:type="dxa"/>
            <w:vAlign w:val="center"/>
          </w:tcPr>
          <w:p w:rsidR="00635719" w:rsidRPr="00C86C65" w:rsidRDefault="00635719" w:rsidP="00635719">
            <w:pPr>
              <w:pStyle w:val="aff1"/>
              <w:spacing w:before="0" w:after="0"/>
              <w:ind w:left="0" w:right="0"/>
              <w:jc w:val="center"/>
              <w:rPr>
                <w:sz w:val="22"/>
              </w:rPr>
            </w:pPr>
          </w:p>
        </w:tc>
        <w:tc>
          <w:tcPr>
            <w:tcW w:w="1276" w:type="dxa"/>
            <w:vAlign w:val="center"/>
          </w:tcPr>
          <w:p w:rsidR="00635719" w:rsidRPr="00C86C65" w:rsidRDefault="00635719" w:rsidP="00635719">
            <w:pPr>
              <w:pStyle w:val="aff1"/>
              <w:spacing w:before="0" w:after="0"/>
              <w:ind w:left="0" w:right="0"/>
              <w:jc w:val="center"/>
              <w:rPr>
                <w:sz w:val="22"/>
              </w:rPr>
            </w:pPr>
          </w:p>
        </w:tc>
        <w:tc>
          <w:tcPr>
            <w:tcW w:w="1349" w:type="dxa"/>
            <w:vAlign w:val="center"/>
          </w:tcPr>
          <w:p w:rsidR="00635719" w:rsidRPr="00C86C65" w:rsidRDefault="00635719" w:rsidP="00635719">
            <w:pPr>
              <w:pStyle w:val="aff1"/>
              <w:spacing w:before="0" w:after="0"/>
              <w:ind w:left="0" w:right="0"/>
              <w:jc w:val="center"/>
              <w:rPr>
                <w:sz w:val="22"/>
              </w:rPr>
            </w:pPr>
          </w:p>
        </w:tc>
      </w:tr>
      <w:tr w:rsidR="00635719" w:rsidRPr="00C86C65" w:rsidTr="00635719">
        <w:trPr>
          <w:trHeight w:val="256"/>
        </w:trPr>
        <w:tc>
          <w:tcPr>
            <w:tcW w:w="640" w:type="dxa"/>
            <w:vAlign w:val="center"/>
          </w:tcPr>
          <w:p w:rsidR="00635719" w:rsidRPr="00C86C65"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C86C65" w:rsidRDefault="00635719" w:rsidP="00635719">
            <w:pPr>
              <w:pStyle w:val="aff1"/>
              <w:spacing w:before="0" w:after="0"/>
              <w:ind w:left="0" w:right="0"/>
              <w:jc w:val="center"/>
              <w:rPr>
                <w:sz w:val="22"/>
              </w:rPr>
            </w:pPr>
          </w:p>
        </w:tc>
        <w:tc>
          <w:tcPr>
            <w:tcW w:w="1689" w:type="dxa"/>
            <w:vAlign w:val="center"/>
          </w:tcPr>
          <w:p w:rsidR="00635719" w:rsidRPr="00C86C65" w:rsidRDefault="00635719" w:rsidP="00635719">
            <w:pPr>
              <w:pStyle w:val="aff1"/>
              <w:spacing w:before="0" w:after="0"/>
              <w:ind w:left="0" w:right="0"/>
              <w:jc w:val="center"/>
              <w:rPr>
                <w:sz w:val="22"/>
              </w:rPr>
            </w:pPr>
          </w:p>
        </w:tc>
        <w:tc>
          <w:tcPr>
            <w:tcW w:w="1432" w:type="dxa"/>
            <w:vAlign w:val="center"/>
          </w:tcPr>
          <w:p w:rsidR="00635719" w:rsidRPr="00C86C65" w:rsidRDefault="00635719" w:rsidP="00635719">
            <w:pPr>
              <w:pStyle w:val="aff1"/>
              <w:spacing w:before="0" w:after="0"/>
              <w:ind w:left="0" w:right="0"/>
              <w:jc w:val="center"/>
              <w:rPr>
                <w:sz w:val="22"/>
              </w:rPr>
            </w:pPr>
          </w:p>
        </w:tc>
        <w:tc>
          <w:tcPr>
            <w:tcW w:w="1276" w:type="dxa"/>
            <w:vAlign w:val="center"/>
          </w:tcPr>
          <w:p w:rsidR="00635719" w:rsidRPr="00C86C65" w:rsidRDefault="00635719" w:rsidP="00635719">
            <w:pPr>
              <w:pStyle w:val="aff1"/>
              <w:spacing w:before="0" w:after="0"/>
              <w:ind w:left="0" w:right="0"/>
              <w:jc w:val="center"/>
              <w:rPr>
                <w:sz w:val="22"/>
              </w:rPr>
            </w:pPr>
          </w:p>
        </w:tc>
        <w:tc>
          <w:tcPr>
            <w:tcW w:w="1349" w:type="dxa"/>
            <w:vAlign w:val="center"/>
          </w:tcPr>
          <w:p w:rsidR="00635719" w:rsidRPr="00C86C65" w:rsidRDefault="00635719" w:rsidP="00635719">
            <w:pPr>
              <w:pStyle w:val="aff1"/>
              <w:spacing w:before="0" w:after="0"/>
              <w:ind w:left="0" w:right="0"/>
              <w:jc w:val="center"/>
              <w:rPr>
                <w:sz w:val="22"/>
              </w:rPr>
            </w:pPr>
          </w:p>
        </w:tc>
      </w:tr>
      <w:tr w:rsidR="00635719" w:rsidRPr="00C86C65" w:rsidTr="00635719">
        <w:trPr>
          <w:trHeight w:val="256"/>
        </w:trPr>
        <w:tc>
          <w:tcPr>
            <w:tcW w:w="640" w:type="dxa"/>
            <w:vAlign w:val="center"/>
          </w:tcPr>
          <w:p w:rsidR="00635719" w:rsidRPr="00C86C65" w:rsidRDefault="00635719" w:rsidP="00635719">
            <w:pPr>
              <w:pStyle w:val="aff1"/>
              <w:spacing w:before="0" w:after="0"/>
              <w:ind w:left="0" w:right="0"/>
              <w:jc w:val="center"/>
              <w:rPr>
                <w:color w:val="000000"/>
                <w:sz w:val="22"/>
              </w:rPr>
            </w:pPr>
            <w:r w:rsidRPr="00C86C65">
              <w:rPr>
                <w:color w:val="000000"/>
                <w:sz w:val="22"/>
              </w:rPr>
              <w:t>…</w:t>
            </w:r>
          </w:p>
        </w:tc>
        <w:tc>
          <w:tcPr>
            <w:tcW w:w="3284" w:type="dxa"/>
            <w:vAlign w:val="center"/>
          </w:tcPr>
          <w:p w:rsidR="00635719" w:rsidRPr="00C86C65" w:rsidRDefault="00635719" w:rsidP="00635719">
            <w:pPr>
              <w:pStyle w:val="aff1"/>
              <w:spacing w:before="0" w:after="0"/>
              <w:ind w:left="0" w:right="0"/>
              <w:jc w:val="center"/>
              <w:rPr>
                <w:sz w:val="22"/>
              </w:rPr>
            </w:pPr>
          </w:p>
        </w:tc>
        <w:tc>
          <w:tcPr>
            <w:tcW w:w="1689" w:type="dxa"/>
            <w:vAlign w:val="center"/>
          </w:tcPr>
          <w:p w:rsidR="00635719" w:rsidRPr="00C86C65" w:rsidRDefault="00635719" w:rsidP="00635719">
            <w:pPr>
              <w:pStyle w:val="aff1"/>
              <w:spacing w:before="0" w:after="0"/>
              <w:ind w:left="0" w:right="0"/>
              <w:jc w:val="center"/>
              <w:rPr>
                <w:sz w:val="22"/>
              </w:rPr>
            </w:pPr>
          </w:p>
        </w:tc>
        <w:tc>
          <w:tcPr>
            <w:tcW w:w="1432" w:type="dxa"/>
            <w:vAlign w:val="center"/>
          </w:tcPr>
          <w:p w:rsidR="00635719" w:rsidRPr="00C86C65" w:rsidRDefault="00635719" w:rsidP="00635719">
            <w:pPr>
              <w:pStyle w:val="aff1"/>
              <w:spacing w:before="0" w:after="0"/>
              <w:ind w:left="0" w:right="0"/>
              <w:jc w:val="center"/>
              <w:rPr>
                <w:sz w:val="22"/>
              </w:rPr>
            </w:pPr>
          </w:p>
        </w:tc>
        <w:tc>
          <w:tcPr>
            <w:tcW w:w="1276" w:type="dxa"/>
            <w:vAlign w:val="center"/>
          </w:tcPr>
          <w:p w:rsidR="00635719" w:rsidRPr="00C86C65" w:rsidRDefault="00635719" w:rsidP="00635719">
            <w:pPr>
              <w:pStyle w:val="aff1"/>
              <w:spacing w:before="0" w:after="0"/>
              <w:ind w:left="0" w:right="0"/>
              <w:jc w:val="center"/>
              <w:rPr>
                <w:sz w:val="22"/>
              </w:rPr>
            </w:pPr>
          </w:p>
        </w:tc>
        <w:tc>
          <w:tcPr>
            <w:tcW w:w="1349" w:type="dxa"/>
            <w:vAlign w:val="center"/>
          </w:tcPr>
          <w:p w:rsidR="00635719" w:rsidRPr="00C86C65" w:rsidRDefault="00635719" w:rsidP="00635719">
            <w:pPr>
              <w:pStyle w:val="aff1"/>
              <w:spacing w:before="0" w:after="0"/>
              <w:ind w:left="0" w:right="0"/>
              <w:jc w:val="center"/>
              <w:rPr>
                <w:sz w:val="22"/>
              </w:rPr>
            </w:pPr>
          </w:p>
        </w:tc>
      </w:tr>
      <w:tr w:rsidR="00635719" w:rsidRPr="00C86C65" w:rsidTr="00635719">
        <w:trPr>
          <w:trHeight w:val="269"/>
        </w:trPr>
        <w:tc>
          <w:tcPr>
            <w:tcW w:w="5613" w:type="dxa"/>
            <w:gridSpan w:val="3"/>
            <w:vAlign w:val="center"/>
          </w:tcPr>
          <w:p w:rsidR="00635719" w:rsidRPr="00C86C65" w:rsidRDefault="00635719" w:rsidP="00635719">
            <w:pPr>
              <w:pStyle w:val="aff1"/>
              <w:spacing w:before="0" w:after="0"/>
              <w:ind w:left="0" w:right="0"/>
              <w:rPr>
                <w:b/>
                <w:sz w:val="22"/>
              </w:rPr>
            </w:pPr>
            <w:r w:rsidRPr="00C86C65">
              <w:rPr>
                <w:b/>
                <w:sz w:val="22"/>
              </w:rPr>
              <w:t>ИТОГО</w:t>
            </w:r>
          </w:p>
        </w:tc>
        <w:tc>
          <w:tcPr>
            <w:tcW w:w="1432" w:type="dxa"/>
            <w:vAlign w:val="center"/>
          </w:tcPr>
          <w:p w:rsidR="00635719" w:rsidRPr="00C86C65" w:rsidRDefault="00635719" w:rsidP="00635719">
            <w:pPr>
              <w:pStyle w:val="aff1"/>
              <w:spacing w:before="0" w:after="0"/>
              <w:ind w:left="0" w:right="0"/>
              <w:jc w:val="center"/>
              <w:rPr>
                <w:b/>
                <w:sz w:val="22"/>
              </w:rPr>
            </w:pPr>
          </w:p>
        </w:tc>
        <w:tc>
          <w:tcPr>
            <w:tcW w:w="1276" w:type="dxa"/>
            <w:vAlign w:val="center"/>
          </w:tcPr>
          <w:p w:rsidR="00635719" w:rsidRPr="00C86C65" w:rsidRDefault="00635719" w:rsidP="00635719">
            <w:pPr>
              <w:pStyle w:val="aff1"/>
              <w:spacing w:before="0" w:after="0"/>
              <w:ind w:left="0" w:right="0"/>
              <w:jc w:val="center"/>
              <w:rPr>
                <w:b/>
                <w:sz w:val="22"/>
              </w:rPr>
            </w:pPr>
            <w:r w:rsidRPr="00C86C65">
              <w:rPr>
                <w:b/>
                <w:sz w:val="22"/>
              </w:rPr>
              <w:t>100%</w:t>
            </w:r>
          </w:p>
        </w:tc>
        <w:tc>
          <w:tcPr>
            <w:tcW w:w="1349" w:type="dxa"/>
            <w:vAlign w:val="center"/>
          </w:tcPr>
          <w:p w:rsidR="00635719" w:rsidRPr="00C86C65" w:rsidRDefault="00635719" w:rsidP="00635719">
            <w:pPr>
              <w:pStyle w:val="aff1"/>
              <w:spacing w:before="0" w:after="0"/>
              <w:ind w:left="0" w:right="0"/>
              <w:jc w:val="center"/>
              <w:rPr>
                <w:b/>
                <w:sz w:val="22"/>
              </w:rPr>
            </w:pPr>
            <w:r w:rsidRPr="00C86C65">
              <w:rPr>
                <w:b/>
                <w:sz w:val="22"/>
              </w:rPr>
              <w:t>Х</w:t>
            </w:r>
          </w:p>
        </w:tc>
      </w:tr>
    </w:tbl>
    <w:p w:rsidR="00635719" w:rsidRPr="00C86C65" w:rsidRDefault="00635719" w:rsidP="00635719">
      <w:pPr>
        <w:spacing w:line="240" w:lineRule="auto"/>
        <w:rPr>
          <w:color w:val="000000"/>
          <w:sz w:val="24"/>
          <w:szCs w:val="24"/>
        </w:rPr>
      </w:pPr>
    </w:p>
    <w:p w:rsidR="00635719" w:rsidRPr="00C86C65" w:rsidRDefault="00635719" w:rsidP="00635719">
      <w:pPr>
        <w:spacing w:line="240" w:lineRule="auto"/>
        <w:rPr>
          <w:color w:val="000000"/>
          <w:sz w:val="24"/>
          <w:szCs w:val="24"/>
        </w:rPr>
      </w:pPr>
      <w:r w:rsidRPr="00C86C65">
        <w:rPr>
          <w:color w:val="000000"/>
          <w:sz w:val="24"/>
          <w:szCs w:val="24"/>
        </w:rPr>
        <w:t>____________________________________</w:t>
      </w:r>
    </w:p>
    <w:p w:rsidR="00635719" w:rsidRPr="00C86C65" w:rsidRDefault="00635719" w:rsidP="00635719">
      <w:pPr>
        <w:spacing w:line="240" w:lineRule="auto"/>
        <w:ind w:right="3684"/>
        <w:jc w:val="center"/>
        <w:rPr>
          <w:color w:val="000000"/>
          <w:sz w:val="24"/>
          <w:szCs w:val="24"/>
          <w:vertAlign w:val="superscript"/>
        </w:rPr>
      </w:pPr>
      <w:r w:rsidRPr="00C86C65">
        <w:rPr>
          <w:color w:val="000000"/>
          <w:sz w:val="24"/>
          <w:szCs w:val="24"/>
          <w:vertAlign w:val="superscript"/>
        </w:rPr>
        <w:t>(подпись, М.П.)</w:t>
      </w:r>
    </w:p>
    <w:p w:rsidR="00635719" w:rsidRPr="00C86C65" w:rsidRDefault="00635719" w:rsidP="00635719">
      <w:pPr>
        <w:spacing w:line="240" w:lineRule="auto"/>
        <w:rPr>
          <w:color w:val="000000"/>
          <w:sz w:val="24"/>
          <w:szCs w:val="24"/>
        </w:rPr>
      </w:pPr>
      <w:r w:rsidRPr="00C86C65">
        <w:rPr>
          <w:color w:val="000000"/>
          <w:sz w:val="24"/>
          <w:szCs w:val="24"/>
        </w:rPr>
        <w:t>____________________________________</w:t>
      </w:r>
    </w:p>
    <w:p w:rsidR="00635719" w:rsidRPr="00C86C65" w:rsidRDefault="00635719" w:rsidP="00635719">
      <w:pPr>
        <w:spacing w:line="240" w:lineRule="auto"/>
        <w:ind w:right="3684"/>
        <w:jc w:val="center"/>
        <w:rPr>
          <w:color w:val="000000"/>
          <w:sz w:val="24"/>
          <w:szCs w:val="24"/>
          <w:vertAlign w:val="superscript"/>
        </w:rPr>
      </w:pPr>
      <w:r w:rsidRPr="00C86C65">
        <w:rPr>
          <w:color w:val="000000"/>
          <w:sz w:val="24"/>
          <w:szCs w:val="24"/>
          <w:vertAlign w:val="superscript"/>
        </w:rPr>
        <w:t>(фамилия, имя, отчество подписавшего, должность)</w:t>
      </w:r>
    </w:p>
    <w:p w:rsidR="00635719" w:rsidRPr="00C86C65"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конец формы</w:t>
      </w:r>
    </w:p>
    <w:p w:rsidR="00635719" w:rsidRPr="00C86C65" w:rsidRDefault="00635719" w:rsidP="00635719">
      <w:pPr>
        <w:suppressAutoHyphens w:val="0"/>
        <w:spacing w:line="240" w:lineRule="auto"/>
        <w:ind w:firstLine="0"/>
        <w:jc w:val="left"/>
        <w:rPr>
          <w:sz w:val="24"/>
          <w:szCs w:val="24"/>
        </w:rPr>
      </w:pPr>
      <w:bookmarkStart w:id="1117" w:name="_Toc90385126"/>
      <w:bookmarkStart w:id="1118" w:name="_Toc98253959"/>
      <w:bookmarkStart w:id="1119" w:name="_Toc157248211"/>
      <w:bookmarkStart w:id="1120" w:name="_Toc157496580"/>
      <w:bookmarkStart w:id="1121" w:name="_Toc158206119"/>
      <w:bookmarkStart w:id="1122" w:name="_Toc164057804"/>
      <w:bookmarkStart w:id="1123" w:name="_Toc164137154"/>
      <w:bookmarkStart w:id="1124" w:name="_Toc164161314"/>
      <w:bookmarkStart w:id="1125" w:name="_Toc165173885"/>
      <w:r w:rsidRPr="00C86C65">
        <w:rPr>
          <w:b/>
          <w:szCs w:val="24"/>
        </w:rPr>
        <w:br w:type="page"/>
      </w:r>
    </w:p>
    <w:p w:rsidR="00635719" w:rsidRPr="00C86C65" w:rsidRDefault="00635719" w:rsidP="00635719">
      <w:pPr>
        <w:pStyle w:val="3"/>
        <w:rPr>
          <w:szCs w:val="24"/>
        </w:rPr>
      </w:pPr>
      <w:bookmarkStart w:id="1126" w:name="_Toc439170706"/>
      <w:bookmarkStart w:id="1127" w:name="_Toc439172808"/>
      <w:bookmarkStart w:id="1128" w:name="_Toc439173269"/>
      <w:bookmarkStart w:id="1129" w:name="_Toc439238265"/>
      <w:bookmarkStart w:id="1130" w:name="_Toc439252813"/>
      <w:bookmarkStart w:id="1131" w:name="_Toc439323786"/>
      <w:bookmarkStart w:id="1132" w:name="_Toc440297105"/>
      <w:bookmarkStart w:id="1133" w:name="_Toc440356666"/>
      <w:bookmarkStart w:id="1134" w:name="_Toc440631802"/>
      <w:bookmarkStart w:id="1135" w:name="_Toc440876586"/>
      <w:bookmarkStart w:id="1136" w:name="_Toc441130658"/>
      <w:bookmarkStart w:id="1137" w:name="_Toc441157158"/>
      <w:bookmarkStart w:id="1138" w:name="_Toc444598223"/>
      <w:bookmarkStart w:id="1139" w:name="_Toc444616054"/>
      <w:r w:rsidRPr="00C86C65">
        <w:rPr>
          <w:szCs w:val="24"/>
        </w:rPr>
        <w:lastRenderedPageBreak/>
        <w:t>Инструкции по заполнению</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635719" w:rsidRPr="00C86C65" w:rsidRDefault="00635719" w:rsidP="00635719">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Данная форма заполняется только в том случае, если Заявка подается коллективным Участником (подраздел </w:t>
      </w:r>
      <w:r w:rsidR="007D1DD9" w:rsidRPr="00C86C65">
        <w:rPr>
          <w:sz w:val="24"/>
          <w:szCs w:val="24"/>
        </w:rPr>
        <w:fldChar w:fldCharType="begin"/>
      </w:r>
      <w:r w:rsidR="00D90031" w:rsidRPr="00C86C65">
        <w:rPr>
          <w:sz w:val="24"/>
          <w:szCs w:val="24"/>
        </w:rPr>
        <w:instrText xml:space="preserve"> REF _Ref191386461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3.3.10</w:t>
      </w:r>
      <w:r w:rsidR="007D1DD9" w:rsidRPr="00C86C65">
        <w:rPr>
          <w:sz w:val="24"/>
          <w:szCs w:val="24"/>
        </w:rPr>
        <w:fldChar w:fldCharType="end"/>
      </w:r>
      <w:r w:rsidRPr="00C86C65">
        <w:rPr>
          <w:sz w:val="24"/>
          <w:szCs w:val="24"/>
        </w:rPr>
        <w:t>).</w:t>
      </w:r>
    </w:p>
    <w:p w:rsidR="00635719" w:rsidRPr="00C86C65" w:rsidRDefault="00635719" w:rsidP="00635719">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 xml:space="preserve">Участник указывает дату и номер Заявки в соответствии с письмом о подаче оферты </w:t>
      </w:r>
      <w:r w:rsidR="00D90031" w:rsidRPr="00C86C65">
        <w:rPr>
          <w:sz w:val="24"/>
          <w:szCs w:val="24"/>
        </w:rPr>
        <w:t xml:space="preserve">(подраздел </w:t>
      </w:r>
      <w:r w:rsidR="007D1DD9" w:rsidRPr="00C86C65">
        <w:rPr>
          <w:sz w:val="24"/>
          <w:szCs w:val="24"/>
        </w:rPr>
        <w:fldChar w:fldCharType="begin"/>
      </w:r>
      <w:r w:rsidR="00D90031" w:rsidRPr="00C86C65">
        <w:rPr>
          <w:sz w:val="24"/>
          <w:szCs w:val="24"/>
        </w:rPr>
        <w:instrText xml:space="preserve"> REF _Ref55336310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5.1</w:t>
      </w:r>
      <w:r w:rsidR="007D1DD9" w:rsidRPr="00C86C65">
        <w:rPr>
          <w:sz w:val="24"/>
          <w:szCs w:val="24"/>
        </w:rPr>
        <w:fldChar w:fldCharType="end"/>
      </w:r>
      <w:r w:rsidR="00D90031" w:rsidRPr="00C86C65">
        <w:rPr>
          <w:sz w:val="24"/>
          <w:szCs w:val="24"/>
        </w:rPr>
        <w:t>)</w:t>
      </w:r>
      <w:r w:rsidRPr="00C86C65">
        <w:rPr>
          <w:sz w:val="24"/>
          <w:szCs w:val="24"/>
        </w:rPr>
        <w:t>.</w:t>
      </w:r>
    </w:p>
    <w:p w:rsidR="00635719" w:rsidRPr="00C86C65" w:rsidRDefault="00635719" w:rsidP="00635719">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Участник указывает свое фирменное наименование (в т.ч. организационно-правовую форму) и свой адрес.</w:t>
      </w:r>
    </w:p>
    <w:p w:rsidR="00635719" w:rsidRPr="00C86C65" w:rsidRDefault="00635719" w:rsidP="00635719">
      <w:pPr>
        <w:pStyle w:val="aff6"/>
        <w:numPr>
          <w:ilvl w:val="3"/>
          <w:numId w:val="1"/>
        </w:numPr>
        <w:tabs>
          <w:tab w:val="num" w:pos="1134"/>
        </w:tabs>
        <w:suppressAutoHyphens w:val="0"/>
        <w:spacing w:before="100" w:beforeAutospacing="1" w:line="240" w:lineRule="auto"/>
        <w:rPr>
          <w:sz w:val="24"/>
          <w:szCs w:val="24"/>
        </w:rPr>
      </w:pPr>
      <w:r w:rsidRPr="00C86C65">
        <w:rPr>
          <w:sz w:val="24"/>
          <w:szCs w:val="24"/>
        </w:rPr>
        <w:t>В данной форме лидер коллективного Участника указывает:</w:t>
      </w:r>
    </w:p>
    <w:p w:rsidR="00635719" w:rsidRPr="00C86C65" w:rsidRDefault="00635719" w:rsidP="00635719">
      <w:pPr>
        <w:pStyle w:val="a0"/>
        <w:numPr>
          <w:ilvl w:val="4"/>
          <w:numId w:val="1"/>
        </w:numPr>
        <w:tabs>
          <w:tab w:val="num" w:pos="1701"/>
        </w:tabs>
        <w:suppressAutoHyphens w:val="0"/>
        <w:spacing w:before="100" w:beforeAutospacing="1" w:line="240" w:lineRule="auto"/>
        <w:rPr>
          <w:sz w:val="24"/>
          <w:szCs w:val="24"/>
        </w:rPr>
      </w:pPr>
      <w:r w:rsidRPr="00C86C65">
        <w:rPr>
          <w:sz w:val="24"/>
          <w:szCs w:val="24"/>
        </w:rPr>
        <w:t>перечень поставляемой продукции;</w:t>
      </w:r>
    </w:p>
    <w:p w:rsidR="00635719" w:rsidRPr="00C86C65" w:rsidRDefault="00635719" w:rsidP="00635719">
      <w:pPr>
        <w:pStyle w:val="a0"/>
        <w:numPr>
          <w:ilvl w:val="4"/>
          <w:numId w:val="1"/>
        </w:numPr>
        <w:tabs>
          <w:tab w:val="num" w:pos="1701"/>
        </w:tabs>
        <w:suppressAutoHyphens w:val="0"/>
        <w:spacing w:before="100" w:beforeAutospacing="1" w:line="240" w:lineRule="auto"/>
        <w:rPr>
          <w:sz w:val="24"/>
          <w:szCs w:val="24"/>
        </w:rPr>
      </w:pPr>
      <w:r w:rsidRPr="00C86C65">
        <w:rPr>
          <w:sz w:val="24"/>
          <w:szCs w:val="24"/>
        </w:rPr>
        <w:t xml:space="preserve">стоимость продукции в денежном и процентном выражении в соответствии с </w:t>
      </w:r>
      <w:r w:rsidR="00841A6F" w:rsidRPr="00C86C65">
        <w:rPr>
          <w:sz w:val="24"/>
          <w:szCs w:val="24"/>
        </w:rPr>
        <w:t>Сводной таблицей стоимости</w:t>
      </w:r>
      <w:r w:rsidR="002F710E" w:rsidRPr="00C86C65">
        <w:rPr>
          <w:b/>
          <w:szCs w:val="24"/>
        </w:rPr>
        <w:t xml:space="preserve"> </w:t>
      </w:r>
      <w:r w:rsidR="002F710E" w:rsidRPr="00C86C65">
        <w:rPr>
          <w:sz w:val="24"/>
          <w:szCs w:val="24"/>
        </w:rPr>
        <w:t>поставок</w:t>
      </w:r>
      <w:r w:rsidR="00841A6F" w:rsidRPr="00C86C65">
        <w:rPr>
          <w:sz w:val="24"/>
          <w:szCs w:val="24"/>
        </w:rPr>
        <w:t xml:space="preserve"> </w:t>
      </w:r>
      <w:r w:rsidRPr="00C86C65">
        <w:rPr>
          <w:sz w:val="24"/>
          <w:szCs w:val="24"/>
        </w:rPr>
        <w:t>(</w:t>
      </w:r>
      <w:r w:rsidR="00D90031" w:rsidRPr="00C86C65">
        <w:rPr>
          <w:sz w:val="24"/>
          <w:szCs w:val="24"/>
        </w:rPr>
        <w:t>подраздел</w:t>
      </w:r>
      <w:r w:rsidR="00841A6F" w:rsidRPr="00C86C65">
        <w:rPr>
          <w:sz w:val="24"/>
          <w:szCs w:val="24"/>
        </w:rPr>
        <w:t xml:space="preserve"> </w:t>
      </w:r>
      <w:r w:rsidR="007D1DD9" w:rsidRPr="00C86C65">
        <w:rPr>
          <w:sz w:val="24"/>
          <w:szCs w:val="24"/>
        </w:rPr>
        <w:fldChar w:fldCharType="begin"/>
      </w:r>
      <w:r w:rsidR="00D90031" w:rsidRPr="00C86C65">
        <w:rPr>
          <w:sz w:val="24"/>
          <w:szCs w:val="24"/>
        </w:rPr>
        <w:instrText xml:space="preserve"> REF _Ref440274337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5.2</w:t>
      </w:r>
      <w:r w:rsidR="007D1DD9" w:rsidRPr="00C86C65">
        <w:rPr>
          <w:sz w:val="24"/>
          <w:szCs w:val="24"/>
        </w:rPr>
        <w:fldChar w:fldCharType="end"/>
      </w:r>
      <w:r w:rsidRPr="00C86C65">
        <w:rPr>
          <w:sz w:val="24"/>
          <w:szCs w:val="24"/>
        </w:rPr>
        <w:t>);</w:t>
      </w:r>
    </w:p>
    <w:p w:rsidR="00635719" w:rsidRPr="00C86C65" w:rsidRDefault="00635719" w:rsidP="00635719">
      <w:pPr>
        <w:pStyle w:val="a0"/>
        <w:numPr>
          <w:ilvl w:val="4"/>
          <w:numId w:val="1"/>
        </w:numPr>
        <w:tabs>
          <w:tab w:val="num" w:pos="1701"/>
        </w:tabs>
        <w:suppressAutoHyphens w:val="0"/>
        <w:spacing w:before="100" w:beforeAutospacing="1" w:line="240" w:lineRule="auto"/>
        <w:rPr>
          <w:sz w:val="24"/>
          <w:szCs w:val="24"/>
        </w:rPr>
      </w:pPr>
      <w:r w:rsidRPr="00C86C65">
        <w:rPr>
          <w:sz w:val="24"/>
          <w:szCs w:val="24"/>
        </w:rPr>
        <w:t xml:space="preserve">сроки поставки продукции в соответствии с Графиком </w:t>
      </w:r>
      <w:r w:rsidR="00360AA5" w:rsidRPr="00C86C65">
        <w:rPr>
          <w:sz w:val="24"/>
          <w:szCs w:val="24"/>
        </w:rPr>
        <w:t>выполнения поставок</w:t>
      </w:r>
      <w:r w:rsidRPr="00C86C65">
        <w:rPr>
          <w:sz w:val="24"/>
          <w:szCs w:val="24"/>
        </w:rPr>
        <w:t xml:space="preserve"> (подраздел </w:t>
      </w:r>
      <w:r w:rsidR="007D1DD9" w:rsidRPr="00C86C65">
        <w:rPr>
          <w:sz w:val="24"/>
          <w:szCs w:val="24"/>
        </w:rPr>
        <w:fldChar w:fldCharType="begin"/>
      </w:r>
      <w:r w:rsidR="00D90031" w:rsidRPr="00C86C65">
        <w:rPr>
          <w:sz w:val="24"/>
          <w:szCs w:val="24"/>
        </w:rPr>
        <w:instrText xml:space="preserve"> REF _Ref440274366 \r \h </w:instrText>
      </w:r>
      <w:r w:rsidR="00C86C65">
        <w:rPr>
          <w:sz w:val="24"/>
          <w:szCs w:val="24"/>
        </w:rPr>
        <w:instrText xml:space="preserve"> \* MERGEFORMAT </w:instrText>
      </w:r>
      <w:r w:rsidR="007D1DD9" w:rsidRPr="00C86C65">
        <w:rPr>
          <w:sz w:val="24"/>
          <w:szCs w:val="24"/>
        </w:rPr>
      </w:r>
      <w:r w:rsidR="007D1DD9" w:rsidRPr="00C86C65">
        <w:rPr>
          <w:sz w:val="24"/>
          <w:szCs w:val="24"/>
        </w:rPr>
        <w:fldChar w:fldCharType="separate"/>
      </w:r>
      <w:r w:rsidR="000E352B" w:rsidRPr="00C86C65">
        <w:rPr>
          <w:sz w:val="24"/>
          <w:szCs w:val="24"/>
        </w:rPr>
        <w:t>5.4</w:t>
      </w:r>
      <w:r w:rsidR="007D1DD9" w:rsidRPr="00C86C65">
        <w:rPr>
          <w:sz w:val="24"/>
          <w:szCs w:val="24"/>
        </w:rPr>
        <w:fldChar w:fldCharType="end"/>
      </w:r>
      <w:r w:rsidRPr="00C86C65">
        <w:rPr>
          <w:sz w:val="24"/>
          <w:szCs w:val="24"/>
        </w:rPr>
        <w:t>).</w:t>
      </w:r>
    </w:p>
    <w:p w:rsidR="00635719" w:rsidRPr="00C86C65" w:rsidRDefault="00635719" w:rsidP="00635719">
      <w:pPr>
        <w:rPr>
          <w:sz w:val="24"/>
          <w:szCs w:val="24"/>
        </w:rPr>
      </w:pPr>
    </w:p>
    <w:p w:rsidR="00635719" w:rsidRPr="00C86C65" w:rsidRDefault="00635719" w:rsidP="00635719"/>
    <w:p w:rsidR="000815D1" w:rsidRPr="00C86C65" w:rsidRDefault="000815D1">
      <w:pPr>
        <w:suppressAutoHyphens w:val="0"/>
        <w:spacing w:line="240" w:lineRule="auto"/>
        <w:ind w:firstLine="0"/>
        <w:jc w:val="left"/>
      </w:pPr>
      <w:r w:rsidRPr="00C86C65">
        <w:br w:type="page"/>
      </w:r>
    </w:p>
    <w:p w:rsidR="00B32241" w:rsidRPr="00C86C65"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40" w:name="_Ref440272256"/>
      <w:bookmarkStart w:id="1141" w:name="_Ref440272678"/>
      <w:bookmarkStart w:id="1142" w:name="_Ref440274944"/>
      <w:bookmarkStart w:id="1143" w:name="_Toc441131140"/>
      <w:bookmarkStart w:id="1144" w:name="_Toc443302870"/>
      <w:bookmarkStart w:id="1145" w:name="_Toc444616055"/>
      <w:r w:rsidRPr="00C86C65">
        <w:lastRenderedPageBreak/>
        <w:t>Банковская гарантия (форма 1</w:t>
      </w:r>
      <w:r w:rsidR="00342F29" w:rsidRPr="00C86C65">
        <w:t>2</w:t>
      </w:r>
      <w:r w:rsidRPr="00C86C65">
        <w:t>)</w:t>
      </w:r>
      <w:bookmarkEnd w:id="1140"/>
      <w:bookmarkEnd w:id="1141"/>
      <w:bookmarkEnd w:id="1142"/>
      <w:bookmarkEnd w:id="1143"/>
      <w:bookmarkEnd w:id="1144"/>
      <w:bookmarkEnd w:id="1145"/>
    </w:p>
    <w:p w:rsidR="00B32241" w:rsidRPr="00C86C65" w:rsidRDefault="00B32241" w:rsidP="00B32241">
      <w:pPr>
        <w:pStyle w:val="3"/>
        <w:rPr>
          <w:szCs w:val="24"/>
        </w:rPr>
      </w:pPr>
      <w:bookmarkStart w:id="1146" w:name="_Toc444598227"/>
      <w:bookmarkStart w:id="1147" w:name="_Toc444616056"/>
      <w:r w:rsidRPr="00C86C65">
        <w:rPr>
          <w:szCs w:val="24"/>
        </w:rPr>
        <w:t>Форма Банковской гарантии</w:t>
      </w:r>
      <w:bookmarkEnd w:id="1146"/>
      <w:bookmarkEnd w:id="1147"/>
    </w:p>
    <w:p w:rsidR="00B32241" w:rsidRPr="00C86C65"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начало формы</w:t>
      </w:r>
    </w:p>
    <w:p w:rsidR="00B32241" w:rsidRPr="00C86C65" w:rsidRDefault="00B32241" w:rsidP="00B32241">
      <w:pPr>
        <w:spacing w:line="240" w:lineRule="auto"/>
        <w:ind w:firstLine="0"/>
        <w:rPr>
          <w:color w:val="000000"/>
          <w:sz w:val="24"/>
          <w:szCs w:val="24"/>
        </w:rPr>
      </w:pPr>
    </w:p>
    <w:p w:rsidR="000815D1" w:rsidRPr="00C86C65" w:rsidRDefault="000815D1" w:rsidP="000815D1">
      <w:pPr>
        <w:spacing w:line="240" w:lineRule="auto"/>
        <w:ind w:firstLine="0"/>
        <w:jc w:val="left"/>
        <w:rPr>
          <w:b/>
          <w:sz w:val="26"/>
          <w:szCs w:val="26"/>
        </w:rPr>
      </w:pPr>
      <w:r w:rsidRPr="00C86C65">
        <w:rPr>
          <w:b/>
          <w:snapToGrid w:val="0"/>
          <w:szCs w:val="24"/>
          <w:lang w:val="x-none" w:eastAsia="x-none"/>
        </w:rPr>
        <w:t>Бланк банка</w:t>
      </w:r>
    </w:p>
    <w:p w:rsidR="00B32241" w:rsidRPr="00C86C65" w:rsidRDefault="00B32241" w:rsidP="00B32241">
      <w:pPr>
        <w:spacing w:line="240" w:lineRule="auto"/>
        <w:ind w:firstLine="0"/>
        <w:jc w:val="center"/>
        <w:rPr>
          <w:b/>
          <w:sz w:val="24"/>
          <w:szCs w:val="24"/>
        </w:rPr>
      </w:pPr>
      <w:r w:rsidRPr="00C86C65">
        <w:rPr>
          <w:b/>
          <w:sz w:val="26"/>
          <w:szCs w:val="26"/>
        </w:rPr>
        <w:t>Банковская гарантия обеспечения исполнения обязательств Участника</w:t>
      </w:r>
      <w:r w:rsidRPr="00C86C65">
        <w:rPr>
          <w:b/>
          <w:sz w:val="24"/>
          <w:szCs w:val="24"/>
        </w:rPr>
        <w:t xml:space="preserve"> </w:t>
      </w:r>
    </w:p>
    <w:p w:rsidR="00B32241" w:rsidRPr="00C86C65" w:rsidRDefault="00B32241" w:rsidP="00B32241">
      <w:pPr>
        <w:spacing w:line="240" w:lineRule="auto"/>
        <w:ind w:firstLine="0"/>
        <w:rPr>
          <w:color w:val="000000"/>
          <w:sz w:val="24"/>
          <w:szCs w:val="24"/>
        </w:rPr>
      </w:pPr>
    </w:p>
    <w:p w:rsidR="00B32241" w:rsidRPr="00C86C65" w:rsidRDefault="00B32241" w:rsidP="00B32241">
      <w:pPr>
        <w:rPr>
          <w:szCs w:val="24"/>
        </w:rPr>
      </w:pPr>
      <w:r w:rsidRPr="00C86C65">
        <w:rPr>
          <w:szCs w:val="24"/>
        </w:rPr>
        <w:t>КОМУ: ПАО «МРСК Центра»</w:t>
      </w:r>
    </w:p>
    <w:p w:rsidR="00B32241" w:rsidRPr="00C86C65" w:rsidRDefault="00B32241" w:rsidP="00B32241">
      <w:pPr>
        <w:rPr>
          <w:szCs w:val="24"/>
        </w:rPr>
      </w:pPr>
      <w:r w:rsidRPr="00C86C65">
        <w:rPr>
          <w:szCs w:val="24"/>
        </w:rPr>
        <w:t>Юридический адрес:</w:t>
      </w:r>
    </w:p>
    <w:p w:rsidR="00B32241" w:rsidRPr="00C86C65" w:rsidRDefault="00B32241" w:rsidP="00B32241">
      <w:pPr>
        <w:rPr>
          <w:szCs w:val="24"/>
        </w:rPr>
      </w:pPr>
      <w:r w:rsidRPr="00C86C65">
        <w:rPr>
          <w:szCs w:val="24"/>
        </w:rPr>
        <w:t>РФ, 127018, г. Москва, ул. 2-я Ямская, 4.</w:t>
      </w:r>
    </w:p>
    <w:p w:rsidR="00B32241" w:rsidRPr="00C86C65" w:rsidRDefault="00B32241" w:rsidP="00B32241">
      <w:pPr>
        <w:rPr>
          <w:szCs w:val="24"/>
        </w:rPr>
      </w:pPr>
      <w:r w:rsidRPr="00C86C65">
        <w:rPr>
          <w:szCs w:val="24"/>
        </w:rPr>
        <w:t>Почтовый адрес:</w:t>
      </w:r>
    </w:p>
    <w:p w:rsidR="00B32241" w:rsidRPr="00C86C65" w:rsidRDefault="00B32241" w:rsidP="00B32241">
      <w:pPr>
        <w:rPr>
          <w:szCs w:val="24"/>
        </w:rPr>
      </w:pPr>
      <w:r w:rsidRPr="00C86C65">
        <w:rPr>
          <w:szCs w:val="24"/>
        </w:rPr>
        <w:t>РФ, 127018, г. Москва, ул. 2-я Ямская, 4.</w:t>
      </w:r>
    </w:p>
    <w:p w:rsidR="00B32241" w:rsidRPr="00C86C65" w:rsidRDefault="00B32241" w:rsidP="00B32241">
      <w:pPr>
        <w:rPr>
          <w:szCs w:val="24"/>
        </w:rPr>
      </w:pPr>
      <w:r w:rsidRPr="00C86C65">
        <w:rPr>
          <w:szCs w:val="24"/>
        </w:rPr>
        <w:t>ИНН 6901067107</w:t>
      </w:r>
    </w:p>
    <w:p w:rsidR="00B32241" w:rsidRPr="00C86C65" w:rsidRDefault="00B32241" w:rsidP="00B32241">
      <w:pPr>
        <w:rPr>
          <w:szCs w:val="24"/>
        </w:rPr>
      </w:pPr>
      <w:r w:rsidRPr="00C86C65">
        <w:rPr>
          <w:szCs w:val="24"/>
        </w:rPr>
        <w:t>КПП 997450001</w:t>
      </w:r>
    </w:p>
    <w:p w:rsidR="00B32241" w:rsidRPr="00C86C65" w:rsidRDefault="00B32241" w:rsidP="00B32241">
      <w:pPr>
        <w:tabs>
          <w:tab w:val="left" w:pos="1080"/>
        </w:tabs>
        <w:ind w:firstLine="540"/>
        <w:rPr>
          <w:snapToGrid w:val="0"/>
          <w:szCs w:val="24"/>
          <w:lang w:val="x-none" w:eastAsia="x-none"/>
        </w:rPr>
      </w:pPr>
    </w:p>
    <w:p w:rsidR="00B32241" w:rsidRPr="00C86C65" w:rsidRDefault="00B32241" w:rsidP="00B32241">
      <w:pPr>
        <w:tabs>
          <w:tab w:val="left" w:pos="1080"/>
        </w:tabs>
        <w:ind w:firstLine="540"/>
        <w:rPr>
          <w:snapToGrid w:val="0"/>
          <w:szCs w:val="24"/>
          <w:lang w:val="x-none" w:eastAsia="x-none"/>
        </w:rPr>
      </w:pPr>
      <w:r w:rsidRPr="00C86C65">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w:t>
      </w:r>
      <w:r w:rsidRPr="00C86C65">
        <w:rPr>
          <w:snapToGrid w:val="0"/>
          <w:szCs w:val="24"/>
          <w:lang w:eastAsia="x-none"/>
        </w:rPr>
        <w:t>Закрытом запросе предложений</w:t>
      </w:r>
      <w:r w:rsidRPr="00C86C65">
        <w:rPr>
          <w:snapToGrid w:val="0"/>
          <w:szCs w:val="24"/>
          <w:lang w:val="x-none" w:eastAsia="x-none"/>
        </w:rPr>
        <w:t xml:space="preserve"> на ___________________________________ </w:t>
      </w:r>
      <w:r w:rsidRPr="00C86C65">
        <w:rPr>
          <w:b/>
          <w:i/>
          <w:snapToGrid w:val="0"/>
          <w:szCs w:val="24"/>
          <w:lang w:eastAsia="x-none"/>
        </w:rPr>
        <w:t>[</w:t>
      </w:r>
      <w:r w:rsidRPr="00C86C65">
        <w:rPr>
          <w:rStyle w:val="aa"/>
          <w:szCs w:val="24"/>
        </w:rPr>
        <w:t>предмет закупки]</w:t>
      </w:r>
      <w:r w:rsidRPr="00C86C65">
        <w:rPr>
          <w:snapToGrid w:val="0"/>
          <w:szCs w:val="24"/>
          <w:lang w:val="x-none" w:eastAsia="x-none"/>
        </w:rPr>
        <w:t xml:space="preserve">, проводимом </w:t>
      </w:r>
      <w:r w:rsidRPr="00C86C65">
        <w:rPr>
          <w:snapToGrid w:val="0"/>
          <w:szCs w:val="24"/>
          <w:lang w:eastAsia="x-none"/>
        </w:rPr>
        <w:t>Публичным</w:t>
      </w:r>
      <w:r w:rsidRPr="00C86C65">
        <w:rPr>
          <w:snapToGrid w:val="0"/>
          <w:szCs w:val="24"/>
          <w:lang w:val="x-none" w:eastAsia="x-none"/>
        </w:rPr>
        <w:t xml:space="preserve"> акционерным обществом «</w:t>
      </w:r>
      <w:r w:rsidRPr="00C86C65">
        <w:rPr>
          <w:snapToGrid w:val="0"/>
          <w:szCs w:val="24"/>
          <w:lang w:eastAsia="x-none"/>
        </w:rPr>
        <w:t>Межрегиональная распределительная сетевая компания Центра</w:t>
      </w:r>
      <w:r w:rsidRPr="00C86C65">
        <w:rPr>
          <w:snapToGrid w:val="0"/>
          <w:szCs w:val="24"/>
          <w:lang w:val="x-none" w:eastAsia="x-none"/>
        </w:rPr>
        <w:t xml:space="preserve">» (Адрес места нахождения: </w:t>
      </w:r>
      <w:r w:rsidRPr="00C86C65">
        <w:rPr>
          <w:iCs/>
          <w:szCs w:val="24"/>
        </w:rPr>
        <w:t>РФ, 127018, г. Москва, ул. 2-я Ямская, 4</w:t>
      </w:r>
      <w:r w:rsidRPr="00C86C65">
        <w:rPr>
          <w:snapToGrid w:val="0"/>
          <w:szCs w:val="24"/>
          <w:lang w:val="x-none" w:eastAsia="x-none"/>
        </w:rPr>
        <w:t xml:space="preserve">), именуемым в дальнейшем «Бенефициар». В соответствии с условиями </w:t>
      </w:r>
      <w:r w:rsidRPr="00C86C65">
        <w:rPr>
          <w:snapToGrid w:val="0"/>
          <w:szCs w:val="24"/>
          <w:lang w:eastAsia="x-none"/>
        </w:rPr>
        <w:t>Документации по запросу предложений</w:t>
      </w:r>
      <w:r w:rsidRPr="00C86C65">
        <w:rPr>
          <w:snapToGrid w:val="0"/>
          <w:szCs w:val="24"/>
          <w:lang w:val="x-none" w:eastAsia="x-none"/>
        </w:rPr>
        <w:t xml:space="preserve">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B32241" w:rsidRPr="00C86C65" w:rsidRDefault="00B32241" w:rsidP="00B32241">
      <w:pPr>
        <w:tabs>
          <w:tab w:val="left" w:pos="1080"/>
        </w:tabs>
        <w:ind w:firstLine="540"/>
        <w:rPr>
          <w:snapToGrid w:val="0"/>
          <w:szCs w:val="24"/>
          <w:lang w:val="x-none" w:eastAsia="x-none"/>
        </w:rPr>
      </w:pPr>
      <w:r w:rsidRPr="00C86C65">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00DE0CF9" w:rsidRPr="00C86C65">
        <w:rPr>
          <w:snapToGrid w:val="0"/>
          <w:szCs w:val="24"/>
          <w:lang w:val="x-none" w:eastAsia="x-none"/>
        </w:rPr>
        <w:t>_</w:t>
      </w:r>
      <w:r w:rsidR="00DE0CF9" w:rsidRPr="00C86C65">
        <w:rPr>
          <w:u w:val="single"/>
          <w:vertAlign w:val="superscript"/>
        </w:rPr>
        <w:t xml:space="preserve">(р/с, наименование Банка, БИК, к/с в соответствии с пунктом </w:t>
      </w:r>
      <w:r w:rsidR="00DE0CF9" w:rsidRPr="00C86C65">
        <w:rPr>
          <w:u w:val="single"/>
          <w:vertAlign w:val="superscript"/>
        </w:rPr>
        <w:fldChar w:fldCharType="begin"/>
      </w:r>
      <w:r w:rsidR="00DE0CF9" w:rsidRPr="00C86C65">
        <w:rPr>
          <w:u w:val="single"/>
          <w:vertAlign w:val="superscript"/>
        </w:rPr>
        <w:instrText xml:space="preserve"> REF _Ref444599785 \r \h </w:instrText>
      </w:r>
      <w:r w:rsidR="00DE1CE6" w:rsidRPr="00C86C65">
        <w:rPr>
          <w:u w:val="single"/>
          <w:vertAlign w:val="superscript"/>
        </w:rPr>
        <w:instrText xml:space="preserve"> \* MERGEFORMAT </w:instrText>
      </w:r>
      <w:r w:rsidR="00DE0CF9" w:rsidRPr="00C86C65">
        <w:rPr>
          <w:u w:val="single"/>
          <w:vertAlign w:val="superscript"/>
        </w:rPr>
      </w:r>
      <w:r w:rsidR="00DE0CF9" w:rsidRPr="00C86C65">
        <w:rPr>
          <w:u w:val="single"/>
          <w:vertAlign w:val="superscript"/>
        </w:rPr>
        <w:fldChar w:fldCharType="separate"/>
      </w:r>
      <w:r w:rsidR="000E352B" w:rsidRPr="00C86C65">
        <w:rPr>
          <w:u w:val="single"/>
          <w:vertAlign w:val="superscript"/>
        </w:rPr>
        <w:t>3.3.14.3.16</w:t>
      </w:r>
      <w:r w:rsidR="00DE0CF9" w:rsidRPr="00C86C65">
        <w:rPr>
          <w:u w:val="single"/>
          <w:vertAlign w:val="superscript"/>
        </w:rPr>
        <w:fldChar w:fldCharType="end"/>
      </w:r>
      <w:r w:rsidR="00DE0CF9" w:rsidRPr="00C86C65">
        <w:rPr>
          <w:u w:val="single"/>
          <w:vertAlign w:val="superscript"/>
        </w:rPr>
        <w:t xml:space="preserve"> настоящей документации</w:t>
      </w:r>
      <w:r w:rsidR="00DE0CF9" w:rsidRPr="00C86C65">
        <w:rPr>
          <w:snapToGrid w:val="0"/>
          <w:szCs w:val="24"/>
          <w:lang w:val="x-none" w:eastAsia="x-none"/>
        </w:rPr>
        <w:t xml:space="preserve">(реквизиты </w:t>
      </w:r>
      <w:r w:rsidR="00DE0CF9" w:rsidRPr="00C86C65">
        <w:rPr>
          <w:snapToGrid w:val="0"/>
          <w:szCs w:val="24"/>
          <w:lang w:eastAsia="x-none"/>
        </w:rPr>
        <w:t>бенефициара</w:t>
      </w:r>
      <w:r w:rsidR="00DE0CF9" w:rsidRPr="00C86C65">
        <w:rPr>
          <w:snapToGrid w:val="0"/>
          <w:szCs w:val="24"/>
          <w:lang w:val="x-none" w:eastAsia="x-none"/>
        </w:rPr>
        <w:t>)</w:t>
      </w:r>
      <w:r w:rsidRPr="00C86C65">
        <w:rPr>
          <w:snapToGrid w:val="0"/>
          <w:szCs w:val="24"/>
          <w:lang w:val="x-none" w:eastAsia="x-none"/>
        </w:rPr>
        <w:t xml:space="preserve"> любую сумму, не превышающую __________________ (сумма цифрами и прописью), в случае:</w:t>
      </w:r>
    </w:p>
    <w:p w:rsidR="00B32241" w:rsidRPr="00C86C65" w:rsidRDefault="00B32241" w:rsidP="000E2025">
      <w:pPr>
        <w:numPr>
          <w:ilvl w:val="0"/>
          <w:numId w:val="87"/>
        </w:numPr>
        <w:tabs>
          <w:tab w:val="left" w:pos="1080"/>
        </w:tabs>
        <w:suppressAutoHyphens w:val="0"/>
        <w:rPr>
          <w:snapToGrid w:val="0"/>
          <w:szCs w:val="24"/>
          <w:lang w:val="x-none" w:eastAsia="x-none"/>
        </w:rPr>
      </w:pPr>
      <w:r w:rsidRPr="00C86C65">
        <w:rPr>
          <w:snapToGrid w:val="0"/>
          <w:szCs w:val="24"/>
          <w:lang w:val="x-none" w:eastAsia="x-none"/>
        </w:rPr>
        <w:t>изменения или отзыва Принципалом заявки в течение срока ее действия после истечения срока окончания подачи заявок;</w:t>
      </w:r>
    </w:p>
    <w:p w:rsidR="00B32241" w:rsidRPr="00C86C65" w:rsidRDefault="00B32241" w:rsidP="000E2025">
      <w:pPr>
        <w:numPr>
          <w:ilvl w:val="0"/>
          <w:numId w:val="87"/>
        </w:numPr>
        <w:tabs>
          <w:tab w:val="left" w:pos="1080"/>
        </w:tabs>
        <w:suppressAutoHyphens w:val="0"/>
        <w:rPr>
          <w:snapToGrid w:val="0"/>
          <w:szCs w:val="24"/>
          <w:lang w:val="x-none" w:eastAsia="x-none"/>
        </w:rPr>
      </w:pPr>
      <w:r w:rsidRPr="00C86C65">
        <w:rPr>
          <w:snapToGrid w:val="0"/>
          <w:szCs w:val="24"/>
          <w:lang w:val="x-none" w:eastAsia="x-none"/>
        </w:rPr>
        <w:t>представления Принципалом заведомо ложных сведений или намеренного искажения информации или документов, приведенных в составе заявки;</w:t>
      </w:r>
    </w:p>
    <w:p w:rsidR="00B32241" w:rsidRPr="00C86C65" w:rsidRDefault="00B32241" w:rsidP="000E2025">
      <w:pPr>
        <w:widowControl w:val="0"/>
        <w:numPr>
          <w:ilvl w:val="0"/>
          <w:numId w:val="87"/>
        </w:numPr>
        <w:tabs>
          <w:tab w:val="left" w:pos="1080"/>
          <w:tab w:val="left" w:pos="9180"/>
        </w:tabs>
        <w:suppressAutoHyphens w:val="0"/>
        <w:rPr>
          <w:snapToGrid w:val="0"/>
          <w:szCs w:val="24"/>
          <w:lang w:val="x-none" w:eastAsia="x-none"/>
        </w:rPr>
      </w:pPr>
      <w:r w:rsidRPr="00C86C65">
        <w:rPr>
          <w:snapToGrid w:val="0"/>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Документацие</w:t>
      </w:r>
      <w:r w:rsidRPr="00C86C65">
        <w:rPr>
          <w:snapToGrid w:val="0"/>
          <w:szCs w:val="24"/>
          <w:lang w:eastAsia="x-none"/>
        </w:rPr>
        <w:t>й по запросу предложений</w:t>
      </w:r>
      <w:r w:rsidRPr="00C86C65">
        <w:rPr>
          <w:snapToGrid w:val="0"/>
          <w:szCs w:val="24"/>
          <w:lang w:val="x-none" w:eastAsia="x-none"/>
        </w:rPr>
        <w:t>;</w:t>
      </w:r>
    </w:p>
    <w:p w:rsidR="00B32241" w:rsidRPr="00C86C65" w:rsidRDefault="00B32241" w:rsidP="000E2025">
      <w:pPr>
        <w:widowControl w:val="0"/>
        <w:numPr>
          <w:ilvl w:val="0"/>
          <w:numId w:val="87"/>
        </w:numPr>
        <w:tabs>
          <w:tab w:val="left" w:pos="1080"/>
          <w:tab w:val="left" w:pos="9180"/>
        </w:tabs>
        <w:suppressAutoHyphens w:val="0"/>
        <w:rPr>
          <w:snapToGrid w:val="0"/>
          <w:szCs w:val="24"/>
          <w:lang w:val="x-none" w:eastAsia="x-none"/>
        </w:rPr>
      </w:pPr>
      <w:r w:rsidRPr="00C86C65">
        <w:rPr>
          <w:snapToGrid w:val="0"/>
          <w:szCs w:val="24"/>
          <w:lang w:val="x-none" w:eastAsia="x-none"/>
        </w:rPr>
        <w:lastRenderedPageBreak/>
        <w:t>отказа Принципала в случае признания его единственным Участником,  заключить Договор в порядке, установленном Документацие</w:t>
      </w:r>
      <w:r w:rsidRPr="00C86C65">
        <w:rPr>
          <w:snapToGrid w:val="0"/>
          <w:szCs w:val="24"/>
          <w:lang w:eastAsia="x-none"/>
        </w:rPr>
        <w:t>й по запросу предложений</w:t>
      </w:r>
      <w:r w:rsidRPr="00C86C65">
        <w:rPr>
          <w:snapToGrid w:val="0"/>
          <w:szCs w:val="24"/>
          <w:lang w:val="x-none" w:eastAsia="x-none"/>
        </w:rPr>
        <w:t>;</w:t>
      </w:r>
    </w:p>
    <w:p w:rsidR="00B32241" w:rsidRPr="00C86C65" w:rsidRDefault="00B32241" w:rsidP="000E2025">
      <w:pPr>
        <w:numPr>
          <w:ilvl w:val="0"/>
          <w:numId w:val="87"/>
        </w:numPr>
        <w:tabs>
          <w:tab w:val="left" w:pos="1080"/>
        </w:tabs>
        <w:suppressAutoHyphens w:val="0"/>
        <w:rPr>
          <w:snapToGrid w:val="0"/>
          <w:szCs w:val="24"/>
          <w:lang w:val="x-none" w:eastAsia="x-none"/>
        </w:rPr>
      </w:pPr>
      <w:r w:rsidRPr="00C86C65">
        <w:rPr>
          <w:snapToGrid w:val="0"/>
          <w:szCs w:val="24"/>
          <w:lang w:val="x-none" w:eastAsia="x-none"/>
        </w:rPr>
        <w:t>непредставления Принципалом банковской гарантии, соответствующей действующим требованиям ПАО «</w:t>
      </w:r>
      <w:r w:rsidRPr="00C86C65">
        <w:rPr>
          <w:snapToGrid w:val="0"/>
          <w:szCs w:val="24"/>
          <w:lang w:eastAsia="x-none"/>
        </w:rPr>
        <w:t>МРСК Центра</w:t>
      </w:r>
      <w:r w:rsidRPr="00C86C65">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B32241" w:rsidRPr="00C86C65" w:rsidRDefault="00B32241" w:rsidP="000E2025">
      <w:pPr>
        <w:numPr>
          <w:ilvl w:val="0"/>
          <w:numId w:val="87"/>
        </w:numPr>
        <w:tabs>
          <w:tab w:val="left" w:pos="1080"/>
        </w:tabs>
        <w:suppressAutoHyphens w:val="0"/>
        <w:rPr>
          <w:snapToGrid w:val="0"/>
          <w:szCs w:val="24"/>
          <w:lang w:val="x-none" w:eastAsia="x-none"/>
        </w:rPr>
      </w:pPr>
      <w:r w:rsidRPr="00C86C65">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B32241" w:rsidRPr="00C86C65" w:rsidRDefault="00B32241" w:rsidP="00B32241">
      <w:pPr>
        <w:tabs>
          <w:tab w:val="left" w:pos="1080"/>
        </w:tabs>
        <w:ind w:firstLine="540"/>
        <w:rPr>
          <w:snapToGrid w:val="0"/>
          <w:szCs w:val="24"/>
          <w:lang w:val="x-none" w:eastAsia="x-none"/>
        </w:rPr>
      </w:pPr>
      <w:r w:rsidRPr="00C86C65">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B32241" w:rsidRPr="00C86C65" w:rsidRDefault="00B32241" w:rsidP="00B32241">
      <w:pPr>
        <w:tabs>
          <w:tab w:val="left" w:pos="1080"/>
        </w:tabs>
        <w:ind w:firstLine="540"/>
        <w:rPr>
          <w:snapToGrid w:val="0"/>
          <w:szCs w:val="24"/>
          <w:lang w:val="x-none" w:eastAsia="x-none"/>
        </w:rPr>
      </w:pPr>
      <w:r w:rsidRPr="00C86C65">
        <w:rPr>
          <w:snapToGrid w:val="0"/>
          <w:szCs w:val="24"/>
          <w:lang w:val="x-none" w:eastAsia="x-none"/>
        </w:rPr>
        <w:t>Требование по настоящей Гарантии должно быть направлено Бенефициаром по адресу: ________________________________.</w:t>
      </w:r>
    </w:p>
    <w:p w:rsidR="00B32241" w:rsidRPr="00C86C65" w:rsidRDefault="00B32241" w:rsidP="00B32241">
      <w:pPr>
        <w:tabs>
          <w:tab w:val="left" w:pos="1080"/>
        </w:tabs>
        <w:ind w:firstLine="540"/>
        <w:rPr>
          <w:snapToGrid w:val="0"/>
          <w:szCs w:val="24"/>
          <w:lang w:val="x-none" w:eastAsia="x-none"/>
        </w:rPr>
      </w:pPr>
      <w:r w:rsidRPr="00C86C65">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B32241" w:rsidRPr="00C86C65" w:rsidRDefault="00B32241" w:rsidP="00B32241">
      <w:pPr>
        <w:tabs>
          <w:tab w:val="left" w:pos="1080"/>
        </w:tabs>
        <w:ind w:firstLine="540"/>
        <w:rPr>
          <w:snapToGrid w:val="0"/>
          <w:szCs w:val="24"/>
          <w:lang w:val="x-none" w:eastAsia="x-none"/>
        </w:rPr>
      </w:pPr>
      <w:r w:rsidRPr="00C86C65">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C86C65">
        <w:rPr>
          <w:b/>
          <w:bCs w:val="0"/>
          <w:i/>
          <w:iCs/>
          <w:snapToGrid w:val="0"/>
          <w:szCs w:val="24"/>
          <w:lang w:eastAsia="x-none"/>
        </w:rPr>
        <w:t xml:space="preserve">закупочной </w:t>
      </w:r>
      <w:r w:rsidRPr="00C86C65">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B32241" w:rsidRPr="00C86C65" w:rsidRDefault="00B32241" w:rsidP="00B32241">
      <w:pPr>
        <w:tabs>
          <w:tab w:val="left" w:pos="1080"/>
        </w:tabs>
        <w:ind w:firstLine="540"/>
        <w:rPr>
          <w:snapToGrid w:val="0"/>
          <w:szCs w:val="24"/>
          <w:lang w:val="x-none" w:eastAsia="x-none"/>
        </w:rPr>
      </w:pPr>
      <w:r w:rsidRPr="00C86C65">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B32241" w:rsidRPr="00C86C65" w:rsidRDefault="00B32241" w:rsidP="00B32241">
      <w:pPr>
        <w:tabs>
          <w:tab w:val="left" w:pos="1080"/>
        </w:tabs>
        <w:ind w:firstLine="540"/>
        <w:rPr>
          <w:snapToGrid w:val="0"/>
          <w:szCs w:val="24"/>
          <w:lang w:val="x-none" w:eastAsia="x-none"/>
        </w:rPr>
      </w:pPr>
      <w:r w:rsidRPr="00C86C65">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B32241" w:rsidRPr="00C86C65" w:rsidRDefault="00B32241" w:rsidP="00B32241">
      <w:pPr>
        <w:tabs>
          <w:tab w:val="left" w:pos="1080"/>
        </w:tabs>
        <w:ind w:firstLine="540"/>
        <w:rPr>
          <w:snapToGrid w:val="0"/>
          <w:szCs w:val="24"/>
          <w:lang w:eastAsia="x-none"/>
        </w:rPr>
      </w:pPr>
    </w:p>
    <w:p w:rsidR="00B32241" w:rsidRPr="00C86C65" w:rsidRDefault="00B32241" w:rsidP="00B32241">
      <w:pPr>
        <w:tabs>
          <w:tab w:val="left" w:pos="1080"/>
        </w:tabs>
        <w:ind w:firstLine="540"/>
        <w:rPr>
          <w:snapToGrid w:val="0"/>
          <w:szCs w:val="24"/>
          <w:lang w:eastAsia="x-none"/>
        </w:rPr>
      </w:pPr>
    </w:p>
    <w:p w:rsidR="00B32241" w:rsidRPr="00C86C65" w:rsidRDefault="00B32241" w:rsidP="00B32241">
      <w:pPr>
        <w:tabs>
          <w:tab w:val="left" w:pos="1080"/>
        </w:tabs>
        <w:ind w:firstLine="540"/>
        <w:rPr>
          <w:snapToGrid w:val="0"/>
          <w:szCs w:val="24"/>
          <w:lang w:eastAsia="x-none"/>
        </w:rPr>
      </w:pPr>
    </w:p>
    <w:p w:rsidR="00B32241" w:rsidRPr="00C86C65" w:rsidRDefault="00B32241" w:rsidP="00B32241">
      <w:pPr>
        <w:tabs>
          <w:tab w:val="left" w:pos="1080"/>
        </w:tabs>
        <w:ind w:firstLine="540"/>
        <w:rPr>
          <w:snapToGrid w:val="0"/>
          <w:szCs w:val="24"/>
          <w:lang w:val="x-none" w:eastAsia="x-none"/>
        </w:rPr>
      </w:pPr>
      <w:r w:rsidRPr="00C86C65">
        <w:rPr>
          <w:snapToGrid w:val="0"/>
          <w:szCs w:val="24"/>
          <w:lang w:val="x-none" w:eastAsia="x-none"/>
        </w:rPr>
        <w:t>Подписи уполномоченных лиц</w:t>
      </w:r>
    </w:p>
    <w:p w:rsidR="00B32241" w:rsidRPr="00C86C65" w:rsidRDefault="00B32241" w:rsidP="00B32241">
      <w:pPr>
        <w:tabs>
          <w:tab w:val="left" w:pos="1080"/>
        </w:tabs>
        <w:ind w:firstLine="540"/>
        <w:rPr>
          <w:snapToGrid w:val="0"/>
          <w:szCs w:val="24"/>
          <w:lang w:eastAsia="x-none"/>
        </w:rPr>
      </w:pPr>
      <w:r w:rsidRPr="00C86C65">
        <w:rPr>
          <w:snapToGrid w:val="0"/>
          <w:szCs w:val="24"/>
          <w:lang w:val="x-none" w:eastAsia="x-none"/>
        </w:rPr>
        <w:t>(печать банка)</w:t>
      </w:r>
    </w:p>
    <w:p w:rsidR="00B32241" w:rsidRPr="00C86C65" w:rsidRDefault="00B32241" w:rsidP="00B32241">
      <w:pPr>
        <w:tabs>
          <w:tab w:val="left" w:pos="1080"/>
        </w:tabs>
        <w:ind w:firstLine="540"/>
        <w:rPr>
          <w:snapToGrid w:val="0"/>
          <w:szCs w:val="24"/>
          <w:lang w:eastAsia="x-none"/>
        </w:rPr>
      </w:pPr>
    </w:p>
    <w:p w:rsidR="00B32241" w:rsidRPr="00C86C65"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конец формы</w:t>
      </w:r>
    </w:p>
    <w:p w:rsidR="00B32241" w:rsidRPr="00C86C65" w:rsidRDefault="00B32241">
      <w:pPr>
        <w:suppressAutoHyphens w:val="0"/>
        <w:spacing w:line="240" w:lineRule="auto"/>
        <w:ind w:firstLine="0"/>
        <w:jc w:val="left"/>
        <w:rPr>
          <w:b/>
          <w:szCs w:val="24"/>
        </w:rPr>
      </w:pPr>
      <w:r w:rsidRPr="00C86C65">
        <w:rPr>
          <w:b/>
          <w:szCs w:val="24"/>
        </w:rPr>
        <w:br w:type="page"/>
      </w:r>
    </w:p>
    <w:p w:rsidR="00B32241" w:rsidRPr="00C86C65" w:rsidRDefault="00B32241" w:rsidP="00B32241">
      <w:pPr>
        <w:pStyle w:val="2"/>
        <w:pageBreakBefore/>
        <w:tabs>
          <w:tab w:val="clear" w:pos="0"/>
          <w:tab w:val="clear" w:pos="1700"/>
          <w:tab w:val="num" w:pos="1134"/>
          <w:tab w:val="num" w:pos="5104"/>
        </w:tabs>
        <w:spacing w:before="100" w:beforeAutospacing="1" w:after="100" w:afterAutospacing="1" w:line="240" w:lineRule="auto"/>
        <w:sectPr w:rsidR="00B32241" w:rsidRPr="00C86C65" w:rsidSect="00635719">
          <w:pgSz w:w="11907" w:h="16840" w:code="9"/>
          <w:pgMar w:top="765" w:right="851" w:bottom="765" w:left="1701" w:header="709" w:footer="709" w:gutter="0"/>
          <w:cols w:space="720"/>
          <w:docGrid w:linePitch="360"/>
        </w:sectPr>
      </w:pPr>
    </w:p>
    <w:p w:rsidR="00B32241" w:rsidRPr="00C86C65"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48" w:name="_Toc426108836"/>
      <w:bookmarkStart w:id="1149" w:name="_Ref441574460"/>
      <w:bookmarkStart w:id="1150" w:name="_Ref441574649"/>
      <w:bookmarkStart w:id="1151" w:name="_Ref442264586"/>
      <w:bookmarkStart w:id="1152" w:name="_Ref442271949"/>
      <w:bookmarkStart w:id="1153" w:name="_Toc443302882"/>
      <w:bookmarkStart w:id="1154" w:name="_Ref444598298"/>
      <w:bookmarkStart w:id="1155" w:name="_Ref444600216"/>
      <w:bookmarkStart w:id="1156" w:name="_Toc444616057"/>
      <w:r w:rsidRPr="00C86C65">
        <w:lastRenderedPageBreak/>
        <w:t>Расписка сдачи-приемки Банковской гарантии (форма 1</w:t>
      </w:r>
      <w:r w:rsidR="00342F29" w:rsidRPr="00C86C65">
        <w:t>3</w:t>
      </w:r>
      <w:r w:rsidRPr="00C86C65">
        <w:t>)</w:t>
      </w:r>
      <w:bookmarkEnd w:id="1148"/>
      <w:bookmarkEnd w:id="1149"/>
      <w:bookmarkEnd w:id="1150"/>
      <w:bookmarkEnd w:id="1151"/>
      <w:bookmarkEnd w:id="1152"/>
      <w:bookmarkEnd w:id="1153"/>
      <w:bookmarkEnd w:id="1154"/>
      <w:bookmarkEnd w:id="1155"/>
      <w:bookmarkEnd w:id="1156"/>
    </w:p>
    <w:p w:rsidR="00B32241" w:rsidRPr="00C86C65" w:rsidRDefault="00B32241" w:rsidP="00B32241">
      <w:pPr>
        <w:pStyle w:val="3"/>
        <w:rPr>
          <w:szCs w:val="24"/>
        </w:rPr>
      </w:pPr>
      <w:bookmarkStart w:id="1157" w:name="_Toc444598229"/>
      <w:bookmarkStart w:id="1158" w:name="_Toc444616058"/>
      <w:r w:rsidRPr="00C86C65">
        <w:rPr>
          <w:szCs w:val="24"/>
        </w:rPr>
        <w:t>Расписки сдачи-приемки Банковской гарантии</w:t>
      </w:r>
      <w:bookmarkEnd w:id="1157"/>
      <w:bookmarkEnd w:id="1158"/>
    </w:p>
    <w:p w:rsidR="00B32241" w:rsidRPr="00C86C65"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начало формы</w:t>
      </w:r>
    </w:p>
    <w:p w:rsidR="00B32241" w:rsidRPr="00C86C65" w:rsidRDefault="00B32241" w:rsidP="00B32241">
      <w:pPr>
        <w:spacing w:line="240" w:lineRule="auto"/>
        <w:ind w:firstLine="0"/>
        <w:rPr>
          <w:color w:val="000000"/>
          <w:sz w:val="24"/>
          <w:szCs w:val="24"/>
        </w:rPr>
      </w:pPr>
    </w:p>
    <w:p w:rsidR="00B32241" w:rsidRPr="00C86C65" w:rsidRDefault="00B32241" w:rsidP="00B32241">
      <w:pPr>
        <w:spacing w:line="240" w:lineRule="auto"/>
        <w:ind w:firstLine="0"/>
        <w:jc w:val="center"/>
        <w:rPr>
          <w:b/>
          <w:sz w:val="24"/>
          <w:szCs w:val="24"/>
        </w:rPr>
      </w:pPr>
      <w:r w:rsidRPr="00C86C65">
        <w:rPr>
          <w:b/>
          <w:szCs w:val="24"/>
        </w:rPr>
        <w:t>Расписка сдачи-приемки Банковской гарантии</w:t>
      </w:r>
      <w:r w:rsidRPr="00C86C65">
        <w:rPr>
          <w:b/>
          <w:sz w:val="24"/>
          <w:szCs w:val="24"/>
        </w:rPr>
        <w:t xml:space="preserve"> </w:t>
      </w:r>
    </w:p>
    <w:p w:rsidR="00B32241" w:rsidRPr="00C86C65" w:rsidRDefault="00B32241" w:rsidP="00B32241">
      <w:pPr>
        <w:spacing w:line="240" w:lineRule="auto"/>
        <w:ind w:firstLine="0"/>
        <w:rPr>
          <w:color w:val="000000"/>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B32241" w:rsidRPr="00C86C65" w:rsidTr="00370062">
        <w:tc>
          <w:tcPr>
            <w:tcW w:w="14863" w:type="dxa"/>
            <w:gridSpan w:val="7"/>
            <w:shd w:val="clear" w:color="auto" w:fill="auto"/>
          </w:tcPr>
          <w:p w:rsidR="00B32241" w:rsidRPr="00C86C65" w:rsidRDefault="00B32241" w:rsidP="00370062">
            <w:pPr>
              <w:pStyle w:val="afd"/>
              <w:rPr>
                <w:sz w:val="24"/>
                <w:szCs w:val="24"/>
              </w:rPr>
            </w:pPr>
            <w:r w:rsidRPr="00C86C65">
              <w:rPr>
                <w:b/>
                <w:sz w:val="24"/>
                <w:szCs w:val="24"/>
              </w:rPr>
              <w:t>ПОЛУЧЕНИЕ</w:t>
            </w:r>
            <w:r w:rsidRPr="00C86C65">
              <w:rPr>
                <w:sz w:val="24"/>
                <w:szCs w:val="24"/>
              </w:rPr>
              <w:t>:</w:t>
            </w:r>
          </w:p>
        </w:tc>
      </w:tr>
      <w:tr w:rsidR="00B32241" w:rsidRPr="00C86C65" w:rsidTr="00370062">
        <w:tc>
          <w:tcPr>
            <w:tcW w:w="2539" w:type="dxa"/>
            <w:shd w:val="clear" w:color="auto" w:fill="auto"/>
          </w:tcPr>
          <w:p w:rsidR="00B32241" w:rsidRPr="00C86C65" w:rsidRDefault="00B32241" w:rsidP="00370062">
            <w:pPr>
              <w:pStyle w:val="afd"/>
              <w:ind w:right="754"/>
              <w:rPr>
                <w:sz w:val="24"/>
                <w:szCs w:val="24"/>
              </w:rPr>
            </w:pPr>
            <w:r w:rsidRPr="00C86C65">
              <w:rPr>
                <w:sz w:val="24"/>
                <w:szCs w:val="24"/>
              </w:rPr>
              <w:t>Участник</w:t>
            </w:r>
          </w:p>
        </w:tc>
        <w:tc>
          <w:tcPr>
            <w:tcW w:w="3639" w:type="dxa"/>
            <w:shd w:val="clear" w:color="auto" w:fill="auto"/>
          </w:tcPr>
          <w:p w:rsidR="00B32241" w:rsidRPr="00C86C65" w:rsidRDefault="00B32241" w:rsidP="00B32241">
            <w:pPr>
              <w:pStyle w:val="afd"/>
              <w:rPr>
                <w:sz w:val="24"/>
                <w:szCs w:val="24"/>
              </w:rPr>
            </w:pPr>
            <w:r w:rsidRPr="00C86C65">
              <w:rPr>
                <w:sz w:val="24"/>
                <w:szCs w:val="24"/>
              </w:rPr>
              <w:t>Наименование закупочной процедуры</w:t>
            </w:r>
          </w:p>
        </w:tc>
        <w:tc>
          <w:tcPr>
            <w:tcW w:w="1507" w:type="dxa"/>
            <w:shd w:val="clear" w:color="auto" w:fill="auto"/>
          </w:tcPr>
          <w:p w:rsidR="00B32241" w:rsidRPr="00C86C65" w:rsidRDefault="00B32241" w:rsidP="00370062">
            <w:pPr>
              <w:pStyle w:val="afd"/>
              <w:tabs>
                <w:tab w:val="left" w:pos="2995"/>
              </w:tabs>
              <w:rPr>
                <w:sz w:val="24"/>
                <w:szCs w:val="24"/>
              </w:rPr>
            </w:pPr>
            <w:r w:rsidRPr="00C86C65">
              <w:rPr>
                <w:sz w:val="24"/>
                <w:szCs w:val="24"/>
              </w:rPr>
              <w:t>Номер на ЭТП</w:t>
            </w:r>
          </w:p>
        </w:tc>
        <w:tc>
          <w:tcPr>
            <w:tcW w:w="1398" w:type="dxa"/>
            <w:shd w:val="clear" w:color="auto" w:fill="auto"/>
          </w:tcPr>
          <w:p w:rsidR="00B32241" w:rsidRPr="00C86C65" w:rsidRDefault="00B32241" w:rsidP="00370062">
            <w:pPr>
              <w:pStyle w:val="afd"/>
              <w:tabs>
                <w:tab w:val="left" w:pos="2995"/>
              </w:tabs>
              <w:rPr>
                <w:sz w:val="24"/>
                <w:szCs w:val="24"/>
              </w:rPr>
            </w:pPr>
            <w:r w:rsidRPr="00C86C65">
              <w:rPr>
                <w:sz w:val="24"/>
                <w:szCs w:val="24"/>
              </w:rPr>
              <w:t>Дата передачи</w:t>
            </w:r>
          </w:p>
        </w:tc>
        <w:tc>
          <w:tcPr>
            <w:tcW w:w="1299" w:type="dxa"/>
            <w:shd w:val="clear" w:color="auto" w:fill="auto"/>
          </w:tcPr>
          <w:p w:rsidR="00B32241" w:rsidRPr="00C86C65" w:rsidRDefault="00B32241" w:rsidP="00370062">
            <w:pPr>
              <w:pStyle w:val="afd"/>
              <w:rPr>
                <w:sz w:val="24"/>
                <w:szCs w:val="24"/>
              </w:rPr>
            </w:pPr>
            <w:r w:rsidRPr="00C86C65">
              <w:rPr>
                <w:sz w:val="24"/>
                <w:szCs w:val="24"/>
              </w:rPr>
              <w:t>Время получения (МСК)</w:t>
            </w:r>
          </w:p>
        </w:tc>
        <w:tc>
          <w:tcPr>
            <w:tcW w:w="2240" w:type="dxa"/>
            <w:shd w:val="clear" w:color="auto" w:fill="auto"/>
          </w:tcPr>
          <w:p w:rsidR="00B32241" w:rsidRPr="00C86C65" w:rsidRDefault="00B32241" w:rsidP="00370062">
            <w:pPr>
              <w:pStyle w:val="afd"/>
              <w:ind w:right="86"/>
              <w:rPr>
                <w:sz w:val="24"/>
                <w:szCs w:val="24"/>
              </w:rPr>
            </w:pPr>
            <w:r w:rsidRPr="00C86C65">
              <w:rPr>
                <w:sz w:val="24"/>
                <w:szCs w:val="24"/>
              </w:rPr>
              <w:t>Сдал</w:t>
            </w:r>
          </w:p>
          <w:p w:rsidR="00B32241" w:rsidRPr="00C86C65" w:rsidRDefault="00B32241" w:rsidP="00370062">
            <w:pPr>
              <w:pStyle w:val="afd"/>
              <w:ind w:right="86"/>
              <w:rPr>
                <w:sz w:val="24"/>
                <w:szCs w:val="24"/>
              </w:rPr>
            </w:pPr>
            <w:r w:rsidRPr="00C86C65">
              <w:rPr>
                <w:sz w:val="24"/>
                <w:szCs w:val="24"/>
              </w:rPr>
              <w:t>(</w:t>
            </w:r>
            <w:r w:rsidRPr="00C86C65">
              <w:rPr>
                <w:b/>
                <w:sz w:val="24"/>
                <w:szCs w:val="24"/>
              </w:rPr>
              <w:t>представитель Участника</w:t>
            </w:r>
            <w:r w:rsidRPr="00C86C65">
              <w:rPr>
                <w:sz w:val="24"/>
                <w:szCs w:val="24"/>
              </w:rPr>
              <w:t>)</w:t>
            </w:r>
          </w:p>
          <w:p w:rsidR="00B32241" w:rsidRPr="00C86C65" w:rsidRDefault="00B32241" w:rsidP="00370062">
            <w:pPr>
              <w:pStyle w:val="afd"/>
              <w:ind w:right="86"/>
              <w:rPr>
                <w:sz w:val="24"/>
                <w:szCs w:val="24"/>
              </w:rPr>
            </w:pPr>
            <w:r w:rsidRPr="00C86C65">
              <w:rPr>
                <w:sz w:val="24"/>
                <w:szCs w:val="24"/>
              </w:rPr>
              <w:t>ФИО/Подпись</w:t>
            </w:r>
          </w:p>
        </w:tc>
        <w:tc>
          <w:tcPr>
            <w:tcW w:w="2241" w:type="dxa"/>
            <w:shd w:val="clear" w:color="auto" w:fill="auto"/>
          </w:tcPr>
          <w:p w:rsidR="00B32241" w:rsidRPr="00C86C65" w:rsidRDefault="00B32241" w:rsidP="00370062">
            <w:pPr>
              <w:pStyle w:val="afd"/>
              <w:ind w:right="86"/>
              <w:rPr>
                <w:sz w:val="24"/>
                <w:szCs w:val="24"/>
              </w:rPr>
            </w:pPr>
            <w:r w:rsidRPr="00C86C65">
              <w:rPr>
                <w:sz w:val="24"/>
                <w:szCs w:val="24"/>
              </w:rPr>
              <w:t>Получил</w:t>
            </w:r>
          </w:p>
          <w:p w:rsidR="00B32241" w:rsidRPr="00C86C65" w:rsidRDefault="00B32241" w:rsidP="00370062">
            <w:pPr>
              <w:pStyle w:val="afd"/>
              <w:ind w:right="86"/>
              <w:rPr>
                <w:sz w:val="24"/>
                <w:szCs w:val="24"/>
              </w:rPr>
            </w:pPr>
            <w:r w:rsidRPr="00C86C65">
              <w:rPr>
                <w:sz w:val="24"/>
                <w:szCs w:val="24"/>
              </w:rPr>
              <w:t>(</w:t>
            </w:r>
            <w:r w:rsidRPr="00C86C65">
              <w:rPr>
                <w:b/>
                <w:sz w:val="24"/>
                <w:szCs w:val="24"/>
              </w:rPr>
              <w:t>представитель Организатора</w:t>
            </w:r>
            <w:r w:rsidRPr="00C86C65">
              <w:rPr>
                <w:sz w:val="24"/>
                <w:szCs w:val="24"/>
              </w:rPr>
              <w:t>)</w:t>
            </w:r>
          </w:p>
          <w:p w:rsidR="00B32241" w:rsidRPr="00C86C65" w:rsidRDefault="00B32241" w:rsidP="00370062">
            <w:pPr>
              <w:pStyle w:val="afd"/>
              <w:ind w:right="86"/>
              <w:rPr>
                <w:sz w:val="24"/>
                <w:szCs w:val="24"/>
              </w:rPr>
            </w:pPr>
            <w:r w:rsidRPr="00C86C65">
              <w:rPr>
                <w:sz w:val="24"/>
                <w:szCs w:val="24"/>
              </w:rPr>
              <w:t>ФИО/Подпись</w:t>
            </w:r>
          </w:p>
        </w:tc>
      </w:tr>
      <w:tr w:rsidR="00B32241" w:rsidRPr="00C86C65" w:rsidTr="00370062">
        <w:tc>
          <w:tcPr>
            <w:tcW w:w="2539" w:type="dxa"/>
            <w:shd w:val="clear" w:color="auto" w:fill="auto"/>
          </w:tcPr>
          <w:p w:rsidR="00B32241" w:rsidRPr="00C86C65" w:rsidRDefault="00B32241" w:rsidP="00370062">
            <w:pPr>
              <w:pStyle w:val="afd"/>
              <w:rPr>
                <w:sz w:val="24"/>
                <w:szCs w:val="24"/>
              </w:rPr>
            </w:pPr>
          </w:p>
          <w:p w:rsidR="00B32241" w:rsidRPr="00C86C65" w:rsidRDefault="00B32241" w:rsidP="00370062">
            <w:pPr>
              <w:pStyle w:val="afd"/>
              <w:rPr>
                <w:sz w:val="24"/>
                <w:szCs w:val="24"/>
              </w:rPr>
            </w:pPr>
          </w:p>
        </w:tc>
        <w:tc>
          <w:tcPr>
            <w:tcW w:w="3639" w:type="dxa"/>
            <w:shd w:val="clear" w:color="auto" w:fill="auto"/>
          </w:tcPr>
          <w:p w:rsidR="00B32241" w:rsidRPr="00C86C65" w:rsidRDefault="00B32241" w:rsidP="00370062">
            <w:pPr>
              <w:pStyle w:val="afd"/>
              <w:rPr>
                <w:sz w:val="24"/>
                <w:szCs w:val="24"/>
              </w:rPr>
            </w:pPr>
          </w:p>
        </w:tc>
        <w:tc>
          <w:tcPr>
            <w:tcW w:w="1507" w:type="dxa"/>
            <w:shd w:val="clear" w:color="auto" w:fill="auto"/>
          </w:tcPr>
          <w:p w:rsidR="00B32241" w:rsidRPr="00C86C65" w:rsidRDefault="00B32241" w:rsidP="00370062">
            <w:pPr>
              <w:pStyle w:val="afd"/>
              <w:rPr>
                <w:sz w:val="24"/>
                <w:szCs w:val="24"/>
              </w:rPr>
            </w:pPr>
          </w:p>
        </w:tc>
        <w:tc>
          <w:tcPr>
            <w:tcW w:w="1398" w:type="dxa"/>
            <w:shd w:val="clear" w:color="auto" w:fill="auto"/>
          </w:tcPr>
          <w:p w:rsidR="00B32241" w:rsidRPr="00C86C65" w:rsidRDefault="00B32241" w:rsidP="00370062">
            <w:pPr>
              <w:pStyle w:val="afd"/>
              <w:rPr>
                <w:sz w:val="24"/>
                <w:szCs w:val="24"/>
              </w:rPr>
            </w:pPr>
          </w:p>
        </w:tc>
        <w:tc>
          <w:tcPr>
            <w:tcW w:w="1299" w:type="dxa"/>
            <w:shd w:val="clear" w:color="auto" w:fill="auto"/>
          </w:tcPr>
          <w:p w:rsidR="00B32241" w:rsidRPr="00C86C65" w:rsidRDefault="00B32241" w:rsidP="00370062">
            <w:pPr>
              <w:pStyle w:val="afd"/>
              <w:rPr>
                <w:sz w:val="24"/>
                <w:szCs w:val="24"/>
              </w:rPr>
            </w:pPr>
          </w:p>
        </w:tc>
        <w:tc>
          <w:tcPr>
            <w:tcW w:w="2240" w:type="dxa"/>
            <w:shd w:val="clear" w:color="auto" w:fill="auto"/>
          </w:tcPr>
          <w:p w:rsidR="00B32241" w:rsidRPr="00C86C65" w:rsidRDefault="00B32241" w:rsidP="00370062">
            <w:pPr>
              <w:pStyle w:val="afd"/>
              <w:rPr>
                <w:sz w:val="24"/>
                <w:szCs w:val="24"/>
              </w:rPr>
            </w:pPr>
          </w:p>
        </w:tc>
        <w:tc>
          <w:tcPr>
            <w:tcW w:w="2241" w:type="dxa"/>
            <w:shd w:val="clear" w:color="auto" w:fill="auto"/>
          </w:tcPr>
          <w:p w:rsidR="00B32241" w:rsidRPr="00C86C65" w:rsidRDefault="00B32241" w:rsidP="00370062">
            <w:pPr>
              <w:pStyle w:val="afd"/>
              <w:rPr>
                <w:sz w:val="24"/>
                <w:szCs w:val="24"/>
              </w:rPr>
            </w:pPr>
          </w:p>
        </w:tc>
      </w:tr>
      <w:tr w:rsidR="00B32241" w:rsidRPr="00C86C65" w:rsidTr="00370062">
        <w:tc>
          <w:tcPr>
            <w:tcW w:w="14863" w:type="dxa"/>
            <w:gridSpan w:val="7"/>
            <w:shd w:val="clear" w:color="auto" w:fill="auto"/>
          </w:tcPr>
          <w:p w:rsidR="00B32241" w:rsidRPr="00C86C65" w:rsidRDefault="00B32241" w:rsidP="00370062">
            <w:pPr>
              <w:pStyle w:val="afd"/>
              <w:rPr>
                <w:sz w:val="24"/>
                <w:szCs w:val="24"/>
              </w:rPr>
            </w:pPr>
            <w:r w:rsidRPr="00C86C65">
              <w:rPr>
                <w:b/>
                <w:sz w:val="24"/>
                <w:szCs w:val="24"/>
              </w:rPr>
              <w:t>ВОЗВРАТ</w:t>
            </w:r>
            <w:r w:rsidRPr="00C86C65">
              <w:rPr>
                <w:sz w:val="24"/>
                <w:szCs w:val="24"/>
              </w:rPr>
              <w:t>:</w:t>
            </w:r>
          </w:p>
        </w:tc>
      </w:tr>
      <w:tr w:rsidR="00B32241" w:rsidRPr="00C86C65" w:rsidTr="00370062">
        <w:tc>
          <w:tcPr>
            <w:tcW w:w="2539" w:type="dxa"/>
            <w:shd w:val="clear" w:color="auto" w:fill="auto"/>
          </w:tcPr>
          <w:p w:rsidR="00B32241" w:rsidRPr="00C86C65" w:rsidRDefault="00B32241" w:rsidP="00370062">
            <w:pPr>
              <w:pStyle w:val="afd"/>
              <w:ind w:right="754"/>
              <w:rPr>
                <w:sz w:val="24"/>
                <w:szCs w:val="24"/>
              </w:rPr>
            </w:pPr>
            <w:r w:rsidRPr="00C86C65">
              <w:rPr>
                <w:sz w:val="24"/>
                <w:szCs w:val="24"/>
              </w:rPr>
              <w:t>Участник</w:t>
            </w:r>
          </w:p>
        </w:tc>
        <w:tc>
          <w:tcPr>
            <w:tcW w:w="3639" w:type="dxa"/>
            <w:shd w:val="clear" w:color="auto" w:fill="auto"/>
          </w:tcPr>
          <w:p w:rsidR="00B32241" w:rsidRPr="00C86C65" w:rsidRDefault="00B32241" w:rsidP="00B32241">
            <w:pPr>
              <w:pStyle w:val="afd"/>
              <w:rPr>
                <w:sz w:val="24"/>
                <w:szCs w:val="24"/>
              </w:rPr>
            </w:pPr>
            <w:r w:rsidRPr="00C86C65">
              <w:rPr>
                <w:sz w:val="24"/>
                <w:szCs w:val="24"/>
              </w:rPr>
              <w:t>Наименование закупочной процедуры</w:t>
            </w:r>
          </w:p>
        </w:tc>
        <w:tc>
          <w:tcPr>
            <w:tcW w:w="1507" w:type="dxa"/>
            <w:shd w:val="clear" w:color="auto" w:fill="auto"/>
          </w:tcPr>
          <w:p w:rsidR="00B32241" w:rsidRPr="00C86C65" w:rsidRDefault="00B32241" w:rsidP="00370062">
            <w:pPr>
              <w:pStyle w:val="afd"/>
              <w:tabs>
                <w:tab w:val="left" w:pos="2995"/>
              </w:tabs>
              <w:rPr>
                <w:sz w:val="24"/>
                <w:szCs w:val="24"/>
              </w:rPr>
            </w:pPr>
            <w:r w:rsidRPr="00C86C65">
              <w:rPr>
                <w:sz w:val="24"/>
                <w:szCs w:val="24"/>
              </w:rPr>
              <w:t>Номер на ЭТП</w:t>
            </w:r>
          </w:p>
        </w:tc>
        <w:tc>
          <w:tcPr>
            <w:tcW w:w="1398" w:type="dxa"/>
            <w:shd w:val="clear" w:color="auto" w:fill="auto"/>
          </w:tcPr>
          <w:p w:rsidR="00B32241" w:rsidRPr="00C86C65" w:rsidRDefault="00B32241" w:rsidP="00370062">
            <w:pPr>
              <w:pStyle w:val="afd"/>
              <w:tabs>
                <w:tab w:val="left" w:pos="2995"/>
              </w:tabs>
              <w:rPr>
                <w:sz w:val="24"/>
                <w:szCs w:val="24"/>
              </w:rPr>
            </w:pPr>
            <w:r w:rsidRPr="00C86C65">
              <w:rPr>
                <w:sz w:val="24"/>
                <w:szCs w:val="24"/>
              </w:rPr>
              <w:t>Дата возврата</w:t>
            </w:r>
          </w:p>
        </w:tc>
        <w:tc>
          <w:tcPr>
            <w:tcW w:w="1299" w:type="dxa"/>
            <w:shd w:val="clear" w:color="auto" w:fill="auto"/>
          </w:tcPr>
          <w:p w:rsidR="00B32241" w:rsidRPr="00C86C65" w:rsidRDefault="00B32241" w:rsidP="00370062">
            <w:pPr>
              <w:pStyle w:val="afd"/>
              <w:rPr>
                <w:sz w:val="24"/>
                <w:szCs w:val="24"/>
              </w:rPr>
            </w:pPr>
            <w:r w:rsidRPr="00C86C65">
              <w:rPr>
                <w:sz w:val="24"/>
                <w:szCs w:val="24"/>
              </w:rPr>
              <w:t>Время возврата (МСК)</w:t>
            </w:r>
          </w:p>
        </w:tc>
        <w:tc>
          <w:tcPr>
            <w:tcW w:w="2240" w:type="dxa"/>
            <w:shd w:val="clear" w:color="auto" w:fill="auto"/>
          </w:tcPr>
          <w:p w:rsidR="00B32241" w:rsidRPr="00C86C65" w:rsidRDefault="00B32241" w:rsidP="00370062">
            <w:pPr>
              <w:pStyle w:val="afd"/>
              <w:ind w:right="86"/>
              <w:rPr>
                <w:sz w:val="24"/>
                <w:szCs w:val="24"/>
              </w:rPr>
            </w:pPr>
            <w:r w:rsidRPr="00C86C65">
              <w:rPr>
                <w:sz w:val="24"/>
                <w:szCs w:val="24"/>
              </w:rPr>
              <w:t>Сдал</w:t>
            </w:r>
          </w:p>
          <w:p w:rsidR="00B32241" w:rsidRPr="00C86C65" w:rsidRDefault="00B32241" w:rsidP="00370062">
            <w:pPr>
              <w:pStyle w:val="afd"/>
              <w:ind w:right="86"/>
              <w:rPr>
                <w:sz w:val="24"/>
                <w:szCs w:val="24"/>
              </w:rPr>
            </w:pPr>
            <w:r w:rsidRPr="00C86C65">
              <w:rPr>
                <w:sz w:val="24"/>
                <w:szCs w:val="24"/>
              </w:rPr>
              <w:t>(</w:t>
            </w:r>
            <w:r w:rsidRPr="00C86C65">
              <w:rPr>
                <w:b/>
                <w:sz w:val="24"/>
                <w:szCs w:val="24"/>
              </w:rPr>
              <w:t>представитель Организатора</w:t>
            </w:r>
            <w:r w:rsidRPr="00C86C65">
              <w:rPr>
                <w:sz w:val="24"/>
                <w:szCs w:val="24"/>
              </w:rPr>
              <w:t>)</w:t>
            </w:r>
          </w:p>
          <w:p w:rsidR="00B32241" w:rsidRPr="00C86C65" w:rsidRDefault="00B32241" w:rsidP="00370062">
            <w:pPr>
              <w:pStyle w:val="afd"/>
              <w:ind w:right="86"/>
              <w:rPr>
                <w:sz w:val="24"/>
                <w:szCs w:val="24"/>
              </w:rPr>
            </w:pPr>
            <w:r w:rsidRPr="00C86C65">
              <w:rPr>
                <w:sz w:val="24"/>
                <w:szCs w:val="24"/>
              </w:rPr>
              <w:t>ФИО/Подпись</w:t>
            </w:r>
          </w:p>
        </w:tc>
        <w:tc>
          <w:tcPr>
            <w:tcW w:w="2241" w:type="dxa"/>
            <w:shd w:val="clear" w:color="auto" w:fill="auto"/>
          </w:tcPr>
          <w:p w:rsidR="00B32241" w:rsidRPr="00C86C65" w:rsidRDefault="00B32241" w:rsidP="00370062">
            <w:pPr>
              <w:pStyle w:val="afd"/>
              <w:ind w:right="86"/>
              <w:rPr>
                <w:sz w:val="24"/>
                <w:szCs w:val="24"/>
              </w:rPr>
            </w:pPr>
            <w:r w:rsidRPr="00C86C65">
              <w:rPr>
                <w:sz w:val="24"/>
                <w:szCs w:val="24"/>
              </w:rPr>
              <w:t>Получил</w:t>
            </w:r>
          </w:p>
          <w:p w:rsidR="00B32241" w:rsidRPr="00C86C65" w:rsidRDefault="00B32241" w:rsidP="00370062">
            <w:pPr>
              <w:pStyle w:val="afd"/>
              <w:ind w:right="86"/>
              <w:rPr>
                <w:sz w:val="24"/>
                <w:szCs w:val="24"/>
              </w:rPr>
            </w:pPr>
            <w:r w:rsidRPr="00C86C65">
              <w:rPr>
                <w:sz w:val="24"/>
                <w:szCs w:val="24"/>
              </w:rPr>
              <w:t>(</w:t>
            </w:r>
            <w:r w:rsidRPr="00C86C65">
              <w:rPr>
                <w:b/>
                <w:sz w:val="24"/>
                <w:szCs w:val="24"/>
              </w:rPr>
              <w:t>представитель Участника</w:t>
            </w:r>
            <w:r w:rsidRPr="00C86C65">
              <w:rPr>
                <w:sz w:val="24"/>
                <w:szCs w:val="24"/>
              </w:rPr>
              <w:t>)</w:t>
            </w:r>
          </w:p>
          <w:p w:rsidR="00B32241" w:rsidRPr="00C86C65" w:rsidRDefault="00B32241" w:rsidP="00370062">
            <w:pPr>
              <w:pStyle w:val="afd"/>
              <w:ind w:right="86"/>
              <w:rPr>
                <w:sz w:val="24"/>
                <w:szCs w:val="24"/>
              </w:rPr>
            </w:pPr>
            <w:r w:rsidRPr="00C86C65">
              <w:rPr>
                <w:sz w:val="24"/>
                <w:szCs w:val="24"/>
              </w:rPr>
              <w:t>ФИО/Подпись</w:t>
            </w:r>
          </w:p>
        </w:tc>
      </w:tr>
      <w:tr w:rsidR="00B32241" w:rsidRPr="00C86C65" w:rsidTr="00370062">
        <w:tc>
          <w:tcPr>
            <w:tcW w:w="2539" w:type="dxa"/>
            <w:shd w:val="clear" w:color="auto" w:fill="auto"/>
          </w:tcPr>
          <w:p w:rsidR="00B32241" w:rsidRPr="00C86C65" w:rsidRDefault="00B32241" w:rsidP="00370062">
            <w:pPr>
              <w:pStyle w:val="afd"/>
              <w:rPr>
                <w:sz w:val="24"/>
                <w:szCs w:val="24"/>
              </w:rPr>
            </w:pPr>
          </w:p>
          <w:p w:rsidR="00B32241" w:rsidRPr="00C86C65" w:rsidRDefault="00B32241" w:rsidP="00370062">
            <w:pPr>
              <w:pStyle w:val="afd"/>
              <w:rPr>
                <w:sz w:val="24"/>
                <w:szCs w:val="24"/>
              </w:rPr>
            </w:pPr>
          </w:p>
        </w:tc>
        <w:tc>
          <w:tcPr>
            <w:tcW w:w="3639" w:type="dxa"/>
            <w:shd w:val="clear" w:color="auto" w:fill="auto"/>
          </w:tcPr>
          <w:p w:rsidR="00B32241" w:rsidRPr="00C86C65" w:rsidRDefault="00B32241" w:rsidP="00370062">
            <w:pPr>
              <w:pStyle w:val="afd"/>
              <w:rPr>
                <w:sz w:val="24"/>
                <w:szCs w:val="24"/>
              </w:rPr>
            </w:pPr>
          </w:p>
        </w:tc>
        <w:tc>
          <w:tcPr>
            <w:tcW w:w="1507" w:type="dxa"/>
            <w:shd w:val="clear" w:color="auto" w:fill="auto"/>
          </w:tcPr>
          <w:p w:rsidR="00B32241" w:rsidRPr="00C86C65" w:rsidRDefault="00B32241" w:rsidP="00370062">
            <w:pPr>
              <w:pStyle w:val="afd"/>
              <w:rPr>
                <w:sz w:val="24"/>
                <w:szCs w:val="24"/>
              </w:rPr>
            </w:pPr>
          </w:p>
        </w:tc>
        <w:tc>
          <w:tcPr>
            <w:tcW w:w="1398" w:type="dxa"/>
            <w:shd w:val="clear" w:color="auto" w:fill="auto"/>
          </w:tcPr>
          <w:p w:rsidR="00B32241" w:rsidRPr="00C86C65" w:rsidRDefault="00B32241" w:rsidP="00370062">
            <w:pPr>
              <w:pStyle w:val="afd"/>
              <w:rPr>
                <w:sz w:val="24"/>
                <w:szCs w:val="24"/>
              </w:rPr>
            </w:pPr>
          </w:p>
        </w:tc>
        <w:tc>
          <w:tcPr>
            <w:tcW w:w="1299" w:type="dxa"/>
            <w:shd w:val="clear" w:color="auto" w:fill="auto"/>
          </w:tcPr>
          <w:p w:rsidR="00B32241" w:rsidRPr="00C86C65" w:rsidRDefault="00B32241" w:rsidP="00370062">
            <w:pPr>
              <w:pStyle w:val="afd"/>
              <w:rPr>
                <w:sz w:val="24"/>
                <w:szCs w:val="24"/>
              </w:rPr>
            </w:pPr>
          </w:p>
        </w:tc>
        <w:tc>
          <w:tcPr>
            <w:tcW w:w="2240" w:type="dxa"/>
            <w:shd w:val="clear" w:color="auto" w:fill="auto"/>
          </w:tcPr>
          <w:p w:rsidR="00B32241" w:rsidRPr="00C86C65" w:rsidRDefault="00B32241" w:rsidP="00370062">
            <w:pPr>
              <w:pStyle w:val="afd"/>
              <w:rPr>
                <w:sz w:val="24"/>
                <w:szCs w:val="24"/>
              </w:rPr>
            </w:pPr>
          </w:p>
        </w:tc>
        <w:tc>
          <w:tcPr>
            <w:tcW w:w="2241" w:type="dxa"/>
            <w:shd w:val="clear" w:color="auto" w:fill="auto"/>
          </w:tcPr>
          <w:p w:rsidR="00B32241" w:rsidRPr="00C86C65" w:rsidRDefault="00B32241" w:rsidP="00370062">
            <w:pPr>
              <w:pStyle w:val="afd"/>
              <w:rPr>
                <w:sz w:val="24"/>
                <w:szCs w:val="24"/>
              </w:rPr>
            </w:pPr>
          </w:p>
        </w:tc>
      </w:tr>
    </w:tbl>
    <w:p w:rsidR="00B32241" w:rsidRPr="00C86C65" w:rsidRDefault="00B32241" w:rsidP="00B32241">
      <w:pPr>
        <w:tabs>
          <w:tab w:val="left" w:pos="1080"/>
        </w:tabs>
        <w:ind w:firstLine="540"/>
        <w:rPr>
          <w:snapToGrid w:val="0"/>
          <w:szCs w:val="24"/>
          <w:lang w:eastAsia="x-none"/>
        </w:rPr>
      </w:pPr>
    </w:p>
    <w:p w:rsidR="00B32241" w:rsidRPr="00C86C65"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конец формы</w:t>
      </w:r>
    </w:p>
    <w:p w:rsidR="00B32241" w:rsidRPr="00C86C65" w:rsidRDefault="00B32241">
      <w:pPr>
        <w:suppressAutoHyphens w:val="0"/>
        <w:spacing w:line="240" w:lineRule="auto"/>
        <w:ind w:firstLine="0"/>
        <w:jc w:val="left"/>
        <w:rPr>
          <w:sz w:val="24"/>
          <w:szCs w:val="24"/>
        </w:rPr>
      </w:pPr>
      <w:r w:rsidRPr="00C86C65">
        <w:rPr>
          <w:sz w:val="24"/>
          <w:szCs w:val="24"/>
        </w:rPr>
        <w:br w:type="page"/>
      </w:r>
    </w:p>
    <w:p w:rsidR="00B32241" w:rsidRPr="00C86C65" w:rsidRDefault="00B32241" w:rsidP="00B32241">
      <w:pPr>
        <w:pStyle w:val="3"/>
        <w:rPr>
          <w:szCs w:val="24"/>
        </w:rPr>
      </w:pPr>
      <w:bookmarkStart w:id="1159" w:name="_Toc426108838"/>
      <w:bookmarkStart w:id="1160" w:name="_Toc441575253"/>
      <w:bookmarkStart w:id="1161" w:name="_Toc442195918"/>
      <w:bookmarkStart w:id="1162" w:name="_Toc442251960"/>
      <w:bookmarkStart w:id="1163" w:name="_Toc442258909"/>
      <w:bookmarkStart w:id="1164" w:name="_Toc442259149"/>
      <w:bookmarkStart w:id="1165" w:name="_Ref442264645"/>
      <w:bookmarkStart w:id="1166" w:name="_Toc442265461"/>
      <w:bookmarkStart w:id="1167" w:name="_Toc443302884"/>
      <w:bookmarkStart w:id="1168" w:name="_Toc444598230"/>
      <w:bookmarkStart w:id="1169" w:name="_Ref444598307"/>
      <w:bookmarkStart w:id="1170" w:name="_Toc444616059"/>
      <w:r w:rsidRPr="00C86C65">
        <w:rPr>
          <w:szCs w:val="24"/>
        </w:rPr>
        <w:lastRenderedPageBreak/>
        <w:t>Инструкции по заполнению</w:t>
      </w:r>
      <w:bookmarkEnd w:id="1159"/>
      <w:bookmarkEnd w:id="1160"/>
      <w:bookmarkEnd w:id="1161"/>
      <w:bookmarkEnd w:id="1162"/>
      <w:bookmarkEnd w:id="1163"/>
      <w:bookmarkEnd w:id="1164"/>
      <w:bookmarkEnd w:id="1165"/>
      <w:bookmarkEnd w:id="1166"/>
      <w:bookmarkEnd w:id="1167"/>
      <w:bookmarkEnd w:id="1168"/>
      <w:bookmarkEnd w:id="1169"/>
      <w:bookmarkEnd w:id="1170"/>
    </w:p>
    <w:p w:rsidR="00B32241" w:rsidRPr="00C86C65" w:rsidRDefault="00B32241" w:rsidP="000E2025">
      <w:pPr>
        <w:pStyle w:val="aff6"/>
        <w:numPr>
          <w:ilvl w:val="3"/>
          <w:numId w:val="89"/>
        </w:numPr>
        <w:suppressAutoHyphens w:val="0"/>
        <w:spacing w:before="100" w:beforeAutospacing="1"/>
        <w:rPr>
          <w:sz w:val="24"/>
          <w:szCs w:val="24"/>
        </w:rPr>
      </w:pPr>
      <w:r w:rsidRPr="00C86C65">
        <w:rPr>
          <w:sz w:val="24"/>
          <w:szCs w:val="24"/>
        </w:rPr>
        <w:t>Форма заполняется в случае предоставления оригинала банковской гарантии.</w:t>
      </w:r>
    </w:p>
    <w:p w:rsidR="00B32241" w:rsidRPr="00C86C65" w:rsidRDefault="00B32241" w:rsidP="000E2025">
      <w:pPr>
        <w:pStyle w:val="aff6"/>
        <w:numPr>
          <w:ilvl w:val="3"/>
          <w:numId w:val="89"/>
        </w:numPr>
        <w:suppressAutoHyphens w:val="0"/>
        <w:spacing w:before="100" w:beforeAutospacing="1"/>
        <w:rPr>
          <w:sz w:val="24"/>
          <w:szCs w:val="24"/>
        </w:rPr>
      </w:pPr>
      <w:r w:rsidRPr="00C86C65">
        <w:rPr>
          <w:sz w:val="24"/>
          <w:szCs w:val="24"/>
        </w:rPr>
        <w:t>Участник предварительно заполняет графы:</w:t>
      </w:r>
    </w:p>
    <w:p w:rsidR="00B32241" w:rsidRPr="00C86C65" w:rsidRDefault="00B32241" w:rsidP="000E2025">
      <w:pPr>
        <w:pStyle w:val="aff6"/>
        <w:numPr>
          <w:ilvl w:val="0"/>
          <w:numId w:val="88"/>
        </w:numPr>
        <w:tabs>
          <w:tab w:val="clear" w:pos="1134"/>
        </w:tabs>
        <w:suppressAutoHyphens w:val="0"/>
        <w:ind w:left="1848" w:hanging="357"/>
        <w:rPr>
          <w:sz w:val="24"/>
          <w:szCs w:val="24"/>
        </w:rPr>
      </w:pPr>
      <w:r w:rsidRPr="00C86C65">
        <w:rPr>
          <w:sz w:val="24"/>
          <w:szCs w:val="24"/>
        </w:rPr>
        <w:t>«Участник», в которой указывает свое фирменное наименование (в т.ч. организационно-правовую форму) и свой адрес;</w:t>
      </w:r>
    </w:p>
    <w:p w:rsidR="00B32241" w:rsidRPr="00C86C65" w:rsidRDefault="00B32241" w:rsidP="000E2025">
      <w:pPr>
        <w:pStyle w:val="aff6"/>
        <w:numPr>
          <w:ilvl w:val="0"/>
          <w:numId w:val="88"/>
        </w:numPr>
        <w:tabs>
          <w:tab w:val="clear" w:pos="1134"/>
        </w:tabs>
        <w:suppressAutoHyphens w:val="0"/>
        <w:ind w:left="1848" w:hanging="357"/>
        <w:rPr>
          <w:sz w:val="24"/>
          <w:szCs w:val="24"/>
        </w:rPr>
      </w:pPr>
      <w:r w:rsidRPr="00C86C65">
        <w:rPr>
          <w:sz w:val="24"/>
          <w:szCs w:val="24"/>
        </w:rPr>
        <w:t xml:space="preserve">«Наименование </w:t>
      </w:r>
      <w:r w:rsidR="000815D1" w:rsidRPr="00C86C65">
        <w:rPr>
          <w:sz w:val="24"/>
          <w:szCs w:val="24"/>
        </w:rPr>
        <w:t>закупочной</w:t>
      </w:r>
      <w:r w:rsidRPr="00C86C65">
        <w:rPr>
          <w:sz w:val="24"/>
          <w:szCs w:val="24"/>
        </w:rPr>
        <w:t xml:space="preserve"> процедуры», в которой указывает наименование процедуры в соответствии Извещением о проведении </w:t>
      </w:r>
      <w:r w:rsidR="000815D1" w:rsidRPr="00C86C65">
        <w:rPr>
          <w:sz w:val="24"/>
          <w:szCs w:val="24"/>
        </w:rPr>
        <w:t>закупочной</w:t>
      </w:r>
      <w:r w:rsidRPr="00C86C65">
        <w:rPr>
          <w:sz w:val="24"/>
          <w:szCs w:val="24"/>
        </w:rPr>
        <w:t xml:space="preserve"> процедуры;</w:t>
      </w:r>
    </w:p>
    <w:p w:rsidR="00B32241" w:rsidRPr="00C86C65" w:rsidRDefault="00B32241" w:rsidP="000E2025">
      <w:pPr>
        <w:pStyle w:val="aff6"/>
        <w:numPr>
          <w:ilvl w:val="0"/>
          <w:numId w:val="88"/>
        </w:numPr>
        <w:tabs>
          <w:tab w:val="clear" w:pos="1134"/>
        </w:tabs>
        <w:suppressAutoHyphens w:val="0"/>
        <w:ind w:left="1848" w:hanging="357"/>
        <w:rPr>
          <w:sz w:val="24"/>
          <w:szCs w:val="24"/>
        </w:rPr>
      </w:pPr>
      <w:r w:rsidRPr="00C86C65">
        <w:rPr>
          <w:sz w:val="24"/>
          <w:szCs w:val="24"/>
        </w:rPr>
        <w:t xml:space="preserve">«Номер на ЭТП», в которой указывает номер </w:t>
      </w:r>
      <w:r w:rsidR="000815D1" w:rsidRPr="00C86C65">
        <w:rPr>
          <w:sz w:val="24"/>
          <w:szCs w:val="24"/>
        </w:rPr>
        <w:t>закупочной</w:t>
      </w:r>
      <w:r w:rsidRPr="00C86C65">
        <w:rPr>
          <w:sz w:val="24"/>
          <w:szCs w:val="24"/>
        </w:rPr>
        <w:t xml:space="preserve"> процедуры на ЭТП.</w:t>
      </w:r>
    </w:p>
    <w:p w:rsidR="00B32241" w:rsidRPr="00C86C65" w:rsidRDefault="00B32241" w:rsidP="000E2025">
      <w:pPr>
        <w:pStyle w:val="aff6"/>
        <w:numPr>
          <w:ilvl w:val="3"/>
          <w:numId w:val="89"/>
        </w:numPr>
        <w:suppressAutoHyphens w:val="0"/>
        <w:spacing w:before="100" w:beforeAutospacing="1"/>
        <w:rPr>
          <w:sz w:val="24"/>
          <w:szCs w:val="24"/>
        </w:rPr>
      </w:pPr>
      <w:r w:rsidRPr="00C86C65">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2B5044" w:rsidRPr="00C86C65" w:rsidRDefault="00B32241" w:rsidP="000E2025">
      <w:pPr>
        <w:pStyle w:val="aff6"/>
        <w:numPr>
          <w:ilvl w:val="3"/>
          <w:numId w:val="89"/>
        </w:numPr>
        <w:suppressAutoHyphens w:val="0"/>
        <w:spacing w:before="100" w:beforeAutospacing="1"/>
        <w:rPr>
          <w:sz w:val="24"/>
          <w:szCs w:val="24"/>
        </w:rPr>
      </w:pPr>
      <w:r w:rsidRPr="00C86C65">
        <w:rPr>
          <w:sz w:val="24"/>
          <w:szCs w:val="24"/>
        </w:rPr>
        <w:t>Расписка составляется в двух экземплярах, один из которых остается у Организатора.</w:t>
      </w:r>
    </w:p>
    <w:p w:rsidR="000815D1" w:rsidRPr="00C86C65" w:rsidRDefault="000815D1">
      <w:pPr>
        <w:suppressAutoHyphens w:val="0"/>
        <w:spacing w:line="240" w:lineRule="auto"/>
        <w:ind w:firstLine="0"/>
        <w:jc w:val="left"/>
        <w:rPr>
          <w:sz w:val="24"/>
          <w:szCs w:val="24"/>
        </w:rPr>
      </w:pPr>
      <w:r w:rsidRPr="00C86C65">
        <w:rPr>
          <w:sz w:val="24"/>
          <w:szCs w:val="24"/>
        </w:rPr>
        <w:br w:type="page"/>
      </w:r>
    </w:p>
    <w:p w:rsidR="000815D1" w:rsidRPr="00C86C65" w:rsidRDefault="000815D1" w:rsidP="000815D1">
      <w:pPr>
        <w:pStyle w:val="2"/>
        <w:pageBreakBefore/>
        <w:tabs>
          <w:tab w:val="clear" w:pos="0"/>
          <w:tab w:val="clear" w:pos="1700"/>
          <w:tab w:val="num" w:pos="1134"/>
          <w:tab w:val="num" w:pos="5104"/>
        </w:tabs>
        <w:spacing w:before="100" w:beforeAutospacing="1" w:after="100" w:afterAutospacing="1" w:line="240" w:lineRule="auto"/>
        <w:sectPr w:rsidR="000815D1" w:rsidRPr="00C86C65" w:rsidSect="00B32241">
          <w:pgSz w:w="16840" w:h="11907" w:orient="landscape" w:code="9"/>
          <w:pgMar w:top="1701" w:right="765" w:bottom="851" w:left="765" w:header="709" w:footer="709" w:gutter="0"/>
          <w:cols w:space="720"/>
          <w:docGrid w:linePitch="360"/>
        </w:sectPr>
      </w:pPr>
    </w:p>
    <w:p w:rsidR="000815D1" w:rsidRPr="00C86C65" w:rsidRDefault="000815D1" w:rsidP="000815D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1" w:name="_Toc421548227"/>
      <w:bookmarkStart w:id="1172" w:name="_Toc430264756"/>
      <w:bookmarkStart w:id="1173" w:name="_Ref443302717"/>
      <w:bookmarkStart w:id="1174" w:name="_Toc443302885"/>
      <w:bookmarkStart w:id="1175" w:name="_Ref444598335"/>
      <w:bookmarkStart w:id="1176" w:name="_Toc444616060"/>
      <w:r w:rsidRPr="00C86C65">
        <w:lastRenderedPageBreak/>
        <w:t>Банковская гарантия обеспечения исполнения договора (форма 1</w:t>
      </w:r>
      <w:r w:rsidR="00342F29" w:rsidRPr="00C86C65">
        <w:t>4</w:t>
      </w:r>
      <w:r w:rsidRPr="00C86C65">
        <w:t>)</w:t>
      </w:r>
      <w:bookmarkEnd w:id="1171"/>
      <w:bookmarkEnd w:id="1172"/>
      <w:bookmarkEnd w:id="1173"/>
      <w:bookmarkEnd w:id="1174"/>
      <w:bookmarkEnd w:id="1175"/>
      <w:bookmarkEnd w:id="1176"/>
    </w:p>
    <w:p w:rsidR="000815D1" w:rsidRPr="00C86C65" w:rsidRDefault="000815D1" w:rsidP="000815D1">
      <w:pPr>
        <w:pStyle w:val="3"/>
        <w:rPr>
          <w:szCs w:val="24"/>
        </w:rPr>
      </w:pPr>
      <w:bookmarkStart w:id="1177" w:name="_Toc421548228"/>
      <w:bookmarkStart w:id="1178" w:name="_Toc421782804"/>
      <w:bookmarkStart w:id="1179" w:name="_Toc429053361"/>
      <w:bookmarkStart w:id="1180" w:name="_Toc430264757"/>
      <w:bookmarkStart w:id="1181" w:name="_Toc443302886"/>
      <w:bookmarkStart w:id="1182" w:name="_Toc444598232"/>
      <w:bookmarkStart w:id="1183" w:name="_Toc444616061"/>
      <w:r w:rsidRPr="00C86C65">
        <w:rPr>
          <w:szCs w:val="24"/>
        </w:rPr>
        <w:t>Форма Банковской гарантии обеспечения исполнения договора</w:t>
      </w:r>
      <w:bookmarkEnd w:id="1177"/>
      <w:bookmarkEnd w:id="1178"/>
      <w:bookmarkEnd w:id="1179"/>
      <w:bookmarkEnd w:id="1180"/>
      <w:bookmarkEnd w:id="1181"/>
      <w:bookmarkEnd w:id="1182"/>
      <w:bookmarkEnd w:id="1183"/>
    </w:p>
    <w:p w:rsidR="000815D1" w:rsidRPr="00C86C65" w:rsidRDefault="000815D1" w:rsidP="000815D1">
      <w:pPr>
        <w:pBdr>
          <w:top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начало формы</w:t>
      </w:r>
    </w:p>
    <w:p w:rsidR="000815D1" w:rsidRPr="00C86C65" w:rsidRDefault="000815D1" w:rsidP="000815D1">
      <w:pPr>
        <w:spacing w:line="240" w:lineRule="auto"/>
        <w:ind w:firstLine="0"/>
        <w:rPr>
          <w:color w:val="000000"/>
          <w:sz w:val="24"/>
          <w:szCs w:val="24"/>
        </w:rPr>
      </w:pPr>
    </w:p>
    <w:p w:rsidR="000815D1" w:rsidRPr="00C86C65" w:rsidRDefault="000815D1" w:rsidP="000815D1">
      <w:pPr>
        <w:spacing w:line="240" w:lineRule="auto"/>
        <w:ind w:firstLine="0"/>
        <w:jc w:val="left"/>
        <w:rPr>
          <w:b/>
          <w:sz w:val="26"/>
          <w:szCs w:val="26"/>
        </w:rPr>
      </w:pPr>
      <w:r w:rsidRPr="00C86C65">
        <w:rPr>
          <w:b/>
          <w:snapToGrid w:val="0"/>
          <w:szCs w:val="24"/>
          <w:lang w:val="x-none" w:eastAsia="x-none"/>
        </w:rPr>
        <w:t>Бланк банка</w:t>
      </w:r>
    </w:p>
    <w:p w:rsidR="000815D1" w:rsidRPr="00C86C65" w:rsidRDefault="000815D1" w:rsidP="000815D1">
      <w:pPr>
        <w:spacing w:line="240" w:lineRule="auto"/>
        <w:ind w:firstLine="0"/>
        <w:jc w:val="center"/>
        <w:rPr>
          <w:b/>
          <w:sz w:val="24"/>
          <w:szCs w:val="24"/>
        </w:rPr>
      </w:pPr>
      <w:r w:rsidRPr="00C86C65">
        <w:rPr>
          <w:b/>
          <w:sz w:val="26"/>
          <w:szCs w:val="26"/>
        </w:rPr>
        <w:t>Банковская гарантия обеспечения исполнения договорных обязательств</w:t>
      </w:r>
      <w:r w:rsidRPr="00C86C65">
        <w:rPr>
          <w:b/>
          <w:sz w:val="24"/>
          <w:szCs w:val="24"/>
        </w:rPr>
        <w:t xml:space="preserve"> </w:t>
      </w:r>
    </w:p>
    <w:p w:rsidR="000815D1" w:rsidRPr="00C86C65" w:rsidRDefault="000815D1" w:rsidP="000815D1">
      <w:pPr>
        <w:spacing w:line="240" w:lineRule="auto"/>
        <w:ind w:firstLine="0"/>
        <w:rPr>
          <w:color w:val="000000"/>
          <w:sz w:val="24"/>
          <w:szCs w:val="24"/>
        </w:rPr>
      </w:pPr>
    </w:p>
    <w:p w:rsidR="000815D1" w:rsidRPr="00C86C65" w:rsidRDefault="000815D1" w:rsidP="000815D1">
      <w:pPr>
        <w:rPr>
          <w:sz w:val="24"/>
          <w:szCs w:val="24"/>
        </w:rPr>
      </w:pPr>
      <w:r w:rsidRPr="00C86C65">
        <w:rPr>
          <w:sz w:val="24"/>
          <w:szCs w:val="24"/>
        </w:rPr>
        <w:t>КОМУ: ПАО «МРСК Центра»</w:t>
      </w:r>
    </w:p>
    <w:p w:rsidR="000815D1" w:rsidRPr="00C86C65" w:rsidRDefault="000815D1" w:rsidP="000815D1">
      <w:pPr>
        <w:rPr>
          <w:sz w:val="24"/>
          <w:szCs w:val="24"/>
        </w:rPr>
      </w:pPr>
      <w:r w:rsidRPr="00C86C65">
        <w:rPr>
          <w:sz w:val="24"/>
          <w:szCs w:val="24"/>
        </w:rPr>
        <w:t>Юридический адрес:</w:t>
      </w:r>
    </w:p>
    <w:p w:rsidR="000815D1" w:rsidRPr="00C86C65" w:rsidRDefault="000815D1" w:rsidP="000815D1">
      <w:pPr>
        <w:rPr>
          <w:sz w:val="24"/>
          <w:szCs w:val="24"/>
        </w:rPr>
      </w:pPr>
      <w:r w:rsidRPr="00C86C65">
        <w:rPr>
          <w:sz w:val="24"/>
          <w:szCs w:val="24"/>
        </w:rPr>
        <w:t>РФ, 127018, г. Москва, ул. 2-я Ямская, 4.</w:t>
      </w:r>
    </w:p>
    <w:p w:rsidR="000815D1" w:rsidRPr="00C86C65" w:rsidRDefault="000815D1" w:rsidP="000815D1">
      <w:pPr>
        <w:rPr>
          <w:sz w:val="24"/>
          <w:szCs w:val="24"/>
        </w:rPr>
      </w:pPr>
      <w:r w:rsidRPr="00C86C65">
        <w:rPr>
          <w:sz w:val="24"/>
          <w:szCs w:val="24"/>
        </w:rPr>
        <w:t>Почтовый адрес:</w:t>
      </w:r>
    </w:p>
    <w:p w:rsidR="000815D1" w:rsidRPr="00C86C65" w:rsidRDefault="000815D1" w:rsidP="000815D1">
      <w:pPr>
        <w:rPr>
          <w:sz w:val="24"/>
          <w:szCs w:val="24"/>
        </w:rPr>
      </w:pPr>
      <w:r w:rsidRPr="00C86C65">
        <w:rPr>
          <w:sz w:val="24"/>
          <w:szCs w:val="24"/>
        </w:rPr>
        <w:t>РФ, 127018, г. Москва, ул. 2-я Ямская, 4.</w:t>
      </w:r>
    </w:p>
    <w:p w:rsidR="000815D1" w:rsidRPr="00C86C65" w:rsidRDefault="000815D1" w:rsidP="000815D1">
      <w:pPr>
        <w:rPr>
          <w:sz w:val="24"/>
          <w:szCs w:val="24"/>
        </w:rPr>
      </w:pPr>
      <w:r w:rsidRPr="00C86C65">
        <w:rPr>
          <w:sz w:val="24"/>
          <w:szCs w:val="24"/>
        </w:rPr>
        <w:t>ИНН 6901067107</w:t>
      </w:r>
    </w:p>
    <w:p w:rsidR="000815D1" w:rsidRPr="00C86C65" w:rsidRDefault="000815D1" w:rsidP="000815D1">
      <w:pPr>
        <w:rPr>
          <w:sz w:val="24"/>
          <w:szCs w:val="24"/>
        </w:rPr>
      </w:pPr>
      <w:r w:rsidRPr="00C86C65">
        <w:rPr>
          <w:sz w:val="24"/>
          <w:szCs w:val="24"/>
        </w:rPr>
        <w:t>КПП 997450001</w:t>
      </w:r>
    </w:p>
    <w:p w:rsidR="000815D1" w:rsidRPr="00C86C65" w:rsidRDefault="000815D1" w:rsidP="000815D1">
      <w:pPr>
        <w:tabs>
          <w:tab w:val="left" w:pos="1080"/>
        </w:tabs>
        <w:ind w:firstLine="540"/>
        <w:rPr>
          <w:snapToGrid w:val="0"/>
          <w:szCs w:val="24"/>
          <w:lang w:val="x-none" w:eastAsia="x-none"/>
        </w:rPr>
      </w:pPr>
    </w:p>
    <w:p w:rsidR="000815D1" w:rsidRPr="00C86C65" w:rsidRDefault="000815D1" w:rsidP="009E7884">
      <w:pPr>
        <w:shd w:val="clear" w:color="auto" w:fill="FFFFFF"/>
        <w:ind w:left="14"/>
        <w:rPr>
          <w:sz w:val="24"/>
          <w:szCs w:val="24"/>
        </w:rPr>
      </w:pPr>
      <w:r w:rsidRPr="00C86C65">
        <w:rPr>
          <w:color w:val="000000"/>
          <w:spacing w:val="-4"/>
          <w:sz w:val="24"/>
          <w:szCs w:val="24"/>
        </w:rPr>
        <w:t xml:space="preserve">ПОСКОЛЬКУ  </w:t>
      </w:r>
      <w:r w:rsidRPr="00C86C65">
        <w:rPr>
          <w:color w:val="000000"/>
          <w:spacing w:val="-4"/>
          <w:szCs w:val="24"/>
          <w:u w:val="single"/>
        </w:rPr>
        <w:t>   </w:t>
      </w:r>
      <w:r w:rsidRPr="00C86C65">
        <w:rPr>
          <w:u w:val="single"/>
          <w:vertAlign w:val="superscript"/>
        </w:rPr>
        <w:t>(полное наименование Поставщика с указанием организационно-правовой формы)</w:t>
      </w:r>
      <w:r w:rsidRPr="00C86C65">
        <w:rPr>
          <w:color w:val="000000"/>
          <w:szCs w:val="24"/>
        </w:rPr>
        <w:t>_,</w:t>
      </w:r>
      <w:r w:rsidRPr="00C86C65">
        <w:rPr>
          <w:color w:val="000000"/>
          <w:spacing w:val="-1"/>
        </w:rPr>
        <w:t xml:space="preserve"> </w:t>
      </w:r>
      <w:r w:rsidRPr="00C86C65">
        <w:rPr>
          <w:color w:val="000000"/>
          <w:spacing w:val="-4"/>
          <w:sz w:val="24"/>
          <w:szCs w:val="24"/>
        </w:rPr>
        <w:t xml:space="preserve">ИНН </w:t>
      </w:r>
      <w:r w:rsidRPr="00C86C65">
        <w:rPr>
          <w:color w:val="000000"/>
          <w:spacing w:val="-1"/>
          <w:sz w:val="24"/>
          <w:szCs w:val="24"/>
        </w:rPr>
        <w:t xml:space="preserve">_________________ </w:t>
      </w:r>
      <w:r w:rsidRPr="00C86C65">
        <w:rPr>
          <w:color w:val="000000"/>
          <w:sz w:val="24"/>
          <w:szCs w:val="24"/>
        </w:rPr>
        <w:t xml:space="preserve">_ </w:t>
      </w:r>
      <w:r w:rsidRPr="00C86C65">
        <w:rPr>
          <w:color w:val="000000"/>
          <w:spacing w:val="-2"/>
          <w:sz w:val="24"/>
          <w:szCs w:val="24"/>
        </w:rPr>
        <w:t>(далее     именуемый</w:t>
      </w:r>
      <w:r w:rsidRPr="00C86C65">
        <w:rPr>
          <w:sz w:val="24"/>
          <w:szCs w:val="24"/>
        </w:rPr>
        <w:t xml:space="preserve"> </w:t>
      </w:r>
      <w:r w:rsidRPr="00C86C65">
        <w:rPr>
          <w:color w:val="000000"/>
          <w:spacing w:val="-1"/>
          <w:sz w:val="24"/>
          <w:szCs w:val="24"/>
        </w:rPr>
        <w:t xml:space="preserve">«победитель запроса предложений»/ </w:t>
      </w:r>
      <w:r w:rsidRPr="00C86C65">
        <w:rPr>
          <w:color w:val="000000"/>
          <w:spacing w:val="-2"/>
          <w:sz w:val="24"/>
          <w:szCs w:val="24"/>
        </w:rPr>
        <w:t>Принципал</w:t>
      </w:r>
      <w:r w:rsidRPr="00C86C65">
        <w:rPr>
          <w:color w:val="000000"/>
          <w:spacing w:val="-1"/>
          <w:sz w:val="24"/>
          <w:szCs w:val="24"/>
        </w:rPr>
        <w:t>) по договору поставки, датированным</w:t>
      </w:r>
      <w:r w:rsidRPr="00C86C65">
        <w:rPr>
          <w:color w:val="000000"/>
          <w:sz w:val="24"/>
          <w:szCs w:val="24"/>
        </w:rPr>
        <w:t xml:space="preserve"> ___._____</w:t>
      </w:r>
      <w:r w:rsidRPr="00C86C65">
        <w:rPr>
          <w:color w:val="000000"/>
          <w:spacing w:val="-2"/>
          <w:sz w:val="24"/>
          <w:szCs w:val="24"/>
        </w:rPr>
        <w:t xml:space="preserve">.20__ г., </w:t>
      </w:r>
      <w:r w:rsidRPr="00C86C65">
        <w:rPr>
          <w:b/>
          <w:bCs w:val="0"/>
          <w:color w:val="000000"/>
          <w:spacing w:val="-11"/>
          <w:sz w:val="24"/>
          <w:szCs w:val="24"/>
        </w:rPr>
        <w:t>на</w:t>
      </w:r>
      <w:r w:rsidRPr="00C86C65">
        <w:rPr>
          <w:b/>
          <w:bCs w:val="0"/>
          <w:color w:val="000000"/>
          <w:sz w:val="24"/>
          <w:szCs w:val="24"/>
        </w:rPr>
        <w:t xml:space="preserve"> </w:t>
      </w:r>
      <w:r w:rsidRPr="00C86C65">
        <w:rPr>
          <w:b/>
          <w:bCs w:val="0"/>
          <w:color w:val="000000"/>
          <w:spacing w:val="-6"/>
          <w:sz w:val="24"/>
          <w:szCs w:val="24"/>
        </w:rPr>
        <w:t>право</w:t>
      </w:r>
      <w:r w:rsidRPr="00C86C65">
        <w:rPr>
          <w:b/>
          <w:bCs w:val="0"/>
          <w:color w:val="000000"/>
          <w:sz w:val="24"/>
          <w:szCs w:val="24"/>
        </w:rPr>
        <w:t xml:space="preserve"> </w:t>
      </w:r>
      <w:r w:rsidRPr="00C86C65">
        <w:rPr>
          <w:b/>
          <w:bCs w:val="0"/>
          <w:color w:val="000000"/>
          <w:spacing w:val="-4"/>
          <w:sz w:val="24"/>
          <w:szCs w:val="24"/>
        </w:rPr>
        <w:t>заключения</w:t>
      </w:r>
      <w:r w:rsidRPr="00C86C65">
        <w:rPr>
          <w:b/>
          <w:bCs w:val="0"/>
          <w:color w:val="000000"/>
          <w:sz w:val="24"/>
          <w:szCs w:val="24"/>
        </w:rPr>
        <w:t xml:space="preserve"> </w:t>
      </w:r>
      <w:r w:rsidRPr="00C86C65">
        <w:rPr>
          <w:b/>
          <w:bCs w:val="0"/>
          <w:color w:val="000000"/>
          <w:spacing w:val="-4"/>
          <w:sz w:val="24"/>
          <w:szCs w:val="24"/>
        </w:rPr>
        <w:t>Договора</w:t>
      </w:r>
      <w:r w:rsidRPr="00C86C65">
        <w:rPr>
          <w:b/>
          <w:bCs w:val="0"/>
          <w:color w:val="000000"/>
          <w:sz w:val="24"/>
          <w:szCs w:val="24"/>
        </w:rPr>
        <w:t xml:space="preserve"> </w:t>
      </w:r>
      <w:r w:rsidRPr="00C86C65">
        <w:rPr>
          <w:b/>
          <w:bCs w:val="0"/>
          <w:color w:val="000000"/>
          <w:spacing w:val="-9"/>
          <w:sz w:val="24"/>
          <w:szCs w:val="24"/>
        </w:rPr>
        <w:t>на</w:t>
      </w:r>
      <w:r w:rsidRPr="00C86C65">
        <w:rPr>
          <w:b/>
          <w:bCs w:val="0"/>
          <w:color w:val="000000"/>
          <w:sz w:val="24"/>
          <w:szCs w:val="24"/>
        </w:rPr>
        <w:t>_______________________________________________</w:t>
      </w:r>
      <w:r w:rsidRPr="00C86C65">
        <w:rPr>
          <w:b/>
          <w:bCs w:val="0"/>
          <w:color w:val="000000"/>
          <w:spacing w:val="4"/>
          <w:sz w:val="24"/>
          <w:szCs w:val="24"/>
        </w:rPr>
        <w:t>для нужд ПАО «МРСК Центра» (филиала «</w:t>
      </w:r>
      <w:r w:rsidRPr="00C86C65">
        <w:rPr>
          <w:b/>
          <w:bCs w:val="0"/>
          <w:color w:val="000000"/>
          <w:sz w:val="24"/>
          <w:szCs w:val="24"/>
        </w:rPr>
        <w:t>____энерго») (далее Покупатель</w:t>
      </w:r>
      <w:r w:rsidR="004A60F7" w:rsidRPr="00C86C65">
        <w:rPr>
          <w:b/>
          <w:bCs w:val="0"/>
          <w:color w:val="000000"/>
          <w:sz w:val="24"/>
          <w:szCs w:val="24"/>
        </w:rPr>
        <w:t>/Бенефициар</w:t>
      </w:r>
      <w:r w:rsidRPr="00C86C65">
        <w:rPr>
          <w:b/>
          <w:bCs w:val="0"/>
          <w:color w:val="000000"/>
          <w:sz w:val="24"/>
          <w:szCs w:val="24"/>
        </w:rPr>
        <w:t>),</w:t>
      </w:r>
    </w:p>
    <w:p w:rsidR="000815D1" w:rsidRPr="00C86C65" w:rsidRDefault="000815D1" w:rsidP="009E7884">
      <w:pPr>
        <w:shd w:val="clear" w:color="auto" w:fill="FFFFFF"/>
        <w:ind w:left="19"/>
        <w:rPr>
          <w:sz w:val="24"/>
          <w:szCs w:val="24"/>
        </w:rPr>
      </w:pPr>
      <w:r w:rsidRPr="00C86C65">
        <w:rPr>
          <w:color w:val="000000"/>
          <w:spacing w:val="-1"/>
          <w:sz w:val="24"/>
          <w:szCs w:val="24"/>
        </w:rPr>
        <w:t>НАСТОЯЩИМ ДОВОДИМ ДО ВСЕОБЩЕГО</w:t>
      </w:r>
      <w:r w:rsidRPr="00C86C65">
        <w:rPr>
          <w:color w:val="000000"/>
          <w:sz w:val="24"/>
          <w:szCs w:val="24"/>
        </w:rPr>
        <w:t xml:space="preserve"> </w:t>
      </w:r>
      <w:r w:rsidRPr="00C86C65">
        <w:rPr>
          <w:color w:val="000000"/>
          <w:spacing w:val="-5"/>
          <w:sz w:val="24"/>
          <w:szCs w:val="24"/>
        </w:rPr>
        <w:t>СВЕДЕНИЯ,</w:t>
      </w:r>
      <w:r w:rsidRPr="00C86C65">
        <w:rPr>
          <w:color w:val="000000"/>
          <w:sz w:val="24"/>
          <w:szCs w:val="24"/>
        </w:rPr>
        <w:t xml:space="preserve"> </w:t>
      </w:r>
      <w:r w:rsidRPr="00C86C65">
        <w:rPr>
          <w:color w:val="000000"/>
          <w:spacing w:val="-8"/>
          <w:sz w:val="24"/>
          <w:szCs w:val="24"/>
        </w:rPr>
        <w:t>что</w:t>
      </w:r>
      <w:r w:rsidRPr="00C86C65">
        <w:rPr>
          <w:sz w:val="24"/>
          <w:szCs w:val="24"/>
        </w:rPr>
        <w:t xml:space="preserve"> </w:t>
      </w:r>
      <w:r w:rsidRPr="00C86C65">
        <w:rPr>
          <w:sz w:val="24"/>
          <w:szCs w:val="24"/>
        </w:rPr>
        <w:br/>
      </w:r>
      <w:r w:rsidRPr="00C86C65">
        <w:rPr>
          <w:color w:val="000000"/>
          <w:spacing w:val="-11"/>
          <w:sz w:val="24"/>
          <w:szCs w:val="24"/>
        </w:rPr>
        <w:t>МЫ,</w:t>
      </w:r>
      <w:r w:rsidRPr="00C86C65">
        <w:rPr>
          <w:color w:val="000000"/>
          <w:sz w:val="24"/>
          <w:szCs w:val="24"/>
        </w:rPr>
        <w:t xml:space="preserve"> </w:t>
      </w:r>
      <w:r w:rsidRPr="00C86C65">
        <w:rPr>
          <w:color w:val="000000"/>
          <w:spacing w:val="-4"/>
          <w:sz w:val="24"/>
          <w:szCs w:val="24"/>
        </w:rPr>
        <w:t xml:space="preserve">имеющие зарегистрированный офис по адресу </w:t>
      </w:r>
      <w:r w:rsidRPr="00C86C65">
        <w:rPr>
          <w:color w:val="000000"/>
          <w:sz w:val="24"/>
          <w:szCs w:val="24"/>
        </w:rPr>
        <w:t>________________________</w:t>
      </w:r>
      <w:r w:rsidR="009E7884" w:rsidRPr="00C86C65">
        <w:rPr>
          <w:color w:val="000000"/>
          <w:sz w:val="24"/>
          <w:szCs w:val="24"/>
        </w:rPr>
        <w:t>______________________________________</w:t>
      </w:r>
      <w:r w:rsidRPr="00C86C65">
        <w:rPr>
          <w:color w:val="000000"/>
          <w:sz w:val="24"/>
          <w:szCs w:val="24"/>
        </w:rPr>
        <w:t>_______________</w:t>
      </w:r>
    </w:p>
    <w:p w:rsidR="000815D1" w:rsidRPr="00C86C65" w:rsidRDefault="000815D1" w:rsidP="009E7884">
      <w:pPr>
        <w:shd w:val="clear" w:color="auto" w:fill="FFFFFF"/>
        <w:ind w:left="19"/>
        <w:rPr>
          <w:color w:val="000000"/>
          <w:spacing w:val="-3"/>
          <w:sz w:val="24"/>
          <w:szCs w:val="24"/>
        </w:rPr>
      </w:pPr>
      <w:r w:rsidRPr="00C86C65">
        <w:rPr>
          <w:color w:val="000000"/>
          <w:spacing w:val="4"/>
          <w:sz w:val="24"/>
          <w:szCs w:val="24"/>
        </w:rPr>
        <w:t xml:space="preserve">(далее именуемый «Банк»/Гарант), имеем обязательства перед </w:t>
      </w:r>
      <w:r w:rsidRPr="00C86C65">
        <w:rPr>
          <w:b/>
          <w:bCs w:val="0"/>
          <w:color w:val="000000"/>
          <w:spacing w:val="4"/>
          <w:sz w:val="24"/>
          <w:szCs w:val="24"/>
        </w:rPr>
        <w:t xml:space="preserve">Покупателем </w:t>
      </w:r>
      <w:r w:rsidRPr="00C86C65">
        <w:rPr>
          <w:color w:val="000000"/>
          <w:spacing w:val="7"/>
          <w:sz w:val="24"/>
          <w:szCs w:val="24"/>
        </w:rPr>
        <w:t>на сумму __________(__________) руб. __коп.,  на которую платеж</w:t>
      </w:r>
      <w:r w:rsidRPr="00C86C65">
        <w:rPr>
          <w:sz w:val="24"/>
          <w:szCs w:val="24"/>
        </w:rPr>
        <w:t xml:space="preserve"> </w:t>
      </w:r>
      <w:r w:rsidRPr="00C86C65">
        <w:rPr>
          <w:color w:val="000000"/>
          <w:spacing w:val="-3"/>
          <w:sz w:val="24"/>
          <w:szCs w:val="24"/>
        </w:rPr>
        <w:t xml:space="preserve">указанному </w:t>
      </w:r>
      <w:r w:rsidRPr="00C86C65">
        <w:rPr>
          <w:b/>
          <w:bCs w:val="0"/>
          <w:color w:val="000000"/>
          <w:spacing w:val="4"/>
          <w:sz w:val="24"/>
          <w:szCs w:val="24"/>
        </w:rPr>
        <w:t xml:space="preserve">Покупателю </w:t>
      </w:r>
      <w:r w:rsidRPr="00C86C65">
        <w:rPr>
          <w:color w:val="000000"/>
          <w:spacing w:val="-3"/>
          <w:sz w:val="24"/>
          <w:szCs w:val="24"/>
        </w:rPr>
        <w:t xml:space="preserve">будет произведен полностью и своевременно. </w:t>
      </w:r>
    </w:p>
    <w:p w:rsidR="0003114B" w:rsidRPr="00C86C65" w:rsidRDefault="000815D1" w:rsidP="009E7884">
      <w:pPr>
        <w:shd w:val="clear" w:color="auto" w:fill="FFFFFF"/>
        <w:ind w:left="19" w:firstLine="974"/>
        <w:rPr>
          <w:color w:val="000000"/>
          <w:spacing w:val="-2"/>
          <w:sz w:val="24"/>
          <w:szCs w:val="24"/>
        </w:rPr>
      </w:pPr>
      <w:r w:rsidRPr="00C86C65">
        <w:rPr>
          <w:color w:val="000000"/>
          <w:spacing w:val="-2"/>
          <w:sz w:val="24"/>
          <w:szCs w:val="24"/>
        </w:rPr>
        <w:t>УСЛОВИЯ действия настоящего обя</w:t>
      </w:r>
      <w:r w:rsidR="0003114B" w:rsidRPr="00C86C65">
        <w:rPr>
          <w:color w:val="000000"/>
          <w:spacing w:val="-2"/>
          <w:sz w:val="24"/>
          <w:szCs w:val="24"/>
        </w:rPr>
        <w:t>зательства следующие.</w:t>
      </w:r>
    </w:p>
    <w:p w:rsidR="000815D1" w:rsidRPr="00C86C65" w:rsidRDefault="0003114B" w:rsidP="009E7884">
      <w:pPr>
        <w:shd w:val="clear" w:color="auto" w:fill="FFFFFF"/>
        <w:ind w:left="19" w:firstLine="974"/>
        <w:rPr>
          <w:color w:val="000000"/>
          <w:spacing w:val="-2"/>
          <w:sz w:val="24"/>
          <w:szCs w:val="24"/>
        </w:rPr>
      </w:pPr>
      <w:r w:rsidRPr="00C86C65">
        <w:rPr>
          <w:color w:val="000000"/>
          <w:spacing w:val="-2"/>
          <w:sz w:val="24"/>
          <w:szCs w:val="24"/>
        </w:rPr>
        <w:t xml:space="preserve"> В случае </w:t>
      </w:r>
      <w:r w:rsidR="000815D1" w:rsidRPr="00C86C65">
        <w:rPr>
          <w:color w:val="000000"/>
          <w:spacing w:val="7"/>
          <w:sz w:val="24"/>
          <w:szCs w:val="24"/>
        </w:rPr>
        <w:t>нарушения Принципалом сроков поставки товара по соответствующей заявке филиала ПАО «МРСК Центра» - в размере ___________ (указывается сумма равная 20% от стоимости договора Поставщика с филиалом) рублей.</w:t>
      </w:r>
    </w:p>
    <w:p w:rsidR="000815D1" w:rsidRPr="00C86C65" w:rsidRDefault="000815D1" w:rsidP="009E7884">
      <w:pPr>
        <w:ind w:firstLine="705"/>
        <w:rPr>
          <w:sz w:val="24"/>
          <w:szCs w:val="24"/>
        </w:rPr>
      </w:pPr>
      <w:r w:rsidRPr="00C86C65">
        <w:rPr>
          <w:color w:val="000000"/>
          <w:spacing w:val="5"/>
          <w:sz w:val="24"/>
          <w:szCs w:val="24"/>
        </w:rPr>
        <w:t xml:space="preserve">Банк обязуется выплатить </w:t>
      </w:r>
      <w:r w:rsidRPr="00C86C65">
        <w:rPr>
          <w:b/>
          <w:bCs w:val="0"/>
          <w:color w:val="000000"/>
          <w:spacing w:val="4"/>
          <w:sz w:val="24"/>
          <w:szCs w:val="24"/>
        </w:rPr>
        <w:t xml:space="preserve">Покупателю </w:t>
      </w:r>
      <w:r w:rsidRPr="00C86C65">
        <w:rPr>
          <w:color w:val="000000"/>
          <w:spacing w:val="5"/>
          <w:sz w:val="24"/>
          <w:szCs w:val="24"/>
        </w:rPr>
        <w:t xml:space="preserve">вышеуказанную сумму в течение 5 рабочих дней после получения его первого письменного требования путем перечисления на расчетный счет </w:t>
      </w:r>
      <w:r w:rsidRPr="00C86C65">
        <w:rPr>
          <w:b/>
          <w:bCs w:val="0"/>
          <w:color w:val="000000"/>
          <w:spacing w:val="4"/>
          <w:sz w:val="24"/>
          <w:szCs w:val="24"/>
        </w:rPr>
        <w:t xml:space="preserve">Покупателя </w:t>
      </w:r>
      <w:r w:rsidRPr="00C86C65">
        <w:rPr>
          <w:color w:val="000000"/>
          <w:spacing w:val="-1"/>
          <w:sz w:val="24"/>
          <w:szCs w:val="24"/>
        </w:rPr>
        <w:t xml:space="preserve"> </w:t>
      </w:r>
      <w:r w:rsidRPr="00C86C65">
        <w:rPr>
          <w:color w:val="000000"/>
          <w:spacing w:val="-4"/>
          <w:sz w:val="24"/>
          <w:szCs w:val="24"/>
          <w:u w:val="single"/>
        </w:rPr>
        <w:t>   </w:t>
      </w:r>
      <w:r w:rsidRPr="00C86C65">
        <w:rPr>
          <w:sz w:val="24"/>
          <w:szCs w:val="24"/>
          <w:u w:val="single"/>
          <w:vertAlign w:val="superscript"/>
        </w:rPr>
        <w:t xml:space="preserve">(р/с, наименование Банка, БИК, к/с в соответствии с пунктом </w:t>
      </w:r>
      <w:r w:rsidR="00AE17D4" w:rsidRPr="00C86C65">
        <w:rPr>
          <w:sz w:val="24"/>
          <w:szCs w:val="24"/>
          <w:u w:val="single"/>
          <w:vertAlign w:val="superscript"/>
        </w:rPr>
        <w:fldChar w:fldCharType="begin"/>
      </w:r>
      <w:r w:rsidR="00AE17D4" w:rsidRPr="00C86C65">
        <w:rPr>
          <w:sz w:val="24"/>
          <w:szCs w:val="24"/>
          <w:u w:val="single"/>
          <w:vertAlign w:val="superscript"/>
        </w:rPr>
        <w:instrText xml:space="preserve"> REF _Ref444599785 \r \h </w:instrText>
      </w:r>
      <w:r w:rsidR="009E7884" w:rsidRPr="00C86C65">
        <w:rPr>
          <w:sz w:val="24"/>
          <w:szCs w:val="24"/>
          <w:u w:val="single"/>
          <w:vertAlign w:val="superscript"/>
        </w:rPr>
        <w:instrText xml:space="preserve"> \* MERGEFORMAT </w:instrText>
      </w:r>
      <w:r w:rsidR="00AE17D4" w:rsidRPr="00C86C65">
        <w:rPr>
          <w:sz w:val="24"/>
          <w:szCs w:val="24"/>
          <w:u w:val="single"/>
          <w:vertAlign w:val="superscript"/>
        </w:rPr>
      </w:r>
      <w:r w:rsidR="00AE17D4" w:rsidRPr="00C86C65">
        <w:rPr>
          <w:sz w:val="24"/>
          <w:szCs w:val="24"/>
          <w:u w:val="single"/>
          <w:vertAlign w:val="superscript"/>
        </w:rPr>
        <w:fldChar w:fldCharType="separate"/>
      </w:r>
      <w:r w:rsidR="000E352B" w:rsidRPr="00C86C65">
        <w:rPr>
          <w:sz w:val="24"/>
          <w:szCs w:val="24"/>
          <w:u w:val="single"/>
          <w:vertAlign w:val="superscript"/>
        </w:rPr>
        <w:t>3.3.14.3.16</w:t>
      </w:r>
      <w:r w:rsidR="00AE17D4" w:rsidRPr="00C86C65">
        <w:rPr>
          <w:sz w:val="24"/>
          <w:szCs w:val="24"/>
          <w:u w:val="single"/>
          <w:vertAlign w:val="superscript"/>
        </w:rPr>
        <w:fldChar w:fldCharType="end"/>
      </w:r>
      <w:r w:rsidRPr="00C86C65">
        <w:rPr>
          <w:sz w:val="24"/>
          <w:szCs w:val="24"/>
          <w:u w:val="single"/>
          <w:vertAlign w:val="superscript"/>
        </w:rPr>
        <w:t xml:space="preserve"> настоящей документации)</w:t>
      </w:r>
      <w:r w:rsidRPr="00C86C65">
        <w:rPr>
          <w:color w:val="000000"/>
          <w:spacing w:val="-1"/>
          <w:sz w:val="24"/>
          <w:szCs w:val="24"/>
        </w:rPr>
        <w:t>,</w:t>
      </w:r>
      <w:r w:rsidRPr="00C86C65">
        <w:rPr>
          <w:color w:val="000000"/>
          <w:spacing w:val="5"/>
          <w:sz w:val="24"/>
          <w:szCs w:val="24"/>
        </w:rPr>
        <w:t xml:space="preserve"> при этом единственным и достаточным </w:t>
      </w:r>
      <w:r w:rsidRPr="00C86C65">
        <w:rPr>
          <w:color w:val="000000"/>
          <w:spacing w:val="-1"/>
          <w:sz w:val="24"/>
          <w:szCs w:val="24"/>
        </w:rPr>
        <w:t xml:space="preserve">обоснованием такого требования будет являться указание на то, в чем состоит нарушение Принципалом </w:t>
      </w:r>
      <w:r w:rsidRPr="00C86C65">
        <w:rPr>
          <w:color w:val="000000"/>
          <w:spacing w:val="-1"/>
          <w:sz w:val="24"/>
          <w:szCs w:val="24"/>
        </w:rPr>
        <w:lastRenderedPageBreak/>
        <w:t>обязательств,</w:t>
      </w:r>
      <w:r w:rsidRPr="00C86C65">
        <w:rPr>
          <w:color w:val="000000"/>
          <w:spacing w:val="4"/>
          <w:sz w:val="24"/>
          <w:szCs w:val="24"/>
        </w:rPr>
        <w:t xml:space="preserve"> без необходимости доказывать такое нарушение. </w:t>
      </w:r>
      <w:r w:rsidRPr="00C86C65">
        <w:rPr>
          <w:b/>
          <w:bCs w:val="0"/>
          <w:color w:val="000000"/>
          <w:spacing w:val="4"/>
          <w:sz w:val="24"/>
          <w:szCs w:val="24"/>
        </w:rPr>
        <w:t xml:space="preserve">Покупатель </w:t>
      </w:r>
      <w:r w:rsidRPr="00C86C65">
        <w:rPr>
          <w:color w:val="000000"/>
          <w:spacing w:val="4"/>
          <w:sz w:val="24"/>
          <w:szCs w:val="24"/>
        </w:rPr>
        <w:t xml:space="preserve">не </w:t>
      </w:r>
      <w:r w:rsidRPr="00C86C65">
        <w:rPr>
          <w:color w:val="000000"/>
          <w:spacing w:val="-1"/>
          <w:sz w:val="24"/>
          <w:szCs w:val="24"/>
        </w:rPr>
        <w:t>предоставляет какие-либо документы в обоснование вышеуказанного требования.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w:t>
      </w:r>
      <w:r w:rsidRPr="00C86C65">
        <w:rPr>
          <w:sz w:val="24"/>
          <w:szCs w:val="24"/>
        </w:rPr>
        <w:t xml:space="preserve"> </w:t>
      </w:r>
      <w:r w:rsidRPr="00C86C65">
        <w:rPr>
          <w:color w:val="000000"/>
          <w:spacing w:val="-1"/>
          <w:sz w:val="24"/>
          <w:szCs w:val="24"/>
        </w:rPr>
        <w:t>Настоящая Гарантия является безусловной и безотзывной.</w:t>
      </w:r>
    </w:p>
    <w:p w:rsidR="000815D1" w:rsidRPr="00C86C65" w:rsidRDefault="000815D1" w:rsidP="009E7884">
      <w:pPr>
        <w:ind w:firstLine="540"/>
        <w:rPr>
          <w:sz w:val="24"/>
          <w:szCs w:val="24"/>
        </w:rPr>
      </w:pPr>
      <w:r w:rsidRPr="00C86C65">
        <w:rPr>
          <w:sz w:val="24"/>
          <w:szCs w:val="24"/>
        </w:rPr>
        <w:t>Настоящая Гарантия подчиняется и регулируется в соответствии с законодательством Российской Федерации. 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0815D1" w:rsidRPr="00C86C65" w:rsidRDefault="000815D1" w:rsidP="009E7884">
      <w:pPr>
        <w:shd w:val="clear" w:color="auto" w:fill="FFFFFF"/>
        <w:ind w:left="10" w:firstLine="691"/>
        <w:rPr>
          <w:sz w:val="24"/>
          <w:szCs w:val="24"/>
        </w:rPr>
      </w:pPr>
      <w:r w:rsidRPr="00C86C65">
        <w:rPr>
          <w:color w:val="000000"/>
          <w:sz w:val="24"/>
          <w:szCs w:val="24"/>
        </w:rPr>
        <w:t>Настоящая Гарантия вступает в силу до момента подписания договора и с</w:t>
      </w:r>
      <w:r w:rsidRPr="00C86C65">
        <w:rPr>
          <w:sz w:val="24"/>
          <w:szCs w:val="24"/>
        </w:rPr>
        <w:t xml:space="preserve">рок действия гарантии – до даты окончания Поставщиком работ </w:t>
      </w:r>
      <w:r w:rsidRPr="00C86C65">
        <w:rPr>
          <w:bCs w:val="0"/>
          <w:iCs/>
          <w:sz w:val="24"/>
          <w:szCs w:val="24"/>
        </w:rPr>
        <w:t>(оказания услуг) плюс один календарный месяц, что подтверждается соответствующими документами, подписанными Покупателем</w:t>
      </w:r>
      <w:r w:rsidRPr="00C86C65">
        <w:rPr>
          <w:color w:val="000000"/>
          <w:spacing w:val="-3"/>
          <w:sz w:val="24"/>
          <w:szCs w:val="24"/>
        </w:rPr>
        <w:t>.</w:t>
      </w:r>
    </w:p>
    <w:p w:rsidR="000815D1" w:rsidRPr="00C86C65" w:rsidRDefault="000815D1" w:rsidP="009E7884">
      <w:pPr>
        <w:shd w:val="clear" w:color="auto" w:fill="FFFFFF"/>
        <w:ind w:firstLine="709"/>
        <w:rPr>
          <w:color w:val="000000"/>
          <w:spacing w:val="-1"/>
          <w:sz w:val="18"/>
          <w:szCs w:val="18"/>
        </w:rPr>
      </w:pPr>
      <w:r w:rsidRPr="00C86C65">
        <w:rPr>
          <w:color w:val="000000"/>
          <w:spacing w:val="-1"/>
          <w:sz w:val="24"/>
          <w:szCs w:val="24"/>
        </w:rPr>
        <w:t>Банк связан этими обязательствами от своего имени и от имени своих правопреемников и</w:t>
      </w:r>
      <w:r w:rsidRPr="00C86C65">
        <w:rPr>
          <w:sz w:val="24"/>
          <w:szCs w:val="24"/>
        </w:rPr>
        <w:t xml:space="preserve"> </w:t>
      </w:r>
      <w:r w:rsidRPr="00C86C65">
        <w:rPr>
          <w:color w:val="000000"/>
          <w:spacing w:val="3"/>
          <w:sz w:val="24"/>
          <w:szCs w:val="24"/>
        </w:rPr>
        <w:t>уполномоченных. Скреплено общей печатью указанного банка</w:t>
      </w:r>
      <w:r w:rsidRPr="00C86C65">
        <w:rPr>
          <w:color w:val="000000"/>
          <w:sz w:val="24"/>
          <w:szCs w:val="24"/>
        </w:rPr>
        <w:t xml:space="preserve"> _ </w:t>
      </w:r>
      <w:r w:rsidRPr="00C86C65">
        <w:rPr>
          <w:color w:val="000000"/>
          <w:spacing w:val="-4"/>
          <w:sz w:val="24"/>
          <w:szCs w:val="24"/>
        </w:rPr>
        <w:t>дня ___</w:t>
      </w:r>
      <w:r w:rsidRPr="00C86C65">
        <w:rPr>
          <w:sz w:val="24"/>
          <w:szCs w:val="24"/>
        </w:rPr>
        <w:t xml:space="preserve"> </w:t>
      </w:r>
      <w:r w:rsidRPr="00C86C65">
        <w:rPr>
          <w:color w:val="000000"/>
          <w:spacing w:val="2"/>
          <w:sz w:val="24"/>
          <w:szCs w:val="24"/>
        </w:rPr>
        <w:t>месяца 20_</w:t>
      </w:r>
      <w:r w:rsidRPr="00C86C65">
        <w:rPr>
          <w:color w:val="000000"/>
          <w:spacing w:val="2"/>
          <w:szCs w:val="24"/>
        </w:rPr>
        <w:t xml:space="preserve"> </w:t>
      </w:r>
      <w:r w:rsidRPr="00C86C65">
        <w:rPr>
          <w:color w:val="000000"/>
          <w:spacing w:val="2"/>
          <w:sz w:val="24"/>
          <w:szCs w:val="24"/>
        </w:rPr>
        <w:t>г.</w:t>
      </w:r>
      <w:r w:rsidRPr="00C86C65">
        <w:t>___________________________</w:t>
      </w:r>
      <w:r w:rsidRPr="00C86C65">
        <w:rPr>
          <w:color w:val="000000"/>
          <w:spacing w:val="-1"/>
          <w:sz w:val="18"/>
          <w:szCs w:val="18"/>
        </w:rPr>
        <w:t>(подпись и печать банка)</w:t>
      </w:r>
    </w:p>
    <w:p w:rsidR="000815D1" w:rsidRPr="00C86C65" w:rsidRDefault="000815D1" w:rsidP="000815D1">
      <w:r w:rsidRPr="00C86C65">
        <w:t xml:space="preserve">  </w:t>
      </w:r>
    </w:p>
    <w:p w:rsidR="000815D1" w:rsidRPr="00C86C65" w:rsidRDefault="000815D1" w:rsidP="000815D1">
      <w:pPr>
        <w:rPr>
          <w:szCs w:val="24"/>
        </w:rPr>
      </w:pPr>
      <w:r w:rsidRPr="00C86C65">
        <w:rPr>
          <w:szCs w:val="24"/>
        </w:rPr>
        <w:t>«____» _________________ 20_ г.</w:t>
      </w:r>
    </w:p>
    <w:p w:rsidR="000815D1" w:rsidRPr="00C86C65" w:rsidRDefault="000815D1" w:rsidP="000815D1">
      <w:pPr>
        <w:rPr>
          <w:szCs w:val="24"/>
        </w:rPr>
      </w:pPr>
      <w:r w:rsidRPr="00C86C65">
        <w:rPr>
          <w:szCs w:val="24"/>
        </w:rPr>
        <w:t> </w:t>
      </w:r>
    </w:p>
    <w:p w:rsidR="000815D1" w:rsidRPr="00C86C65" w:rsidRDefault="000815D1" w:rsidP="000815D1">
      <w:pPr>
        <w:rPr>
          <w:szCs w:val="24"/>
        </w:rPr>
      </w:pPr>
      <w:r w:rsidRPr="00C86C65">
        <w:rPr>
          <w:szCs w:val="24"/>
        </w:rPr>
        <w:t xml:space="preserve"> (адрес)</w:t>
      </w:r>
    </w:p>
    <w:p w:rsidR="000815D1" w:rsidRPr="00C86C65" w:rsidRDefault="000815D1" w:rsidP="000815D1">
      <w:pPr>
        <w:tabs>
          <w:tab w:val="left" w:pos="1080"/>
        </w:tabs>
        <w:ind w:firstLine="540"/>
        <w:rPr>
          <w:snapToGrid w:val="0"/>
          <w:szCs w:val="24"/>
          <w:lang w:eastAsia="x-none"/>
        </w:rPr>
      </w:pPr>
    </w:p>
    <w:p w:rsidR="000815D1" w:rsidRPr="00F647F7" w:rsidRDefault="000815D1" w:rsidP="000815D1">
      <w:pPr>
        <w:pBdr>
          <w:bottom w:val="single" w:sz="4" w:space="1" w:color="auto"/>
        </w:pBdr>
        <w:shd w:val="clear" w:color="auto" w:fill="E0E0E0"/>
        <w:spacing w:line="240" w:lineRule="auto"/>
        <w:ind w:right="21" w:firstLine="0"/>
        <w:jc w:val="center"/>
        <w:rPr>
          <w:b/>
          <w:color w:val="000000"/>
          <w:spacing w:val="36"/>
          <w:sz w:val="24"/>
          <w:szCs w:val="24"/>
        </w:rPr>
      </w:pPr>
      <w:r w:rsidRPr="00C86C65">
        <w:rPr>
          <w:b/>
          <w:color w:val="000000"/>
          <w:spacing w:val="36"/>
          <w:sz w:val="24"/>
          <w:szCs w:val="24"/>
        </w:rPr>
        <w:t>конец формы</w:t>
      </w:r>
    </w:p>
    <w:p w:rsidR="000815D1" w:rsidRPr="00B32241" w:rsidRDefault="000815D1" w:rsidP="003128CD">
      <w:pPr>
        <w:pStyle w:val="aff6"/>
        <w:numPr>
          <w:ilvl w:val="0"/>
          <w:numId w:val="0"/>
        </w:numPr>
        <w:suppressAutoHyphens w:val="0"/>
        <w:spacing w:before="100" w:beforeAutospacing="1"/>
        <w:rPr>
          <w:sz w:val="24"/>
          <w:szCs w:val="24"/>
        </w:rPr>
      </w:pPr>
    </w:p>
    <w:sectPr w:rsidR="000815D1" w:rsidRPr="00B32241" w:rsidSect="000815D1">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292" w:rsidRDefault="003C4292">
      <w:pPr>
        <w:spacing w:line="240" w:lineRule="auto"/>
      </w:pPr>
      <w:r>
        <w:separator/>
      </w:r>
    </w:p>
  </w:endnote>
  <w:endnote w:type="continuationSeparator" w:id="0">
    <w:p w:rsidR="003C4292" w:rsidRDefault="003C42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C3A83" w:rsidRDefault="00EC3A8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Pr="00FA0376" w:rsidRDefault="00EC3A8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B5F8F">
      <w:rPr>
        <w:noProof/>
        <w:sz w:val="16"/>
        <w:szCs w:val="16"/>
        <w:lang w:eastAsia="ru-RU"/>
      </w:rPr>
      <w:t>5</w:t>
    </w:r>
    <w:r w:rsidRPr="00FA0376">
      <w:rPr>
        <w:sz w:val="16"/>
        <w:szCs w:val="16"/>
        <w:lang w:eastAsia="ru-RU"/>
      </w:rPr>
      <w:fldChar w:fldCharType="end"/>
    </w:r>
  </w:p>
  <w:p w:rsidR="00EC3A83" w:rsidRPr="00EC3A83" w:rsidRDefault="00EC3A83" w:rsidP="00832D0A">
    <w:pPr>
      <w:pStyle w:val="aff2"/>
      <w:jc w:val="center"/>
      <w:rPr>
        <w:sz w:val="18"/>
        <w:szCs w:val="18"/>
      </w:rPr>
    </w:pPr>
    <w:r w:rsidRPr="00EC3A83">
      <w:rPr>
        <w:sz w:val="18"/>
        <w:szCs w:val="18"/>
      </w:rPr>
      <w:t xml:space="preserve">Закрытый запрос предложений на право заключения </w:t>
    </w:r>
    <w:r w:rsidRPr="00EC3A83">
      <w:rPr>
        <w:iCs/>
        <w:sz w:val="18"/>
        <w:szCs w:val="18"/>
        <w:lang w:eastAsia="ru-RU"/>
      </w:rPr>
      <w:t>Договор</w:t>
    </w:r>
    <w:r w:rsidRPr="00EC3A83">
      <w:rPr>
        <w:sz w:val="18"/>
        <w:szCs w:val="18"/>
      </w:rPr>
      <w:t>ов на поставку провода СИП</w:t>
    </w:r>
    <w:r w:rsidRPr="00EC3A83">
      <w:rPr>
        <w:snapToGrid w:val="0"/>
        <w:sz w:val="18"/>
        <w:szCs w:val="18"/>
      </w:rPr>
      <w:t xml:space="preserve"> для нужд ПАО «МРСК Центра» (филиалов «Белгородэнерго», </w:t>
    </w:r>
    <w:r w:rsidRPr="00EC3A83">
      <w:rPr>
        <w:sz w:val="18"/>
        <w:szCs w:val="18"/>
      </w:rPr>
      <w:t>«Брянскэнерго», «Воронежэнерго», «Костромаэнерго», «Липецкэнерго», «Орёлэнерго», «Смоленскэнерго», «Тамбовэнерго» и «Ярэнерго»</w:t>
    </w:r>
    <w:r w:rsidRPr="00EC3A8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292" w:rsidRDefault="003C4292">
      <w:pPr>
        <w:spacing w:line="240" w:lineRule="auto"/>
      </w:pPr>
      <w:r>
        <w:separator/>
      </w:r>
    </w:p>
  </w:footnote>
  <w:footnote w:type="continuationSeparator" w:id="0">
    <w:p w:rsidR="003C4292" w:rsidRDefault="003C429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Pr="00930031" w:rsidRDefault="00EC3A8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83" w:rsidRDefault="00EC3A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14B3ADE"/>
    <w:multiLevelType w:val="hybridMultilevel"/>
    <w:tmpl w:val="24F05D9C"/>
    <w:lvl w:ilvl="0" w:tplc="FFFFFFFF">
      <w:start w:val="3"/>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8BE03B4"/>
    <w:multiLevelType w:val="hybridMultilevel"/>
    <w:tmpl w:val="929842D4"/>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D175D9F"/>
    <w:multiLevelType w:val="hybridMultilevel"/>
    <w:tmpl w:val="E5488070"/>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2AB6470"/>
    <w:multiLevelType w:val="multilevel"/>
    <w:tmpl w:val="D4D44940"/>
    <w:lvl w:ilvl="0">
      <w:start w:val="3"/>
      <w:numFmt w:val="decimal"/>
      <w:lvlText w:val="%1."/>
      <w:lvlJc w:val="left"/>
      <w:pPr>
        <w:ind w:left="1020" w:hanging="1020"/>
      </w:pPr>
      <w:rPr>
        <w:rFonts w:hint="default"/>
      </w:rPr>
    </w:lvl>
    <w:lvl w:ilvl="1">
      <w:start w:val="3"/>
      <w:numFmt w:val="decimal"/>
      <w:lvlText w:val="%1.%2."/>
      <w:lvlJc w:val="left"/>
      <w:pPr>
        <w:ind w:left="1695" w:hanging="1020"/>
      </w:pPr>
      <w:rPr>
        <w:rFonts w:hint="default"/>
      </w:rPr>
    </w:lvl>
    <w:lvl w:ilvl="2">
      <w:start w:val="14"/>
      <w:numFmt w:val="decimal"/>
      <w:lvlText w:val="%1.%2.%3."/>
      <w:lvlJc w:val="left"/>
      <w:pPr>
        <w:ind w:left="2370" w:hanging="1020"/>
      </w:pPr>
      <w:rPr>
        <w:rFonts w:hint="default"/>
      </w:rPr>
    </w:lvl>
    <w:lvl w:ilvl="3">
      <w:start w:val="4"/>
      <w:numFmt w:val="decimal"/>
      <w:lvlText w:val="%1.%2.%3.%4."/>
      <w:lvlJc w:val="left"/>
      <w:pPr>
        <w:ind w:left="3045" w:hanging="10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84">
    <w:nsid w:val="13C40578"/>
    <w:multiLevelType w:val="hybridMultilevel"/>
    <w:tmpl w:val="EA901CB6"/>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16684069"/>
    <w:multiLevelType w:val="hybridMultilevel"/>
    <w:tmpl w:val="863C444E"/>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213C238D"/>
    <w:multiLevelType w:val="hybridMultilevel"/>
    <w:tmpl w:val="08A0393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92">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9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4">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D1B0DB7E">
      <w:start w:val="1"/>
      <w:numFmt w:val="bullet"/>
      <w:lvlText w:val=""/>
      <w:lvlJc w:val="left"/>
      <w:pPr>
        <w:ind w:left="1854" w:hanging="360"/>
      </w:pPr>
      <w:rPr>
        <w:rFonts w:ascii="Symbol" w:hAnsi="Symbol" w:hint="default"/>
      </w:rPr>
    </w:lvl>
    <w:lvl w:ilvl="1" w:tplc="ED044DE8"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E3123EC"/>
    <w:multiLevelType w:val="multilevel"/>
    <w:tmpl w:val="8A20637C"/>
    <w:lvl w:ilvl="0">
      <w:start w:val="5"/>
      <w:numFmt w:val="decimal"/>
      <w:lvlText w:val="%1."/>
      <w:lvlJc w:val="left"/>
      <w:pPr>
        <w:ind w:left="840" w:hanging="840"/>
      </w:pPr>
      <w:rPr>
        <w:rFonts w:hint="default"/>
      </w:rPr>
    </w:lvl>
    <w:lvl w:ilvl="1">
      <w:start w:val="1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420475C"/>
    <w:multiLevelType w:val="hybridMultilevel"/>
    <w:tmpl w:val="BB3EBC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6238EF"/>
    <w:multiLevelType w:val="hybridMultilevel"/>
    <w:tmpl w:val="C150A84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8414AEE"/>
    <w:multiLevelType w:val="hybridMultilevel"/>
    <w:tmpl w:val="1E38B442"/>
    <w:lvl w:ilvl="0" w:tplc="04190001">
      <w:start w:val="1"/>
      <w:numFmt w:val="bullet"/>
      <w:lvlText w:val=""/>
      <w:lvlJc w:val="left"/>
      <w:pPr>
        <w:ind w:left="1284" w:hanging="360"/>
      </w:pPr>
      <w:rPr>
        <w:rFonts w:ascii="Symbol" w:hAnsi="Symbol" w:hint="default"/>
      </w:rPr>
    </w:lvl>
    <w:lvl w:ilvl="1" w:tplc="04190003" w:tentative="1">
      <w:start w:val="1"/>
      <w:numFmt w:val="bullet"/>
      <w:lvlText w:val="o"/>
      <w:lvlJc w:val="left"/>
      <w:pPr>
        <w:ind w:left="2004" w:hanging="360"/>
      </w:pPr>
      <w:rPr>
        <w:rFonts w:ascii="Courier New" w:hAnsi="Courier New" w:cs="Courier New" w:hint="default"/>
      </w:rPr>
    </w:lvl>
    <w:lvl w:ilvl="2" w:tplc="04190005" w:tentative="1">
      <w:start w:val="1"/>
      <w:numFmt w:val="bullet"/>
      <w:lvlText w:val=""/>
      <w:lvlJc w:val="left"/>
      <w:pPr>
        <w:ind w:left="2724" w:hanging="360"/>
      </w:pPr>
      <w:rPr>
        <w:rFonts w:ascii="Wingdings" w:hAnsi="Wingdings" w:hint="default"/>
      </w:rPr>
    </w:lvl>
    <w:lvl w:ilvl="3" w:tplc="04190001" w:tentative="1">
      <w:start w:val="1"/>
      <w:numFmt w:val="bullet"/>
      <w:lvlText w:val=""/>
      <w:lvlJc w:val="left"/>
      <w:pPr>
        <w:ind w:left="3444" w:hanging="360"/>
      </w:pPr>
      <w:rPr>
        <w:rFonts w:ascii="Symbol" w:hAnsi="Symbol" w:hint="default"/>
      </w:rPr>
    </w:lvl>
    <w:lvl w:ilvl="4" w:tplc="04190003" w:tentative="1">
      <w:start w:val="1"/>
      <w:numFmt w:val="bullet"/>
      <w:lvlText w:val="o"/>
      <w:lvlJc w:val="left"/>
      <w:pPr>
        <w:ind w:left="4164" w:hanging="360"/>
      </w:pPr>
      <w:rPr>
        <w:rFonts w:ascii="Courier New" w:hAnsi="Courier New" w:cs="Courier New" w:hint="default"/>
      </w:rPr>
    </w:lvl>
    <w:lvl w:ilvl="5" w:tplc="04190005" w:tentative="1">
      <w:start w:val="1"/>
      <w:numFmt w:val="bullet"/>
      <w:lvlText w:val=""/>
      <w:lvlJc w:val="left"/>
      <w:pPr>
        <w:ind w:left="4884" w:hanging="360"/>
      </w:pPr>
      <w:rPr>
        <w:rFonts w:ascii="Wingdings" w:hAnsi="Wingdings" w:hint="default"/>
      </w:rPr>
    </w:lvl>
    <w:lvl w:ilvl="6" w:tplc="04190001" w:tentative="1">
      <w:start w:val="1"/>
      <w:numFmt w:val="bullet"/>
      <w:lvlText w:val=""/>
      <w:lvlJc w:val="left"/>
      <w:pPr>
        <w:ind w:left="5604" w:hanging="360"/>
      </w:pPr>
      <w:rPr>
        <w:rFonts w:ascii="Symbol" w:hAnsi="Symbol" w:hint="default"/>
      </w:rPr>
    </w:lvl>
    <w:lvl w:ilvl="7" w:tplc="04190003" w:tentative="1">
      <w:start w:val="1"/>
      <w:numFmt w:val="bullet"/>
      <w:lvlText w:val="o"/>
      <w:lvlJc w:val="left"/>
      <w:pPr>
        <w:ind w:left="6324" w:hanging="360"/>
      </w:pPr>
      <w:rPr>
        <w:rFonts w:ascii="Courier New" w:hAnsi="Courier New" w:cs="Courier New" w:hint="default"/>
      </w:rPr>
    </w:lvl>
    <w:lvl w:ilvl="8" w:tplc="04190005" w:tentative="1">
      <w:start w:val="1"/>
      <w:numFmt w:val="bullet"/>
      <w:lvlText w:val=""/>
      <w:lvlJc w:val="left"/>
      <w:pPr>
        <w:ind w:left="7044" w:hanging="360"/>
      </w:pPr>
      <w:rPr>
        <w:rFonts w:ascii="Wingdings" w:hAnsi="Wingding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63447C"/>
    <w:multiLevelType w:val="multilevel"/>
    <w:tmpl w:val="35FEB284"/>
    <w:lvl w:ilvl="0">
      <w:start w:val="3"/>
      <w:numFmt w:val="decimal"/>
      <w:lvlText w:val="%1."/>
      <w:lvlJc w:val="left"/>
      <w:pPr>
        <w:ind w:left="1020" w:hanging="1020"/>
      </w:pPr>
      <w:rPr>
        <w:rFonts w:hint="default"/>
      </w:rPr>
    </w:lvl>
    <w:lvl w:ilvl="1">
      <w:start w:val="3"/>
      <w:numFmt w:val="decimal"/>
      <w:lvlText w:val="%1.%2."/>
      <w:lvlJc w:val="left"/>
      <w:pPr>
        <w:ind w:left="1161" w:hanging="1020"/>
      </w:pPr>
      <w:rPr>
        <w:rFonts w:hint="default"/>
      </w:rPr>
    </w:lvl>
    <w:lvl w:ilvl="2">
      <w:start w:val="14"/>
      <w:numFmt w:val="decimal"/>
      <w:lvlText w:val="%1.%2.%3."/>
      <w:lvlJc w:val="left"/>
      <w:pPr>
        <w:ind w:left="1302" w:hanging="1020"/>
      </w:pPr>
      <w:rPr>
        <w:rFonts w:hint="default"/>
      </w:rPr>
    </w:lvl>
    <w:lvl w:ilvl="3">
      <w:start w:val="3"/>
      <w:numFmt w:val="decimal"/>
      <w:lvlText w:val="%1.%2.%3.%4."/>
      <w:lvlJc w:val="left"/>
      <w:pPr>
        <w:ind w:left="1443" w:hanging="10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EBC54FF"/>
    <w:multiLevelType w:val="hybridMultilevel"/>
    <w:tmpl w:val="2984FB8E"/>
    <w:lvl w:ilvl="0" w:tplc="04190001">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6"/>
  </w:num>
  <w:num w:numId="18">
    <w:abstractNumId w:val="94"/>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9"/>
  </w:num>
  <w:num w:numId="23">
    <w:abstractNumId w:val="101"/>
  </w:num>
  <w:num w:numId="24">
    <w:abstractNumId w:val="130"/>
  </w:num>
  <w:num w:numId="25">
    <w:abstractNumId w:val="117"/>
  </w:num>
  <w:num w:numId="26">
    <w:abstractNumId w:val="109"/>
  </w:num>
  <w:num w:numId="27">
    <w:abstractNumId w:val="76"/>
  </w:num>
  <w:num w:numId="28">
    <w:abstractNumId w:val="100"/>
  </w:num>
  <w:num w:numId="29">
    <w:abstractNumId w:val="131"/>
  </w:num>
  <w:num w:numId="30">
    <w:abstractNumId w:val="95"/>
  </w:num>
  <w:num w:numId="31">
    <w:abstractNumId w:val="96"/>
  </w:num>
  <w:num w:numId="32">
    <w:abstractNumId w:val="116"/>
  </w:num>
  <w:num w:numId="33">
    <w:abstractNumId w:val="135"/>
  </w:num>
  <w:num w:numId="34">
    <w:abstractNumId w:val="120"/>
  </w:num>
  <w:num w:numId="35">
    <w:abstractNumId w:val="107"/>
  </w:num>
  <w:num w:numId="36">
    <w:abstractNumId w:val="79"/>
  </w:num>
  <w:num w:numId="37">
    <w:abstractNumId w:val="80"/>
  </w:num>
  <w:num w:numId="38">
    <w:abstractNumId w:val="89"/>
  </w:num>
  <w:num w:numId="39">
    <w:abstractNumId w:val="97"/>
  </w:num>
  <w:num w:numId="40">
    <w:abstractNumId w:val="105"/>
  </w:num>
  <w:num w:numId="41">
    <w:abstractNumId w:val="82"/>
  </w:num>
  <w:num w:numId="42">
    <w:abstractNumId w:val="77"/>
  </w:num>
  <w:num w:numId="43">
    <w:abstractNumId w:val="133"/>
  </w:num>
  <w:num w:numId="44">
    <w:abstractNumId w:val="102"/>
  </w:num>
  <w:num w:numId="45">
    <w:abstractNumId w:val="127"/>
  </w:num>
  <w:num w:numId="46">
    <w:abstractNumId w:val="0"/>
  </w:num>
  <w:num w:numId="47">
    <w:abstractNumId w:val="110"/>
  </w:num>
  <w:num w:numId="48">
    <w:abstractNumId w:val="124"/>
  </w:num>
  <w:num w:numId="49">
    <w:abstractNumId w:val="128"/>
  </w:num>
  <w:num w:numId="50">
    <w:abstractNumId w:val="119"/>
  </w:num>
  <w:num w:numId="51">
    <w:abstractNumId w:val="141"/>
  </w:num>
  <w:num w:numId="52">
    <w:abstractNumId w:val="123"/>
  </w:num>
  <w:num w:numId="53">
    <w:abstractNumId w:val="93"/>
  </w:num>
  <w:num w:numId="54">
    <w:abstractNumId w:val="104"/>
  </w:num>
  <w:num w:numId="55">
    <w:abstractNumId w:val="115"/>
  </w:num>
  <w:num w:numId="56">
    <w:abstractNumId w:val="72"/>
  </w:num>
  <w:num w:numId="57">
    <w:abstractNumId w:val="73"/>
  </w:num>
  <w:num w:numId="58">
    <w:abstractNumId w:val="136"/>
  </w:num>
  <w:num w:numId="59">
    <w:abstractNumId w:val="99"/>
  </w:num>
  <w:num w:numId="6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6"/>
  </w:num>
  <w:num w:numId="62">
    <w:abstractNumId w:val="132"/>
    <w:lvlOverride w:ilvl="0">
      <w:startOverride w:val="1"/>
    </w:lvlOverride>
  </w:num>
  <w:num w:numId="63">
    <w:abstractNumId w:val="139"/>
  </w:num>
  <w:num w:numId="64">
    <w:abstractNumId w:val="87"/>
  </w:num>
  <w:num w:numId="65">
    <w:abstractNumId w:val="111"/>
  </w:num>
  <w:num w:numId="66">
    <w:abstractNumId w:val="98"/>
  </w:num>
  <w:num w:numId="67">
    <w:abstractNumId w:val="114"/>
  </w:num>
  <w:num w:numId="68">
    <w:abstractNumId w:val="1"/>
    <w:lvlOverride w:ilvl="0">
      <w:startOverride w:val="6"/>
    </w:lvlOverride>
    <w:lvlOverride w:ilvl="1">
      <w:startOverride w:val="4"/>
    </w:lvlOverride>
    <w:lvlOverride w:ilvl="2">
      <w:startOverride w:val="3"/>
    </w:lvlOverride>
    <w:lvlOverride w:ilvl="3">
      <w:startOverride w:val="1"/>
    </w:lvlOverride>
  </w:num>
  <w:num w:numId="69">
    <w:abstractNumId w:val="125"/>
  </w:num>
  <w:num w:numId="70">
    <w:abstractNumId w:val="138"/>
  </w:num>
  <w:num w:numId="71">
    <w:abstractNumId w:val="90"/>
  </w:num>
  <w:num w:numId="72">
    <w:abstractNumId w:val="113"/>
  </w:num>
  <w:num w:numId="73">
    <w:abstractNumId w:val="140"/>
  </w:num>
  <w:num w:numId="74">
    <w:abstractNumId w:val="92"/>
  </w:num>
  <w:num w:numId="75">
    <w:abstractNumId w:val="74"/>
  </w:num>
  <w:num w:numId="76">
    <w:abstractNumId w:val="112"/>
  </w:num>
  <w:num w:numId="77">
    <w:abstractNumId w:val="137"/>
  </w:num>
  <w:num w:numId="78">
    <w:abstractNumId w:val="134"/>
  </w:num>
  <w:num w:numId="79">
    <w:abstractNumId w:val="81"/>
  </w:num>
  <w:num w:numId="80">
    <w:abstractNumId w:val="83"/>
  </w:num>
  <w:num w:numId="81">
    <w:abstractNumId w:val="85"/>
  </w:num>
  <w:num w:numId="82">
    <w:abstractNumId w:val="78"/>
  </w:num>
  <w:num w:numId="83">
    <w:abstractNumId w:val="118"/>
  </w:num>
  <w:num w:numId="84">
    <w:abstractNumId w:val="91"/>
  </w:num>
  <w:num w:numId="85">
    <w:abstractNumId w:val="142"/>
  </w:num>
  <w:num w:numId="86">
    <w:abstractNumId w:val="84"/>
  </w:num>
  <w:num w:numId="87">
    <w:abstractNumId w:val="121"/>
  </w:num>
  <w:num w:numId="88">
    <w:abstractNumId w:val="106"/>
  </w:num>
  <w:num w:numId="89">
    <w:abstractNumId w:val="108"/>
  </w:num>
  <w:num w:numId="90">
    <w:abstractNumId w:val="7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0A03"/>
    <w:rsid w:val="000118FB"/>
    <w:rsid w:val="00014C70"/>
    <w:rsid w:val="00016C74"/>
    <w:rsid w:val="000172FE"/>
    <w:rsid w:val="00022797"/>
    <w:rsid w:val="0002413C"/>
    <w:rsid w:val="00027446"/>
    <w:rsid w:val="00027C2B"/>
    <w:rsid w:val="0003114B"/>
    <w:rsid w:val="00032368"/>
    <w:rsid w:val="000326CF"/>
    <w:rsid w:val="000333D4"/>
    <w:rsid w:val="00033D13"/>
    <w:rsid w:val="00035287"/>
    <w:rsid w:val="00035BE2"/>
    <w:rsid w:val="00036006"/>
    <w:rsid w:val="000364DC"/>
    <w:rsid w:val="00037B27"/>
    <w:rsid w:val="00037B8B"/>
    <w:rsid w:val="00040EC0"/>
    <w:rsid w:val="00040EC3"/>
    <w:rsid w:val="000417CE"/>
    <w:rsid w:val="00043152"/>
    <w:rsid w:val="00043768"/>
    <w:rsid w:val="000443F3"/>
    <w:rsid w:val="00046356"/>
    <w:rsid w:val="000463E8"/>
    <w:rsid w:val="00046691"/>
    <w:rsid w:val="00047253"/>
    <w:rsid w:val="000506A1"/>
    <w:rsid w:val="00055C84"/>
    <w:rsid w:val="0006156F"/>
    <w:rsid w:val="0006460D"/>
    <w:rsid w:val="00065ED6"/>
    <w:rsid w:val="00066E18"/>
    <w:rsid w:val="0007043F"/>
    <w:rsid w:val="00076D8B"/>
    <w:rsid w:val="00077FB6"/>
    <w:rsid w:val="000815D1"/>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84F"/>
    <w:rsid w:val="000C60B4"/>
    <w:rsid w:val="000C6DCF"/>
    <w:rsid w:val="000D29CF"/>
    <w:rsid w:val="000D4ABD"/>
    <w:rsid w:val="000D62FB"/>
    <w:rsid w:val="000D67B1"/>
    <w:rsid w:val="000D6BD8"/>
    <w:rsid w:val="000D70B6"/>
    <w:rsid w:val="000E024A"/>
    <w:rsid w:val="000E2025"/>
    <w:rsid w:val="000E2758"/>
    <w:rsid w:val="000E2CF7"/>
    <w:rsid w:val="000E352B"/>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1143"/>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3D8A"/>
    <w:rsid w:val="00204716"/>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055"/>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A7156"/>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8CD"/>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2F29"/>
    <w:rsid w:val="00343106"/>
    <w:rsid w:val="0034341A"/>
    <w:rsid w:val="00344FCF"/>
    <w:rsid w:val="00345CCA"/>
    <w:rsid w:val="00355099"/>
    <w:rsid w:val="00356DC7"/>
    <w:rsid w:val="0035708A"/>
    <w:rsid w:val="00357BE8"/>
    <w:rsid w:val="00360AA5"/>
    <w:rsid w:val="00365234"/>
    <w:rsid w:val="00370062"/>
    <w:rsid w:val="0037230F"/>
    <w:rsid w:val="0037482B"/>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292"/>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A60F7"/>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272D"/>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0549"/>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58B9"/>
    <w:rsid w:val="00646F61"/>
    <w:rsid w:val="0064770F"/>
    <w:rsid w:val="00651B7D"/>
    <w:rsid w:val="00651F3E"/>
    <w:rsid w:val="00652223"/>
    <w:rsid w:val="006561C2"/>
    <w:rsid w:val="00661C17"/>
    <w:rsid w:val="006625DF"/>
    <w:rsid w:val="0066755B"/>
    <w:rsid w:val="00667DA0"/>
    <w:rsid w:val="00667F31"/>
    <w:rsid w:val="0067090F"/>
    <w:rsid w:val="00673A49"/>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7C50"/>
    <w:rsid w:val="007E216D"/>
    <w:rsid w:val="007E4290"/>
    <w:rsid w:val="007E756B"/>
    <w:rsid w:val="007E7A02"/>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D7B10"/>
    <w:rsid w:val="008E56BC"/>
    <w:rsid w:val="008E6130"/>
    <w:rsid w:val="008E6AA9"/>
    <w:rsid w:val="008F389C"/>
    <w:rsid w:val="008F7328"/>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3161"/>
    <w:rsid w:val="009D4440"/>
    <w:rsid w:val="009D532D"/>
    <w:rsid w:val="009D59A4"/>
    <w:rsid w:val="009D7F01"/>
    <w:rsid w:val="009E049A"/>
    <w:rsid w:val="009E24FD"/>
    <w:rsid w:val="009E28D8"/>
    <w:rsid w:val="009E319E"/>
    <w:rsid w:val="009E3750"/>
    <w:rsid w:val="009E5AF9"/>
    <w:rsid w:val="009E7216"/>
    <w:rsid w:val="009E7884"/>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288C"/>
    <w:rsid w:val="00A639E3"/>
    <w:rsid w:val="00A64544"/>
    <w:rsid w:val="00A72612"/>
    <w:rsid w:val="00A73BFA"/>
    <w:rsid w:val="00A7661A"/>
    <w:rsid w:val="00A773C9"/>
    <w:rsid w:val="00A77A16"/>
    <w:rsid w:val="00A805FF"/>
    <w:rsid w:val="00A8206B"/>
    <w:rsid w:val="00A8505C"/>
    <w:rsid w:val="00A900CC"/>
    <w:rsid w:val="00A905C3"/>
    <w:rsid w:val="00A92723"/>
    <w:rsid w:val="00A94355"/>
    <w:rsid w:val="00A95FEE"/>
    <w:rsid w:val="00A96E27"/>
    <w:rsid w:val="00AA02AB"/>
    <w:rsid w:val="00AA1D72"/>
    <w:rsid w:val="00AB20BB"/>
    <w:rsid w:val="00AB54F8"/>
    <w:rsid w:val="00AB62F6"/>
    <w:rsid w:val="00AB79A3"/>
    <w:rsid w:val="00AC1995"/>
    <w:rsid w:val="00AC2737"/>
    <w:rsid w:val="00AD3EBC"/>
    <w:rsid w:val="00AD4A9B"/>
    <w:rsid w:val="00AD4F60"/>
    <w:rsid w:val="00AD553C"/>
    <w:rsid w:val="00AE0F91"/>
    <w:rsid w:val="00AE107C"/>
    <w:rsid w:val="00AE1136"/>
    <w:rsid w:val="00AE17D4"/>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241"/>
    <w:rsid w:val="00B32859"/>
    <w:rsid w:val="00B37046"/>
    <w:rsid w:val="00B42DA0"/>
    <w:rsid w:val="00B43CC3"/>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37C"/>
    <w:rsid w:val="00BF6D6A"/>
    <w:rsid w:val="00C00B95"/>
    <w:rsid w:val="00C01512"/>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6C65"/>
    <w:rsid w:val="00C87A34"/>
    <w:rsid w:val="00C90773"/>
    <w:rsid w:val="00C94B16"/>
    <w:rsid w:val="00C95F76"/>
    <w:rsid w:val="00C96484"/>
    <w:rsid w:val="00C97FDB"/>
    <w:rsid w:val="00CA2539"/>
    <w:rsid w:val="00CA64E5"/>
    <w:rsid w:val="00CA681C"/>
    <w:rsid w:val="00CA7861"/>
    <w:rsid w:val="00CB5F8F"/>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0CF9"/>
    <w:rsid w:val="00DE1CE6"/>
    <w:rsid w:val="00DE2870"/>
    <w:rsid w:val="00DE3437"/>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5C2"/>
    <w:rsid w:val="00E64AEC"/>
    <w:rsid w:val="00E6743A"/>
    <w:rsid w:val="00E71628"/>
    <w:rsid w:val="00E71A48"/>
    <w:rsid w:val="00E74632"/>
    <w:rsid w:val="00E749E5"/>
    <w:rsid w:val="00E81FB1"/>
    <w:rsid w:val="00E832A4"/>
    <w:rsid w:val="00E837F8"/>
    <w:rsid w:val="00E84ECF"/>
    <w:rsid w:val="00E860E4"/>
    <w:rsid w:val="00E91F3E"/>
    <w:rsid w:val="00E922BA"/>
    <w:rsid w:val="00E9409A"/>
    <w:rsid w:val="00E95717"/>
    <w:rsid w:val="00E9613A"/>
    <w:rsid w:val="00E963D9"/>
    <w:rsid w:val="00EA68B1"/>
    <w:rsid w:val="00EB1D0B"/>
    <w:rsid w:val="00EB1E5E"/>
    <w:rsid w:val="00EB5268"/>
    <w:rsid w:val="00EB6FDE"/>
    <w:rsid w:val="00EC043C"/>
    <w:rsid w:val="00EC1043"/>
    <w:rsid w:val="00EC2E49"/>
    <w:rsid w:val="00EC3A83"/>
    <w:rsid w:val="00EC4791"/>
    <w:rsid w:val="00EC73BD"/>
    <w:rsid w:val="00EC7797"/>
    <w:rsid w:val="00ED01BF"/>
    <w:rsid w:val="00ED30BB"/>
    <w:rsid w:val="00ED5414"/>
    <w:rsid w:val="00ED5C7C"/>
    <w:rsid w:val="00ED6E97"/>
    <w:rsid w:val="00EE0539"/>
    <w:rsid w:val="00EE23C2"/>
    <w:rsid w:val="00EE2EFB"/>
    <w:rsid w:val="00EE4285"/>
    <w:rsid w:val="00EF0293"/>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A7FCF"/>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footer" Target="footer1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header" Target="header10.xm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hyperlink" Target="http://www.banki.ru/banks/rating/" TargetMode="External"/><Relationship Id="rId40" Type="http://schemas.openxmlformats.org/officeDocument/2006/relationships/footer" Target="footer8.xml"/><Relationship Id="rId45"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yperlink" Target="http://www.banki.ru" TargetMode="External"/><Relationship Id="rId49" Type="http://schemas.openxmlformats.org/officeDocument/2006/relationships/footer" Target="footer12.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mailto:Lazareva.TV@mrsk-1.ru" TargetMode="External"/><Relationship Id="rId43" Type="http://schemas.openxmlformats.org/officeDocument/2006/relationships/hyperlink" Target="http://www.rosseti.ru/about/contacts/opinion/" TargetMode="External"/><Relationship Id="rId48" Type="http://schemas.openxmlformats.org/officeDocument/2006/relationships/header" Target="header15.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3C62E220-FA66-4D89-B66E-756E988A8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24247</Words>
  <Characters>138211</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162134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cp:revision>
  <cp:lastPrinted>2015-12-29T14:27:00Z</cp:lastPrinted>
  <dcterms:created xsi:type="dcterms:W3CDTF">2016-03-01T14:15:00Z</dcterms:created>
  <dcterms:modified xsi:type="dcterms:W3CDTF">2016-03-10T14:32:00Z</dcterms:modified>
</cp:coreProperties>
</file>